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467A" w:rsidRDefault="000D467A" w:rsidP="000D467A">
      <w:pPr>
        <w:jc w:val="center"/>
        <w:rPr>
          <w:rFonts w:ascii="Calibri" w:hAnsi="Calibri" w:cs="Calibri"/>
          <w:b/>
          <w:sz w:val="28"/>
          <w:szCs w:val="28"/>
        </w:rPr>
      </w:pPr>
    </w:p>
    <w:p w:rsidR="000D467A" w:rsidRDefault="000D467A" w:rsidP="000D467A">
      <w:pPr>
        <w:jc w:val="center"/>
        <w:rPr>
          <w:rFonts w:ascii="Calibri" w:hAnsi="Calibri" w:cs="Calibri"/>
          <w:b/>
          <w:sz w:val="28"/>
          <w:szCs w:val="28"/>
        </w:rPr>
      </w:pPr>
    </w:p>
    <w:p w:rsidR="000D467A" w:rsidRDefault="000D467A" w:rsidP="000D467A">
      <w:pPr>
        <w:jc w:val="center"/>
        <w:rPr>
          <w:rFonts w:ascii="Calibri" w:hAnsi="Calibri" w:cs="Calibri"/>
          <w:b/>
          <w:sz w:val="28"/>
          <w:szCs w:val="28"/>
        </w:rPr>
      </w:pPr>
    </w:p>
    <w:p w:rsidR="001C296D" w:rsidRPr="008C06FE" w:rsidRDefault="001C296D" w:rsidP="001C296D">
      <w:pPr>
        <w:jc w:val="center"/>
        <w:rPr>
          <w:rFonts w:cs="Arial"/>
          <w:b/>
          <w:sz w:val="72"/>
          <w:szCs w:val="72"/>
        </w:rPr>
      </w:pPr>
      <w:r w:rsidRPr="008C06FE">
        <w:rPr>
          <w:rFonts w:cs="Arial"/>
          <w:b/>
          <w:sz w:val="72"/>
          <w:szCs w:val="72"/>
        </w:rPr>
        <w:t>RAZPISNA DOKUMENTACIJA</w:t>
      </w:r>
    </w:p>
    <w:p w:rsidR="001C296D" w:rsidRPr="00E53653" w:rsidRDefault="001C296D" w:rsidP="001C296D">
      <w:pPr>
        <w:widowControl w:val="0"/>
        <w:jc w:val="center"/>
        <w:rPr>
          <w:rFonts w:cs="Arial"/>
          <w:b/>
          <w:bCs/>
        </w:rPr>
      </w:pPr>
    </w:p>
    <w:p w:rsidR="001C296D" w:rsidRDefault="001C296D" w:rsidP="001C296D">
      <w:pPr>
        <w:widowControl w:val="0"/>
        <w:jc w:val="both"/>
        <w:rPr>
          <w:rFonts w:ascii="Times New Roman" w:hAnsi="Times New Roman"/>
          <w:b/>
          <w:bCs/>
          <w:i/>
          <w:iCs/>
        </w:rPr>
      </w:pPr>
    </w:p>
    <w:p w:rsidR="001C296D" w:rsidRPr="00E53653" w:rsidRDefault="001C296D" w:rsidP="001C296D">
      <w:pPr>
        <w:widowControl w:val="0"/>
        <w:jc w:val="both"/>
        <w:rPr>
          <w:rFonts w:ascii="Times New Roman" w:hAnsi="Times New Roman"/>
          <w:b/>
          <w:bCs/>
          <w:i/>
          <w:iCs/>
        </w:rPr>
      </w:pPr>
    </w:p>
    <w:p w:rsidR="001C296D" w:rsidRPr="00E53653" w:rsidRDefault="001C296D" w:rsidP="001C296D">
      <w:pPr>
        <w:widowControl w:val="0"/>
        <w:jc w:val="both"/>
        <w:rPr>
          <w:rFonts w:ascii="Times New Roman" w:hAnsi="Times New Roman"/>
        </w:rPr>
      </w:pPr>
    </w:p>
    <w:p w:rsidR="001C296D" w:rsidRPr="00E53653" w:rsidRDefault="001C296D" w:rsidP="001C296D">
      <w:pPr>
        <w:widowControl w:val="0"/>
        <w:jc w:val="both"/>
        <w:rPr>
          <w:rFonts w:ascii="Times New Roman" w:hAnsi="Times New Roman"/>
          <w:b/>
          <w:bCs/>
        </w:rPr>
      </w:pPr>
    </w:p>
    <w:p w:rsidR="001C296D" w:rsidRPr="00402BBA" w:rsidRDefault="001C296D" w:rsidP="001C296D">
      <w:pPr>
        <w:widowControl w:val="0"/>
        <w:jc w:val="both"/>
        <w:rPr>
          <w:rFonts w:ascii="Times New Roman" w:hAnsi="Times New Roman"/>
          <w:b/>
          <w:bCs/>
          <w:sz w:val="28"/>
          <w:szCs w:val="28"/>
        </w:rPr>
      </w:pPr>
      <w:r w:rsidRPr="00402BBA">
        <w:rPr>
          <w:rFonts w:ascii="Times New Roman" w:hAnsi="Times New Roman"/>
          <w:b/>
          <w:bCs/>
          <w:sz w:val="28"/>
          <w:szCs w:val="28"/>
        </w:rPr>
        <w:tab/>
      </w:r>
      <w:r w:rsidRPr="00402BBA">
        <w:rPr>
          <w:rFonts w:ascii="Times New Roman" w:hAnsi="Times New Roman"/>
          <w:b/>
          <w:bCs/>
          <w:sz w:val="28"/>
          <w:szCs w:val="28"/>
        </w:rPr>
        <w:tab/>
      </w:r>
      <w:r w:rsidRPr="00402BBA">
        <w:rPr>
          <w:rFonts w:ascii="Times New Roman" w:hAnsi="Times New Roman"/>
          <w:b/>
          <w:bCs/>
          <w:sz w:val="28"/>
          <w:szCs w:val="28"/>
        </w:rPr>
        <w:tab/>
      </w:r>
      <w:r w:rsidRPr="00402BBA">
        <w:rPr>
          <w:rFonts w:ascii="Times New Roman" w:hAnsi="Times New Roman"/>
          <w:b/>
          <w:bCs/>
          <w:sz w:val="28"/>
          <w:szCs w:val="28"/>
        </w:rPr>
        <w:tab/>
        <w:t>Splošna bolnišnica Slovenj Gradec</w:t>
      </w:r>
    </w:p>
    <w:p w:rsidR="001C296D" w:rsidRPr="00402BBA" w:rsidRDefault="001C296D" w:rsidP="001C296D">
      <w:pPr>
        <w:widowControl w:val="0"/>
        <w:jc w:val="both"/>
        <w:rPr>
          <w:rFonts w:ascii="Times New Roman" w:hAnsi="Times New Roman"/>
          <w:b/>
          <w:bCs/>
          <w:sz w:val="28"/>
          <w:szCs w:val="28"/>
        </w:rPr>
      </w:pPr>
      <w:r w:rsidRPr="00402BBA">
        <w:rPr>
          <w:rFonts w:ascii="Times New Roman" w:hAnsi="Times New Roman"/>
          <w:sz w:val="28"/>
          <w:szCs w:val="28"/>
        </w:rPr>
        <w:t>NAROČNIK:</w:t>
      </w:r>
      <w:r w:rsidRPr="00402BBA">
        <w:rPr>
          <w:rFonts w:ascii="Times New Roman" w:hAnsi="Times New Roman"/>
          <w:sz w:val="28"/>
          <w:szCs w:val="28"/>
        </w:rPr>
        <w:tab/>
      </w:r>
      <w:r w:rsidRPr="00402BBA">
        <w:rPr>
          <w:rFonts w:ascii="Times New Roman" w:hAnsi="Times New Roman"/>
          <w:b/>
          <w:bCs/>
          <w:sz w:val="28"/>
          <w:szCs w:val="28"/>
        </w:rPr>
        <w:tab/>
        <w:t>Gosposvetska cesta 1</w:t>
      </w:r>
    </w:p>
    <w:p w:rsidR="001C296D" w:rsidRPr="00402BBA" w:rsidRDefault="001C296D" w:rsidP="001C296D">
      <w:pPr>
        <w:widowControl w:val="0"/>
        <w:jc w:val="both"/>
        <w:rPr>
          <w:rFonts w:ascii="Times New Roman" w:hAnsi="Times New Roman"/>
          <w:b/>
          <w:bCs/>
          <w:sz w:val="28"/>
          <w:szCs w:val="28"/>
        </w:rPr>
      </w:pPr>
      <w:r w:rsidRPr="00402BBA">
        <w:rPr>
          <w:rFonts w:ascii="Times New Roman" w:hAnsi="Times New Roman"/>
          <w:b/>
          <w:bCs/>
          <w:sz w:val="28"/>
          <w:szCs w:val="28"/>
        </w:rPr>
        <w:tab/>
      </w:r>
      <w:r w:rsidRPr="00402BBA">
        <w:rPr>
          <w:rFonts w:ascii="Times New Roman" w:hAnsi="Times New Roman"/>
          <w:b/>
          <w:bCs/>
          <w:sz w:val="28"/>
          <w:szCs w:val="28"/>
        </w:rPr>
        <w:tab/>
      </w:r>
      <w:r w:rsidRPr="00402BBA">
        <w:rPr>
          <w:rFonts w:ascii="Times New Roman" w:hAnsi="Times New Roman"/>
          <w:b/>
          <w:bCs/>
          <w:sz w:val="28"/>
          <w:szCs w:val="28"/>
        </w:rPr>
        <w:tab/>
      </w:r>
      <w:r w:rsidRPr="00402BBA">
        <w:rPr>
          <w:rFonts w:ascii="Times New Roman" w:hAnsi="Times New Roman"/>
          <w:b/>
          <w:bCs/>
          <w:sz w:val="28"/>
          <w:szCs w:val="28"/>
        </w:rPr>
        <w:tab/>
        <w:t>2380 Slovenj Gradec</w:t>
      </w:r>
    </w:p>
    <w:p w:rsidR="001C296D" w:rsidRPr="00402BBA" w:rsidRDefault="001C296D" w:rsidP="001C296D">
      <w:pPr>
        <w:widowControl w:val="0"/>
        <w:jc w:val="both"/>
        <w:rPr>
          <w:rFonts w:ascii="Times New Roman" w:hAnsi="Times New Roman"/>
          <w:sz w:val="28"/>
          <w:szCs w:val="28"/>
        </w:rPr>
      </w:pPr>
    </w:p>
    <w:p w:rsidR="001C296D" w:rsidRPr="00402BBA" w:rsidRDefault="001C296D" w:rsidP="001C296D">
      <w:pPr>
        <w:ind w:right="-32"/>
        <w:rPr>
          <w:rFonts w:ascii="Times New Roman" w:hAnsi="Times New Roman"/>
          <w:b/>
          <w:bCs/>
          <w:sz w:val="28"/>
          <w:szCs w:val="28"/>
        </w:rPr>
      </w:pPr>
      <w:r w:rsidRPr="00402BBA">
        <w:rPr>
          <w:rFonts w:ascii="Times New Roman" w:hAnsi="Times New Roman"/>
          <w:b/>
          <w:bCs/>
          <w:sz w:val="28"/>
          <w:szCs w:val="28"/>
        </w:rPr>
        <w:t xml:space="preserve">                                   </w:t>
      </w:r>
    </w:p>
    <w:p w:rsidR="001C296D" w:rsidRPr="00402BBA" w:rsidRDefault="001C296D" w:rsidP="001C296D">
      <w:pPr>
        <w:widowControl w:val="0"/>
        <w:ind w:left="2832"/>
        <w:jc w:val="both"/>
        <w:rPr>
          <w:rFonts w:ascii="Times New Roman" w:hAnsi="Times New Roman"/>
          <w:b/>
          <w:bCs/>
          <w:sz w:val="28"/>
          <w:szCs w:val="28"/>
        </w:rPr>
      </w:pPr>
    </w:p>
    <w:p w:rsidR="001C296D" w:rsidRPr="00402BBA" w:rsidRDefault="001C296D" w:rsidP="001C296D">
      <w:pPr>
        <w:widowControl w:val="0"/>
        <w:jc w:val="both"/>
        <w:rPr>
          <w:rFonts w:ascii="Times New Roman" w:hAnsi="Times New Roman"/>
          <w:b/>
          <w:bCs/>
          <w:sz w:val="28"/>
          <w:szCs w:val="28"/>
        </w:rPr>
      </w:pPr>
    </w:p>
    <w:p w:rsidR="00397036" w:rsidRDefault="001C296D" w:rsidP="00751634">
      <w:pPr>
        <w:ind w:left="2832" w:right="-32" w:hanging="2832"/>
        <w:rPr>
          <w:rFonts w:ascii="Times New Roman" w:hAnsi="Times New Roman"/>
          <w:b/>
          <w:sz w:val="28"/>
          <w:szCs w:val="28"/>
        </w:rPr>
      </w:pPr>
      <w:r w:rsidRPr="00402BBA">
        <w:rPr>
          <w:rFonts w:ascii="Times New Roman" w:hAnsi="Times New Roman"/>
          <w:sz w:val="28"/>
          <w:szCs w:val="28"/>
        </w:rPr>
        <w:t>VSEBINA JN:</w:t>
      </w:r>
      <w:r w:rsidRPr="00402BBA">
        <w:rPr>
          <w:rFonts w:ascii="Times New Roman" w:hAnsi="Times New Roman"/>
          <w:sz w:val="28"/>
          <w:szCs w:val="28"/>
        </w:rPr>
        <w:tab/>
      </w:r>
      <w:r w:rsidR="00E862C4">
        <w:rPr>
          <w:rFonts w:ascii="Times New Roman" w:hAnsi="Times New Roman"/>
          <w:b/>
          <w:sz w:val="28"/>
          <w:szCs w:val="28"/>
        </w:rPr>
        <w:t xml:space="preserve">Dobava </w:t>
      </w:r>
      <w:r w:rsidR="00324D8D">
        <w:rPr>
          <w:rFonts w:ascii="Times New Roman" w:hAnsi="Times New Roman"/>
          <w:b/>
          <w:sz w:val="28"/>
          <w:szCs w:val="28"/>
        </w:rPr>
        <w:t xml:space="preserve">rutinskega analizatorja </w:t>
      </w:r>
      <w:proofErr w:type="spellStart"/>
      <w:r w:rsidR="00ED7128">
        <w:rPr>
          <w:rFonts w:ascii="Times New Roman" w:hAnsi="Times New Roman"/>
          <w:b/>
          <w:sz w:val="28"/>
          <w:szCs w:val="28"/>
        </w:rPr>
        <w:t>glikiranega</w:t>
      </w:r>
      <w:proofErr w:type="spellEnd"/>
      <w:r w:rsidR="00ED7128">
        <w:rPr>
          <w:rFonts w:ascii="Times New Roman" w:hAnsi="Times New Roman"/>
          <w:b/>
          <w:sz w:val="28"/>
          <w:szCs w:val="28"/>
        </w:rPr>
        <w:t xml:space="preserve"> </w:t>
      </w:r>
      <w:r w:rsidR="00324D8D">
        <w:rPr>
          <w:rFonts w:ascii="Times New Roman" w:hAnsi="Times New Roman"/>
          <w:b/>
          <w:sz w:val="28"/>
          <w:szCs w:val="28"/>
        </w:rPr>
        <w:t>hemoglobina</w:t>
      </w:r>
      <w:r w:rsidR="00ED7128">
        <w:rPr>
          <w:rFonts w:ascii="Times New Roman" w:hAnsi="Times New Roman"/>
          <w:b/>
          <w:sz w:val="28"/>
          <w:szCs w:val="28"/>
        </w:rPr>
        <w:t xml:space="preserve"> (HbA1c) </w:t>
      </w:r>
      <w:r w:rsidR="00E862C4">
        <w:rPr>
          <w:rFonts w:ascii="Times New Roman" w:hAnsi="Times New Roman"/>
          <w:b/>
          <w:sz w:val="28"/>
          <w:szCs w:val="28"/>
        </w:rPr>
        <w:t xml:space="preserve"> s potrošnim materialom in vzdrževanjem</w:t>
      </w:r>
      <w:r w:rsidR="00397036">
        <w:rPr>
          <w:rFonts w:ascii="Times New Roman" w:hAnsi="Times New Roman"/>
          <w:b/>
          <w:sz w:val="28"/>
          <w:szCs w:val="28"/>
        </w:rPr>
        <w:t>,</w:t>
      </w:r>
    </w:p>
    <w:p w:rsidR="00751634" w:rsidRPr="00751634" w:rsidRDefault="00397036" w:rsidP="00397036">
      <w:pPr>
        <w:ind w:left="2832" w:right="-32"/>
        <w:rPr>
          <w:rFonts w:ascii="Times New Roman" w:hAnsi="Times New Roman"/>
          <w:b/>
          <w:bCs/>
          <w:sz w:val="28"/>
          <w:szCs w:val="28"/>
        </w:rPr>
      </w:pPr>
      <w:r>
        <w:rPr>
          <w:rFonts w:ascii="Times New Roman" w:hAnsi="Times New Roman"/>
          <w:b/>
          <w:sz w:val="28"/>
          <w:szCs w:val="28"/>
        </w:rPr>
        <w:t xml:space="preserve">krajše </w:t>
      </w:r>
      <w:r w:rsidRPr="00397036">
        <w:rPr>
          <w:rFonts w:ascii="Times New Roman" w:hAnsi="Times New Roman"/>
          <w:b/>
          <w:sz w:val="28"/>
          <w:szCs w:val="28"/>
        </w:rPr>
        <w:t>Rutinski analizator hemoglobina</w:t>
      </w:r>
    </w:p>
    <w:p w:rsidR="00751634" w:rsidRPr="00751634" w:rsidRDefault="00751634" w:rsidP="00751634">
      <w:pPr>
        <w:widowControl w:val="0"/>
        <w:jc w:val="both"/>
        <w:rPr>
          <w:rFonts w:ascii="Times New Roman" w:hAnsi="Times New Roman"/>
          <w:b/>
          <w:bCs/>
          <w:sz w:val="28"/>
          <w:szCs w:val="28"/>
        </w:rPr>
      </w:pPr>
      <w:r w:rsidRPr="00751634">
        <w:rPr>
          <w:rFonts w:ascii="Times New Roman" w:hAnsi="Times New Roman"/>
          <w:b/>
          <w:bCs/>
          <w:sz w:val="28"/>
          <w:szCs w:val="28"/>
        </w:rPr>
        <w:tab/>
      </w:r>
      <w:r w:rsidRPr="00751634">
        <w:rPr>
          <w:rFonts w:ascii="Times New Roman" w:hAnsi="Times New Roman"/>
          <w:b/>
          <w:bCs/>
          <w:sz w:val="28"/>
          <w:szCs w:val="28"/>
        </w:rPr>
        <w:tab/>
      </w:r>
      <w:r w:rsidRPr="00751634">
        <w:rPr>
          <w:rFonts w:ascii="Times New Roman" w:hAnsi="Times New Roman"/>
          <w:b/>
          <w:bCs/>
          <w:sz w:val="28"/>
          <w:szCs w:val="28"/>
        </w:rPr>
        <w:tab/>
      </w:r>
      <w:r w:rsidRPr="00751634">
        <w:rPr>
          <w:rFonts w:ascii="Times New Roman" w:hAnsi="Times New Roman"/>
          <w:b/>
          <w:bCs/>
          <w:sz w:val="28"/>
          <w:szCs w:val="28"/>
        </w:rPr>
        <w:tab/>
      </w:r>
    </w:p>
    <w:p w:rsidR="001C296D" w:rsidRPr="00402BBA" w:rsidRDefault="001C296D" w:rsidP="00E862C4">
      <w:pPr>
        <w:ind w:left="2832" w:right="-32" w:hanging="2832"/>
        <w:rPr>
          <w:rFonts w:ascii="Times New Roman" w:hAnsi="Times New Roman"/>
          <w:b/>
          <w:bCs/>
          <w:sz w:val="28"/>
          <w:szCs w:val="28"/>
        </w:rPr>
      </w:pPr>
      <w:r w:rsidRPr="00402BBA">
        <w:rPr>
          <w:rFonts w:ascii="Times New Roman" w:hAnsi="Times New Roman"/>
          <w:b/>
          <w:bCs/>
          <w:sz w:val="28"/>
          <w:szCs w:val="28"/>
        </w:rPr>
        <w:t xml:space="preserve">                                               </w:t>
      </w:r>
    </w:p>
    <w:p w:rsidR="001C296D" w:rsidRPr="00402BBA" w:rsidRDefault="001C296D" w:rsidP="001C296D">
      <w:pPr>
        <w:widowControl w:val="0"/>
        <w:jc w:val="both"/>
        <w:rPr>
          <w:rFonts w:ascii="Times New Roman" w:hAnsi="Times New Roman"/>
          <w:b/>
          <w:bCs/>
          <w:sz w:val="28"/>
          <w:szCs w:val="28"/>
        </w:rPr>
      </w:pPr>
      <w:r w:rsidRPr="00402BBA">
        <w:rPr>
          <w:rFonts w:ascii="Times New Roman" w:hAnsi="Times New Roman"/>
          <w:b/>
          <w:bCs/>
          <w:sz w:val="28"/>
          <w:szCs w:val="28"/>
        </w:rPr>
        <w:tab/>
      </w:r>
      <w:r w:rsidRPr="00402BBA">
        <w:rPr>
          <w:rFonts w:ascii="Times New Roman" w:hAnsi="Times New Roman"/>
          <w:b/>
          <w:bCs/>
          <w:sz w:val="28"/>
          <w:szCs w:val="28"/>
        </w:rPr>
        <w:tab/>
      </w:r>
    </w:p>
    <w:p w:rsidR="00946351" w:rsidRPr="00402BBA" w:rsidRDefault="00946351" w:rsidP="00946351">
      <w:pPr>
        <w:widowControl w:val="0"/>
        <w:jc w:val="both"/>
        <w:rPr>
          <w:rFonts w:ascii="Times New Roman" w:hAnsi="Times New Roman"/>
          <w:sz w:val="28"/>
          <w:szCs w:val="28"/>
        </w:rPr>
      </w:pPr>
      <w:r w:rsidRPr="00402BBA">
        <w:rPr>
          <w:rFonts w:ascii="Times New Roman" w:hAnsi="Times New Roman"/>
          <w:sz w:val="28"/>
          <w:szCs w:val="28"/>
        </w:rPr>
        <w:t>ZAPOREDNA</w:t>
      </w:r>
    </w:p>
    <w:p w:rsidR="00946351" w:rsidRPr="00402BBA" w:rsidRDefault="00946351" w:rsidP="00946351">
      <w:pPr>
        <w:widowControl w:val="0"/>
        <w:jc w:val="both"/>
        <w:rPr>
          <w:rFonts w:ascii="Times New Roman" w:hAnsi="Times New Roman"/>
          <w:b/>
          <w:bCs/>
          <w:sz w:val="28"/>
          <w:szCs w:val="28"/>
        </w:rPr>
      </w:pPr>
      <w:r w:rsidRPr="00402BBA">
        <w:rPr>
          <w:rFonts w:ascii="Times New Roman" w:hAnsi="Times New Roman"/>
          <w:sz w:val="28"/>
          <w:szCs w:val="28"/>
        </w:rPr>
        <w:t>ŠTEVILKA  JN:</w:t>
      </w:r>
      <w:r w:rsidRPr="00402BBA">
        <w:rPr>
          <w:rFonts w:ascii="Times New Roman" w:hAnsi="Times New Roman"/>
          <w:sz w:val="28"/>
          <w:szCs w:val="28"/>
        </w:rPr>
        <w:tab/>
      </w:r>
      <w:r w:rsidRPr="00402BBA">
        <w:rPr>
          <w:rFonts w:ascii="Times New Roman" w:hAnsi="Times New Roman"/>
          <w:sz w:val="28"/>
          <w:szCs w:val="28"/>
        </w:rPr>
        <w:tab/>
      </w:r>
      <w:r w:rsidR="00A238EB" w:rsidRPr="00A238EB">
        <w:rPr>
          <w:rFonts w:ascii="Times New Roman" w:hAnsi="Times New Roman"/>
          <w:b/>
          <w:sz w:val="28"/>
          <w:szCs w:val="28"/>
        </w:rPr>
        <w:t>JN06-2022</w:t>
      </w:r>
    </w:p>
    <w:p w:rsidR="001C296D" w:rsidRPr="00402BBA" w:rsidRDefault="001C296D" w:rsidP="001C296D">
      <w:pPr>
        <w:widowControl w:val="0"/>
        <w:tabs>
          <w:tab w:val="left" w:pos="7417"/>
        </w:tabs>
        <w:jc w:val="both"/>
        <w:rPr>
          <w:rFonts w:ascii="Times New Roman" w:hAnsi="Times New Roman"/>
          <w:sz w:val="28"/>
          <w:szCs w:val="28"/>
        </w:rPr>
      </w:pPr>
      <w:r>
        <w:rPr>
          <w:rFonts w:ascii="Times New Roman" w:hAnsi="Times New Roman"/>
          <w:sz w:val="28"/>
          <w:szCs w:val="28"/>
        </w:rPr>
        <w:tab/>
      </w:r>
    </w:p>
    <w:p w:rsidR="001C296D" w:rsidRDefault="001C296D" w:rsidP="001C296D">
      <w:pPr>
        <w:widowControl w:val="0"/>
        <w:jc w:val="both"/>
        <w:rPr>
          <w:rFonts w:ascii="Times New Roman" w:hAnsi="Times New Roman"/>
          <w:sz w:val="28"/>
          <w:szCs w:val="28"/>
        </w:rPr>
      </w:pPr>
    </w:p>
    <w:p w:rsidR="00946351" w:rsidRDefault="00946351" w:rsidP="001C296D">
      <w:pPr>
        <w:widowControl w:val="0"/>
        <w:jc w:val="both"/>
        <w:rPr>
          <w:rFonts w:ascii="Times New Roman" w:hAnsi="Times New Roman"/>
          <w:sz w:val="28"/>
          <w:szCs w:val="28"/>
        </w:rPr>
      </w:pPr>
    </w:p>
    <w:p w:rsidR="00946351" w:rsidRPr="00402BBA" w:rsidRDefault="00946351" w:rsidP="001C296D">
      <w:pPr>
        <w:widowControl w:val="0"/>
        <w:jc w:val="both"/>
        <w:rPr>
          <w:rFonts w:ascii="Times New Roman" w:hAnsi="Times New Roman"/>
          <w:sz w:val="28"/>
          <w:szCs w:val="28"/>
        </w:rPr>
      </w:pPr>
    </w:p>
    <w:p w:rsidR="000C49D0" w:rsidRDefault="001C296D" w:rsidP="001C296D">
      <w:pPr>
        <w:widowControl w:val="0"/>
        <w:jc w:val="both"/>
        <w:rPr>
          <w:rFonts w:ascii="Times New Roman" w:hAnsi="Times New Roman"/>
          <w:b/>
          <w:sz w:val="28"/>
          <w:szCs w:val="28"/>
        </w:rPr>
      </w:pPr>
      <w:r w:rsidRPr="00402BBA">
        <w:rPr>
          <w:rFonts w:ascii="Times New Roman" w:hAnsi="Times New Roman"/>
          <w:sz w:val="28"/>
          <w:szCs w:val="28"/>
        </w:rPr>
        <w:t xml:space="preserve">VRSTA POSTOPKA </w:t>
      </w:r>
      <w:r w:rsidR="00BA7C46">
        <w:rPr>
          <w:rFonts w:ascii="Times New Roman" w:hAnsi="Times New Roman"/>
          <w:sz w:val="28"/>
          <w:szCs w:val="28"/>
        </w:rPr>
        <w:t xml:space="preserve"> </w:t>
      </w:r>
      <w:r w:rsidR="00135AFB">
        <w:rPr>
          <w:rFonts w:ascii="Times New Roman" w:hAnsi="Times New Roman"/>
          <w:sz w:val="28"/>
          <w:szCs w:val="28"/>
        </w:rPr>
        <w:tab/>
      </w:r>
    </w:p>
    <w:p w:rsidR="001C296D" w:rsidRPr="00BA7C46" w:rsidRDefault="0079582B" w:rsidP="001C296D">
      <w:pPr>
        <w:widowControl w:val="0"/>
        <w:jc w:val="both"/>
        <w:rPr>
          <w:rFonts w:ascii="Times New Roman" w:hAnsi="Times New Roman"/>
          <w:b/>
          <w:bCs/>
          <w:sz w:val="28"/>
          <w:szCs w:val="28"/>
        </w:rPr>
      </w:pPr>
      <w:r w:rsidRPr="0079582B">
        <w:rPr>
          <w:rFonts w:ascii="Times New Roman" w:hAnsi="Times New Roman"/>
          <w:bCs/>
          <w:sz w:val="28"/>
          <w:szCs w:val="28"/>
        </w:rPr>
        <w:t>ZA OD</w:t>
      </w:r>
      <w:r w:rsidR="008200DB" w:rsidRPr="005D420E">
        <w:rPr>
          <w:rFonts w:ascii="Times New Roman" w:hAnsi="Times New Roman"/>
          <w:bCs/>
          <w:sz w:val="28"/>
          <w:szCs w:val="28"/>
        </w:rPr>
        <w:t>D</w:t>
      </w:r>
      <w:r w:rsidRPr="0079582B">
        <w:rPr>
          <w:rFonts w:ascii="Times New Roman" w:hAnsi="Times New Roman"/>
          <w:bCs/>
          <w:sz w:val="28"/>
          <w:szCs w:val="28"/>
        </w:rPr>
        <w:t>AJO JN:</w:t>
      </w:r>
      <w:r w:rsidRPr="0079582B">
        <w:rPr>
          <w:rFonts w:ascii="Times New Roman" w:hAnsi="Times New Roman"/>
          <w:bCs/>
          <w:sz w:val="28"/>
          <w:szCs w:val="28"/>
        </w:rPr>
        <w:tab/>
      </w:r>
      <w:r w:rsidR="000C49D0">
        <w:rPr>
          <w:rFonts w:ascii="Times New Roman" w:hAnsi="Times New Roman"/>
          <w:b/>
          <w:bCs/>
          <w:sz w:val="28"/>
          <w:szCs w:val="28"/>
        </w:rPr>
        <w:tab/>
      </w:r>
      <w:r w:rsidR="00685045">
        <w:rPr>
          <w:rFonts w:ascii="Times New Roman" w:hAnsi="Times New Roman"/>
          <w:b/>
          <w:bCs/>
          <w:sz w:val="28"/>
          <w:szCs w:val="28"/>
        </w:rPr>
        <w:t>Odprti postopek v skladu z ZJN-3</w:t>
      </w:r>
      <w:r w:rsidR="001C296D" w:rsidRPr="00BA7C46">
        <w:rPr>
          <w:rFonts w:ascii="Times New Roman" w:hAnsi="Times New Roman"/>
          <w:b/>
          <w:bCs/>
          <w:sz w:val="28"/>
          <w:szCs w:val="28"/>
        </w:rPr>
        <w:t xml:space="preserve"> </w:t>
      </w:r>
    </w:p>
    <w:p w:rsidR="001C296D" w:rsidRPr="00BA2D0F" w:rsidRDefault="001C296D" w:rsidP="001C296D">
      <w:pPr>
        <w:widowControl w:val="0"/>
        <w:jc w:val="both"/>
        <w:rPr>
          <w:rFonts w:ascii="Arial Narrow" w:hAnsi="Arial Narrow" w:cs="Arial Narrow"/>
          <w:b/>
          <w:bCs/>
          <w:color w:val="FF0000"/>
          <w:sz w:val="28"/>
          <w:szCs w:val="28"/>
        </w:rPr>
      </w:pPr>
      <w:r w:rsidRPr="00BA7C46">
        <w:rPr>
          <w:rFonts w:ascii="Times New Roman" w:hAnsi="Times New Roman"/>
          <w:b/>
          <w:bCs/>
          <w:sz w:val="28"/>
          <w:szCs w:val="28"/>
        </w:rPr>
        <w:tab/>
      </w:r>
      <w:r w:rsidRPr="00BA7C46">
        <w:rPr>
          <w:rFonts w:ascii="Times New Roman" w:hAnsi="Times New Roman"/>
          <w:b/>
          <w:bCs/>
          <w:sz w:val="28"/>
          <w:szCs w:val="28"/>
        </w:rPr>
        <w:tab/>
      </w:r>
      <w:r w:rsidRPr="00BA7C46">
        <w:rPr>
          <w:rFonts w:ascii="Times New Roman" w:hAnsi="Times New Roman"/>
          <w:b/>
          <w:sz w:val="28"/>
          <w:szCs w:val="28"/>
        </w:rPr>
        <w:tab/>
      </w:r>
    </w:p>
    <w:p w:rsidR="000D467A" w:rsidRPr="009F23DF" w:rsidRDefault="000D467A" w:rsidP="000D467A">
      <w:pPr>
        <w:widowControl w:val="0"/>
        <w:jc w:val="both"/>
        <w:rPr>
          <w:rFonts w:ascii="Calibri" w:hAnsi="Calibri" w:cs="Calibri"/>
          <w:sz w:val="28"/>
          <w:szCs w:val="28"/>
        </w:rPr>
      </w:pPr>
    </w:p>
    <w:p w:rsidR="000D467A" w:rsidRPr="009F23DF" w:rsidRDefault="000D467A" w:rsidP="000D467A">
      <w:pPr>
        <w:widowControl w:val="0"/>
        <w:jc w:val="both"/>
        <w:rPr>
          <w:rFonts w:ascii="Calibri" w:hAnsi="Calibri" w:cs="Calibri"/>
          <w:sz w:val="28"/>
          <w:szCs w:val="28"/>
        </w:rPr>
      </w:pPr>
    </w:p>
    <w:p w:rsidR="000D467A" w:rsidRPr="009F23DF" w:rsidRDefault="000D467A" w:rsidP="000D467A">
      <w:pPr>
        <w:jc w:val="center"/>
        <w:rPr>
          <w:rFonts w:ascii="Calibri" w:hAnsi="Calibri" w:cs="Calibri"/>
          <w:b/>
          <w:bCs/>
          <w:sz w:val="28"/>
          <w:szCs w:val="28"/>
        </w:rPr>
      </w:pPr>
    </w:p>
    <w:p w:rsidR="000D467A" w:rsidRDefault="000D467A" w:rsidP="000D467A">
      <w:pPr>
        <w:jc w:val="center"/>
        <w:rPr>
          <w:rFonts w:ascii="Calibri" w:hAnsi="Calibri" w:cs="Calibri"/>
          <w:b/>
          <w:bCs/>
          <w:sz w:val="28"/>
          <w:szCs w:val="28"/>
        </w:rPr>
      </w:pPr>
    </w:p>
    <w:p w:rsidR="00777709" w:rsidRDefault="00777709" w:rsidP="002F0283">
      <w:pPr>
        <w:rPr>
          <w:rFonts w:ascii="Calibri" w:hAnsi="Calibri" w:cs="Calibri"/>
          <w:b/>
          <w:bCs/>
          <w:sz w:val="28"/>
          <w:szCs w:val="28"/>
        </w:rPr>
      </w:pPr>
    </w:p>
    <w:p w:rsidR="006C4B9B" w:rsidRDefault="006C4B9B" w:rsidP="002F0283">
      <w:pPr>
        <w:rPr>
          <w:rFonts w:ascii="Calibri" w:hAnsi="Calibri" w:cs="Calibri"/>
          <w:b/>
          <w:bCs/>
          <w:sz w:val="28"/>
          <w:szCs w:val="28"/>
        </w:rPr>
      </w:pPr>
    </w:p>
    <w:p w:rsidR="006C4B9B" w:rsidRPr="009F23DF" w:rsidRDefault="006C4B9B" w:rsidP="002F0283">
      <w:pPr>
        <w:rPr>
          <w:rFonts w:ascii="Calibri" w:hAnsi="Calibri" w:cs="Calibri"/>
          <w:b/>
          <w:bCs/>
          <w:sz w:val="28"/>
          <w:szCs w:val="28"/>
        </w:rPr>
      </w:pPr>
    </w:p>
    <w:p w:rsidR="000D467A" w:rsidRDefault="000D467A" w:rsidP="00473F02">
      <w:pPr>
        <w:jc w:val="center"/>
        <w:rPr>
          <w:rFonts w:ascii="Times New Roman" w:hAnsi="Times New Roman"/>
          <w:b/>
          <w:bCs/>
        </w:rPr>
      </w:pPr>
      <w:r w:rsidRPr="007113CA">
        <w:rPr>
          <w:rFonts w:ascii="Times New Roman" w:hAnsi="Times New Roman"/>
          <w:b/>
          <w:bCs/>
        </w:rPr>
        <w:t>Slovenj Gradec</w:t>
      </w:r>
      <w:r w:rsidRPr="00EB5DD8">
        <w:rPr>
          <w:rFonts w:ascii="Times New Roman" w:hAnsi="Times New Roman"/>
          <w:b/>
          <w:bCs/>
        </w:rPr>
        <w:t xml:space="preserve">, </w:t>
      </w:r>
      <w:r w:rsidR="009E1ACA">
        <w:rPr>
          <w:rFonts w:ascii="Times New Roman" w:hAnsi="Times New Roman"/>
          <w:b/>
          <w:bCs/>
        </w:rPr>
        <w:t>februar 2022</w:t>
      </w:r>
    </w:p>
    <w:p w:rsidR="00D92600" w:rsidRDefault="00D92600" w:rsidP="00473F02">
      <w:pPr>
        <w:jc w:val="center"/>
        <w:rPr>
          <w:rFonts w:ascii="Times New Roman" w:hAnsi="Times New Roman"/>
          <w:b/>
          <w:bCs/>
        </w:rPr>
      </w:pPr>
    </w:p>
    <w:p w:rsidR="00D92600" w:rsidRDefault="00D92600" w:rsidP="00473F02">
      <w:pPr>
        <w:jc w:val="center"/>
        <w:rPr>
          <w:rFonts w:ascii="Times New Roman" w:hAnsi="Times New Roman"/>
          <w:b/>
          <w:bCs/>
        </w:rPr>
      </w:pPr>
    </w:p>
    <w:p w:rsidR="00D92600" w:rsidRDefault="00D92600" w:rsidP="00473F02">
      <w:pPr>
        <w:jc w:val="center"/>
        <w:rPr>
          <w:rFonts w:ascii="Times New Roman" w:hAnsi="Times New Roman"/>
          <w:b/>
          <w:bCs/>
        </w:rPr>
      </w:pPr>
    </w:p>
    <w:p w:rsidR="00667649" w:rsidRPr="007113CA" w:rsidRDefault="00667649" w:rsidP="00E824E3">
      <w:pPr>
        <w:rPr>
          <w:rFonts w:ascii="Times New Roman" w:hAnsi="Times New Roman"/>
          <w:b/>
          <w:bCs/>
        </w:rPr>
      </w:pPr>
    </w:p>
    <w:p w:rsidR="00CD6673" w:rsidRPr="0043454B" w:rsidRDefault="00064945" w:rsidP="0043454B">
      <w:pPr>
        <w:pStyle w:val="Telobesedila22"/>
        <w:ind w:left="0"/>
        <w:jc w:val="center"/>
        <w:rPr>
          <w:rFonts w:ascii="Times New Roman" w:hAnsi="Times New Roman"/>
          <w:b/>
          <w:strike/>
          <w:sz w:val="32"/>
          <w:szCs w:val="32"/>
          <w:lang w:val="sl-SI"/>
        </w:rPr>
      </w:pPr>
      <w:r w:rsidRPr="001C296D">
        <w:rPr>
          <w:rFonts w:ascii="Times New Roman" w:hAnsi="Times New Roman"/>
          <w:b/>
          <w:sz w:val="32"/>
          <w:szCs w:val="32"/>
          <w:lang w:val="sl-SI"/>
        </w:rPr>
        <w:t>V S E B I N A</w:t>
      </w:r>
      <w:r w:rsidR="000D467A" w:rsidRPr="001C296D">
        <w:rPr>
          <w:rFonts w:ascii="Times New Roman" w:hAnsi="Times New Roman"/>
          <w:b/>
          <w:sz w:val="32"/>
          <w:szCs w:val="32"/>
          <w:lang w:val="sl-SI"/>
        </w:rPr>
        <w:t xml:space="preserve"> </w:t>
      </w:r>
    </w:p>
    <w:sdt>
      <w:sdtPr>
        <w:rPr>
          <w:rFonts w:ascii="Times New Roman" w:eastAsia="Times New Roman" w:hAnsi="Times New Roman" w:cs="Times New Roman"/>
          <w:b w:val="0"/>
          <w:bCs w:val="0"/>
          <w:color w:val="auto"/>
          <w:sz w:val="20"/>
          <w:szCs w:val="20"/>
          <w:lang w:eastAsia="sl-SI"/>
        </w:rPr>
        <w:id w:val="3619037"/>
        <w:docPartObj>
          <w:docPartGallery w:val="Table of Contents"/>
          <w:docPartUnique/>
        </w:docPartObj>
      </w:sdtPr>
      <w:sdtEndPr/>
      <w:sdtContent>
        <w:p w:rsidR="00CD6673" w:rsidRPr="000A3436" w:rsidRDefault="00CD6673">
          <w:pPr>
            <w:pStyle w:val="NaslovTOC"/>
            <w:rPr>
              <w:rFonts w:ascii="Times New Roman" w:hAnsi="Times New Roman" w:cs="Times New Roman"/>
              <w:color w:val="auto"/>
              <w:sz w:val="24"/>
              <w:szCs w:val="24"/>
            </w:rPr>
          </w:pPr>
          <w:r w:rsidRPr="000A3436">
            <w:rPr>
              <w:rFonts w:ascii="Times New Roman" w:hAnsi="Times New Roman" w:cs="Times New Roman"/>
              <w:color w:val="auto"/>
              <w:sz w:val="24"/>
              <w:szCs w:val="24"/>
            </w:rPr>
            <w:t>Kazalo</w:t>
          </w:r>
        </w:p>
        <w:p w:rsidR="0044153A" w:rsidRDefault="00615AAF">
          <w:pPr>
            <w:pStyle w:val="Kazalovsebine1"/>
            <w:tabs>
              <w:tab w:val="left" w:pos="400"/>
              <w:tab w:val="right" w:leader="dot" w:pos="9344"/>
            </w:tabs>
            <w:rPr>
              <w:rFonts w:asciiTheme="minorHAnsi" w:eastAsiaTheme="minorEastAsia" w:hAnsiTheme="minorHAnsi" w:cstheme="minorBidi"/>
              <w:noProof/>
              <w:sz w:val="22"/>
              <w:szCs w:val="22"/>
            </w:rPr>
          </w:pPr>
          <w:r w:rsidRPr="000A3436">
            <w:rPr>
              <w:szCs w:val="24"/>
            </w:rPr>
            <w:fldChar w:fldCharType="begin"/>
          </w:r>
          <w:r w:rsidR="00CD6673" w:rsidRPr="000A3436">
            <w:rPr>
              <w:szCs w:val="24"/>
            </w:rPr>
            <w:instrText xml:space="preserve"> TOC \o "1-3" \h \z \u </w:instrText>
          </w:r>
          <w:r w:rsidRPr="000A3436">
            <w:rPr>
              <w:szCs w:val="24"/>
            </w:rPr>
            <w:fldChar w:fldCharType="separate"/>
          </w:r>
          <w:hyperlink w:anchor="_Toc515428772" w:history="1">
            <w:r w:rsidR="0044153A" w:rsidRPr="00DD06C9">
              <w:rPr>
                <w:rStyle w:val="Hiperpovezava"/>
                <w:noProof/>
              </w:rPr>
              <w:t>I.</w:t>
            </w:r>
            <w:r w:rsidR="0044153A">
              <w:rPr>
                <w:rFonts w:asciiTheme="minorHAnsi" w:eastAsiaTheme="minorEastAsia" w:hAnsiTheme="minorHAnsi" w:cstheme="minorBidi"/>
                <w:noProof/>
                <w:sz w:val="22"/>
                <w:szCs w:val="22"/>
              </w:rPr>
              <w:tab/>
            </w:r>
            <w:r w:rsidR="0044153A" w:rsidRPr="00DD06C9">
              <w:rPr>
                <w:rStyle w:val="Hiperpovezava"/>
                <w:noProof/>
              </w:rPr>
              <w:t>POVABILO  K  ODDAJI  PONUDBE</w:t>
            </w:r>
            <w:r w:rsidR="0044153A">
              <w:rPr>
                <w:noProof/>
                <w:webHidden/>
              </w:rPr>
              <w:tab/>
            </w:r>
            <w:r w:rsidR="0044153A">
              <w:rPr>
                <w:noProof/>
                <w:webHidden/>
              </w:rPr>
              <w:fldChar w:fldCharType="begin"/>
            </w:r>
            <w:r w:rsidR="0044153A">
              <w:rPr>
                <w:noProof/>
                <w:webHidden/>
              </w:rPr>
              <w:instrText xml:space="preserve"> PAGEREF _Toc515428772 \h </w:instrText>
            </w:r>
            <w:r w:rsidR="0044153A">
              <w:rPr>
                <w:noProof/>
                <w:webHidden/>
              </w:rPr>
            </w:r>
            <w:r w:rsidR="0044153A">
              <w:rPr>
                <w:noProof/>
                <w:webHidden/>
              </w:rPr>
              <w:fldChar w:fldCharType="separate"/>
            </w:r>
            <w:r w:rsidR="009B625F">
              <w:rPr>
                <w:noProof/>
                <w:webHidden/>
              </w:rPr>
              <w:t>3</w:t>
            </w:r>
            <w:r w:rsidR="0044153A">
              <w:rPr>
                <w:noProof/>
                <w:webHidden/>
              </w:rPr>
              <w:fldChar w:fldCharType="end"/>
            </w:r>
          </w:hyperlink>
        </w:p>
        <w:p w:rsidR="0044153A" w:rsidRDefault="00FF6D02">
          <w:pPr>
            <w:pStyle w:val="Kazalovsebine1"/>
            <w:tabs>
              <w:tab w:val="right" w:leader="dot" w:pos="9344"/>
            </w:tabs>
            <w:rPr>
              <w:rFonts w:asciiTheme="minorHAnsi" w:eastAsiaTheme="minorEastAsia" w:hAnsiTheme="minorHAnsi" w:cstheme="minorBidi"/>
              <w:noProof/>
              <w:sz w:val="22"/>
              <w:szCs w:val="22"/>
            </w:rPr>
          </w:pPr>
          <w:hyperlink w:anchor="_Toc515428773" w:history="1">
            <w:r w:rsidR="0044153A" w:rsidRPr="00DD06C9">
              <w:rPr>
                <w:rStyle w:val="Hiperpovezava"/>
                <w:noProof/>
              </w:rPr>
              <w:t>1. NAROČNIK</w:t>
            </w:r>
            <w:r w:rsidR="0044153A">
              <w:rPr>
                <w:noProof/>
                <w:webHidden/>
              </w:rPr>
              <w:tab/>
            </w:r>
            <w:r w:rsidR="0044153A">
              <w:rPr>
                <w:noProof/>
                <w:webHidden/>
              </w:rPr>
              <w:fldChar w:fldCharType="begin"/>
            </w:r>
            <w:r w:rsidR="0044153A">
              <w:rPr>
                <w:noProof/>
                <w:webHidden/>
              </w:rPr>
              <w:instrText xml:space="preserve"> PAGEREF _Toc515428773 \h </w:instrText>
            </w:r>
            <w:r w:rsidR="0044153A">
              <w:rPr>
                <w:noProof/>
                <w:webHidden/>
              </w:rPr>
            </w:r>
            <w:r w:rsidR="0044153A">
              <w:rPr>
                <w:noProof/>
                <w:webHidden/>
              </w:rPr>
              <w:fldChar w:fldCharType="separate"/>
            </w:r>
            <w:r w:rsidR="009B625F">
              <w:rPr>
                <w:noProof/>
                <w:webHidden/>
              </w:rPr>
              <w:t>3</w:t>
            </w:r>
            <w:r w:rsidR="0044153A">
              <w:rPr>
                <w:noProof/>
                <w:webHidden/>
              </w:rPr>
              <w:fldChar w:fldCharType="end"/>
            </w:r>
          </w:hyperlink>
        </w:p>
        <w:p w:rsidR="0044153A" w:rsidRDefault="00FF6D02">
          <w:pPr>
            <w:pStyle w:val="Kazalovsebine1"/>
            <w:tabs>
              <w:tab w:val="right" w:leader="dot" w:pos="9344"/>
            </w:tabs>
            <w:rPr>
              <w:rFonts w:asciiTheme="minorHAnsi" w:eastAsiaTheme="minorEastAsia" w:hAnsiTheme="minorHAnsi" w:cstheme="minorBidi"/>
              <w:noProof/>
              <w:sz w:val="22"/>
              <w:szCs w:val="22"/>
            </w:rPr>
          </w:pPr>
          <w:hyperlink w:anchor="_Toc515428774" w:history="1">
            <w:r w:rsidR="0044153A" w:rsidRPr="00DD06C9">
              <w:rPr>
                <w:rStyle w:val="Hiperpovezava"/>
                <w:noProof/>
              </w:rPr>
              <w:t>2. OZNAKA IN PREDMET JAVNEGA NAROČILA</w:t>
            </w:r>
            <w:r w:rsidR="0044153A">
              <w:rPr>
                <w:noProof/>
                <w:webHidden/>
              </w:rPr>
              <w:tab/>
            </w:r>
            <w:r w:rsidR="0044153A">
              <w:rPr>
                <w:noProof/>
                <w:webHidden/>
              </w:rPr>
              <w:fldChar w:fldCharType="begin"/>
            </w:r>
            <w:r w:rsidR="0044153A">
              <w:rPr>
                <w:noProof/>
                <w:webHidden/>
              </w:rPr>
              <w:instrText xml:space="preserve"> PAGEREF _Toc515428774 \h </w:instrText>
            </w:r>
            <w:r w:rsidR="0044153A">
              <w:rPr>
                <w:noProof/>
                <w:webHidden/>
              </w:rPr>
            </w:r>
            <w:r w:rsidR="0044153A">
              <w:rPr>
                <w:noProof/>
                <w:webHidden/>
              </w:rPr>
              <w:fldChar w:fldCharType="separate"/>
            </w:r>
            <w:r w:rsidR="009B625F">
              <w:rPr>
                <w:noProof/>
                <w:webHidden/>
              </w:rPr>
              <w:t>3</w:t>
            </w:r>
            <w:r w:rsidR="0044153A">
              <w:rPr>
                <w:noProof/>
                <w:webHidden/>
              </w:rPr>
              <w:fldChar w:fldCharType="end"/>
            </w:r>
          </w:hyperlink>
        </w:p>
        <w:p w:rsidR="0044153A" w:rsidRDefault="00FF6D02">
          <w:pPr>
            <w:pStyle w:val="Kazalovsebine1"/>
            <w:tabs>
              <w:tab w:val="right" w:leader="dot" w:pos="9344"/>
            </w:tabs>
            <w:rPr>
              <w:rFonts w:asciiTheme="minorHAnsi" w:eastAsiaTheme="minorEastAsia" w:hAnsiTheme="minorHAnsi" w:cstheme="minorBidi"/>
              <w:noProof/>
              <w:sz w:val="22"/>
              <w:szCs w:val="22"/>
            </w:rPr>
          </w:pPr>
          <w:hyperlink w:anchor="_Toc515428775" w:history="1">
            <w:r w:rsidR="0044153A" w:rsidRPr="00DD06C9">
              <w:rPr>
                <w:rStyle w:val="Hiperpovezava"/>
                <w:noProof/>
              </w:rPr>
              <w:t>3. NAČIN ODDAJE JAVNEGA NAROČILA</w:t>
            </w:r>
            <w:r w:rsidR="0044153A">
              <w:rPr>
                <w:noProof/>
                <w:webHidden/>
              </w:rPr>
              <w:tab/>
            </w:r>
            <w:r w:rsidR="0044153A">
              <w:rPr>
                <w:noProof/>
                <w:webHidden/>
              </w:rPr>
              <w:fldChar w:fldCharType="begin"/>
            </w:r>
            <w:r w:rsidR="0044153A">
              <w:rPr>
                <w:noProof/>
                <w:webHidden/>
              </w:rPr>
              <w:instrText xml:space="preserve"> PAGEREF _Toc515428775 \h </w:instrText>
            </w:r>
            <w:r w:rsidR="0044153A">
              <w:rPr>
                <w:noProof/>
                <w:webHidden/>
              </w:rPr>
            </w:r>
            <w:r w:rsidR="0044153A">
              <w:rPr>
                <w:noProof/>
                <w:webHidden/>
              </w:rPr>
              <w:fldChar w:fldCharType="separate"/>
            </w:r>
            <w:r w:rsidR="009B625F">
              <w:rPr>
                <w:noProof/>
                <w:webHidden/>
              </w:rPr>
              <w:t>3</w:t>
            </w:r>
            <w:r w:rsidR="0044153A">
              <w:rPr>
                <w:noProof/>
                <w:webHidden/>
              </w:rPr>
              <w:fldChar w:fldCharType="end"/>
            </w:r>
          </w:hyperlink>
        </w:p>
        <w:p w:rsidR="0044153A" w:rsidRDefault="00FF6D02">
          <w:pPr>
            <w:pStyle w:val="Kazalovsebine1"/>
            <w:tabs>
              <w:tab w:val="right" w:leader="dot" w:pos="9344"/>
            </w:tabs>
            <w:rPr>
              <w:rFonts w:asciiTheme="minorHAnsi" w:eastAsiaTheme="minorEastAsia" w:hAnsiTheme="minorHAnsi" w:cstheme="minorBidi"/>
              <w:noProof/>
              <w:sz w:val="22"/>
              <w:szCs w:val="22"/>
            </w:rPr>
          </w:pPr>
          <w:hyperlink w:anchor="_Toc515428776" w:history="1">
            <w:r w:rsidR="0044153A" w:rsidRPr="00DD06C9">
              <w:rPr>
                <w:rStyle w:val="Hiperpovezava"/>
                <w:noProof/>
              </w:rPr>
              <w:t>4. ROK IN NAČIN PREDLOŽITVE PONUDBE</w:t>
            </w:r>
            <w:r w:rsidR="0044153A">
              <w:rPr>
                <w:noProof/>
                <w:webHidden/>
              </w:rPr>
              <w:tab/>
            </w:r>
            <w:r w:rsidR="0044153A">
              <w:rPr>
                <w:noProof/>
                <w:webHidden/>
              </w:rPr>
              <w:fldChar w:fldCharType="begin"/>
            </w:r>
            <w:r w:rsidR="0044153A">
              <w:rPr>
                <w:noProof/>
                <w:webHidden/>
              </w:rPr>
              <w:instrText xml:space="preserve"> PAGEREF _Toc515428776 \h </w:instrText>
            </w:r>
            <w:r w:rsidR="0044153A">
              <w:rPr>
                <w:noProof/>
                <w:webHidden/>
              </w:rPr>
            </w:r>
            <w:r w:rsidR="0044153A">
              <w:rPr>
                <w:noProof/>
                <w:webHidden/>
              </w:rPr>
              <w:fldChar w:fldCharType="separate"/>
            </w:r>
            <w:r w:rsidR="009B625F">
              <w:rPr>
                <w:noProof/>
                <w:webHidden/>
              </w:rPr>
              <w:t>3</w:t>
            </w:r>
            <w:r w:rsidR="0044153A">
              <w:rPr>
                <w:noProof/>
                <w:webHidden/>
              </w:rPr>
              <w:fldChar w:fldCharType="end"/>
            </w:r>
          </w:hyperlink>
        </w:p>
        <w:p w:rsidR="0044153A" w:rsidRDefault="00FF6D02">
          <w:pPr>
            <w:pStyle w:val="Kazalovsebine1"/>
            <w:tabs>
              <w:tab w:val="right" w:leader="dot" w:pos="9344"/>
            </w:tabs>
            <w:rPr>
              <w:rFonts w:asciiTheme="minorHAnsi" w:eastAsiaTheme="minorEastAsia" w:hAnsiTheme="minorHAnsi" w:cstheme="minorBidi"/>
              <w:noProof/>
              <w:sz w:val="22"/>
              <w:szCs w:val="22"/>
            </w:rPr>
          </w:pPr>
          <w:hyperlink w:anchor="_Toc515428777" w:history="1">
            <w:r w:rsidR="0044153A" w:rsidRPr="00DD06C9">
              <w:rPr>
                <w:rStyle w:val="Hiperpovezava"/>
                <w:noProof/>
              </w:rPr>
              <w:t>5. ČAS IN KRAJ ODPIRANJA PONUDB</w:t>
            </w:r>
            <w:r w:rsidR="0044153A">
              <w:rPr>
                <w:noProof/>
                <w:webHidden/>
              </w:rPr>
              <w:tab/>
            </w:r>
            <w:r w:rsidR="0044153A">
              <w:rPr>
                <w:noProof/>
                <w:webHidden/>
              </w:rPr>
              <w:fldChar w:fldCharType="begin"/>
            </w:r>
            <w:r w:rsidR="0044153A">
              <w:rPr>
                <w:noProof/>
                <w:webHidden/>
              </w:rPr>
              <w:instrText xml:space="preserve"> PAGEREF _Toc515428777 \h </w:instrText>
            </w:r>
            <w:r w:rsidR="0044153A">
              <w:rPr>
                <w:noProof/>
                <w:webHidden/>
              </w:rPr>
            </w:r>
            <w:r w:rsidR="0044153A">
              <w:rPr>
                <w:noProof/>
                <w:webHidden/>
              </w:rPr>
              <w:fldChar w:fldCharType="separate"/>
            </w:r>
            <w:r w:rsidR="009B625F">
              <w:rPr>
                <w:noProof/>
                <w:webHidden/>
              </w:rPr>
              <w:t>4</w:t>
            </w:r>
            <w:r w:rsidR="0044153A">
              <w:rPr>
                <w:noProof/>
                <w:webHidden/>
              </w:rPr>
              <w:fldChar w:fldCharType="end"/>
            </w:r>
          </w:hyperlink>
        </w:p>
        <w:p w:rsidR="0044153A" w:rsidRDefault="00FF6D02">
          <w:pPr>
            <w:pStyle w:val="Kazalovsebine1"/>
            <w:tabs>
              <w:tab w:val="right" w:leader="dot" w:pos="9344"/>
            </w:tabs>
            <w:rPr>
              <w:rFonts w:asciiTheme="minorHAnsi" w:eastAsiaTheme="minorEastAsia" w:hAnsiTheme="minorHAnsi" w:cstheme="minorBidi"/>
              <w:noProof/>
              <w:sz w:val="22"/>
              <w:szCs w:val="22"/>
            </w:rPr>
          </w:pPr>
          <w:hyperlink w:anchor="_Toc515428778" w:history="1">
            <w:r w:rsidR="0044153A" w:rsidRPr="00DD06C9">
              <w:rPr>
                <w:rStyle w:val="Hiperpovezava"/>
                <w:noProof/>
              </w:rPr>
              <w:t>6. PRAVNA PODLAGA</w:t>
            </w:r>
            <w:r w:rsidR="0044153A">
              <w:rPr>
                <w:noProof/>
                <w:webHidden/>
              </w:rPr>
              <w:tab/>
            </w:r>
            <w:r w:rsidR="0044153A">
              <w:rPr>
                <w:noProof/>
                <w:webHidden/>
              </w:rPr>
              <w:fldChar w:fldCharType="begin"/>
            </w:r>
            <w:r w:rsidR="0044153A">
              <w:rPr>
                <w:noProof/>
                <w:webHidden/>
              </w:rPr>
              <w:instrText xml:space="preserve"> PAGEREF _Toc515428778 \h </w:instrText>
            </w:r>
            <w:r w:rsidR="0044153A">
              <w:rPr>
                <w:noProof/>
                <w:webHidden/>
              </w:rPr>
            </w:r>
            <w:r w:rsidR="0044153A">
              <w:rPr>
                <w:noProof/>
                <w:webHidden/>
              </w:rPr>
              <w:fldChar w:fldCharType="separate"/>
            </w:r>
            <w:r w:rsidR="009B625F">
              <w:rPr>
                <w:noProof/>
                <w:webHidden/>
              </w:rPr>
              <w:t>4</w:t>
            </w:r>
            <w:r w:rsidR="0044153A">
              <w:rPr>
                <w:noProof/>
                <w:webHidden/>
              </w:rPr>
              <w:fldChar w:fldCharType="end"/>
            </w:r>
          </w:hyperlink>
        </w:p>
        <w:p w:rsidR="0044153A" w:rsidRDefault="00FF6D02">
          <w:pPr>
            <w:pStyle w:val="Kazalovsebine1"/>
            <w:tabs>
              <w:tab w:val="left" w:pos="600"/>
              <w:tab w:val="right" w:leader="dot" w:pos="9344"/>
            </w:tabs>
            <w:rPr>
              <w:rFonts w:asciiTheme="minorHAnsi" w:eastAsiaTheme="minorEastAsia" w:hAnsiTheme="minorHAnsi" w:cstheme="minorBidi"/>
              <w:noProof/>
              <w:sz w:val="22"/>
              <w:szCs w:val="22"/>
            </w:rPr>
          </w:pPr>
          <w:hyperlink w:anchor="_Toc515428779" w:history="1">
            <w:r w:rsidR="0044153A" w:rsidRPr="00DD06C9">
              <w:rPr>
                <w:rStyle w:val="Hiperpovezava"/>
                <w:noProof/>
              </w:rPr>
              <w:t>II.</w:t>
            </w:r>
            <w:r w:rsidR="0044153A">
              <w:rPr>
                <w:rFonts w:asciiTheme="minorHAnsi" w:eastAsiaTheme="minorEastAsia" w:hAnsiTheme="minorHAnsi" w:cstheme="minorBidi"/>
                <w:noProof/>
                <w:sz w:val="22"/>
                <w:szCs w:val="22"/>
              </w:rPr>
              <w:tab/>
            </w:r>
            <w:r w:rsidR="0044153A" w:rsidRPr="00DD06C9">
              <w:rPr>
                <w:rStyle w:val="Hiperpovezava"/>
                <w:noProof/>
              </w:rPr>
              <w:t>NAVODILA PONUDNIKOM ZA IZDELAVO PONUDBE</w:t>
            </w:r>
            <w:r w:rsidR="0044153A">
              <w:rPr>
                <w:noProof/>
                <w:webHidden/>
              </w:rPr>
              <w:tab/>
            </w:r>
            <w:r w:rsidR="0044153A">
              <w:rPr>
                <w:noProof/>
                <w:webHidden/>
              </w:rPr>
              <w:fldChar w:fldCharType="begin"/>
            </w:r>
            <w:r w:rsidR="0044153A">
              <w:rPr>
                <w:noProof/>
                <w:webHidden/>
              </w:rPr>
              <w:instrText xml:space="preserve"> PAGEREF _Toc515428779 \h </w:instrText>
            </w:r>
            <w:r w:rsidR="0044153A">
              <w:rPr>
                <w:noProof/>
                <w:webHidden/>
              </w:rPr>
            </w:r>
            <w:r w:rsidR="0044153A">
              <w:rPr>
                <w:noProof/>
                <w:webHidden/>
              </w:rPr>
              <w:fldChar w:fldCharType="separate"/>
            </w:r>
            <w:r w:rsidR="009B625F">
              <w:rPr>
                <w:noProof/>
                <w:webHidden/>
              </w:rPr>
              <w:t>5</w:t>
            </w:r>
            <w:r w:rsidR="0044153A">
              <w:rPr>
                <w:noProof/>
                <w:webHidden/>
              </w:rPr>
              <w:fldChar w:fldCharType="end"/>
            </w:r>
          </w:hyperlink>
        </w:p>
        <w:p w:rsidR="0044153A" w:rsidRDefault="00FF6D02">
          <w:pPr>
            <w:pStyle w:val="Kazalovsebine1"/>
            <w:tabs>
              <w:tab w:val="right" w:leader="dot" w:pos="9344"/>
            </w:tabs>
            <w:rPr>
              <w:rFonts w:asciiTheme="minorHAnsi" w:eastAsiaTheme="minorEastAsia" w:hAnsiTheme="minorHAnsi" w:cstheme="minorBidi"/>
              <w:noProof/>
              <w:sz w:val="22"/>
              <w:szCs w:val="22"/>
            </w:rPr>
          </w:pPr>
          <w:hyperlink w:anchor="_Toc515428780" w:history="1">
            <w:r w:rsidR="0044153A" w:rsidRPr="00DD06C9">
              <w:rPr>
                <w:rStyle w:val="Hiperpovezava"/>
                <w:noProof/>
              </w:rPr>
              <w:t>7. TEMELJNA PRAVILA</w:t>
            </w:r>
            <w:r w:rsidR="0044153A">
              <w:rPr>
                <w:noProof/>
                <w:webHidden/>
              </w:rPr>
              <w:tab/>
            </w:r>
            <w:r w:rsidR="0044153A">
              <w:rPr>
                <w:noProof/>
                <w:webHidden/>
              </w:rPr>
              <w:fldChar w:fldCharType="begin"/>
            </w:r>
            <w:r w:rsidR="0044153A">
              <w:rPr>
                <w:noProof/>
                <w:webHidden/>
              </w:rPr>
              <w:instrText xml:space="preserve"> PAGEREF _Toc515428780 \h </w:instrText>
            </w:r>
            <w:r w:rsidR="0044153A">
              <w:rPr>
                <w:noProof/>
                <w:webHidden/>
              </w:rPr>
            </w:r>
            <w:r w:rsidR="0044153A">
              <w:rPr>
                <w:noProof/>
                <w:webHidden/>
              </w:rPr>
              <w:fldChar w:fldCharType="separate"/>
            </w:r>
            <w:r w:rsidR="009B625F">
              <w:rPr>
                <w:noProof/>
                <w:webHidden/>
              </w:rPr>
              <w:t>5</w:t>
            </w:r>
            <w:r w:rsidR="0044153A">
              <w:rPr>
                <w:noProof/>
                <w:webHidden/>
              </w:rPr>
              <w:fldChar w:fldCharType="end"/>
            </w:r>
          </w:hyperlink>
        </w:p>
        <w:p w:rsidR="0044153A" w:rsidRDefault="00FF6D02">
          <w:pPr>
            <w:pStyle w:val="Kazalovsebine1"/>
            <w:tabs>
              <w:tab w:val="right" w:leader="dot" w:pos="9344"/>
            </w:tabs>
            <w:rPr>
              <w:rFonts w:asciiTheme="minorHAnsi" w:eastAsiaTheme="minorEastAsia" w:hAnsiTheme="minorHAnsi" w:cstheme="minorBidi"/>
              <w:noProof/>
              <w:sz w:val="22"/>
              <w:szCs w:val="22"/>
            </w:rPr>
          </w:pPr>
          <w:hyperlink w:anchor="_Toc515428783" w:history="1">
            <w:r w:rsidR="0044153A" w:rsidRPr="00DD06C9">
              <w:rPr>
                <w:rStyle w:val="Hiperpovezava"/>
                <w:noProof/>
              </w:rPr>
              <w:t>8. PONUDBENA VREDNOST</w:t>
            </w:r>
            <w:r w:rsidR="0044153A">
              <w:rPr>
                <w:noProof/>
                <w:webHidden/>
              </w:rPr>
              <w:tab/>
            </w:r>
            <w:r w:rsidR="0044153A">
              <w:rPr>
                <w:noProof/>
                <w:webHidden/>
              </w:rPr>
              <w:fldChar w:fldCharType="begin"/>
            </w:r>
            <w:r w:rsidR="0044153A">
              <w:rPr>
                <w:noProof/>
                <w:webHidden/>
              </w:rPr>
              <w:instrText xml:space="preserve"> PAGEREF _Toc515428783 \h </w:instrText>
            </w:r>
            <w:r w:rsidR="0044153A">
              <w:rPr>
                <w:noProof/>
                <w:webHidden/>
              </w:rPr>
            </w:r>
            <w:r w:rsidR="0044153A">
              <w:rPr>
                <w:noProof/>
                <w:webHidden/>
              </w:rPr>
              <w:fldChar w:fldCharType="separate"/>
            </w:r>
            <w:r w:rsidR="009B625F">
              <w:rPr>
                <w:noProof/>
                <w:webHidden/>
              </w:rPr>
              <w:t>5</w:t>
            </w:r>
            <w:r w:rsidR="0044153A">
              <w:rPr>
                <w:noProof/>
                <w:webHidden/>
              </w:rPr>
              <w:fldChar w:fldCharType="end"/>
            </w:r>
          </w:hyperlink>
        </w:p>
        <w:p w:rsidR="0044153A" w:rsidRDefault="00FF6D02">
          <w:pPr>
            <w:pStyle w:val="Kazalovsebine1"/>
            <w:tabs>
              <w:tab w:val="right" w:leader="dot" w:pos="9344"/>
            </w:tabs>
            <w:rPr>
              <w:rFonts w:asciiTheme="minorHAnsi" w:eastAsiaTheme="minorEastAsia" w:hAnsiTheme="minorHAnsi" w:cstheme="minorBidi"/>
              <w:noProof/>
              <w:sz w:val="22"/>
              <w:szCs w:val="22"/>
            </w:rPr>
          </w:pPr>
          <w:hyperlink w:anchor="_Toc515428784" w:history="1">
            <w:r w:rsidR="0044153A" w:rsidRPr="00DD06C9">
              <w:rPr>
                <w:rStyle w:val="Hiperpovezava"/>
                <w:noProof/>
              </w:rPr>
              <w:t>9. UGOTAVLJANJE SPOSOBNOSTI IN POGOJI</w:t>
            </w:r>
            <w:r w:rsidR="0044153A">
              <w:rPr>
                <w:noProof/>
                <w:webHidden/>
              </w:rPr>
              <w:tab/>
            </w:r>
            <w:r w:rsidR="0044153A">
              <w:rPr>
                <w:noProof/>
                <w:webHidden/>
              </w:rPr>
              <w:fldChar w:fldCharType="begin"/>
            </w:r>
            <w:r w:rsidR="0044153A">
              <w:rPr>
                <w:noProof/>
                <w:webHidden/>
              </w:rPr>
              <w:instrText xml:space="preserve"> PAGEREF _Toc515428784 \h </w:instrText>
            </w:r>
            <w:r w:rsidR="0044153A">
              <w:rPr>
                <w:noProof/>
                <w:webHidden/>
              </w:rPr>
            </w:r>
            <w:r w:rsidR="0044153A">
              <w:rPr>
                <w:noProof/>
                <w:webHidden/>
              </w:rPr>
              <w:fldChar w:fldCharType="separate"/>
            </w:r>
            <w:r w:rsidR="009B625F">
              <w:rPr>
                <w:noProof/>
                <w:webHidden/>
              </w:rPr>
              <w:t>6</w:t>
            </w:r>
            <w:r w:rsidR="0044153A">
              <w:rPr>
                <w:noProof/>
                <w:webHidden/>
              </w:rPr>
              <w:fldChar w:fldCharType="end"/>
            </w:r>
          </w:hyperlink>
        </w:p>
        <w:p w:rsidR="0044153A" w:rsidRDefault="00FF6D02">
          <w:pPr>
            <w:pStyle w:val="Kazalovsebine1"/>
            <w:tabs>
              <w:tab w:val="right" w:leader="dot" w:pos="9344"/>
            </w:tabs>
            <w:rPr>
              <w:rFonts w:asciiTheme="minorHAnsi" w:eastAsiaTheme="minorEastAsia" w:hAnsiTheme="minorHAnsi" w:cstheme="minorBidi"/>
              <w:noProof/>
              <w:sz w:val="22"/>
              <w:szCs w:val="22"/>
            </w:rPr>
          </w:pPr>
          <w:hyperlink w:anchor="_Toc515428794" w:history="1">
            <w:r w:rsidR="0044153A" w:rsidRPr="00DD06C9">
              <w:rPr>
                <w:rStyle w:val="Hiperpovezava"/>
                <w:noProof/>
              </w:rPr>
              <w:t>10. MERILO</w:t>
            </w:r>
            <w:r w:rsidR="0044153A">
              <w:rPr>
                <w:noProof/>
                <w:webHidden/>
              </w:rPr>
              <w:tab/>
            </w:r>
            <w:r w:rsidR="0044153A">
              <w:rPr>
                <w:noProof/>
                <w:webHidden/>
              </w:rPr>
              <w:fldChar w:fldCharType="begin"/>
            </w:r>
            <w:r w:rsidR="0044153A">
              <w:rPr>
                <w:noProof/>
                <w:webHidden/>
              </w:rPr>
              <w:instrText xml:space="preserve"> PAGEREF _Toc515428794 \h </w:instrText>
            </w:r>
            <w:r w:rsidR="0044153A">
              <w:rPr>
                <w:noProof/>
                <w:webHidden/>
              </w:rPr>
            </w:r>
            <w:r w:rsidR="0044153A">
              <w:rPr>
                <w:noProof/>
                <w:webHidden/>
              </w:rPr>
              <w:fldChar w:fldCharType="separate"/>
            </w:r>
            <w:r w:rsidR="009B625F">
              <w:rPr>
                <w:noProof/>
                <w:webHidden/>
              </w:rPr>
              <w:t>9</w:t>
            </w:r>
            <w:r w:rsidR="0044153A">
              <w:rPr>
                <w:noProof/>
                <w:webHidden/>
              </w:rPr>
              <w:fldChar w:fldCharType="end"/>
            </w:r>
          </w:hyperlink>
        </w:p>
        <w:p w:rsidR="0044153A" w:rsidRDefault="00FF6D02">
          <w:pPr>
            <w:pStyle w:val="Kazalovsebine1"/>
            <w:tabs>
              <w:tab w:val="right" w:leader="dot" w:pos="9344"/>
            </w:tabs>
            <w:rPr>
              <w:rFonts w:asciiTheme="minorHAnsi" w:eastAsiaTheme="minorEastAsia" w:hAnsiTheme="minorHAnsi" w:cstheme="minorBidi"/>
              <w:noProof/>
              <w:sz w:val="22"/>
              <w:szCs w:val="22"/>
            </w:rPr>
          </w:pPr>
          <w:hyperlink w:anchor="_Toc515428795" w:history="1">
            <w:r w:rsidR="0044153A" w:rsidRPr="00DD06C9">
              <w:rPr>
                <w:rStyle w:val="Hiperpovezava"/>
                <w:noProof/>
              </w:rPr>
              <w:t>11. PONUDBA</w:t>
            </w:r>
            <w:r w:rsidR="0044153A">
              <w:rPr>
                <w:noProof/>
                <w:webHidden/>
              </w:rPr>
              <w:tab/>
            </w:r>
            <w:r w:rsidR="0044153A">
              <w:rPr>
                <w:noProof/>
                <w:webHidden/>
              </w:rPr>
              <w:fldChar w:fldCharType="begin"/>
            </w:r>
            <w:r w:rsidR="0044153A">
              <w:rPr>
                <w:noProof/>
                <w:webHidden/>
              </w:rPr>
              <w:instrText xml:space="preserve"> PAGEREF _Toc515428795 \h </w:instrText>
            </w:r>
            <w:r w:rsidR="0044153A">
              <w:rPr>
                <w:noProof/>
                <w:webHidden/>
              </w:rPr>
            </w:r>
            <w:r w:rsidR="0044153A">
              <w:rPr>
                <w:noProof/>
                <w:webHidden/>
              </w:rPr>
              <w:fldChar w:fldCharType="separate"/>
            </w:r>
            <w:r w:rsidR="009B625F">
              <w:rPr>
                <w:noProof/>
                <w:webHidden/>
              </w:rPr>
              <w:t>9</w:t>
            </w:r>
            <w:r w:rsidR="0044153A">
              <w:rPr>
                <w:noProof/>
                <w:webHidden/>
              </w:rPr>
              <w:fldChar w:fldCharType="end"/>
            </w:r>
          </w:hyperlink>
        </w:p>
        <w:p w:rsidR="0044153A" w:rsidRDefault="00FF6D02">
          <w:pPr>
            <w:pStyle w:val="Kazalovsebine1"/>
            <w:tabs>
              <w:tab w:val="right" w:leader="dot" w:pos="9344"/>
            </w:tabs>
            <w:rPr>
              <w:rFonts w:asciiTheme="minorHAnsi" w:eastAsiaTheme="minorEastAsia" w:hAnsiTheme="minorHAnsi" w:cstheme="minorBidi"/>
              <w:noProof/>
              <w:sz w:val="22"/>
              <w:szCs w:val="22"/>
            </w:rPr>
          </w:pPr>
          <w:hyperlink w:anchor="_Toc515428796" w:history="1">
            <w:r w:rsidR="0044153A" w:rsidRPr="00DD06C9">
              <w:rPr>
                <w:rStyle w:val="Hiperpovezava"/>
                <w:noProof/>
              </w:rPr>
              <w:t>12. ZAVAROVANJE ZA DOBRO IZVEDBO POGODBENIH OBVEZNOSTI</w:t>
            </w:r>
            <w:r w:rsidR="0044153A">
              <w:rPr>
                <w:noProof/>
                <w:webHidden/>
              </w:rPr>
              <w:tab/>
            </w:r>
            <w:r w:rsidR="0044153A">
              <w:rPr>
                <w:noProof/>
                <w:webHidden/>
              </w:rPr>
              <w:fldChar w:fldCharType="begin"/>
            </w:r>
            <w:r w:rsidR="0044153A">
              <w:rPr>
                <w:noProof/>
                <w:webHidden/>
              </w:rPr>
              <w:instrText xml:space="preserve"> PAGEREF _Toc515428796 \h </w:instrText>
            </w:r>
            <w:r w:rsidR="0044153A">
              <w:rPr>
                <w:noProof/>
                <w:webHidden/>
              </w:rPr>
            </w:r>
            <w:r w:rsidR="0044153A">
              <w:rPr>
                <w:noProof/>
                <w:webHidden/>
              </w:rPr>
              <w:fldChar w:fldCharType="separate"/>
            </w:r>
            <w:r w:rsidR="009B625F">
              <w:rPr>
                <w:noProof/>
                <w:webHidden/>
              </w:rPr>
              <w:t>10</w:t>
            </w:r>
            <w:r w:rsidR="0044153A">
              <w:rPr>
                <w:noProof/>
                <w:webHidden/>
              </w:rPr>
              <w:fldChar w:fldCharType="end"/>
            </w:r>
          </w:hyperlink>
        </w:p>
        <w:p w:rsidR="0044153A" w:rsidRDefault="00FF6D02">
          <w:pPr>
            <w:pStyle w:val="Kazalovsebine1"/>
            <w:tabs>
              <w:tab w:val="right" w:leader="dot" w:pos="9344"/>
            </w:tabs>
            <w:rPr>
              <w:rFonts w:asciiTheme="minorHAnsi" w:eastAsiaTheme="minorEastAsia" w:hAnsiTheme="minorHAnsi" w:cstheme="minorBidi"/>
              <w:noProof/>
              <w:sz w:val="22"/>
              <w:szCs w:val="22"/>
            </w:rPr>
          </w:pPr>
          <w:hyperlink w:anchor="_Toc515428797" w:history="1">
            <w:r w:rsidR="0044153A" w:rsidRPr="00DD06C9">
              <w:rPr>
                <w:rStyle w:val="Hiperpovezava"/>
                <w:noProof/>
              </w:rPr>
              <w:t>13. NASTOPANJE, VARIANTE, JEZIK, ODPREMLJANJE, VELJAVNOST IN STROŠKI PONUDBE</w:t>
            </w:r>
            <w:r w:rsidR="0044153A">
              <w:rPr>
                <w:noProof/>
                <w:webHidden/>
              </w:rPr>
              <w:tab/>
            </w:r>
            <w:r w:rsidR="0044153A">
              <w:rPr>
                <w:noProof/>
                <w:webHidden/>
              </w:rPr>
              <w:fldChar w:fldCharType="begin"/>
            </w:r>
            <w:r w:rsidR="0044153A">
              <w:rPr>
                <w:noProof/>
                <w:webHidden/>
              </w:rPr>
              <w:instrText xml:space="preserve"> PAGEREF _Toc515428797 \h </w:instrText>
            </w:r>
            <w:r w:rsidR="0044153A">
              <w:rPr>
                <w:noProof/>
                <w:webHidden/>
              </w:rPr>
            </w:r>
            <w:r w:rsidR="0044153A">
              <w:rPr>
                <w:noProof/>
                <w:webHidden/>
              </w:rPr>
              <w:fldChar w:fldCharType="separate"/>
            </w:r>
            <w:r w:rsidR="009B625F">
              <w:rPr>
                <w:noProof/>
                <w:webHidden/>
              </w:rPr>
              <w:t>10</w:t>
            </w:r>
            <w:r w:rsidR="0044153A">
              <w:rPr>
                <w:noProof/>
                <w:webHidden/>
              </w:rPr>
              <w:fldChar w:fldCharType="end"/>
            </w:r>
          </w:hyperlink>
        </w:p>
        <w:p w:rsidR="0044153A" w:rsidRDefault="00FF6D02">
          <w:pPr>
            <w:pStyle w:val="Kazalovsebine1"/>
            <w:tabs>
              <w:tab w:val="right" w:leader="dot" w:pos="9344"/>
            </w:tabs>
            <w:rPr>
              <w:rFonts w:asciiTheme="minorHAnsi" w:eastAsiaTheme="minorEastAsia" w:hAnsiTheme="minorHAnsi" w:cstheme="minorBidi"/>
              <w:noProof/>
              <w:sz w:val="22"/>
              <w:szCs w:val="22"/>
            </w:rPr>
          </w:pPr>
          <w:hyperlink w:anchor="_Toc515428805" w:history="1">
            <w:r w:rsidR="0044153A" w:rsidRPr="00DD06C9">
              <w:rPr>
                <w:rStyle w:val="Hiperpovezava"/>
                <w:noProof/>
              </w:rPr>
              <w:t>14. ODSTOP OD IZVEDBE JAVNEGA NAROČILA</w:t>
            </w:r>
            <w:r w:rsidR="0044153A">
              <w:rPr>
                <w:noProof/>
                <w:webHidden/>
              </w:rPr>
              <w:tab/>
            </w:r>
            <w:r w:rsidR="0044153A">
              <w:rPr>
                <w:noProof/>
                <w:webHidden/>
              </w:rPr>
              <w:fldChar w:fldCharType="begin"/>
            </w:r>
            <w:r w:rsidR="0044153A">
              <w:rPr>
                <w:noProof/>
                <w:webHidden/>
              </w:rPr>
              <w:instrText xml:space="preserve"> PAGEREF _Toc515428805 \h </w:instrText>
            </w:r>
            <w:r w:rsidR="0044153A">
              <w:rPr>
                <w:noProof/>
                <w:webHidden/>
              </w:rPr>
            </w:r>
            <w:r w:rsidR="0044153A">
              <w:rPr>
                <w:noProof/>
                <w:webHidden/>
              </w:rPr>
              <w:fldChar w:fldCharType="separate"/>
            </w:r>
            <w:r w:rsidR="009B625F">
              <w:rPr>
                <w:noProof/>
                <w:webHidden/>
              </w:rPr>
              <w:t>11</w:t>
            </w:r>
            <w:r w:rsidR="0044153A">
              <w:rPr>
                <w:noProof/>
                <w:webHidden/>
              </w:rPr>
              <w:fldChar w:fldCharType="end"/>
            </w:r>
          </w:hyperlink>
        </w:p>
        <w:p w:rsidR="0044153A" w:rsidRDefault="00FF6D02">
          <w:pPr>
            <w:pStyle w:val="Kazalovsebine1"/>
            <w:tabs>
              <w:tab w:val="right" w:leader="dot" w:pos="9344"/>
            </w:tabs>
            <w:rPr>
              <w:rFonts w:asciiTheme="minorHAnsi" w:eastAsiaTheme="minorEastAsia" w:hAnsiTheme="minorHAnsi" w:cstheme="minorBidi"/>
              <w:noProof/>
              <w:sz w:val="22"/>
              <w:szCs w:val="22"/>
            </w:rPr>
          </w:pPr>
          <w:hyperlink w:anchor="_Toc515428806" w:history="1">
            <w:r w:rsidR="0044153A" w:rsidRPr="00DD06C9">
              <w:rPr>
                <w:rStyle w:val="Hiperpovezava"/>
                <w:noProof/>
              </w:rPr>
              <w:t>15. POGODBA</w:t>
            </w:r>
            <w:r w:rsidR="0044153A">
              <w:rPr>
                <w:noProof/>
                <w:webHidden/>
              </w:rPr>
              <w:tab/>
            </w:r>
            <w:r w:rsidR="0044153A">
              <w:rPr>
                <w:noProof/>
                <w:webHidden/>
              </w:rPr>
              <w:fldChar w:fldCharType="begin"/>
            </w:r>
            <w:r w:rsidR="0044153A">
              <w:rPr>
                <w:noProof/>
                <w:webHidden/>
              </w:rPr>
              <w:instrText xml:space="preserve"> PAGEREF _Toc515428806 \h </w:instrText>
            </w:r>
            <w:r w:rsidR="0044153A">
              <w:rPr>
                <w:noProof/>
                <w:webHidden/>
              </w:rPr>
            </w:r>
            <w:r w:rsidR="0044153A">
              <w:rPr>
                <w:noProof/>
                <w:webHidden/>
              </w:rPr>
              <w:fldChar w:fldCharType="separate"/>
            </w:r>
            <w:r w:rsidR="009B625F">
              <w:rPr>
                <w:noProof/>
                <w:webHidden/>
              </w:rPr>
              <w:t>11</w:t>
            </w:r>
            <w:r w:rsidR="0044153A">
              <w:rPr>
                <w:noProof/>
                <w:webHidden/>
              </w:rPr>
              <w:fldChar w:fldCharType="end"/>
            </w:r>
          </w:hyperlink>
        </w:p>
        <w:p w:rsidR="0044153A" w:rsidRDefault="00FF6D02">
          <w:pPr>
            <w:pStyle w:val="Kazalovsebine1"/>
            <w:tabs>
              <w:tab w:val="right" w:leader="dot" w:pos="9344"/>
            </w:tabs>
            <w:rPr>
              <w:rFonts w:asciiTheme="minorHAnsi" w:eastAsiaTheme="minorEastAsia" w:hAnsiTheme="minorHAnsi" w:cstheme="minorBidi"/>
              <w:noProof/>
              <w:sz w:val="22"/>
              <w:szCs w:val="22"/>
            </w:rPr>
          </w:pPr>
          <w:hyperlink w:anchor="_Toc515428807" w:history="1">
            <w:r w:rsidR="0044153A" w:rsidRPr="00DD06C9">
              <w:rPr>
                <w:rStyle w:val="Hiperpovezava"/>
                <w:noProof/>
              </w:rPr>
              <w:t>16. OBVESTILO O ODLOČITVI O ODDAJI NAROČILA</w:t>
            </w:r>
            <w:r w:rsidR="0044153A">
              <w:rPr>
                <w:noProof/>
                <w:webHidden/>
              </w:rPr>
              <w:tab/>
            </w:r>
            <w:r w:rsidR="0044153A">
              <w:rPr>
                <w:noProof/>
                <w:webHidden/>
              </w:rPr>
              <w:fldChar w:fldCharType="begin"/>
            </w:r>
            <w:r w:rsidR="0044153A">
              <w:rPr>
                <w:noProof/>
                <w:webHidden/>
              </w:rPr>
              <w:instrText xml:space="preserve"> PAGEREF _Toc515428807 \h </w:instrText>
            </w:r>
            <w:r w:rsidR="0044153A">
              <w:rPr>
                <w:noProof/>
                <w:webHidden/>
              </w:rPr>
            </w:r>
            <w:r w:rsidR="0044153A">
              <w:rPr>
                <w:noProof/>
                <w:webHidden/>
              </w:rPr>
              <w:fldChar w:fldCharType="separate"/>
            </w:r>
            <w:r w:rsidR="009B625F">
              <w:rPr>
                <w:noProof/>
                <w:webHidden/>
              </w:rPr>
              <w:t>11</w:t>
            </w:r>
            <w:r w:rsidR="0044153A">
              <w:rPr>
                <w:noProof/>
                <w:webHidden/>
              </w:rPr>
              <w:fldChar w:fldCharType="end"/>
            </w:r>
          </w:hyperlink>
        </w:p>
        <w:p w:rsidR="0044153A" w:rsidRDefault="00FF6D02">
          <w:pPr>
            <w:pStyle w:val="Kazalovsebine1"/>
            <w:tabs>
              <w:tab w:val="right" w:leader="dot" w:pos="9344"/>
            </w:tabs>
            <w:rPr>
              <w:rFonts w:asciiTheme="minorHAnsi" w:eastAsiaTheme="minorEastAsia" w:hAnsiTheme="minorHAnsi" w:cstheme="minorBidi"/>
              <w:noProof/>
              <w:sz w:val="22"/>
              <w:szCs w:val="22"/>
            </w:rPr>
          </w:pPr>
          <w:hyperlink w:anchor="_Toc515428808" w:history="1">
            <w:r w:rsidR="0044153A" w:rsidRPr="00DD06C9">
              <w:rPr>
                <w:rStyle w:val="Hiperpovezava"/>
                <w:noProof/>
              </w:rPr>
              <w:t>17. OSTALA DOLOČILA</w:t>
            </w:r>
            <w:r w:rsidR="0044153A">
              <w:rPr>
                <w:noProof/>
                <w:webHidden/>
              </w:rPr>
              <w:tab/>
            </w:r>
            <w:r w:rsidR="0044153A">
              <w:rPr>
                <w:noProof/>
                <w:webHidden/>
              </w:rPr>
              <w:fldChar w:fldCharType="begin"/>
            </w:r>
            <w:r w:rsidR="0044153A">
              <w:rPr>
                <w:noProof/>
                <w:webHidden/>
              </w:rPr>
              <w:instrText xml:space="preserve"> PAGEREF _Toc515428808 \h </w:instrText>
            </w:r>
            <w:r w:rsidR="0044153A">
              <w:rPr>
                <w:noProof/>
                <w:webHidden/>
              </w:rPr>
            </w:r>
            <w:r w:rsidR="0044153A">
              <w:rPr>
                <w:noProof/>
                <w:webHidden/>
              </w:rPr>
              <w:fldChar w:fldCharType="separate"/>
            </w:r>
            <w:r w:rsidR="009B625F">
              <w:rPr>
                <w:noProof/>
                <w:webHidden/>
              </w:rPr>
              <w:t>11</w:t>
            </w:r>
            <w:r w:rsidR="0044153A">
              <w:rPr>
                <w:noProof/>
                <w:webHidden/>
              </w:rPr>
              <w:fldChar w:fldCharType="end"/>
            </w:r>
          </w:hyperlink>
        </w:p>
        <w:p w:rsidR="0044153A" w:rsidRDefault="00FF6D02">
          <w:pPr>
            <w:pStyle w:val="Kazalovsebine1"/>
            <w:tabs>
              <w:tab w:val="right" w:leader="dot" w:pos="9344"/>
            </w:tabs>
            <w:rPr>
              <w:rFonts w:asciiTheme="minorHAnsi" w:eastAsiaTheme="minorEastAsia" w:hAnsiTheme="minorHAnsi" w:cstheme="minorBidi"/>
              <w:noProof/>
              <w:sz w:val="22"/>
              <w:szCs w:val="22"/>
            </w:rPr>
          </w:pPr>
          <w:hyperlink w:anchor="_Toc515428809" w:history="1">
            <w:r w:rsidR="0044153A" w:rsidRPr="00DD06C9">
              <w:rPr>
                <w:rStyle w:val="Hiperpovezava"/>
                <w:noProof/>
              </w:rPr>
              <w:t>18. PRAVNO VARSTVO</w:t>
            </w:r>
            <w:r w:rsidR="0044153A">
              <w:rPr>
                <w:noProof/>
                <w:webHidden/>
              </w:rPr>
              <w:tab/>
            </w:r>
            <w:r w:rsidR="0044153A">
              <w:rPr>
                <w:noProof/>
                <w:webHidden/>
              </w:rPr>
              <w:fldChar w:fldCharType="begin"/>
            </w:r>
            <w:r w:rsidR="0044153A">
              <w:rPr>
                <w:noProof/>
                <w:webHidden/>
              </w:rPr>
              <w:instrText xml:space="preserve"> PAGEREF _Toc515428809 \h </w:instrText>
            </w:r>
            <w:r w:rsidR="0044153A">
              <w:rPr>
                <w:noProof/>
                <w:webHidden/>
              </w:rPr>
            </w:r>
            <w:r w:rsidR="0044153A">
              <w:rPr>
                <w:noProof/>
                <w:webHidden/>
              </w:rPr>
              <w:fldChar w:fldCharType="separate"/>
            </w:r>
            <w:r w:rsidR="009B625F">
              <w:rPr>
                <w:noProof/>
                <w:webHidden/>
              </w:rPr>
              <w:t>12</w:t>
            </w:r>
            <w:r w:rsidR="0044153A">
              <w:rPr>
                <w:noProof/>
                <w:webHidden/>
              </w:rPr>
              <w:fldChar w:fldCharType="end"/>
            </w:r>
          </w:hyperlink>
        </w:p>
        <w:p w:rsidR="0044153A" w:rsidRDefault="00FF6D02">
          <w:pPr>
            <w:pStyle w:val="Kazalovsebine1"/>
            <w:tabs>
              <w:tab w:val="left" w:pos="600"/>
              <w:tab w:val="right" w:leader="dot" w:pos="9344"/>
            </w:tabs>
            <w:rPr>
              <w:rFonts w:asciiTheme="minorHAnsi" w:eastAsiaTheme="minorEastAsia" w:hAnsiTheme="minorHAnsi" w:cstheme="minorBidi"/>
              <w:noProof/>
              <w:sz w:val="22"/>
              <w:szCs w:val="22"/>
            </w:rPr>
          </w:pPr>
          <w:hyperlink w:anchor="_Toc515428810" w:history="1">
            <w:r w:rsidR="0044153A" w:rsidRPr="00DD06C9">
              <w:rPr>
                <w:rStyle w:val="Hiperpovezava"/>
                <w:noProof/>
              </w:rPr>
              <w:t>III.</w:t>
            </w:r>
            <w:r w:rsidR="0044153A">
              <w:rPr>
                <w:rFonts w:asciiTheme="minorHAnsi" w:eastAsiaTheme="minorEastAsia" w:hAnsiTheme="minorHAnsi" w:cstheme="minorBidi"/>
                <w:noProof/>
                <w:sz w:val="22"/>
                <w:szCs w:val="22"/>
              </w:rPr>
              <w:tab/>
            </w:r>
            <w:r w:rsidR="0044153A" w:rsidRPr="00DD06C9">
              <w:rPr>
                <w:rStyle w:val="Hiperpovezava"/>
                <w:noProof/>
              </w:rPr>
              <w:t>TEHNIČNE SPECIFIKACIJE PREDMETA  JAVNEGA  NAROČILA</w:t>
            </w:r>
            <w:r w:rsidR="0044153A">
              <w:rPr>
                <w:noProof/>
                <w:webHidden/>
              </w:rPr>
              <w:tab/>
            </w:r>
            <w:r w:rsidR="0044153A">
              <w:rPr>
                <w:noProof/>
                <w:webHidden/>
              </w:rPr>
              <w:fldChar w:fldCharType="begin"/>
            </w:r>
            <w:r w:rsidR="0044153A">
              <w:rPr>
                <w:noProof/>
                <w:webHidden/>
              </w:rPr>
              <w:instrText xml:space="preserve"> PAGEREF _Toc515428810 \h </w:instrText>
            </w:r>
            <w:r w:rsidR="0044153A">
              <w:rPr>
                <w:noProof/>
                <w:webHidden/>
              </w:rPr>
            </w:r>
            <w:r w:rsidR="0044153A">
              <w:rPr>
                <w:noProof/>
                <w:webHidden/>
              </w:rPr>
              <w:fldChar w:fldCharType="separate"/>
            </w:r>
            <w:r w:rsidR="009B625F">
              <w:rPr>
                <w:noProof/>
                <w:webHidden/>
              </w:rPr>
              <w:t>13</w:t>
            </w:r>
            <w:r w:rsidR="0044153A">
              <w:rPr>
                <w:noProof/>
                <w:webHidden/>
              </w:rPr>
              <w:fldChar w:fldCharType="end"/>
            </w:r>
          </w:hyperlink>
        </w:p>
        <w:p w:rsidR="00812A89" w:rsidRPr="00905E7B" w:rsidRDefault="00615AAF" w:rsidP="00905E7B">
          <w:pPr>
            <w:rPr>
              <w:rFonts w:ascii="Times New Roman" w:hAnsi="Times New Roman"/>
              <w:sz w:val="20"/>
              <w:szCs w:val="20"/>
            </w:rPr>
          </w:pPr>
          <w:r w:rsidRPr="000A3436">
            <w:rPr>
              <w:rFonts w:ascii="Times New Roman" w:hAnsi="Times New Roman"/>
            </w:rPr>
            <w:fldChar w:fldCharType="end"/>
          </w:r>
        </w:p>
      </w:sdtContent>
    </w:sdt>
    <w:p w:rsidR="00506ADB" w:rsidRDefault="00506ADB" w:rsidP="00506ADB">
      <w:pPr>
        <w:pStyle w:val="Naslov1"/>
        <w:ind w:left="720"/>
        <w:rPr>
          <w:sz w:val="28"/>
          <w:szCs w:val="28"/>
        </w:rPr>
      </w:pPr>
    </w:p>
    <w:p w:rsidR="00506ADB" w:rsidRDefault="00506ADB" w:rsidP="00506ADB"/>
    <w:p w:rsidR="00506ADB" w:rsidRDefault="00506ADB" w:rsidP="00506ADB"/>
    <w:p w:rsidR="00506ADB" w:rsidRDefault="00506ADB" w:rsidP="00506ADB"/>
    <w:p w:rsidR="00506ADB" w:rsidRDefault="00506ADB" w:rsidP="00506ADB"/>
    <w:p w:rsidR="00506ADB" w:rsidRDefault="00506ADB" w:rsidP="00506ADB"/>
    <w:p w:rsidR="00506ADB" w:rsidRDefault="00506ADB" w:rsidP="00506ADB"/>
    <w:p w:rsidR="00506ADB" w:rsidRDefault="00506ADB" w:rsidP="00506ADB"/>
    <w:p w:rsidR="00506ADB" w:rsidRDefault="00506ADB" w:rsidP="00506ADB"/>
    <w:p w:rsidR="00506ADB" w:rsidRDefault="00506ADB" w:rsidP="00506ADB"/>
    <w:p w:rsidR="00506ADB" w:rsidRDefault="00506ADB" w:rsidP="00506ADB"/>
    <w:p w:rsidR="00506ADB" w:rsidRDefault="00506ADB" w:rsidP="00506ADB"/>
    <w:p w:rsidR="00165ED5" w:rsidRDefault="00165ED5" w:rsidP="00506ADB"/>
    <w:p w:rsidR="00165ED5" w:rsidRDefault="00165ED5" w:rsidP="00506ADB"/>
    <w:p w:rsidR="00165ED5" w:rsidRDefault="00165ED5" w:rsidP="00506ADB"/>
    <w:p w:rsidR="00165ED5" w:rsidRDefault="00165ED5" w:rsidP="00506ADB"/>
    <w:p w:rsidR="00165ED5" w:rsidRDefault="00165ED5" w:rsidP="00506ADB"/>
    <w:p w:rsidR="00165ED5" w:rsidRDefault="00165ED5" w:rsidP="00506ADB"/>
    <w:p w:rsidR="00165ED5" w:rsidRDefault="00165ED5" w:rsidP="00506ADB"/>
    <w:p w:rsidR="00165ED5" w:rsidRDefault="00165ED5" w:rsidP="00506ADB"/>
    <w:p w:rsidR="00165ED5" w:rsidRDefault="00165ED5" w:rsidP="00506ADB"/>
    <w:p w:rsidR="00E862C4" w:rsidRDefault="00E862C4" w:rsidP="00506ADB"/>
    <w:p w:rsidR="00E862C4" w:rsidRDefault="00E862C4" w:rsidP="00506ADB"/>
    <w:p w:rsidR="00506ADB" w:rsidRPr="00506ADB" w:rsidRDefault="00506ADB" w:rsidP="00506ADB"/>
    <w:p w:rsidR="007113CA" w:rsidRPr="00C803B9" w:rsidRDefault="002B0E01" w:rsidP="00C803B9">
      <w:pPr>
        <w:pStyle w:val="Naslov1"/>
        <w:numPr>
          <w:ilvl w:val="0"/>
          <w:numId w:val="9"/>
        </w:numPr>
        <w:rPr>
          <w:sz w:val="28"/>
          <w:szCs w:val="28"/>
        </w:rPr>
      </w:pPr>
      <w:bookmarkStart w:id="0" w:name="_Toc515428772"/>
      <w:r w:rsidRPr="00CD6673">
        <w:rPr>
          <w:sz w:val="28"/>
          <w:szCs w:val="28"/>
        </w:rPr>
        <w:t>P</w:t>
      </w:r>
      <w:r w:rsidR="00064945" w:rsidRPr="00CD6673">
        <w:rPr>
          <w:sz w:val="28"/>
          <w:szCs w:val="28"/>
        </w:rPr>
        <w:t>OVABILO  K  ODDAJI  PONUDBE</w:t>
      </w:r>
      <w:bookmarkEnd w:id="0"/>
    </w:p>
    <w:p w:rsidR="001C296D" w:rsidRPr="00E622AA" w:rsidRDefault="002E6088" w:rsidP="00E622AA">
      <w:pPr>
        <w:pStyle w:val="Naslov1"/>
        <w:rPr>
          <w:sz w:val="24"/>
          <w:szCs w:val="24"/>
        </w:rPr>
      </w:pPr>
      <w:bookmarkStart w:id="1" w:name="_Toc515428773"/>
      <w:r w:rsidRPr="00CD0BD9">
        <w:rPr>
          <w:sz w:val="24"/>
          <w:szCs w:val="24"/>
        </w:rPr>
        <w:t xml:space="preserve">1. </w:t>
      </w:r>
      <w:r w:rsidR="00AA6B59" w:rsidRPr="00CD0BD9">
        <w:rPr>
          <w:sz w:val="24"/>
          <w:szCs w:val="24"/>
        </w:rPr>
        <w:t>N</w:t>
      </w:r>
      <w:r w:rsidR="00554219" w:rsidRPr="00CD0BD9">
        <w:rPr>
          <w:sz w:val="24"/>
          <w:szCs w:val="24"/>
        </w:rPr>
        <w:t>AROČNIK</w:t>
      </w:r>
      <w:bookmarkEnd w:id="1"/>
    </w:p>
    <w:p w:rsidR="001C296D" w:rsidRPr="00E53653" w:rsidRDefault="001C296D" w:rsidP="001C296D">
      <w:pPr>
        <w:widowControl w:val="0"/>
        <w:jc w:val="both"/>
        <w:rPr>
          <w:rFonts w:ascii="Times New Roman" w:hAnsi="Times New Roman"/>
          <w:b/>
          <w:bCs/>
        </w:rPr>
      </w:pPr>
      <w:r w:rsidRPr="00E53653">
        <w:rPr>
          <w:rFonts w:ascii="Times New Roman" w:hAnsi="Times New Roman"/>
          <w:b/>
          <w:bCs/>
        </w:rPr>
        <w:t>Splošna bolnišnica Slovenj Gradec</w:t>
      </w:r>
    </w:p>
    <w:p w:rsidR="001C296D" w:rsidRPr="00E53653" w:rsidRDefault="001C296D" w:rsidP="001C296D">
      <w:pPr>
        <w:widowControl w:val="0"/>
        <w:jc w:val="both"/>
        <w:rPr>
          <w:rFonts w:ascii="Times New Roman" w:hAnsi="Times New Roman"/>
          <w:b/>
          <w:bCs/>
        </w:rPr>
      </w:pPr>
      <w:r w:rsidRPr="00E53653">
        <w:rPr>
          <w:rFonts w:ascii="Times New Roman" w:hAnsi="Times New Roman"/>
          <w:b/>
          <w:bCs/>
        </w:rPr>
        <w:t xml:space="preserve">Gosposvetska cesta 1, </w:t>
      </w:r>
    </w:p>
    <w:p w:rsidR="001C296D" w:rsidRDefault="001C296D" w:rsidP="001C296D">
      <w:pPr>
        <w:widowControl w:val="0"/>
        <w:jc w:val="both"/>
        <w:rPr>
          <w:rFonts w:ascii="Times New Roman" w:hAnsi="Times New Roman"/>
          <w:b/>
          <w:bCs/>
        </w:rPr>
      </w:pPr>
      <w:r w:rsidRPr="00E53653">
        <w:rPr>
          <w:rFonts w:ascii="Times New Roman" w:hAnsi="Times New Roman"/>
          <w:b/>
          <w:bCs/>
        </w:rPr>
        <w:t>2380 Slovenj Gradec</w:t>
      </w:r>
    </w:p>
    <w:p w:rsidR="001C296D" w:rsidRDefault="001C296D" w:rsidP="001C296D">
      <w:pPr>
        <w:widowControl w:val="0"/>
        <w:jc w:val="both"/>
        <w:rPr>
          <w:rFonts w:ascii="Times New Roman" w:hAnsi="Times New Roman"/>
          <w:b/>
          <w:bCs/>
        </w:rPr>
      </w:pPr>
    </w:p>
    <w:tbl>
      <w:tblPr>
        <w:tblW w:w="5000" w:type="pct"/>
        <w:tblCellSpacing w:w="0" w:type="dxa"/>
        <w:tblCellMar>
          <w:left w:w="0" w:type="dxa"/>
          <w:right w:w="0" w:type="dxa"/>
        </w:tblCellMar>
        <w:tblLook w:val="04A0" w:firstRow="1" w:lastRow="0" w:firstColumn="1" w:lastColumn="0" w:noHBand="0" w:noVBand="1"/>
      </w:tblPr>
      <w:tblGrid>
        <w:gridCol w:w="2157"/>
        <w:gridCol w:w="7257"/>
      </w:tblGrid>
      <w:tr w:rsidR="001C296D" w:rsidRPr="00073626" w:rsidTr="00BB1CF0">
        <w:trPr>
          <w:tblCellSpacing w:w="0" w:type="dxa"/>
        </w:trPr>
        <w:tc>
          <w:tcPr>
            <w:tcW w:w="2157" w:type="dxa"/>
            <w:noWrap/>
            <w:tcMar>
              <w:top w:w="30" w:type="dxa"/>
              <w:left w:w="30" w:type="dxa"/>
              <w:bottom w:w="30" w:type="dxa"/>
              <w:right w:w="30" w:type="dxa"/>
            </w:tcMar>
            <w:hideMark/>
          </w:tcPr>
          <w:p w:rsidR="001C296D" w:rsidRPr="00073626" w:rsidRDefault="00F90680" w:rsidP="00F90680">
            <w:pPr>
              <w:rPr>
                <w:rFonts w:ascii="Times New Roman" w:hAnsi="Times New Roman"/>
                <w:color w:val="444444"/>
                <w:sz w:val="20"/>
                <w:szCs w:val="20"/>
              </w:rPr>
            </w:pPr>
            <w:r>
              <w:rPr>
                <w:rFonts w:ascii="Times New Roman" w:hAnsi="Times New Roman"/>
                <w:color w:val="444444"/>
                <w:sz w:val="20"/>
                <w:szCs w:val="20"/>
              </w:rPr>
              <w:t>D</w:t>
            </w:r>
            <w:r w:rsidR="001C296D" w:rsidRPr="00073626">
              <w:rPr>
                <w:rFonts w:ascii="Times New Roman" w:hAnsi="Times New Roman"/>
                <w:color w:val="444444"/>
                <w:sz w:val="20"/>
                <w:szCs w:val="20"/>
              </w:rPr>
              <w:t>irektor</w:t>
            </w:r>
            <w:r>
              <w:rPr>
                <w:rFonts w:ascii="Times New Roman" w:hAnsi="Times New Roman"/>
                <w:color w:val="444444"/>
                <w:sz w:val="20"/>
                <w:szCs w:val="20"/>
              </w:rPr>
              <w:t xml:space="preserve"> </w:t>
            </w:r>
            <w:r w:rsidR="004044C1">
              <w:rPr>
                <w:rFonts w:ascii="Times New Roman" w:hAnsi="Times New Roman"/>
                <w:color w:val="444444"/>
                <w:sz w:val="20"/>
                <w:szCs w:val="20"/>
              </w:rPr>
              <w:t>:</w:t>
            </w:r>
          </w:p>
        </w:tc>
        <w:tc>
          <w:tcPr>
            <w:tcW w:w="7257" w:type="dxa"/>
            <w:tcMar>
              <w:top w:w="30" w:type="dxa"/>
              <w:left w:w="30" w:type="dxa"/>
              <w:bottom w:w="30" w:type="dxa"/>
              <w:right w:w="30" w:type="dxa"/>
            </w:tcMar>
            <w:hideMark/>
          </w:tcPr>
          <w:p w:rsidR="001C296D" w:rsidRPr="00073626" w:rsidRDefault="00F90680" w:rsidP="00BB1CF0">
            <w:pPr>
              <w:rPr>
                <w:rFonts w:ascii="Times New Roman" w:hAnsi="Times New Roman"/>
                <w:b/>
                <w:bCs/>
                <w:sz w:val="20"/>
                <w:szCs w:val="20"/>
              </w:rPr>
            </w:pPr>
            <w:r>
              <w:rPr>
                <w:rFonts w:ascii="Times New Roman" w:hAnsi="Times New Roman"/>
                <w:b/>
                <w:bCs/>
                <w:sz w:val="20"/>
                <w:szCs w:val="20"/>
              </w:rPr>
              <w:t>Janez Lavre, dr. med.</w:t>
            </w:r>
          </w:p>
        </w:tc>
      </w:tr>
      <w:tr w:rsidR="001C296D" w:rsidRPr="00073626" w:rsidTr="00BB1CF0">
        <w:trPr>
          <w:tblCellSpacing w:w="0" w:type="dxa"/>
        </w:trPr>
        <w:tc>
          <w:tcPr>
            <w:tcW w:w="2157" w:type="dxa"/>
            <w:noWrap/>
            <w:tcMar>
              <w:top w:w="30" w:type="dxa"/>
              <w:left w:w="30" w:type="dxa"/>
              <w:bottom w:w="30" w:type="dxa"/>
              <w:right w:w="30" w:type="dxa"/>
            </w:tcMar>
            <w:hideMark/>
          </w:tcPr>
          <w:p w:rsidR="001C296D" w:rsidRPr="00073626" w:rsidRDefault="001C296D" w:rsidP="00BB1CF0">
            <w:pPr>
              <w:rPr>
                <w:rFonts w:ascii="Times New Roman" w:hAnsi="Times New Roman"/>
                <w:color w:val="444444"/>
                <w:sz w:val="20"/>
                <w:szCs w:val="20"/>
              </w:rPr>
            </w:pPr>
            <w:r w:rsidRPr="00073626">
              <w:rPr>
                <w:rFonts w:ascii="Times New Roman" w:hAnsi="Times New Roman"/>
                <w:color w:val="444444"/>
                <w:sz w:val="20"/>
                <w:szCs w:val="20"/>
              </w:rPr>
              <w:t>ID zavezanca za DDV:</w:t>
            </w:r>
          </w:p>
        </w:tc>
        <w:tc>
          <w:tcPr>
            <w:tcW w:w="7257" w:type="dxa"/>
            <w:tcMar>
              <w:top w:w="30" w:type="dxa"/>
              <w:left w:w="30" w:type="dxa"/>
              <w:bottom w:w="30" w:type="dxa"/>
              <w:right w:w="30" w:type="dxa"/>
            </w:tcMar>
            <w:hideMark/>
          </w:tcPr>
          <w:p w:rsidR="001C296D" w:rsidRPr="00073626" w:rsidRDefault="001C296D" w:rsidP="00BB1CF0">
            <w:pPr>
              <w:rPr>
                <w:rFonts w:ascii="Times New Roman" w:hAnsi="Times New Roman"/>
                <w:b/>
                <w:bCs/>
                <w:sz w:val="20"/>
                <w:szCs w:val="20"/>
              </w:rPr>
            </w:pPr>
            <w:r w:rsidRPr="00073626">
              <w:rPr>
                <w:rFonts w:ascii="Times New Roman" w:hAnsi="Times New Roman"/>
                <w:b/>
                <w:bCs/>
                <w:sz w:val="20"/>
                <w:szCs w:val="20"/>
              </w:rPr>
              <w:t>SI34697390</w:t>
            </w:r>
          </w:p>
        </w:tc>
      </w:tr>
      <w:tr w:rsidR="001C296D" w:rsidRPr="00073626" w:rsidTr="00BB1CF0">
        <w:trPr>
          <w:tblCellSpacing w:w="0" w:type="dxa"/>
        </w:trPr>
        <w:tc>
          <w:tcPr>
            <w:tcW w:w="2157" w:type="dxa"/>
            <w:noWrap/>
            <w:tcMar>
              <w:top w:w="30" w:type="dxa"/>
              <w:left w:w="30" w:type="dxa"/>
              <w:bottom w:w="30" w:type="dxa"/>
              <w:right w:w="30" w:type="dxa"/>
            </w:tcMar>
            <w:hideMark/>
          </w:tcPr>
          <w:p w:rsidR="001C296D" w:rsidRPr="00073626" w:rsidRDefault="001C296D" w:rsidP="00BB1CF0">
            <w:pPr>
              <w:rPr>
                <w:rFonts w:ascii="Times New Roman" w:hAnsi="Times New Roman"/>
                <w:color w:val="444444"/>
                <w:sz w:val="20"/>
                <w:szCs w:val="20"/>
              </w:rPr>
            </w:pPr>
            <w:r w:rsidRPr="00073626">
              <w:rPr>
                <w:rFonts w:ascii="Times New Roman" w:hAnsi="Times New Roman"/>
                <w:color w:val="444444"/>
                <w:sz w:val="20"/>
                <w:szCs w:val="20"/>
              </w:rPr>
              <w:t>Matična številka:</w:t>
            </w:r>
          </w:p>
        </w:tc>
        <w:tc>
          <w:tcPr>
            <w:tcW w:w="7257" w:type="dxa"/>
            <w:tcMar>
              <w:top w:w="30" w:type="dxa"/>
              <w:left w:w="30" w:type="dxa"/>
              <w:bottom w:w="30" w:type="dxa"/>
              <w:right w:w="30" w:type="dxa"/>
            </w:tcMar>
            <w:hideMark/>
          </w:tcPr>
          <w:p w:rsidR="001C296D" w:rsidRPr="00073626" w:rsidRDefault="001C296D" w:rsidP="00BB1CF0">
            <w:pPr>
              <w:rPr>
                <w:rFonts w:ascii="Times New Roman" w:hAnsi="Times New Roman"/>
                <w:b/>
                <w:bCs/>
                <w:sz w:val="20"/>
                <w:szCs w:val="20"/>
              </w:rPr>
            </w:pPr>
            <w:r w:rsidRPr="00073626">
              <w:rPr>
                <w:rFonts w:ascii="Times New Roman" w:hAnsi="Times New Roman"/>
                <w:b/>
                <w:bCs/>
                <w:sz w:val="20"/>
                <w:szCs w:val="20"/>
              </w:rPr>
              <w:t>5054958</w:t>
            </w:r>
          </w:p>
        </w:tc>
      </w:tr>
      <w:tr w:rsidR="001C296D" w:rsidRPr="00073626" w:rsidTr="00BB1CF0">
        <w:trPr>
          <w:tblCellSpacing w:w="0" w:type="dxa"/>
        </w:trPr>
        <w:tc>
          <w:tcPr>
            <w:tcW w:w="2157" w:type="dxa"/>
            <w:noWrap/>
            <w:tcMar>
              <w:top w:w="30" w:type="dxa"/>
              <w:left w:w="30" w:type="dxa"/>
              <w:bottom w:w="30" w:type="dxa"/>
              <w:right w:w="30" w:type="dxa"/>
            </w:tcMar>
            <w:hideMark/>
          </w:tcPr>
          <w:p w:rsidR="001C296D" w:rsidRPr="00073626" w:rsidRDefault="001C296D" w:rsidP="00BB1CF0">
            <w:pPr>
              <w:rPr>
                <w:rFonts w:ascii="Times New Roman" w:hAnsi="Times New Roman"/>
                <w:color w:val="444444"/>
                <w:sz w:val="20"/>
                <w:szCs w:val="20"/>
              </w:rPr>
            </w:pPr>
            <w:r>
              <w:rPr>
                <w:rFonts w:ascii="Times New Roman" w:hAnsi="Times New Roman"/>
                <w:color w:val="444444"/>
                <w:sz w:val="20"/>
                <w:szCs w:val="20"/>
              </w:rPr>
              <w:t>TRR</w:t>
            </w:r>
            <w:r w:rsidRPr="00073626">
              <w:rPr>
                <w:rFonts w:ascii="Times New Roman" w:hAnsi="Times New Roman"/>
                <w:color w:val="444444"/>
                <w:sz w:val="20"/>
                <w:szCs w:val="20"/>
              </w:rPr>
              <w:t>:</w:t>
            </w:r>
          </w:p>
        </w:tc>
        <w:tc>
          <w:tcPr>
            <w:tcW w:w="7257" w:type="dxa"/>
            <w:tcMar>
              <w:top w:w="30" w:type="dxa"/>
              <w:left w:w="30" w:type="dxa"/>
              <w:bottom w:w="30" w:type="dxa"/>
              <w:right w:w="30" w:type="dxa"/>
            </w:tcMar>
            <w:hideMark/>
          </w:tcPr>
          <w:p w:rsidR="001C296D" w:rsidRPr="00073626" w:rsidRDefault="001C296D" w:rsidP="00BB1CF0">
            <w:pPr>
              <w:rPr>
                <w:rFonts w:ascii="Times New Roman" w:hAnsi="Times New Roman"/>
                <w:b/>
                <w:bCs/>
                <w:sz w:val="20"/>
                <w:szCs w:val="20"/>
              </w:rPr>
            </w:pPr>
            <w:r w:rsidRPr="00073626">
              <w:rPr>
                <w:rFonts w:ascii="Times New Roman" w:hAnsi="Times New Roman"/>
                <w:b/>
                <w:bCs/>
                <w:sz w:val="20"/>
                <w:szCs w:val="20"/>
              </w:rPr>
              <w:t>SI56 0110 0603 0278 961, Banka Slovenije</w:t>
            </w:r>
          </w:p>
        </w:tc>
      </w:tr>
      <w:tr w:rsidR="001C296D" w:rsidRPr="00073626" w:rsidTr="00BB1CF0">
        <w:trPr>
          <w:tblCellSpacing w:w="0" w:type="dxa"/>
        </w:trPr>
        <w:tc>
          <w:tcPr>
            <w:tcW w:w="2157" w:type="dxa"/>
            <w:noWrap/>
            <w:tcMar>
              <w:top w:w="30" w:type="dxa"/>
              <w:left w:w="30" w:type="dxa"/>
              <w:bottom w:w="30" w:type="dxa"/>
              <w:right w:w="30" w:type="dxa"/>
            </w:tcMar>
            <w:hideMark/>
          </w:tcPr>
          <w:p w:rsidR="001C296D" w:rsidRPr="00073626" w:rsidRDefault="001C296D" w:rsidP="00BB1CF0">
            <w:pPr>
              <w:rPr>
                <w:rFonts w:ascii="Times New Roman" w:hAnsi="Times New Roman"/>
                <w:color w:val="444444"/>
                <w:sz w:val="20"/>
                <w:szCs w:val="20"/>
              </w:rPr>
            </w:pPr>
            <w:r w:rsidRPr="00073626">
              <w:rPr>
                <w:rFonts w:ascii="Times New Roman" w:hAnsi="Times New Roman"/>
                <w:color w:val="444444"/>
                <w:sz w:val="20"/>
                <w:szCs w:val="20"/>
              </w:rPr>
              <w:t>Pravni status:</w:t>
            </w:r>
          </w:p>
        </w:tc>
        <w:tc>
          <w:tcPr>
            <w:tcW w:w="7257" w:type="dxa"/>
            <w:tcMar>
              <w:top w:w="30" w:type="dxa"/>
              <w:left w:w="30" w:type="dxa"/>
              <w:bottom w:w="30" w:type="dxa"/>
              <w:right w:w="30" w:type="dxa"/>
            </w:tcMar>
            <w:hideMark/>
          </w:tcPr>
          <w:p w:rsidR="001C296D" w:rsidRPr="00073626" w:rsidRDefault="001C296D" w:rsidP="00BB1CF0">
            <w:pPr>
              <w:rPr>
                <w:rFonts w:ascii="Times New Roman" w:hAnsi="Times New Roman"/>
                <w:b/>
                <w:bCs/>
                <w:sz w:val="20"/>
                <w:szCs w:val="20"/>
              </w:rPr>
            </w:pPr>
            <w:r w:rsidRPr="00073626">
              <w:rPr>
                <w:rFonts w:ascii="Times New Roman" w:hAnsi="Times New Roman"/>
                <w:b/>
                <w:bCs/>
                <w:sz w:val="20"/>
                <w:szCs w:val="20"/>
              </w:rPr>
              <w:t>Javni zavod</w:t>
            </w:r>
          </w:p>
        </w:tc>
      </w:tr>
    </w:tbl>
    <w:p w:rsidR="002758FB" w:rsidRDefault="002758FB" w:rsidP="00AA6B59">
      <w:pPr>
        <w:pStyle w:val="Telobesedila22"/>
        <w:ind w:left="0"/>
        <w:rPr>
          <w:rFonts w:ascii="Calibri" w:hAnsi="Calibri" w:cs="Calibri"/>
          <w:b/>
          <w:sz w:val="24"/>
          <w:szCs w:val="24"/>
          <w:lang w:val="sl-SI"/>
        </w:rPr>
      </w:pPr>
    </w:p>
    <w:p w:rsidR="00AA6B59" w:rsidRPr="006D2704" w:rsidRDefault="00AA6B59" w:rsidP="00504D30">
      <w:pPr>
        <w:pStyle w:val="Naslov1"/>
        <w:rPr>
          <w:sz w:val="24"/>
          <w:szCs w:val="24"/>
        </w:rPr>
      </w:pPr>
      <w:bookmarkStart w:id="2" w:name="_Toc515428774"/>
      <w:r w:rsidRPr="006D2704">
        <w:rPr>
          <w:sz w:val="24"/>
          <w:szCs w:val="24"/>
        </w:rPr>
        <w:t xml:space="preserve">2. </w:t>
      </w:r>
      <w:r w:rsidR="00295B48" w:rsidRPr="006D2704">
        <w:rPr>
          <w:sz w:val="24"/>
          <w:szCs w:val="24"/>
        </w:rPr>
        <w:t xml:space="preserve">OZNAKA IN </w:t>
      </w:r>
      <w:r w:rsidRPr="006D2704">
        <w:rPr>
          <w:sz w:val="24"/>
          <w:szCs w:val="24"/>
        </w:rPr>
        <w:t>P</w:t>
      </w:r>
      <w:r w:rsidR="00554219" w:rsidRPr="006D2704">
        <w:rPr>
          <w:sz w:val="24"/>
          <w:szCs w:val="24"/>
        </w:rPr>
        <w:t>REDMET JAVNEGA NAROČILA</w:t>
      </w:r>
      <w:bookmarkEnd w:id="2"/>
    </w:p>
    <w:p w:rsidR="000D09B4" w:rsidRPr="00C92CDA" w:rsidRDefault="001C296D" w:rsidP="0004017D">
      <w:pPr>
        <w:pStyle w:val="Telobesedila22"/>
        <w:ind w:left="0"/>
        <w:rPr>
          <w:rFonts w:ascii="Times New Roman" w:hAnsi="Times New Roman"/>
          <w:b/>
          <w:sz w:val="24"/>
          <w:szCs w:val="24"/>
          <w:lang w:val="sl-SI"/>
        </w:rPr>
      </w:pPr>
      <w:r w:rsidRPr="001C296D">
        <w:rPr>
          <w:rFonts w:ascii="Times New Roman" w:hAnsi="Times New Roman"/>
          <w:sz w:val="24"/>
          <w:szCs w:val="24"/>
          <w:lang w:val="sl-SI"/>
        </w:rPr>
        <w:t xml:space="preserve">Oznaka: </w:t>
      </w:r>
      <w:r w:rsidR="00A238EB" w:rsidRPr="00A238EB">
        <w:rPr>
          <w:rFonts w:ascii="Times New Roman" w:hAnsi="Times New Roman"/>
          <w:b/>
          <w:sz w:val="24"/>
          <w:szCs w:val="24"/>
          <w:lang w:val="sl-SI"/>
        </w:rPr>
        <w:t>JN06-2022</w:t>
      </w:r>
    </w:p>
    <w:p w:rsidR="008828BB" w:rsidRDefault="008828BB" w:rsidP="008828BB">
      <w:pPr>
        <w:spacing w:after="200" w:line="276" w:lineRule="auto"/>
        <w:jc w:val="both"/>
        <w:rPr>
          <w:rFonts w:ascii="Times New Roman" w:eastAsia="Calibri" w:hAnsi="Times New Roman"/>
          <w:b/>
          <w:lang w:eastAsia="en-US"/>
        </w:rPr>
      </w:pPr>
      <w:r w:rsidRPr="008828BB">
        <w:rPr>
          <w:rFonts w:ascii="Times New Roman" w:eastAsia="Calibri" w:hAnsi="Times New Roman"/>
          <w:lang w:eastAsia="en-US"/>
        </w:rPr>
        <w:t>Predmet naročila je</w:t>
      </w:r>
      <w:r w:rsidR="00E862C4">
        <w:rPr>
          <w:rFonts w:ascii="Times New Roman" w:eastAsia="Calibri" w:hAnsi="Times New Roman"/>
          <w:b/>
          <w:lang w:eastAsia="en-US"/>
        </w:rPr>
        <w:t>:</w:t>
      </w:r>
    </w:p>
    <w:p w:rsidR="00E862C4" w:rsidRPr="00E862C4" w:rsidRDefault="00E862C4" w:rsidP="008961EC">
      <w:pPr>
        <w:numPr>
          <w:ilvl w:val="0"/>
          <w:numId w:val="19"/>
        </w:numPr>
        <w:rPr>
          <w:rFonts w:ascii="Times New Roman" w:hAnsi="Times New Roman"/>
        </w:rPr>
      </w:pPr>
      <w:r w:rsidRPr="00E862C4">
        <w:rPr>
          <w:rFonts w:ascii="Times New Roman" w:hAnsi="Times New Roman"/>
        </w:rPr>
        <w:t xml:space="preserve">dobava </w:t>
      </w:r>
      <w:r w:rsidR="00F90680">
        <w:rPr>
          <w:rFonts w:ascii="Times New Roman" w:hAnsi="Times New Roman"/>
        </w:rPr>
        <w:t>rutinskega analizatorja</w:t>
      </w:r>
      <w:r w:rsidR="00397036">
        <w:rPr>
          <w:rFonts w:ascii="Times New Roman" w:hAnsi="Times New Roman"/>
        </w:rPr>
        <w:t xml:space="preserve"> </w:t>
      </w:r>
      <w:proofErr w:type="spellStart"/>
      <w:r w:rsidR="00397036">
        <w:rPr>
          <w:rFonts w:ascii="Times New Roman" w:hAnsi="Times New Roman"/>
        </w:rPr>
        <w:t>glikiranega</w:t>
      </w:r>
      <w:proofErr w:type="spellEnd"/>
      <w:r w:rsidR="00F90680">
        <w:rPr>
          <w:rFonts w:ascii="Times New Roman" w:hAnsi="Times New Roman"/>
        </w:rPr>
        <w:t xml:space="preserve"> hemoglobina, 1</w:t>
      </w:r>
      <w:r w:rsidR="008C3F99">
        <w:rPr>
          <w:rFonts w:ascii="Times New Roman" w:hAnsi="Times New Roman"/>
        </w:rPr>
        <w:t xml:space="preserve"> kos</w:t>
      </w:r>
      <w:r w:rsidRPr="00E862C4">
        <w:rPr>
          <w:rFonts w:ascii="Times New Roman" w:hAnsi="Times New Roman"/>
        </w:rPr>
        <w:t>;</w:t>
      </w:r>
    </w:p>
    <w:p w:rsidR="00E862C4" w:rsidRPr="00E862C4" w:rsidRDefault="00E862C4" w:rsidP="008961EC">
      <w:pPr>
        <w:numPr>
          <w:ilvl w:val="0"/>
          <w:numId w:val="19"/>
        </w:numPr>
        <w:rPr>
          <w:rFonts w:ascii="Times New Roman" w:hAnsi="Times New Roman"/>
        </w:rPr>
      </w:pPr>
      <w:r w:rsidRPr="00E862C4">
        <w:rPr>
          <w:rFonts w:ascii="Times New Roman" w:hAnsi="Times New Roman"/>
        </w:rPr>
        <w:t>dobava p</w:t>
      </w:r>
      <w:r w:rsidR="00F90680">
        <w:rPr>
          <w:rFonts w:ascii="Times New Roman" w:hAnsi="Times New Roman"/>
        </w:rPr>
        <w:t>otrošnega materiala za obdobje 5</w:t>
      </w:r>
      <w:r w:rsidRPr="00E862C4">
        <w:rPr>
          <w:rFonts w:ascii="Times New Roman" w:hAnsi="Times New Roman"/>
        </w:rPr>
        <w:t xml:space="preserve"> let;</w:t>
      </w:r>
    </w:p>
    <w:p w:rsidR="00E862C4" w:rsidRPr="00E862C4" w:rsidRDefault="00F90680" w:rsidP="008961EC">
      <w:pPr>
        <w:numPr>
          <w:ilvl w:val="0"/>
          <w:numId w:val="19"/>
        </w:numPr>
        <w:rPr>
          <w:rFonts w:ascii="Times New Roman" w:hAnsi="Times New Roman"/>
        </w:rPr>
      </w:pPr>
      <w:r>
        <w:rPr>
          <w:rFonts w:ascii="Times New Roman" w:hAnsi="Times New Roman"/>
        </w:rPr>
        <w:t>redno vzdrževanje za obdobje 5</w:t>
      </w:r>
      <w:r w:rsidR="00E862C4" w:rsidRPr="00E862C4">
        <w:rPr>
          <w:rFonts w:ascii="Times New Roman" w:hAnsi="Times New Roman"/>
        </w:rPr>
        <w:t xml:space="preserve"> let.</w:t>
      </w:r>
    </w:p>
    <w:p w:rsidR="00E862C4" w:rsidRDefault="00E862C4" w:rsidP="008F1EE4">
      <w:pPr>
        <w:jc w:val="both"/>
        <w:rPr>
          <w:rFonts w:ascii="Times New Roman" w:hAnsi="Times New Roman"/>
        </w:rPr>
      </w:pPr>
    </w:p>
    <w:p w:rsidR="00670EF6" w:rsidRPr="00670EF6" w:rsidRDefault="00FE1638" w:rsidP="008F1EE4">
      <w:pPr>
        <w:jc w:val="both"/>
        <w:rPr>
          <w:rFonts w:ascii="Times New Roman" w:hAnsi="Times New Roman"/>
        </w:rPr>
      </w:pPr>
      <w:r w:rsidRPr="008F1EE4">
        <w:rPr>
          <w:rFonts w:ascii="Times New Roman" w:hAnsi="Times New Roman"/>
        </w:rPr>
        <w:t xml:space="preserve">Za </w:t>
      </w:r>
      <w:r w:rsidR="00670EF6">
        <w:rPr>
          <w:rFonts w:ascii="Times New Roman" w:hAnsi="Times New Roman"/>
        </w:rPr>
        <w:t>ponudnike</w:t>
      </w:r>
      <w:r w:rsidRPr="008F1EE4">
        <w:rPr>
          <w:rFonts w:ascii="Times New Roman" w:hAnsi="Times New Roman"/>
        </w:rPr>
        <w:t xml:space="preserve"> se zahteva neobstoj vseh razlogov za izključitev, ki so navedeni v  teh navodilih. Ostale zahteve naročnika (pogoji za sodelovanje in zahteve, določene v drugih delih navodil ponudnikom za pripravo ponudbe) morajo ponudniki izpolnjevati, kot so zapisane </w:t>
      </w:r>
      <w:r w:rsidR="00670EF6">
        <w:rPr>
          <w:rFonts w:ascii="Times New Roman" w:hAnsi="Times New Roman"/>
        </w:rPr>
        <w:t>v razpisni dokumentaciji</w:t>
      </w:r>
      <w:r w:rsidRPr="008F1EE4">
        <w:rPr>
          <w:rFonts w:ascii="Times New Roman" w:hAnsi="Times New Roman"/>
        </w:rPr>
        <w:t>.</w:t>
      </w:r>
      <w:r w:rsidR="008F1EE4" w:rsidRPr="008F1EE4">
        <w:rPr>
          <w:rFonts w:ascii="Times New Roman" w:hAnsi="Times New Roman"/>
        </w:rPr>
        <w:t xml:space="preserve"> </w:t>
      </w:r>
      <w:r w:rsidRPr="008F1EE4">
        <w:rPr>
          <w:rFonts w:ascii="Times New Roman" w:hAnsi="Times New Roman"/>
        </w:rPr>
        <w:t>Naročnik bo izbral najugodnejšega ponudnika na podlagi meril za izbiro</w:t>
      </w:r>
      <w:r w:rsidR="00670EF6">
        <w:rPr>
          <w:rFonts w:ascii="Times New Roman" w:hAnsi="Times New Roman"/>
        </w:rPr>
        <w:t>.</w:t>
      </w:r>
    </w:p>
    <w:p w:rsidR="002758FB" w:rsidRPr="00FE1638" w:rsidRDefault="002758FB" w:rsidP="00605F26">
      <w:pPr>
        <w:pStyle w:val="Telobesedila22"/>
        <w:ind w:left="0"/>
        <w:rPr>
          <w:rFonts w:ascii="Calibri" w:hAnsi="Calibri" w:cs="Calibri"/>
          <w:sz w:val="20"/>
          <w:lang w:val="sl-SI"/>
        </w:rPr>
      </w:pPr>
    </w:p>
    <w:p w:rsidR="00554219" w:rsidRPr="006D2704" w:rsidRDefault="00AA6B59" w:rsidP="00504D30">
      <w:pPr>
        <w:pStyle w:val="Naslov1"/>
        <w:rPr>
          <w:sz w:val="24"/>
          <w:szCs w:val="24"/>
        </w:rPr>
      </w:pPr>
      <w:bookmarkStart w:id="3" w:name="_Toc515428775"/>
      <w:r w:rsidRPr="006D2704">
        <w:rPr>
          <w:sz w:val="24"/>
          <w:szCs w:val="24"/>
        </w:rPr>
        <w:t>3</w:t>
      </w:r>
      <w:r w:rsidR="00064945" w:rsidRPr="006D2704">
        <w:rPr>
          <w:sz w:val="24"/>
          <w:szCs w:val="24"/>
        </w:rPr>
        <w:t xml:space="preserve">. </w:t>
      </w:r>
      <w:r w:rsidR="000D09B4" w:rsidRPr="006D2704">
        <w:rPr>
          <w:sz w:val="24"/>
          <w:szCs w:val="24"/>
        </w:rPr>
        <w:t>NAČIN ODDAJE JAVNEGA NAROČILA</w:t>
      </w:r>
      <w:bookmarkEnd w:id="3"/>
      <w:r w:rsidR="00554219" w:rsidRPr="006D2704">
        <w:rPr>
          <w:sz w:val="24"/>
          <w:szCs w:val="24"/>
        </w:rPr>
        <w:t xml:space="preserve"> </w:t>
      </w:r>
    </w:p>
    <w:p w:rsidR="00EE4A58" w:rsidRPr="0079582B" w:rsidRDefault="00EE4A58" w:rsidP="00EE4A58">
      <w:pPr>
        <w:autoSpaceDE w:val="0"/>
        <w:autoSpaceDN w:val="0"/>
        <w:adjustRightInd w:val="0"/>
        <w:jc w:val="both"/>
        <w:rPr>
          <w:rFonts w:ascii="Times New Roman" w:hAnsi="Times New Roman"/>
        </w:rPr>
      </w:pPr>
      <w:r w:rsidRPr="0079582B">
        <w:rPr>
          <w:rFonts w:ascii="Times New Roman" w:hAnsi="Times New Roman"/>
        </w:rPr>
        <w:t>Za oddajo predmetnega naročila se v skladu z ZJN-3 izvede</w:t>
      </w:r>
      <w:r w:rsidR="005109D9">
        <w:rPr>
          <w:rFonts w:ascii="Times New Roman" w:hAnsi="Times New Roman"/>
        </w:rPr>
        <w:t xml:space="preserve"> </w:t>
      </w:r>
      <w:r w:rsidR="00685045">
        <w:rPr>
          <w:rFonts w:ascii="Times New Roman" w:hAnsi="Times New Roman"/>
        </w:rPr>
        <w:t>odprti postopek.</w:t>
      </w:r>
    </w:p>
    <w:p w:rsidR="002758FB" w:rsidRPr="00D702A5" w:rsidRDefault="002758FB" w:rsidP="000D09B4">
      <w:pPr>
        <w:rPr>
          <w:rFonts w:ascii="Times New Roman" w:hAnsi="Times New Roman"/>
          <w:color w:val="FF0000"/>
        </w:rPr>
      </w:pPr>
    </w:p>
    <w:p w:rsidR="00E824E3" w:rsidRPr="00670EF6" w:rsidRDefault="000D09B4" w:rsidP="00670EF6">
      <w:pPr>
        <w:pStyle w:val="Naslov1"/>
        <w:rPr>
          <w:sz w:val="24"/>
          <w:szCs w:val="24"/>
        </w:rPr>
      </w:pPr>
      <w:bookmarkStart w:id="4" w:name="_Toc515428776"/>
      <w:r w:rsidRPr="006D2704">
        <w:rPr>
          <w:sz w:val="24"/>
          <w:szCs w:val="24"/>
        </w:rPr>
        <w:t>4. ROK IN NAČIN PREDLOŽITVE PONUDBE</w:t>
      </w:r>
      <w:bookmarkEnd w:id="4"/>
    </w:p>
    <w:p w:rsidR="00D92600" w:rsidRPr="008F1EE4" w:rsidRDefault="00D92600" w:rsidP="00D92600">
      <w:pPr>
        <w:jc w:val="both"/>
        <w:rPr>
          <w:rFonts w:ascii="Times New Roman" w:hAnsi="Times New Roman"/>
        </w:rPr>
      </w:pPr>
      <w:r w:rsidRPr="008F1EE4">
        <w:rPr>
          <w:rFonts w:ascii="Times New Roman" w:hAnsi="Times New Roman"/>
          <w:b/>
        </w:rPr>
        <w:t>Ponudniki morajo ponudbe predložiti v informacijski sistem e-JN</w:t>
      </w:r>
      <w:r w:rsidRPr="008F1EE4">
        <w:rPr>
          <w:rFonts w:ascii="Times New Roman" w:hAnsi="Times New Roman"/>
        </w:rPr>
        <w:t xml:space="preserve"> na spletnem naslovu </w:t>
      </w:r>
      <w:hyperlink r:id="rId9" w:history="1">
        <w:r w:rsidRPr="002E1694">
          <w:rPr>
            <w:rStyle w:val="Hiperpovezava"/>
            <w:rFonts w:ascii="Times New Roman" w:eastAsia="Calibri" w:hAnsi="Times New Roman"/>
            <w:i/>
            <w:color w:val="3333FF"/>
            <w:lang w:eastAsia="en-US"/>
          </w:rPr>
          <w:t>https://ejn.gov.si/eJN2</w:t>
        </w:r>
      </w:hyperlink>
      <w:r w:rsidRPr="008F1EE4">
        <w:rPr>
          <w:rFonts w:ascii="Times New Roman" w:hAnsi="Times New Roman"/>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0" w:history="1">
        <w:r w:rsidRPr="002E1694">
          <w:rPr>
            <w:rStyle w:val="Hiperpovezava"/>
            <w:rFonts w:ascii="Times New Roman" w:eastAsia="Calibri" w:hAnsi="Times New Roman"/>
            <w:i/>
            <w:color w:val="3333FF"/>
            <w:lang w:eastAsia="en-US"/>
          </w:rPr>
          <w:t>https://ejn.gov.si/eJN2</w:t>
        </w:r>
      </w:hyperlink>
      <w:r w:rsidRPr="008F1EE4">
        <w:rPr>
          <w:rFonts w:ascii="Times New Roman" w:hAnsi="Times New Roman"/>
        </w:rPr>
        <w:t>.</w:t>
      </w:r>
    </w:p>
    <w:p w:rsidR="00D92600" w:rsidRPr="008F1EE4" w:rsidRDefault="00D92600" w:rsidP="00D92600">
      <w:pPr>
        <w:jc w:val="both"/>
        <w:rPr>
          <w:rFonts w:ascii="Times New Roman" w:hAnsi="Times New Roman"/>
        </w:rPr>
      </w:pPr>
    </w:p>
    <w:p w:rsidR="00D92600" w:rsidRPr="008F1EE4" w:rsidRDefault="00D92600" w:rsidP="00D92600">
      <w:pPr>
        <w:jc w:val="both"/>
        <w:rPr>
          <w:rFonts w:ascii="Times New Roman" w:hAnsi="Times New Roman"/>
        </w:rPr>
      </w:pPr>
      <w:r w:rsidRPr="008F1EE4">
        <w:rPr>
          <w:rFonts w:ascii="Times New Roman" w:hAnsi="Times New Roman"/>
        </w:rPr>
        <w:t xml:space="preserve">Ponudnik se mora pred oddajo ponudbe registrirati na spletnem naslovu </w:t>
      </w:r>
      <w:hyperlink r:id="rId11" w:history="1">
        <w:r w:rsidRPr="002E1694">
          <w:rPr>
            <w:rStyle w:val="Hiperpovezava"/>
            <w:rFonts w:ascii="Times New Roman" w:eastAsia="Calibri" w:hAnsi="Times New Roman"/>
            <w:i/>
            <w:color w:val="3333FF"/>
            <w:lang w:eastAsia="en-US"/>
          </w:rPr>
          <w:t>https://ejn.gov.si/eJN2</w:t>
        </w:r>
      </w:hyperlink>
      <w:r w:rsidRPr="008F1EE4">
        <w:rPr>
          <w:rFonts w:ascii="Times New Roman" w:hAnsi="Times New Roman"/>
        </w:rPr>
        <w:t>, v skladu z Navodili za uporabo e-JN. Če je ponudnik že registriran v informacijski sistem e-JN, se v aplikacijo prijavi na istem naslovu.</w:t>
      </w:r>
    </w:p>
    <w:p w:rsidR="00D92600" w:rsidRPr="008F1EE4" w:rsidRDefault="00D92600" w:rsidP="00D92600">
      <w:pPr>
        <w:jc w:val="both"/>
        <w:rPr>
          <w:rFonts w:ascii="Times New Roman" w:hAnsi="Times New Roman"/>
        </w:rPr>
      </w:pPr>
      <w:r w:rsidRPr="008F1EE4">
        <w:rPr>
          <w:rFonts w:ascii="Times New Roman" w:hAnsi="Times New Roman"/>
        </w:rPr>
        <w:t>Za oddajo ponudb je zahtevano eno od s strani kvalificiranega overitelja izdano digitalno potrdilo: SIGEN-CA (</w:t>
      </w:r>
      <w:hyperlink r:id="rId12" w:history="1">
        <w:r w:rsidRPr="002E1694">
          <w:rPr>
            <w:rStyle w:val="Hiperpovezava"/>
            <w:rFonts w:ascii="Times New Roman" w:eastAsia="Calibri" w:hAnsi="Times New Roman"/>
            <w:i/>
            <w:color w:val="auto"/>
            <w:lang w:eastAsia="en-US"/>
          </w:rPr>
          <w:t>www.sigen-ca.si</w:t>
        </w:r>
      </w:hyperlink>
      <w:r w:rsidRPr="008F1EE4">
        <w:rPr>
          <w:rStyle w:val="Hiperpovezava"/>
          <w:rFonts w:eastAsia="Calibri"/>
          <w:color w:val="auto"/>
          <w:lang w:eastAsia="en-US"/>
        </w:rPr>
        <w:t>)</w:t>
      </w:r>
      <w:r w:rsidRPr="008F1EE4">
        <w:rPr>
          <w:rFonts w:ascii="Times New Roman" w:hAnsi="Times New Roman"/>
        </w:rPr>
        <w:t>, POŠTA®CA (</w:t>
      </w:r>
      <w:proofErr w:type="spellStart"/>
      <w:r w:rsidRPr="002E1694">
        <w:rPr>
          <w:rStyle w:val="Hiperpovezava"/>
          <w:rFonts w:ascii="Times New Roman" w:eastAsia="Calibri" w:hAnsi="Times New Roman"/>
          <w:i/>
          <w:color w:val="auto"/>
          <w:lang w:eastAsia="en-US"/>
        </w:rPr>
        <w:t>postarca.posta.si</w:t>
      </w:r>
      <w:proofErr w:type="spellEnd"/>
      <w:r w:rsidRPr="008F1EE4">
        <w:rPr>
          <w:rFonts w:ascii="Times New Roman" w:hAnsi="Times New Roman"/>
        </w:rPr>
        <w:t>), HALCOM-CA (</w:t>
      </w:r>
      <w:hyperlink r:id="rId13" w:history="1">
        <w:r w:rsidRPr="002E1694">
          <w:rPr>
            <w:rStyle w:val="Hiperpovezava"/>
            <w:rFonts w:ascii="Times New Roman" w:eastAsia="Calibri" w:hAnsi="Times New Roman"/>
            <w:i/>
            <w:color w:val="auto"/>
            <w:lang w:eastAsia="en-US"/>
          </w:rPr>
          <w:t>www.halcom.si</w:t>
        </w:r>
      </w:hyperlink>
      <w:r w:rsidRPr="008F1EE4">
        <w:rPr>
          <w:rFonts w:ascii="Times New Roman" w:hAnsi="Times New Roman"/>
        </w:rPr>
        <w:t>), AC NLB (</w:t>
      </w:r>
      <w:hyperlink r:id="rId14" w:history="1">
        <w:r w:rsidRPr="002E1694">
          <w:rPr>
            <w:rStyle w:val="Hiperpovezava"/>
            <w:rFonts w:ascii="Times New Roman" w:eastAsia="Calibri" w:hAnsi="Times New Roman"/>
            <w:i/>
            <w:color w:val="auto"/>
            <w:lang w:eastAsia="en-US"/>
          </w:rPr>
          <w:t>www.nlb.si</w:t>
        </w:r>
      </w:hyperlink>
      <w:r w:rsidRPr="008F1EE4">
        <w:rPr>
          <w:rFonts w:ascii="Times New Roman" w:hAnsi="Times New Roman"/>
        </w:rPr>
        <w:t>).</w:t>
      </w:r>
    </w:p>
    <w:p w:rsidR="00D92600" w:rsidRPr="008F1EE4" w:rsidRDefault="00D92600" w:rsidP="00D92600">
      <w:pPr>
        <w:jc w:val="both"/>
        <w:rPr>
          <w:rFonts w:ascii="Times New Roman" w:hAnsi="Times New Roman"/>
        </w:rPr>
      </w:pPr>
      <w:r w:rsidRPr="008F1EE4">
        <w:rPr>
          <w:rFonts w:ascii="Times New Roman" w:hAnsi="Times New Roman"/>
        </w:rPr>
        <w:t xml:space="preserve">Ponudba se šteje za pravočasno oddano, če jo naročnik prejme preko </w:t>
      </w:r>
      <w:r w:rsidRPr="0046625D">
        <w:rPr>
          <w:rFonts w:ascii="Times New Roman" w:hAnsi="Times New Roman"/>
          <w:i/>
        </w:rPr>
        <w:t>sistema e-JN</w:t>
      </w:r>
      <w:r w:rsidRPr="008F1EE4">
        <w:rPr>
          <w:rFonts w:ascii="Times New Roman" w:hAnsi="Times New Roman"/>
        </w:rPr>
        <w:t xml:space="preserve"> </w:t>
      </w:r>
      <w:hyperlink r:id="rId15" w:history="1">
        <w:r w:rsidRPr="002E1694">
          <w:rPr>
            <w:rStyle w:val="Hiperpovezava"/>
            <w:rFonts w:ascii="Times New Roman" w:eastAsia="Calibri" w:hAnsi="Times New Roman"/>
            <w:i/>
            <w:color w:val="3333FF"/>
            <w:lang w:eastAsia="en-US"/>
          </w:rPr>
          <w:t>https://ejn.gov.si/eJN2</w:t>
        </w:r>
      </w:hyperlink>
      <w:r w:rsidRPr="008F1EE4">
        <w:rPr>
          <w:rFonts w:ascii="Times New Roman" w:hAnsi="Times New Roman"/>
        </w:rPr>
        <w:t xml:space="preserve"> </w:t>
      </w:r>
      <w:r w:rsidRPr="00AA59D2">
        <w:rPr>
          <w:rFonts w:ascii="Times New Roman" w:hAnsi="Times New Roman"/>
          <w:b/>
        </w:rPr>
        <w:t>najkasneje do datuma in ure, objavljene na Portalu JN in v sistemu e-JN.</w:t>
      </w:r>
      <w:r>
        <w:rPr>
          <w:b/>
          <w:sz w:val="20"/>
          <w:szCs w:val="20"/>
        </w:rPr>
        <w:t xml:space="preserve"> </w:t>
      </w:r>
      <w:r w:rsidRPr="00A66679">
        <w:rPr>
          <w:rFonts w:ascii="Times New Roman" w:hAnsi="Times New Roman"/>
        </w:rPr>
        <w:t>Za</w:t>
      </w:r>
      <w:r w:rsidRPr="008F1EE4">
        <w:rPr>
          <w:rFonts w:ascii="Times New Roman" w:hAnsi="Times New Roman"/>
        </w:rPr>
        <w:t xml:space="preserve"> oddano ponudbo se šteje ponudba, ki je v informacijskem </w:t>
      </w:r>
      <w:r w:rsidRPr="0046625D">
        <w:rPr>
          <w:rFonts w:ascii="Times New Roman" w:hAnsi="Times New Roman"/>
          <w:i/>
        </w:rPr>
        <w:t>sistemu e-JN</w:t>
      </w:r>
      <w:r w:rsidRPr="008F1EE4">
        <w:rPr>
          <w:rFonts w:ascii="Times New Roman" w:hAnsi="Times New Roman"/>
        </w:rPr>
        <w:t xml:space="preserve"> označena s statusom »ODDANO«.</w:t>
      </w:r>
    </w:p>
    <w:p w:rsidR="00D92600" w:rsidRPr="008F1EE4" w:rsidRDefault="00D92600" w:rsidP="00D92600">
      <w:pPr>
        <w:jc w:val="both"/>
        <w:rPr>
          <w:rFonts w:ascii="Times New Roman" w:hAnsi="Times New Roman"/>
        </w:rPr>
      </w:pPr>
      <w:r w:rsidRPr="008F1EE4">
        <w:rPr>
          <w:rFonts w:ascii="Times New Roman" w:hAnsi="Times New Roman"/>
        </w:rPr>
        <w:t xml:space="preserve">Ponudnik lahko do roka za oddajo ponudb svojo ponudbo umakne ali spremeni. Če ponudnik v informacijskem </w:t>
      </w:r>
      <w:r w:rsidRPr="0046625D">
        <w:rPr>
          <w:rFonts w:ascii="Times New Roman" w:hAnsi="Times New Roman"/>
          <w:i/>
        </w:rPr>
        <w:t>sistemu e-JN</w:t>
      </w:r>
      <w:r w:rsidRPr="008F1EE4">
        <w:rPr>
          <w:rFonts w:ascii="Times New Roman" w:hAnsi="Times New Roman"/>
        </w:rPr>
        <w:t xml:space="preserve"> svojo ponudbo umakne, se šteje, da ponudba ni bila oddana in je naročnik v </w:t>
      </w:r>
      <w:r w:rsidRPr="00C92CDA">
        <w:rPr>
          <w:rFonts w:ascii="Times New Roman" w:hAnsi="Times New Roman"/>
          <w:i/>
        </w:rPr>
        <w:t>sistemu e-JN</w:t>
      </w:r>
      <w:r w:rsidRPr="008F1EE4">
        <w:rPr>
          <w:rFonts w:ascii="Times New Roman" w:hAnsi="Times New Roman"/>
        </w:rPr>
        <w:t xml:space="preserve"> tudi ne bo videl. Če ponudnik svojo ponudbo v informacijskem </w:t>
      </w:r>
      <w:r w:rsidRPr="0046625D">
        <w:rPr>
          <w:rFonts w:ascii="Times New Roman" w:hAnsi="Times New Roman"/>
          <w:i/>
        </w:rPr>
        <w:t>sistemu e-JN</w:t>
      </w:r>
      <w:r w:rsidRPr="008F1EE4">
        <w:rPr>
          <w:rFonts w:ascii="Times New Roman" w:hAnsi="Times New Roman"/>
        </w:rPr>
        <w:t xml:space="preserve"> spremeni, je naročniku v tem sistemu odprta zadnja oddana ponudba. </w:t>
      </w:r>
    </w:p>
    <w:p w:rsidR="00D92600" w:rsidRPr="008F1EE4" w:rsidRDefault="00D92600" w:rsidP="00D92600">
      <w:pPr>
        <w:jc w:val="both"/>
        <w:rPr>
          <w:rFonts w:ascii="Times New Roman" w:hAnsi="Times New Roman"/>
        </w:rPr>
      </w:pPr>
      <w:r w:rsidRPr="008F1EE4">
        <w:rPr>
          <w:rFonts w:ascii="Times New Roman" w:hAnsi="Times New Roman"/>
        </w:rPr>
        <w:t>Po preteku roka za predložitev ponudb ponudbe ne bo več mogoče oddati.</w:t>
      </w:r>
    </w:p>
    <w:p w:rsidR="00D92600" w:rsidRDefault="00D92600" w:rsidP="00D92600">
      <w:pPr>
        <w:rPr>
          <w:rFonts w:ascii="Times New Roman" w:hAnsi="Times New Roman"/>
        </w:rPr>
      </w:pPr>
      <w:r w:rsidRPr="008F1EE4">
        <w:rPr>
          <w:rFonts w:ascii="Times New Roman" w:hAnsi="Times New Roman"/>
        </w:rPr>
        <w:lastRenderedPageBreak/>
        <w:t xml:space="preserve">Dostop do povezave za oddajo elektronske ponudbe v tem postopku javnega naročila je na </w:t>
      </w:r>
      <w:r>
        <w:rPr>
          <w:rFonts w:ascii="Times New Roman" w:hAnsi="Times New Roman"/>
        </w:rPr>
        <w:t>voljo na Portalu javnih naročil, v Obvestilu o naročilu.</w:t>
      </w:r>
    </w:p>
    <w:p w:rsidR="009B625F" w:rsidRPr="00F859FD" w:rsidRDefault="009B625F" w:rsidP="00D92600">
      <w:pPr>
        <w:rPr>
          <w:rStyle w:val="Hiperpovezava"/>
          <w:rFonts w:ascii="Times New Roman" w:eastAsia="Calibri" w:hAnsi="Times New Roman"/>
          <w:i/>
          <w:color w:val="3333FF"/>
          <w:lang w:eastAsia="en-US"/>
        </w:rPr>
      </w:pPr>
    </w:p>
    <w:p w:rsidR="00064945" w:rsidRPr="006D2704" w:rsidRDefault="006F3431" w:rsidP="00504D30">
      <w:pPr>
        <w:pStyle w:val="Naslov1"/>
        <w:rPr>
          <w:sz w:val="24"/>
          <w:szCs w:val="24"/>
        </w:rPr>
      </w:pPr>
      <w:bookmarkStart w:id="5" w:name="_Toc515428777"/>
      <w:r>
        <w:rPr>
          <w:sz w:val="24"/>
          <w:szCs w:val="24"/>
        </w:rPr>
        <w:t>5</w:t>
      </w:r>
      <w:r w:rsidR="00064945" w:rsidRPr="006D2704">
        <w:rPr>
          <w:sz w:val="24"/>
          <w:szCs w:val="24"/>
        </w:rPr>
        <w:t xml:space="preserve">. </w:t>
      </w:r>
      <w:r w:rsidR="00612FEB" w:rsidRPr="006D2704">
        <w:rPr>
          <w:sz w:val="24"/>
          <w:szCs w:val="24"/>
        </w:rPr>
        <w:t>ČAS IN KRAJ ODPIRANJA PONUDB</w:t>
      </w:r>
      <w:bookmarkEnd w:id="5"/>
      <w:r w:rsidR="00064945" w:rsidRPr="006D2704">
        <w:rPr>
          <w:sz w:val="24"/>
          <w:szCs w:val="24"/>
        </w:rPr>
        <w:t xml:space="preserve"> </w:t>
      </w:r>
    </w:p>
    <w:p w:rsidR="00C87E94" w:rsidRPr="008F1EE4" w:rsidRDefault="00C87E94" w:rsidP="00C87E94">
      <w:pPr>
        <w:jc w:val="both"/>
        <w:rPr>
          <w:rFonts w:ascii="Times New Roman" w:hAnsi="Times New Roman"/>
        </w:rPr>
      </w:pPr>
      <w:r w:rsidRPr="008F1EE4">
        <w:rPr>
          <w:rFonts w:ascii="Times New Roman" w:hAnsi="Times New Roman"/>
        </w:rPr>
        <w:t xml:space="preserve">Odpiranje ponudb bo potekalo avtomatično v informacijskem sistemu e-JN </w:t>
      </w:r>
      <w:r w:rsidR="00751634" w:rsidRPr="00AA59D2">
        <w:rPr>
          <w:rFonts w:ascii="Times New Roman" w:hAnsi="Times New Roman"/>
          <w:b/>
        </w:rPr>
        <w:t>na dan in ob uri, objavljeni na Portalu JN in v sistemu e-JN</w:t>
      </w:r>
      <w:r w:rsidRPr="008F1EE4">
        <w:rPr>
          <w:rFonts w:ascii="Times New Roman" w:hAnsi="Times New Roman"/>
        </w:rPr>
        <w:t xml:space="preserve"> na spletnem naslovu </w:t>
      </w:r>
      <w:hyperlink r:id="rId16" w:history="1">
        <w:r w:rsidRPr="002E1694">
          <w:rPr>
            <w:rStyle w:val="Hiperpovezava"/>
            <w:rFonts w:ascii="Times New Roman" w:eastAsia="Calibri" w:hAnsi="Times New Roman"/>
            <w:i/>
            <w:color w:val="3333FF"/>
            <w:lang w:eastAsia="en-US"/>
          </w:rPr>
          <w:t>https://ejn.gov.si/eJN2</w:t>
        </w:r>
      </w:hyperlink>
      <w:r w:rsidRPr="008F1EE4">
        <w:rPr>
          <w:rFonts w:ascii="Times New Roman" w:hAnsi="Times New Roman"/>
        </w:rPr>
        <w:t xml:space="preserve">. </w:t>
      </w:r>
    </w:p>
    <w:p w:rsidR="00C87E94" w:rsidRPr="008F1EE4" w:rsidRDefault="00C87E94" w:rsidP="00C87E94">
      <w:pPr>
        <w:jc w:val="both"/>
        <w:rPr>
          <w:rFonts w:ascii="Times New Roman" w:hAnsi="Times New Roman"/>
        </w:rPr>
      </w:pPr>
    </w:p>
    <w:p w:rsidR="00AD7F6E" w:rsidRDefault="00AD7F6E" w:rsidP="00AD7F6E">
      <w:pPr>
        <w:jc w:val="both"/>
        <w:rPr>
          <w:rFonts w:ascii="Times New Roman" w:hAnsi="Times New Roman"/>
        </w:rPr>
      </w:pPr>
      <w:r w:rsidRPr="008F1EE4">
        <w:rPr>
          <w:rFonts w:ascii="Times New Roman" w:hAnsi="Times New Roman"/>
        </w:rPr>
        <w:t xml:space="preserve">Odpiranje poteka tako, da informacijski </w:t>
      </w:r>
      <w:r w:rsidRPr="0046625D">
        <w:rPr>
          <w:rFonts w:ascii="Times New Roman" w:hAnsi="Times New Roman"/>
          <w:i/>
        </w:rPr>
        <w:t>sistem e-JN</w:t>
      </w:r>
      <w:r w:rsidRPr="008F1EE4">
        <w:rPr>
          <w:rFonts w:ascii="Times New Roman" w:hAnsi="Times New Roman"/>
        </w:rPr>
        <w:t xml:space="preserve"> samodejno ob uri, ki je določena za javno odpiranje ponudb, prikaže podatke o ponudniku, o variantah, če so bile zahtevane oziroma dovoljene, ter omogoči dostop do .</w:t>
      </w:r>
      <w:proofErr w:type="spellStart"/>
      <w:r w:rsidRPr="008F1EE4">
        <w:rPr>
          <w:rFonts w:ascii="Times New Roman" w:hAnsi="Times New Roman"/>
        </w:rPr>
        <w:t>pdf</w:t>
      </w:r>
      <w:proofErr w:type="spellEnd"/>
      <w:r w:rsidRPr="008F1EE4">
        <w:rPr>
          <w:rFonts w:ascii="Times New Roman" w:hAnsi="Times New Roman"/>
        </w:rPr>
        <w:t xml:space="preserve"> dokumenta, ki ga ponudnik naloži v </w:t>
      </w:r>
      <w:r w:rsidRPr="0046625D">
        <w:rPr>
          <w:rFonts w:ascii="Times New Roman" w:hAnsi="Times New Roman"/>
          <w:i/>
        </w:rPr>
        <w:t>sistem e-JN</w:t>
      </w:r>
      <w:r w:rsidRPr="008F1EE4">
        <w:rPr>
          <w:rFonts w:ascii="Times New Roman" w:hAnsi="Times New Roman"/>
        </w:rPr>
        <w:t xml:space="preserve"> pod zavihek </w:t>
      </w:r>
      <w:r w:rsidRPr="0046625D">
        <w:rPr>
          <w:rFonts w:ascii="Times New Roman" w:hAnsi="Times New Roman"/>
          <w:i/>
        </w:rPr>
        <w:t>»Predračun«.</w:t>
      </w:r>
      <w:r w:rsidRPr="008F1EE4">
        <w:rPr>
          <w:rFonts w:ascii="Times New Roman" w:hAnsi="Times New Roman"/>
        </w:rPr>
        <w:t xml:space="preserve"> Javna objava se avtomatično zaključi po preteku </w:t>
      </w:r>
      <w:r>
        <w:rPr>
          <w:rFonts w:ascii="Times New Roman" w:hAnsi="Times New Roman"/>
        </w:rPr>
        <w:t>48 ur</w:t>
      </w:r>
      <w:r w:rsidRPr="008F1EE4">
        <w:rPr>
          <w:rFonts w:ascii="Times New Roman" w:hAnsi="Times New Roman"/>
        </w:rPr>
        <w:t xml:space="preserve">. Ponudniki, ki so oddali ponudbe, imajo te podatke v informacijskem </w:t>
      </w:r>
      <w:r w:rsidRPr="00C92CDA">
        <w:rPr>
          <w:rFonts w:ascii="Times New Roman" w:hAnsi="Times New Roman"/>
          <w:i/>
        </w:rPr>
        <w:t>sistemu e-JN</w:t>
      </w:r>
      <w:r w:rsidRPr="008F1EE4">
        <w:rPr>
          <w:rFonts w:ascii="Times New Roman" w:hAnsi="Times New Roman"/>
        </w:rPr>
        <w:t xml:space="preserve"> na razpolago v razdelku</w:t>
      </w:r>
      <w:r>
        <w:rPr>
          <w:rFonts w:ascii="Times New Roman" w:hAnsi="Times New Roman"/>
        </w:rPr>
        <w:t xml:space="preserve"> »</w:t>
      </w:r>
      <w:r w:rsidRPr="00BB50C8">
        <w:rPr>
          <w:rFonts w:ascii="Times New Roman" w:hAnsi="Times New Roman"/>
          <w:i/>
        </w:rPr>
        <w:t>Zapisnik o odpiranju ponudb</w:t>
      </w:r>
      <w:r>
        <w:rPr>
          <w:rFonts w:ascii="Times New Roman" w:hAnsi="Times New Roman"/>
        </w:rPr>
        <w:t>«.</w:t>
      </w:r>
    </w:p>
    <w:p w:rsidR="00C803B9" w:rsidRDefault="00C803B9" w:rsidP="00C803B9">
      <w:pPr>
        <w:jc w:val="both"/>
        <w:rPr>
          <w:rFonts w:ascii="Times New Roman" w:hAnsi="Times New Roman"/>
        </w:rPr>
      </w:pPr>
    </w:p>
    <w:p w:rsidR="00675E95" w:rsidRPr="00C803B9" w:rsidRDefault="00230B47" w:rsidP="00C803B9">
      <w:pPr>
        <w:pStyle w:val="Naslov1"/>
        <w:rPr>
          <w:sz w:val="24"/>
          <w:szCs w:val="24"/>
        </w:rPr>
      </w:pPr>
      <w:bookmarkStart w:id="6" w:name="_Toc515428778"/>
      <w:r>
        <w:rPr>
          <w:sz w:val="24"/>
          <w:szCs w:val="24"/>
        </w:rPr>
        <w:t>6</w:t>
      </w:r>
      <w:r w:rsidR="00675E95" w:rsidRPr="006D2704">
        <w:rPr>
          <w:sz w:val="24"/>
          <w:szCs w:val="24"/>
        </w:rPr>
        <w:t xml:space="preserve">. </w:t>
      </w:r>
      <w:r w:rsidR="00675E95">
        <w:rPr>
          <w:sz w:val="24"/>
          <w:szCs w:val="24"/>
        </w:rPr>
        <w:t>PRAVNA PODLAGA</w:t>
      </w:r>
      <w:bookmarkEnd w:id="6"/>
    </w:p>
    <w:p w:rsidR="00675E95" w:rsidRDefault="00675E95" w:rsidP="00675E95">
      <w:pPr>
        <w:widowControl w:val="0"/>
        <w:jc w:val="both"/>
        <w:rPr>
          <w:rFonts w:ascii="Times New Roman" w:hAnsi="Times New Roman"/>
        </w:rPr>
      </w:pPr>
      <w:r>
        <w:rPr>
          <w:rFonts w:ascii="Times New Roman" w:hAnsi="Times New Roman"/>
        </w:rPr>
        <w:t>Pri oddaji javnega naročila se uporablja slovenska zakonodaja, pri čemer so mišljeni zlasti:</w:t>
      </w:r>
    </w:p>
    <w:p w:rsidR="00675E95" w:rsidRDefault="00675E95" w:rsidP="00675E95">
      <w:pPr>
        <w:widowControl w:val="0"/>
        <w:jc w:val="both"/>
        <w:rPr>
          <w:rFonts w:ascii="Times New Roman" w:hAnsi="Times New Roman"/>
        </w:rPr>
      </w:pPr>
    </w:p>
    <w:p w:rsidR="00675E95" w:rsidRDefault="00675E95" w:rsidP="00296856">
      <w:pPr>
        <w:widowControl w:val="0"/>
        <w:numPr>
          <w:ilvl w:val="3"/>
          <w:numId w:val="13"/>
        </w:numPr>
        <w:jc w:val="both"/>
        <w:rPr>
          <w:rFonts w:ascii="Times New Roman" w:hAnsi="Times New Roman"/>
        </w:rPr>
      </w:pPr>
      <w:r>
        <w:rPr>
          <w:rFonts w:ascii="Times New Roman" w:hAnsi="Times New Roman"/>
        </w:rPr>
        <w:t>Predpisi, ki urejajo oddajo javnih naročil v Republiki Sloveniji:</w:t>
      </w:r>
    </w:p>
    <w:p w:rsidR="00675E95" w:rsidRPr="00B11A63" w:rsidRDefault="00675E95" w:rsidP="00296856">
      <w:pPr>
        <w:widowControl w:val="0"/>
        <w:numPr>
          <w:ilvl w:val="0"/>
          <w:numId w:val="14"/>
        </w:numPr>
        <w:jc w:val="both"/>
        <w:rPr>
          <w:rFonts w:ascii="Times New Roman" w:hAnsi="Times New Roman"/>
        </w:rPr>
      </w:pPr>
      <w:r w:rsidRPr="00B11A63">
        <w:rPr>
          <w:rFonts w:ascii="Times New Roman" w:hAnsi="Times New Roman"/>
        </w:rPr>
        <w:t xml:space="preserve">Zakon o javnem naročanju (ZJN-3), </w:t>
      </w:r>
    </w:p>
    <w:p w:rsidR="00675E95" w:rsidRDefault="00675E95" w:rsidP="00296856">
      <w:pPr>
        <w:widowControl w:val="0"/>
        <w:numPr>
          <w:ilvl w:val="0"/>
          <w:numId w:val="14"/>
        </w:numPr>
        <w:jc w:val="both"/>
        <w:rPr>
          <w:rFonts w:ascii="Times New Roman" w:hAnsi="Times New Roman"/>
        </w:rPr>
      </w:pPr>
      <w:r>
        <w:rPr>
          <w:rFonts w:ascii="Times New Roman" w:hAnsi="Times New Roman"/>
        </w:rPr>
        <w:t>Zakon o pravnem varstvu v postopkih javnega naročanje (ZPVPJN)</w:t>
      </w:r>
    </w:p>
    <w:p w:rsidR="00675E95" w:rsidRDefault="00675E95" w:rsidP="00296856">
      <w:pPr>
        <w:widowControl w:val="0"/>
        <w:numPr>
          <w:ilvl w:val="0"/>
          <w:numId w:val="14"/>
        </w:numPr>
        <w:jc w:val="both"/>
        <w:rPr>
          <w:rFonts w:ascii="Times New Roman" w:hAnsi="Times New Roman"/>
        </w:rPr>
      </w:pPr>
      <w:r>
        <w:rPr>
          <w:rFonts w:ascii="Times New Roman" w:hAnsi="Times New Roman"/>
        </w:rPr>
        <w:t>Ostala zakonodaja, ki se nanaša na postopke javnega naročanja.</w:t>
      </w:r>
    </w:p>
    <w:p w:rsidR="00675E95" w:rsidRDefault="00675E95" w:rsidP="00675E95">
      <w:pPr>
        <w:widowControl w:val="0"/>
        <w:jc w:val="both"/>
        <w:rPr>
          <w:rFonts w:ascii="Times New Roman" w:hAnsi="Times New Roman"/>
        </w:rPr>
      </w:pPr>
    </w:p>
    <w:p w:rsidR="00675E95" w:rsidRDefault="00675E95" w:rsidP="00675E95">
      <w:pPr>
        <w:widowControl w:val="0"/>
        <w:jc w:val="both"/>
        <w:rPr>
          <w:rFonts w:ascii="Times New Roman" w:hAnsi="Times New Roman"/>
        </w:rPr>
      </w:pPr>
      <w:r>
        <w:rPr>
          <w:rFonts w:ascii="Times New Roman" w:hAnsi="Times New Roman"/>
        </w:rPr>
        <w:t>Postopek se v celoti izvaja v skladu z veljavno zakonodajo. Ponudnik mora glede na predmet javnega naročila izpolnjevati in upoštevati vse določbe, ki jih glede na predmet javnega naročila predpisuje veljavna zakonodaja, podzakonski akti, pravilniki, standardi, uredbe in ostali tehnični predpisi, ki se nanašajo na predmet javnega naročila in veljajo v Republiki Sloveniji, kakor tudi v Evropski uniji. Pri sami izvedbi bo izbrani ponudnik dolžan upoštevati vso veljavno pravno in tehnično zakonodajo, kot tudi spremembe le-te.</w:t>
      </w:r>
    </w:p>
    <w:p w:rsidR="00BE247E" w:rsidRPr="006849EB" w:rsidRDefault="00BE247E" w:rsidP="00FB17D4">
      <w:pPr>
        <w:pStyle w:val="BodyText22"/>
        <w:ind w:left="0"/>
        <w:rPr>
          <w:rFonts w:cs="Arial"/>
          <w:sz w:val="20"/>
          <w:lang w:val="sl-SI"/>
        </w:rPr>
      </w:pPr>
    </w:p>
    <w:p w:rsidR="004E5858" w:rsidRPr="00E9516B" w:rsidRDefault="004E5858" w:rsidP="00FB17D4">
      <w:pPr>
        <w:contextualSpacing/>
        <w:jc w:val="both"/>
        <w:rPr>
          <w:rFonts w:ascii="Times New Roman" w:hAnsi="Times New Roman"/>
        </w:rPr>
      </w:pPr>
      <w:r w:rsidRPr="00E9516B">
        <w:rPr>
          <w:rFonts w:ascii="Times New Roman" w:hAnsi="Times New Roman"/>
        </w:rPr>
        <w:t>Če je kakšno določilo iz te razpisne dokumentacije v nasprotju z veljavno zakonodajo, velja zakon, določilo, ki pa nasprotuje zakonu, pa velja za nezapisano. Če obstaja dvom, kako razlagati razpisno dokumentacijo, velja, da se jo razlaga v skladu z zakonom.</w:t>
      </w:r>
    </w:p>
    <w:p w:rsidR="004E5858" w:rsidRPr="00E9516B" w:rsidRDefault="004E5858" w:rsidP="00FB17D4">
      <w:pPr>
        <w:jc w:val="both"/>
        <w:rPr>
          <w:rFonts w:ascii="Times New Roman" w:hAnsi="Times New Roman"/>
        </w:rPr>
      </w:pPr>
    </w:p>
    <w:p w:rsidR="004E5858" w:rsidRPr="00E9516B" w:rsidRDefault="004E5858" w:rsidP="00FB17D4">
      <w:pPr>
        <w:jc w:val="both"/>
        <w:rPr>
          <w:rFonts w:ascii="Times New Roman" w:hAnsi="Times New Roman"/>
        </w:rPr>
      </w:pPr>
      <w:r w:rsidRPr="00E9516B">
        <w:rPr>
          <w:rFonts w:ascii="Times New Roman" w:hAnsi="Times New Roman"/>
        </w:rPr>
        <w:t xml:space="preserve">Postopek se v celoti izvaja v skladu z veljavno zakonodajo, četudi v tem delu ni eksplicitno navedena. </w:t>
      </w:r>
    </w:p>
    <w:p w:rsidR="00670EF6" w:rsidRDefault="00064945" w:rsidP="00C803B9">
      <w:pPr>
        <w:pStyle w:val="BodyText22"/>
        <w:ind w:left="0"/>
        <w:jc w:val="center"/>
        <w:rPr>
          <w:rFonts w:cs="Arial"/>
          <w:sz w:val="20"/>
          <w:lang w:val="sl-SI"/>
        </w:rPr>
      </w:pPr>
      <w:r w:rsidRPr="006849EB">
        <w:rPr>
          <w:rFonts w:cs="Arial"/>
          <w:sz w:val="20"/>
          <w:lang w:val="sl-SI"/>
        </w:rPr>
        <w:t xml:space="preserve">     </w:t>
      </w:r>
      <w:r w:rsidR="009E0CC6" w:rsidRPr="006849EB">
        <w:rPr>
          <w:rFonts w:cs="Arial"/>
          <w:sz w:val="20"/>
          <w:lang w:val="sl-SI"/>
        </w:rPr>
        <w:t xml:space="preserve">                               </w:t>
      </w:r>
      <w:r w:rsidRPr="006849EB">
        <w:rPr>
          <w:rFonts w:cs="Arial"/>
          <w:sz w:val="20"/>
          <w:lang w:val="sl-SI"/>
        </w:rPr>
        <w:t xml:space="preserve">                     </w:t>
      </w:r>
    </w:p>
    <w:p w:rsidR="00064945" w:rsidRPr="006849EB" w:rsidRDefault="00064945" w:rsidP="00B9134A">
      <w:pPr>
        <w:pStyle w:val="BodyText22"/>
        <w:ind w:left="0"/>
        <w:jc w:val="center"/>
        <w:rPr>
          <w:rFonts w:cs="Arial"/>
          <w:sz w:val="20"/>
          <w:lang w:val="sl-SI"/>
        </w:rPr>
      </w:pPr>
      <w:r w:rsidRPr="006849EB">
        <w:rPr>
          <w:rFonts w:cs="Arial"/>
          <w:sz w:val="20"/>
          <w:lang w:val="sl-SI"/>
        </w:rPr>
        <w:t xml:space="preserve">             </w:t>
      </w:r>
    </w:p>
    <w:p w:rsidR="00064945" w:rsidRPr="004C570E" w:rsidRDefault="00496BF5" w:rsidP="007D4FE9">
      <w:pPr>
        <w:pStyle w:val="BodyText22"/>
        <w:ind w:left="4248" w:firstLine="708"/>
        <w:jc w:val="center"/>
        <w:rPr>
          <w:rFonts w:ascii="Times New Roman" w:hAnsi="Times New Roman"/>
          <w:sz w:val="24"/>
          <w:szCs w:val="24"/>
          <w:lang w:val="sl-SI"/>
        </w:rPr>
      </w:pPr>
      <w:r w:rsidRPr="004C570E">
        <w:rPr>
          <w:rFonts w:ascii="Times New Roman" w:hAnsi="Times New Roman"/>
          <w:sz w:val="24"/>
          <w:szCs w:val="24"/>
          <w:lang w:val="sl-SI"/>
        </w:rPr>
        <w:t xml:space="preserve">       </w:t>
      </w:r>
      <w:r w:rsidR="004C570E" w:rsidRPr="004C570E">
        <w:rPr>
          <w:rFonts w:ascii="Times New Roman" w:hAnsi="Times New Roman"/>
          <w:sz w:val="24"/>
          <w:szCs w:val="24"/>
          <w:lang w:val="sl-SI"/>
        </w:rPr>
        <w:t xml:space="preserve"> </w:t>
      </w:r>
      <w:r w:rsidRPr="004C570E">
        <w:rPr>
          <w:rFonts w:ascii="Times New Roman" w:hAnsi="Times New Roman"/>
          <w:sz w:val="24"/>
          <w:szCs w:val="24"/>
          <w:lang w:val="sl-SI"/>
        </w:rPr>
        <w:t xml:space="preserve"> </w:t>
      </w:r>
      <w:r w:rsidR="004C570E">
        <w:rPr>
          <w:rFonts w:ascii="Times New Roman" w:hAnsi="Times New Roman"/>
          <w:sz w:val="24"/>
          <w:szCs w:val="24"/>
          <w:lang w:val="sl-SI"/>
        </w:rPr>
        <w:t xml:space="preserve">  </w:t>
      </w:r>
      <w:r w:rsidR="0071637C">
        <w:rPr>
          <w:rFonts w:ascii="Times New Roman" w:hAnsi="Times New Roman"/>
          <w:sz w:val="24"/>
          <w:szCs w:val="24"/>
          <w:lang w:val="sl-SI"/>
        </w:rPr>
        <w:t xml:space="preserve">                    </w:t>
      </w:r>
      <w:r w:rsidR="00CB6AD8">
        <w:rPr>
          <w:rFonts w:ascii="Times New Roman" w:hAnsi="Times New Roman"/>
          <w:sz w:val="24"/>
          <w:szCs w:val="24"/>
          <w:lang w:val="sl-SI"/>
        </w:rPr>
        <w:tab/>
        <w:t xml:space="preserve">   D</w:t>
      </w:r>
      <w:r w:rsidR="0071637C">
        <w:rPr>
          <w:rFonts w:ascii="Times New Roman" w:hAnsi="Times New Roman"/>
          <w:sz w:val="24"/>
          <w:szCs w:val="24"/>
          <w:lang w:val="sl-SI"/>
        </w:rPr>
        <w:t xml:space="preserve">irektorja </w:t>
      </w:r>
      <w:r w:rsidR="00BE247E" w:rsidRPr="004C570E">
        <w:rPr>
          <w:rFonts w:ascii="Times New Roman" w:hAnsi="Times New Roman"/>
          <w:sz w:val="24"/>
          <w:szCs w:val="24"/>
          <w:lang w:val="sl-SI"/>
        </w:rPr>
        <w:t>nar</w:t>
      </w:r>
      <w:r w:rsidR="00064945" w:rsidRPr="004C570E">
        <w:rPr>
          <w:rFonts w:ascii="Times New Roman" w:hAnsi="Times New Roman"/>
          <w:sz w:val="24"/>
          <w:szCs w:val="24"/>
          <w:lang w:val="sl-SI"/>
        </w:rPr>
        <w:t>očnika:</w:t>
      </w:r>
    </w:p>
    <w:p w:rsidR="001A50A5" w:rsidRDefault="00064945" w:rsidP="00C803B9">
      <w:pPr>
        <w:pStyle w:val="BodyText22"/>
        <w:ind w:left="0"/>
        <w:jc w:val="right"/>
        <w:rPr>
          <w:rFonts w:ascii="Times New Roman" w:hAnsi="Times New Roman"/>
          <w:sz w:val="24"/>
          <w:szCs w:val="24"/>
          <w:lang w:val="sl-SI"/>
        </w:rPr>
      </w:pPr>
      <w:r w:rsidRPr="004C570E">
        <w:rPr>
          <w:rFonts w:ascii="Times New Roman" w:hAnsi="Times New Roman"/>
          <w:sz w:val="24"/>
          <w:szCs w:val="24"/>
          <w:lang w:val="sl-SI"/>
        </w:rPr>
        <w:t xml:space="preserve">                                          </w:t>
      </w:r>
      <w:r w:rsidR="00BD3C97">
        <w:rPr>
          <w:rFonts w:ascii="Times New Roman" w:hAnsi="Times New Roman"/>
          <w:sz w:val="24"/>
          <w:szCs w:val="24"/>
          <w:lang w:val="sl-SI"/>
        </w:rPr>
        <w:t xml:space="preserve">  </w:t>
      </w:r>
      <w:r w:rsidR="00CB6AD8">
        <w:rPr>
          <w:rFonts w:ascii="Times New Roman" w:hAnsi="Times New Roman"/>
          <w:sz w:val="24"/>
          <w:szCs w:val="24"/>
          <w:lang w:val="sl-SI"/>
        </w:rPr>
        <w:t>Janez Lavre, dr. med.</w:t>
      </w:r>
    </w:p>
    <w:p w:rsidR="00751634" w:rsidRDefault="00751634" w:rsidP="00C803B9">
      <w:pPr>
        <w:pStyle w:val="BodyText22"/>
        <w:ind w:left="0"/>
        <w:jc w:val="right"/>
        <w:rPr>
          <w:rFonts w:ascii="Times New Roman" w:hAnsi="Times New Roman"/>
          <w:sz w:val="24"/>
          <w:szCs w:val="24"/>
          <w:lang w:val="sl-SI"/>
        </w:rPr>
      </w:pPr>
    </w:p>
    <w:p w:rsidR="00751634" w:rsidRDefault="00751634" w:rsidP="00C803B9">
      <w:pPr>
        <w:pStyle w:val="BodyText22"/>
        <w:ind w:left="0"/>
        <w:jc w:val="right"/>
        <w:rPr>
          <w:rFonts w:ascii="Times New Roman" w:hAnsi="Times New Roman"/>
          <w:sz w:val="24"/>
          <w:szCs w:val="24"/>
          <w:lang w:val="sl-SI"/>
        </w:rPr>
      </w:pPr>
    </w:p>
    <w:p w:rsidR="00751634" w:rsidRDefault="00751634" w:rsidP="00C803B9">
      <w:pPr>
        <w:pStyle w:val="BodyText22"/>
        <w:ind w:left="0"/>
        <w:jc w:val="right"/>
        <w:rPr>
          <w:rFonts w:ascii="Times New Roman" w:hAnsi="Times New Roman"/>
          <w:sz w:val="24"/>
          <w:szCs w:val="24"/>
          <w:lang w:val="sl-SI"/>
        </w:rPr>
      </w:pPr>
    </w:p>
    <w:p w:rsidR="00751634" w:rsidRDefault="00751634" w:rsidP="00751634">
      <w:pPr>
        <w:pStyle w:val="BodyText22"/>
        <w:ind w:left="0"/>
        <w:rPr>
          <w:rFonts w:ascii="Times New Roman" w:hAnsi="Times New Roman"/>
          <w:sz w:val="24"/>
          <w:szCs w:val="24"/>
          <w:lang w:val="sl-SI"/>
        </w:rPr>
      </w:pPr>
    </w:p>
    <w:p w:rsidR="00AD7F6E" w:rsidRDefault="00AD7F6E" w:rsidP="00751634">
      <w:pPr>
        <w:pStyle w:val="BodyText22"/>
        <w:ind w:left="0"/>
        <w:rPr>
          <w:rFonts w:ascii="Times New Roman" w:hAnsi="Times New Roman"/>
          <w:sz w:val="24"/>
          <w:szCs w:val="24"/>
          <w:lang w:val="sl-SI"/>
        </w:rPr>
      </w:pPr>
    </w:p>
    <w:p w:rsidR="00CB2C5C" w:rsidRDefault="00CB2C5C" w:rsidP="00751634">
      <w:pPr>
        <w:pStyle w:val="BodyText22"/>
        <w:ind w:left="0"/>
        <w:rPr>
          <w:rFonts w:ascii="Times New Roman" w:hAnsi="Times New Roman"/>
          <w:sz w:val="24"/>
          <w:szCs w:val="24"/>
          <w:lang w:val="sl-SI"/>
        </w:rPr>
      </w:pPr>
    </w:p>
    <w:p w:rsidR="008828BB" w:rsidRDefault="008828BB" w:rsidP="00751634">
      <w:pPr>
        <w:pStyle w:val="BodyText22"/>
        <w:ind w:left="0"/>
        <w:rPr>
          <w:rFonts w:ascii="Times New Roman" w:hAnsi="Times New Roman"/>
          <w:sz w:val="24"/>
          <w:szCs w:val="24"/>
          <w:lang w:val="sl-SI"/>
        </w:rPr>
      </w:pPr>
    </w:p>
    <w:p w:rsidR="008828BB" w:rsidRDefault="008828BB" w:rsidP="00751634">
      <w:pPr>
        <w:pStyle w:val="BodyText22"/>
        <w:ind w:left="0"/>
        <w:rPr>
          <w:rFonts w:ascii="Times New Roman" w:hAnsi="Times New Roman"/>
          <w:sz w:val="24"/>
          <w:szCs w:val="24"/>
          <w:lang w:val="sl-SI"/>
        </w:rPr>
      </w:pPr>
    </w:p>
    <w:p w:rsidR="00230B47" w:rsidRDefault="00230B47" w:rsidP="00751634">
      <w:pPr>
        <w:pStyle w:val="BodyText22"/>
        <w:ind w:left="0"/>
        <w:rPr>
          <w:rFonts w:ascii="Times New Roman" w:hAnsi="Times New Roman"/>
          <w:sz w:val="24"/>
          <w:szCs w:val="24"/>
          <w:lang w:val="sl-SI"/>
        </w:rPr>
      </w:pPr>
    </w:p>
    <w:p w:rsidR="00230B47" w:rsidRDefault="00230B47" w:rsidP="00751634">
      <w:pPr>
        <w:pStyle w:val="BodyText22"/>
        <w:ind w:left="0"/>
        <w:rPr>
          <w:rFonts w:ascii="Times New Roman" w:hAnsi="Times New Roman"/>
          <w:sz w:val="24"/>
          <w:szCs w:val="24"/>
          <w:lang w:val="sl-SI"/>
        </w:rPr>
      </w:pPr>
    </w:p>
    <w:p w:rsidR="00230B47" w:rsidRDefault="00230B47" w:rsidP="00751634">
      <w:pPr>
        <w:pStyle w:val="BodyText22"/>
        <w:ind w:left="0"/>
        <w:rPr>
          <w:rFonts w:ascii="Times New Roman" w:hAnsi="Times New Roman"/>
          <w:sz w:val="24"/>
          <w:szCs w:val="24"/>
          <w:lang w:val="sl-SI"/>
        </w:rPr>
      </w:pPr>
    </w:p>
    <w:p w:rsidR="00230B47" w:rsidRDefault="00230B47" w:rsidP="00751634">
      <w:pPr>
        <w:pStyle w:val="BodyText22"/>
        <w:ind w:left="0"/>
        <w:rPr>
          <w:rFonts w:ascii="Times New Roman" w:hAnsi="Times New Roman"/>
          <w:sz w:val="24"/>
          <w:szCs w:val="24"/>
          <w:lang w:val="sl-SI"/>
        </w:rPr>
      </w:pPr>
    </w:p>
    <w:p w:rsidR="00230B47" w:rsidRDefault="00230B47" w:rsidP="00751634">
      <w:pPr>
        <w:pStyle w:val="BodyText22"/>
        <w:ind w:left="0"/>
        <w:rPr>
          <w:rFonts w:ascii="Times New Roman" w:hAnsi="Times New Roman"/>
          <w:sz w:val="24"/>
          <w:szCs w:val="24"/>
          <w:lang w:val="sl-SI"/>
        </w:rPr>
      </w:pPr>
    </w:p>
    <w:p w:rsidR="008828BB" w:rsidRDefault="008828BB" w:rsidP="00751634">
      <w:pPr>
        <w:pStyle w:val="BodyText22"/>
        <w:ind w:left="0"/>
        <w:rPr>
          <w:rFonts w:ascii="Times New Roman" w:hAnsi="Times New Roman"/>
          <w:sz w:val="24"/>
          <w:szCs w:val="24"/>
          <w:lang w:val="sl-SI"/>
        </w:rPr>
      </w:pPr>
    </w:p>
    <w:p w:rsidR="00473E75" w:rsidRDefault="00473E75" w:rsidP="00751634">
      <w:pPr>
        <w:pStyle w:val="BodyText22"/>
        <w:ind w:left="0"/>
        <w:rPr>
          <w:rFonts w:ascii="Times New Roman" w:hAnsi="Times New Roman"/>
          <w:sz w:val="24"/>
          <w:szCs w:val="24"/>
          <w:lang w:val="sl-SI"/>
        </w:rPr>
      </w:pPr>
    </w:p>
    <w:p w:rsidR="00064945" w:rsidRPr="006D2704" w:rsidRDefault="00064945" w:rsidP="00777709">
      <w:pPr>
        <w:pStyle w:val="Naslov1"/>
        <w:numPr>
          <w:ilvl w:val="0"/>
          <w:numId w:val="9"/>
        </w:numPr>
        <w:rPr>
          <w:sz w:val="28"/>
          <w:szCs w:val="28"/>
        </w:rPr>
      </w:pPr>
      <w:bookmarkStart w:id="7" w:name="_Toc495711436"/>
      <w:bookmarkStart w:id="8" w:name="_Toc515428779"/>
      <w:r w:rsidRPr="006D2704">
        <w:rPr>
          <w:sz w:val="28"/>
          <w:szCs w:val="28"/>
        </w:rPr>
        <w:lastRenderedPageBreak/>
        <w:t>NAVODILA PONUDNIKOM ZA IZDELAVO PONUDBE</w:t>
      </w:r>
      <w:bookmarkEnd w:id="7"/>
      <w:bookmarkEnd w:id="8"/>
    </w:p>
    <w:p w:rsidR="000D1BFC" w:rsidRPr="006D2704" w:rsidRDefault="000D1BFC" w:rsidP="000D1BFC">
      <w:pPr>
        <w:autoSpaceDE w:val="0"/>
        <w:autoSpaceDN w:val="0"/>
        <w:adjustRightInd w:val="0"/>
        <w:rPr>
          <w:rFonts w:ascii="Arial,Bold" w:hAnsi="Arial,Bold" w:cs="Arial,Bold"/>
          <w:b/>
          <w:bCs/>
          <w:color w:val="000000"/>
        </w:rPr>
      </w:pPr>
    </w:p>
    <w:p w:rsidR="00D92600" w:rsidRPr="0076043E" w:rsidRDefault="00D92600" w:rsidP="00D92600">
      <w:pPr>
        <w:pStyle w:val="Naslov1"/>
        <w:rPr>
          <w:sz w:val="24"/>
          <w:szCs w:val="24"/>
        </w:rPr>
      </w:pPr>
      <w:bookmarkStart w:id="9" w:name="_Toc515428780"/>
      <w:r>
        <w:rPr>
          <w:sz w:val="24"/>
          <w:szCs w:val="24"/>
        </w:rPr>
        <w:t>8</w:t>
      </w:r>
      <w:r w:rsidRPr="006D2704">
        <w:rPr>
          <w:sz w:val="24"/>
          <w:szCs w:val="24"/>
        </w:rPr>
        <w:t>. TEMELJNA PRAVILA</w:t>
      </w:r>
      <w:bookmarkEnd w:id="9"/>
      <w:r w:rsidRPr="006D2704">
        <w:rPr>
          <w:sz w:val="24"/>
          <w:szCs w:val="24"/>
        </w:rPr>
        <w:t xml:space="preserve"> </w:t>
      </w:r>
    </w:p>
    <w:p w:rsidR="00D92600" w:rsidRPr="00504D30" w:rsidRDefault="00D92600" w:rsidP="00296856">
      <w:pPr>
        <w:pStyle w:val="Naslov2"/>
        <w:numPr>
          <w:ilvl w:val="0"/>
          <w:numId w:val="11"/>
        </w:numPr>
        <w:jc w:val="left"/>
        <w:rPr>
          <w:sz w:val="24"/>
        </w:rPr>
      </w:pPr>
      <w:bookmarkStart w:id="10" w:name="_Toc456003933"/>
      <w:bookmarkStart w:id="11" w:name="_Toc456004106"/>
      <w:bookmarkStart w:id="12" w:name="_Toc463243964"/>
      <w:bookmarkStart w:id="13" w:name="_Toc464815949"/>
      <w:bookmarkStart w:id="14" w:name="_Toc513202903"/>
      <w:bookmarkStart w:id="15" w:name="_Toc513203076"/>
      <w:bookmarkStart w:id="16" w:name="_Toc513708995"/>
      <w:bookmarkStart w:id="17" w:name="_Toc515428781"/>
      <w:r w:rsidRPr="00504D30">
        <w:rPr>
          <w:sz w:val="24"/>
        </w:rPr>
        <w:t>Dostop do razpisne dokumentacije</w:t>
      </w:r>
      <w:bookmarkEnd w:id="10"/>
      <w:bookmarkEnd w:id="11"/>
      <w:bookmarkEnd w:id="12"/>
      <w:bookmarkEnd w:id="13"/>
      <w:bookmarkEnd w:id="14"/>
      <w:bookmarkEnd w:id="15"/>
      <w:bookmarkEnd w:id="16"/>
      <w:bookmarkEnd w:id="17"/>
    </w:p>
    <w:p w:rsidR="00D92600" w:rsidRDefault="00D92600" w:rsidP="00D92600">
      <w:pPr>
        <w:jc w:val="both"/>
        <w:rPr>
          <w:rFonts w:ascii="Times New Roman" w:hAnsi="Times New Roman"/>
          <w:color w:val="0000FF"/>
        </w:rPr>
      </w:pPr>
      <w:r w:rsidRPr="007D4FE9">
        <w:rPr>
          <w:rFonts w:ascii="Times New Roman" w:hAnsi="Times New Roman"/>
        </w:rPr>
        <w:t xml:space="preserve">Razpisna dokumentacija za pripravo ponudbe je ponudnikom na voljo  brezplačno in je dostopna na  Uradnem listu RS - Portal javnih naročil </w:t>
      </w:r>
      <w:r w:rsidRPr="00C022A3">
        <w:rPr>
          <w:rFonts w:ascii="Times New Roman" w:hAnsi="Times New Roman"/>
          <w:i/>
          <w:color w:val="0000FF"/>
        </w:rPr>
        <w:t>(</w:t>
      </w:r>
      <w:hyperlink r:id="rId17" w:history="1">
        <w:r w:rsidRPr="00C022A3">
          <w:rPr>
            <w:rFonts w:ascii="Times New Roman" w:hAnsi="Times New Roman"/>
            <w:i/>
            <w:color w:val="0000FF"/>
          </w:rPr>
          <w:t>http://www.enarocanje.si</w:t>
        </w:r>
      </w:hyperlink>
      <w:r w:rsidRPr="00C022A3">
        <w:rPr>
          <w:rFonts w:ascii="Times New Roman" w:hAnsi="Times New Roman"/>
          <w:i/>
          <w:color w:val="0000FF"/>
        </w:rPr>
        <w:t>)</w:t>
      </w:r>
      <w:r w:rsidRPr="007D4FE9">
        <w:rPr>
          <w:rFonts w:ascii="Times New Roman" w:hAnsi="Times New Roman"/>
          <w:color w:val="0000FF"/>
        </w:rPr>
        <w:t>.</w:t>
      </w:r>
      <w:r>
        <w:rPr>
          <w:rFonts w:ascii="Times New Roman" w:hAnsi="Times New Roman"/>
          <w:color w:val="0000FF"/>
        </w:rPr>
        <w:t xml:space="preserve"> </w:t>
      </w:r>
    </w:p>
    <w:p w:rsidR="00D92600" w:rsidRPr="007D4FE9" w:rsidRDefault="00D92600" w:rsidP="00D92600">
      <w:pPr>
        <w:autoSpaceDE w:val="0"/>
        <w:autoSpaceDN w:val="0"/>
        <w:adjustRightInd w:val="0"/>
        <w:rPr>
          <w:rFonts w:ascii="Times New Roman" w:hAnsi="Times New Roman"/>
          <w:b/>
          <w:bCs/>
          <w:color w:val="000000"/>
        </w:rPr>
      </w:pPr>
    </w:p>
    <w:p w:rsidR="00D92600" w:rsidRPr="00504D30" w:rsidRDefault="00D92600" w:rsidP="00296856">
      <w:pPr>
        <w:pStyle w:val="Naslov2"/>
        <w:numPr>
          <w:ilvl w:val="0"/>
          <w:numId w:val="11"/>
        </w:numPr>
        <w:jc w:val="left"/>
        <w:rPr>
          <w:sz w:val="24"/>
        </w:rPr>
      </w:pPr>
      <w:bookmarkStart w:id="18" w:name="_Toc456003934"/>
      <w:bookmarkStart w:id="19" w:name="_Toc456004107"/>
      <w:bookmarkStart w:id="20" w:name="_Toc463243965"/>
      <w:bookmarkStart w:id="21" w:name="_Toc464815950"/>
      <w:bookmarkStart w:id="22" w:name="_Toc513202904"/>
      <w:bookmarkStart w:id="23" w:name="_Toc513203077"/>
      <w:bookmarkStart w:id="24" w:name="_Toc513708996"/>
      <w:bookmarkStart w:id="25" w:name="_Toc515428782"/>
      <w:r w:rsidRPr="00504D30">
        <w:rPr>
          <w:sz w:val="24"/>
        </w:rPr>
        <w:t>Obvestila in pojasnila v zvezi z razpisno dokumentacijo</w:t>
      </w:r>
      <w:bookmarkEnd w:id="18"/>
      <w:bookmarkEnd w:id="19"/>
      <w:bookmarkEnd w:id="20"/>
      <w:bookmarkEnd w:id="21"/>
      <w:bookmarkEnd w:id="22"/>
      <w:bookmarkEnd w:id="23"/>
      <w:bookmarkEnd w:id="24"/>
      <w:bookmarkEnd w:id="25"/>
    </w:p>
    <w:p w:rsidR="00D92600" w:rsidRPr="001864F1" w:rsidRDefault="00D92600" w:rsidP="00D92600">
      <w:pPr>
        <w:autoSpaceDE w:val="0"/>
        <w:autoSpaceDN w:val="0"/>
        <w:adjustRightInd w:val="0"/>
        <w:jc w:val="both"/>
        <w:rPr>
          <w:rFonts w:ascii="Times New Roman" w:hAnsi="Times New Roman"/>
          <w:color w:val="000000"/>
        </w:rPr>
      </w:pPr>
      <w:r w:rsidRPr="007D4FE9">
        <w:rPr>
          <w:rFonts w:ascii="Times New Roman" w:hAnsi="Times New Roman"/>
          <w:color w:val="000000"/>
        </w:rPr>
        <w:t xml:space="preserve">Komunikacija s ponudniki o vprašanjih v zvezi z vsebino naročila in v zvezi s pripravo ponudbe poteka </w:t>
      </w:r>
      <w:r w:rsidRPr="001864F1">
        <w:rPr>
          <w:rFonts w:ascii="Times New Roman" w:hAnsi="Times New Roman"/>
          <w:color w:val="000000"/>
        </w:rPr>
        <w:t>izključno preko portala javnih naročil.</w:t>
      </w:r>
    </w:p>
    <w:p w:rsidR="00D92600" w:rsidRPr="001864F1" w:rsidRDefault="00D92600" w:rsidP="00D92600">
      <w:pPr>
        <w:autoSpaceDE w:val="0"/>
        <w:autoSpaceDN w:val="0"/>
        <w:adjustRightInd w:val="0"/>
        <w:jc w:val="both"/>
        <w:rPr>
          <w:rFonts w:ascii="Times New Roman" w:hAnsi="Times New Roman"/>
          <w:b/>
          <w:bCs/>
          <w:i/>
          <w:iCs/>
          <w:color w:val="000000"/>
        </w:rPr>
      </w:pPr>
      <w:r w:rsidRPr="001864F1">
        <w:rPr>
          <w:rFonts w:ascii="Times New Roman" w:hAnsi="Times New Roman"/>
          <w:color w:val="000000"/>
        </w:rPr>
        <w:t xml:space="preserve">Naročnik bo zahtevo za pojasnilo razpisne dokumentacije oziroma kakršnokoli drugo vprašanje v zvezi z naročilom štel kot pravočasno, v kolikor bo na portalu javnih naročil zastavljeno </w:t>
      </w:r>
      <w:r>
        <w:rPr>
          <w:rFonts w:ascii="Times New Roman" w:hAnsi="Times New Roman"/>
          <w:color w:val="000000"/>
        </w:rPr>
        <w:t xml:space="preserve">vprašanje </w:t>
      </w:r>
      <w:r w:rsidRPr="00751634">
        <w:rPr>
          <w:rFonts w:ascii="Times New Roman" w:hAnsi="Times New Roman"/>
          <w:color w:val="000000"/>
        </w:rPr>
        <w:t xml:space="preserve">najkasneje </w:t>
      </w:r>
      <w:r w:rsidRPr="00751634">
        <w:rPr>
          <w:rFonts w:ascii="Times New Roman" w:hAnsi="Times New Roman"/>
        </w:rPr>
        <w:t xml:space="preserve">na dan in ob uri, objavljeni na Portalu JN in v </w:t>
      </w:r>
      <w:r w:rsidRPr="00BB50C8">
        <w:rPr>
          <w:rFonts w:ascii="Times New Roman" w:hAnsi="Times New Roman"/>
          <w:i/>
        </w:rPr>
        <w:t>sistemu e-JN</w:t>
      </w:r>
      <w:r w:rsidRPr="00751634">
        <w:rPr>
          <w:rFonts w:ascii="Times New Roman" w:hAnsi="Times New Roman"/>
          <w:bCs/>
          <w:i/>
          <w:iCs/>
          <w:color w:val="000000"/>
        </w:rPr>
        <w:t>.</w:t>
      </w:r>
    </w:p>
    <w:p w:rsidR="00D92600" w:rsidRPr="001864F1" w:rsidRDefault="00D92600" w:rsidP="00D92600">
      <w:pPr>
        <w:autoSpaceDE w:val="0"/>
        <w:autoSpaceDN w:val="0"/>
        <w:adjustRightInd w:val="0"/>
        <w:jc w:val="both"/>
        <w:rPr>
          <w:rFonts w:ascii="Times New Roman" w:hAnsi="Times New Roman"/>
        </w:rPr>
      </w:pPr>
    </w:p>
    <w:p w:rsidR="00D92600" w:rsidRPr="008F1EE4" w:rsidRDefault="00D92600" w:rsidP="00D92600">
      <w:pPr>
        <w:ind w:right="-2"/>
        <w:jc w:val="both"/>
        <w:rPr>
          <w:rFonts w:ascii="Times New Roman" w:hAnsi="Times New Roman"/>
        </w:rPr>
      </w:pPr>
      <w:r w:rsidRPr="008F1EE4">
        <w:rPr>
          <w:rFonts w:ascii="Times New Roman" w:hAnsi="Times New Roman"/>
        </w:rPr>
        <w:t>Naročnik bo dodatna pojasnila v zvezi z dokumentacijo objavil na Portalu javnih naročil  pred iztekom roka za oddajo ponudb, pod pogojem, da je bila zahteva posredovana pravočasno.</w:t>
      </w:r>
    </w:p>
    <w:p w:rsidR="00D92600" w:rsidRPr="005109D9" w:rsidRDefault="00D92600" w:rsidP="00D92600">
      <w:pPr>
        <w:autoSpaceDE w:val="0"/>
        <w:autoSpaceDN w:val="0"/>
        <w:adjustRightInd w:val="0"/>
        <w:jc w:val="both"/>
        <w:rPr>
          <w:rFonts w:ascii="Times New Roman" w:hAnsi="Times New Roman"/>
          <w:color w:val="FF0000"/>
        </w:rPr>
      </w:pPr>
    </w:p>
    <w:p w:rsidR="00D92600" w:rsidRPr="007D4FE9" w:rsidRDefault="00D92600" w:rsidP="00D92600">
      <w:pPr>
        <w:autoSpaceDE w:val="0"/>
        <w:autoSpaceDN w:val="0"/>
        <w:adjustRightInd w:val="0"/>
        <w:jc w:val="both"/>
        <w:rPr>
          <w:rFonts w:ascii="Times New Roman" w:hAnsi="Times New Roman"/>
        </w:rPr>
      </w:pPr>
      <w:r w:rsidRPr="007D4FE9">
        <w:rPr>
          <w:rFonts w:ascii="Times New Roman" w:hAnsi="Times New Roman"/>
        </w:rPr>
        <w:t xml:space="preserve">Naročnik si pridržuje pravico, da razpisno dokumentacijo delno spremeni ali dopolni ter po potrebi podaljša rok za oddajo ponudb. Spremembe in dopolnitve razpisne dokumentacije so sestavni del razpisne dokumentacije. Ponudniki morajo spremljati morebitne spremembe </w:t>
      </w:r>
      <w:r w:rsidRPr="008F1EE4">
        <w:rPr>
          <w:rFonts w:ascii="Times New Roman" w:hAnsi="Times New Roman"/>
        </w:rPr>
        <w:t>razpisne dokumentacije, objavljene na portalu javnih naročil in spletnih straneh naročnika, saj pojasnila, odgovori na vprašanja in spremembe predstavljajo sestavni del razpisne dokumentacije.</w:t>
      </w:r>
    </w:p>
    <w:p w:rsidR="00D92600" w:rsidRDefault="00D92600" w:rsidP="00D92600">
      <w:pPr>
        <w:pStyle w:val="BodyText22"/>
        <w:ind w:left="0"/>
        <w:rPr>
          <w:rFonts w:ascii="Times New Roman" w:hAnsi="Times New Roman"/>
          <w:b/>
          <w:sz w:val="24"/>
          <w:szCs w:val="24"/>
          <w:lang w:val="sl-SI"/>
        </w:rPr>
      </w:pPr>
    </w:p>
    <w:p w:rsidR="00D92600" w:rsidRPr="00717AAB" w:rsidRDefault="00D92600" w:rsidP="00D92600">
      <w:pPr>
        <w:pStyle w:val="Naslov1"/>
        <w:rPr>
          <w:sz w:val="24"/>
          <w:szCs w:val="24"/>
        </w:rPr>
      </w:pPr>
      <w:bookmarkStart w:id="26" w:name="_Toc515428783"/>
      <w:r>
        <w:rPr>
          <w:sz w:val="24"/>
          <w:szCs w:val="24"/>
        </w:rPr>
        <w:t xml:space="preserve">9. </w:t>
      </w:r>
      <w:r w:rsidRPr="00717AAB">
        <w:rPr>
          <w:sz w:val="24"/>
          <w:szCs w:val="24"/>
        </w:rPr>
        <w:t>PONUDBENA VREDNOST</w:t>
      </w:r>
      <w:bookmarkEnd w:id="26"/>
    </w:p>
    <w:p w:rsidR="00D92600" w:rsidRPr="00FF0355" w:rsidRDefault="00D92600" w:rsidP="00D92600">
      <w:pPr>
        <w:jc w:val="both"/>
        <w:rPr>
          <w:rFonts w:ascii="Times New Roman" w:hAnsi="Times New Roman"/>
        </w:rPr>
      </w:pPr>
      <w:r w:rsidRPr="009F7B9D">
        <w:rPr>
          <w:rFonts w:ascii="Times New Roman" w:hAnsi="Times New Roman"/>
          <w:b/>
        </w:rPr>
        <w:t xml:space="preserve">Končna </w:t>
      </w:r>
      <w:r w:rsidRPr="00FF0355">
        <w:rPr>
          <w:rFonts w:ascii="Times New Roman" w:hAnsi="Times New Roman"/>
          <w:b/>
        </w:rPr>
        <w:t>ponudbena vrednost</w:t>
      </w:r>
      <w:r w:rsidRPr="00FF0355">
        <w:rPr>
          <w:rFonts w:ascii="Times New Roman" w:hAnsi="Times New Roman"/>
        </w:rPr>
        <w:t xml:space="preserve"> mora zajemati vse stroške za popolno in kvalitetno izvedbo storitev navedenih v razpisni dokumentaciji - Predmet JN. </w:t>
      </w:r>
    </w:p>
    <w:p w:rsidR="00D92600" w:rsidRPr="007D6FD9" w:rsidRDefault="00D92600" w:rsidP="00D92600">
      <w:pPr>
        <w:rPr>
          <w:rFonts w:ascii="Times New Roman" w:hAnsi="Times New Roman"/>
          <w:szCs w:val="20"/>
        </w:rPr>
      </w:pPr>
      <w:r w:rsidRPr="007D6FD9">
        <w:rPr>
          <w:rFonts w:ascii="Times New Roman" w:hAnsi="Times New Roman"/>
          <w:szCs w:val="20"/>
        </w:rPr>
        <w:t xml:space="preserve">Ponudbena cena mora biti navedena v EUR-ih. </w:t>
      </w:r>
    </w:p>
    <w:p w:rsidR="00D92600" w:rsidRDefault="00D92600" w:rsidP="00D92600">
      <w:pPr>
        <w:widowControl w:val="0"/>
        <w:rPr>
          <w:rFonts w:ascii="Times New Roman" w:hAnsi="Times New Roman"/>
          <w:szCs w:val="20"/>
        </w:rPr>
      </w:pPr>
    </w:p>
    <w:p w:rsidR="00D92600" w:rsidRDefault="00D92600" w:rsidP="00D92600">
      <w:pPr>
        <w:pStyle w:val="Glava"/>
        <w:tabs>
          <w:tab w:val="clear" w:pos="4536"/>
          <w:tab w:val="clear" w:pos="9072"/>
          <w:tab w:val="left" w:pos="360"/>
        </w:tabs>
        <w:jc w:val="both"/>
        <w:rPr>
          <w:rFonts w:ascii="Times New Roman" w:hAnsi="Times New Roman"/>
        </w:rPr>
      </w:pPr>
      <w:r w:rsidRPr="009E5C05">
        <w:rPr>
          <w:rFonts w:ascii="Times New Roman" w:hAnsi="Times New Roman"/>
        </w:rPr>
        <w:t>Ponudnik ne bo mogel uveljavljati naknadnih podražitev iz naslova nepopolne ali neustrezne razpisne dokumentacije, za tiste dele izvedbe javnega naročila, ki v razpisni dokumentaciji niso bili ustrezno opredeljeni, pa bi jih glede na predmet javnega naročila in na celotno dokumentacijo ponudnik lahko predvidel.</w:t>
      </w:r>
    </w:p>
    <w:p w:rsidR="00D92600" w:rsidRDefault="00D92600" w:rsidP="00D92600">
      <w:pPr>
        <w:jc w:val="both"/>
        <w:rPr>
          <w:rFonts w:ascii="Times New Roman" w:hAnsi="Times New Roman"/>
        </w:rPr>
      </w:pPr>
      <w:r w:rsidRPr="00FB547A">
        <w:rPr>
          <w:rFonts w:ascii="Times New Roman" w:hAnsi="Times New Roman"/>
        </w:rPr>
        <w:t xml:space="preserve">Ponudnik skladno z zgornjimi zahtevami izpolni tudi </w:t>
      </w:r>
      <w:r w:rsidRPr="00CC1776">
        <w:rPr>
          <w:rFonts w:ascii="Times New Roman" w:hAnsi="Times New Roman"/>
        </w:rPr>
        <w:t>»Predračun« (OBR-3).</w:t>
      </w:r>
      <w:r w:rsidRPr="00FB547A">
        <w:rPr>
          <w:rFonts w:ascii="Times New Roman" w:hAnsi="Times New Roman"/>
        </w:rPr>
        <w:t xml:space="preserve"> </w:t>
      </w:r>
    </w:p>
    <w:p w:rsidR="00370A58" w:rsidRDefault="00370A58" w:rsidP="008C3F99">
      <w:pPr>
        <w:jc w:val="both"/>
        <w:rPr>
          <w:rFonts w:ascii="Times New Roman" w:hAnsi="Times New Roman"/>
        </w:rPr>
      </w:pPr>
    </w:p>
    <w:p w:rsidR="00702D95" w:rsidRDefault="00702D95" w:rsidP="00702D95">
      <w:pPr>
        <w:jc w:val="both"/>
        <w:rPr>
          <w:rFonts w:ascii="Times New Roman" w:hAnsi="Times New Roman"/>
          <w:u w:val="single"/>
        </w:rPr>
      </w:pPr>
      <w:r w:rsidRPr="00D11C60">
        <w:rPr>
          <w:rFonts w:ascii="Times New Roman" w:hAnsi="Times New Roman"/>
          <w:u w:val="single"/>
        </w:rPr>
        <w:t xml:space="preserve">Cena </w:t>
      </w:r>
      <w:r>
        <w:rPr>
          <w:rFonts w:ascii="Times New Roman" w:hAnsi="Times New Roman"/>
          <w:u w:val="single"/>
        </w:rPr>
        <w:t>aparata z rednim vzdrževanjem</w:t>
      </w:r>
      <w:r w:rsidRPr="00D11C60">
        <w:rPr>
          <w:rFonts w:ascii="Times New Roman" w:hAnsi="Times New Roman"/>
          <w:u w:val="single"/>
        </w:rPr>
        <w:t xml:space="preserve"> po ponudbi je fiksna in nespremenljiva</w:t>
      </w:r>
      <w:r>
        <w:rPr>
          <w:rFonts w:ascii="Times New Roman" w:hAnsi="Times New Roman"/>
          <w:u w:val="single"/>
        </w:rPr>
        <w:t>.</w:t>
      </w:r>
    </w:p>
    <w:p w:rsidR="00702D95" w:rsidRPr="00D11C60" w:rsidRDefault="00702D95" w:rsidP="00702D95">
      <w:pPr>
        <w:jc w:val="both"/>
        <w:rPr>
          <w:rFonts w:ascii="Times New Roman" w:hAnsi="Times New Roman"/>
        </w:rPr>
      </w:pPr>
      <w:r w:rsidRPr="00D11C60">
        <w:rPr>
          <w:rFonts w:ascii="Times New Roman" w:hAnsi="Times New Roman"/>
          <w:u w:val="single"/>
        </w:rPr>
        <w:t xml:space="preserve">Cena </w:t>
      </w:r>
      <w:r>
        <w:rPr>
          <w:rFonts w:ascii="Times New Roman" w:hAnsi="Times New Roman"/>
          <w:u w:val="single"/>
        </w:rPr>
        <w:t>potrošnega materiala</w:t>
      </w:r>
      <w:r w:rsidRPr="00D11C60">
        <w:rPr>
          <w:rFonts w:ascii="Times New Roman" w:hAnsi="Times New Roman"/>
          <w:u w:val="single"/>
        </w:rPr>
        <w:t xml:space="preserve"> po ponudbi je fiksna in nespremenljiva</w:t>
      </w:r>
      <w:r>
        <w:rPr>
          <w:rFonts w:ascii="Times New Roman" w:hAnsi="Times New Roman"/>
          <w:u w:val="single"/>
        </w:rPr>
        <w:t xml:space="preserve"> </w:t>
      </w:r>
      <w:r w:rsidRPr="00D11C60">
        <w:rPr>
          <w:rFonts w:ascii="Times New Roman" w:hAnsi="Times New Roman"/>
          <w:u w:val="single"/>
        </w:rPr>
        <w:t xml:space="preserve">za prvih dvanajst (12) mesecev izvajanja naročila po sklenitvi pogodbe, v naslednjih </w:t>
      </w:r>
      <w:r>
        <w:rPr>
          <w:rFonts w:ascii="Times New Roman" w:hAnsi="Times New Roman"/>
          <w:u w:val="single"/>
        </w:rPr>
        <w:t>štirih</w:t>
      </w:r>
      <w:r w:rsidRPr="00D11C60">
        <w:rPr>
          <w:rFonts w:ascii="Times New Roman" w:hAnsi="Times New Roman"/>
          <w:u w:val="single"/>
        </w:rPr>
        <w:t xml:space="preserve"> (</w:t>
      </w:r>
      <w:r w:rsidR="00397036">
        <w:rPr>
          <w:rFonts w:ascii="Times New Roman" w:hAnsi="Times New Roman"/>
          <w:u w:val="single"/>
        </w:rPr>
        <w:t>4</w:t>
      </w:r>
      <w:r w:rsidRPr="00D11C60">
        <w:rPr>
          <w:rFonts w:ascii="Times New Roman" w:hAnsi="Times New Roman"/>
          <w:u w:val="single"/>
        </w:rPr>
        <w:t>) letih se cena valorizira po potrebi in na podlagi obrazložitve.</w:t>
      </w:r>
    </w:p>
    <w:p w:rsidR="00702D95" w:rsidRPr="00D11C60" w:rsidRDefault="00702D95" w:rsidP="00702D95">
      <w:pPr>
        <w:jc w:val="both"/>
        <w:rPr>
          <w:rFonts w:ascii="Times New Roman" w:hAnsi="Times New Roman"/>
          <w:b/>
          <w:bCs/>
        </w:rPr>
      </w:pPr>
    </w:p>
    <w:p w:rsidR="00702D95" w:rsidRDefault="00702D95" w:rsidP="00702D95">
      <w:pPr>
        <w:jc w:val="both"/>
        <w:rPr>
          <w:rFonts w:ascii="Times New Roman" w:hAnsi="Times New Roman"/>
        </w:rPr>
      </w:pPr>
      <w:r w:rsidRPr="00D11C60">
        <w:rPr>
          <w:rFonts w:ascii="Times New Roman" w:hAnsi="Times New Roman"/>
        </w:rPr>
        <w:t>Način valorizacije in indeksacije poteka skladno s Pravilnikom o načinih valorizacije denarnih obveznosti, ki jih v več letnih pogodbah dogovarjajo pravne osebe javnega sektorja (</w:t>
      </w:r>
      <w:r w:rsidRPr="00D11C60">
        <w:rPr>
          <w:rFonts w:ascii="Times New Roman" w:hAnsi="Times New Roman"/>
          <w:i/>
        </w:rPr>
        <w:t xml:space="preserve">Uradni list RS, št. </w:t>
      </w:r>
      <w:hyperlink r:id="rId18" w:tooltip="Pravilnik o načinih valorizacije denarnih obveznosti, ki jih v večletnih pogodbah dogovarjajo pravne osebe javnega sektorja (Uradni list RS, št. 1-11/2004)" w:history="1">
        <w:r w:rsidRPr="00D11C60">
          <w:rPr>
            <w:rStyle w:val="Hiperpovezava"/>
            <w:rFonts w:ascii="Times New Roman" w:hAnsi="Times New Roman"/>
            <w:i/>
            <w:color w:val="auto"/>
            <w:u w:val="none"/>
          </w:rPr>
          <w:t>1/2004</w:t>
        </w:r>
      </w:hyperlink>
      <w:r w:rsidRPr="00D11C60">
        <w:rPr>
          <w:rFonts w:ascii="Times New Roman" w:hAnsi="Times New Roman"/>
        </w:rPr>
        <w:t>). Pri tem se bo upošteval indeks rasti cen življenjskih potrebščin EU-28. Nove cene veljajo zgolj s sklenitvijo aneksa k pogodbi.</w:t>
      </w:r>
    </w:p>
    <w:p w:rsidR="00D92600" w:rsidRDefault="00D92600" w:rsidP="00D92600">
      <w:pPr>
        <w:jc w:val="both"/>
        <w:rPr>
          <w:rFonts w:ascii="Times New Roman" w:hAnsi="Times New Roman"/>
          <w:b/>
        </w:rPr>
      </w:pPr>
    </w:p>
    <w:p w:rsidR="00D92600" w:rsidRPr="00E9516B" w:rsidRDefault="00D92600" w:rsidP="00D92600">
      <w:pPr>
        <w:jc w:val="both"/>
        <w:rPr>
          <w:rFonts w:ascii="Times New Roman" w:hAnsi="Times New Roman"/>
          <w:b/>
        </w:rPr>
      </w:pPr>
      <w:r w:rsidRPr="00FB547A">
        <w:rPr>
          <w:rFonts w:ascii="Times New Roman" w:hAnsi="Times New Roman"/>
          <w:b/>
        </w:rPr>
        <w:t xml:space="preserve">Ponudnik v informacijskem </w:t>
      </w:r>
      <w:r w:rsidRPr="0046625D">
        <w:rPr>
          <w:rFonts w:ascii="Times New Roman" w:hAnsi="Times New Roman"/>
          <w:b/>
          <w:i/>
        </w:rPr>
        <w:t>sistemu e-JN</w:t>
      </w:r>
      <w:r w:rsidRPr="00FB547A">
        <w:rPr>
          <w:rFonts w:ascii="Times New Roman" w:hAnsi="Times New Roman"/>
          <w:b/>
        </w:rPr>
        <w:t xml:space="preserve"> v razdelek »</w:t>
      </w:r>
      <w:r w:rsidRPr="0046625D">
        <w:rPr>
          <w:rFonts w:ascii="Times New Roman" w:hAnsi="Times New Roman"/>
          <w:b/>
          <w:i/>
        </w:rPr>
        <w:t>Predračun«</w:t>
      </w:r>
      <w:r w:rsidRPr="00FB547A">
        <w:rPr>
          <w:rFonts w:ascii="Times New Roman" w:hAnsi="Times New Roman"/>
          <w:b/>
        </w:rPr>
        <w:t xml:space="preserve"> naloži izpolnjen obrazec </w:t>
      </w:r>
      <w:r>
        <w:rPr>
          <w:rFonts w:ascii="Times New Roman" w:hAnsi="Times New Roman"/>
          <w:b/>
        </w:rPr>
        <w:t>»Predračuna</w:t>
      </w:r>
      <w:r w:rsidRPr="00DB46C8">
        <w:rPr>
          <w:rFonts w:ascii="Times New Roman" w:hAnsi="Times New Roman"/>
          <w:b/>
        </w:rPr>
        <w:t>« v .</w:t>
      </w:r>
      <w:proofErr w:type="spellStart"/>
      <w:r w:rsidRPr="00DB46C8">
        <w:rPr>
          <w:rFonts w:ascii="Times New Roman" w:hAnsi="Times New Roman"/>
          <w:b/>
        </w:rPr>
        <w:t>pdf</w:t>
      </w:r>
      <w:proofErr w:type="spellEnd"/>
      <w:r w:rsidRPr="00DB46C8">
        <w:rPr>
          <w:rFonts w:ascii="Times New Roman" w:hAnsi="Times New Roman"/>
          <w:b/>
        </w:rPr>
        <w:t xml:space="preserve"> datote</w:t>
      </w:r>
      <w:r w:rsidRPr="00E9516B">
        <w:rPr>
          <w:rFonts w:ascii="Times New Roman" w:hAnsi="Times New Roman"/>
          <w:b/>
        </w:rPr>
        <w:t xml:space="preserve">ki </w:t>
      </w:r>
      <w:r>
        <w:rPr>
          <w:rFonts w:ascii="Times New Roman" w:hAnsi="Times New Roman"/>
          <w:b/>
          <w:i/>
        </w:rPr>
        <w:t>(OBR-3</w:t>
      </w:r>
      <w:r w:rsidRPr="00E9516B">
        <w:rPr>
          <w:rFonts w:ascii="Times New Roman" w:hAnsi="Times New Roman"/>
          <w:b/>
          <w:i/>
        </w:rPr>
        <w:t>)</w:t>
      </w:r>
      <w:r w:rsidRPr="00E9516B">
        <w:rPr>
          <w:rFonts w:ascii="Times New Roman" w:hAnsi="Times New Roman"/>
          <w:b/>
        </w:rPr>
        <w:t xml:space="preserve">, ki bo dostopen na javnem odpiranju ponudb. </w:t>
      </w:r>
    </w:p>
    <w:p w:rsidR="00D92600" w:rsidRPr="00E9516B" w:rsidRDefault="00D92600" w:rsidP="00D92600">
      <w:pPr>
        <w:jc w:val="both"/>
        <w:rPr>
          <w:rFonts w:ascii="Times New Roman" w:hAnsi="Times New Roman"/>
          <w:b/>
        </w:rPr>
      </w:pPr>
      <w:r w:rsidRPr="00DE57A1">
        <w:rPr>
          <w:rFonts w:ascii="Times New Roman" w:hAnsi="Times New Roman"/>
          <w:b/>
          <w:u w:val="single"/>
        </w:rPr>
        <w:t>Vse ostale obrazce OBR</w:t>
      </w:r>
      <w:r w:rsidRPr="00E9516B">
        <w:rPr>
          <w:rFonts w:ascii="Times New Roman" w:hAnsi="Times New Roman"/>
          <w:b/>
        </w:rPr>
        <w:t xml:space="preserve"> (</w:t>
      </w:r>
      <w:r w:rsidRPr="00E9516B">
        <w:rPr>
          <w:rFonts w:ascii="Times New Roman" w:hAnsi="Times New Roman"/>
        </w:rPr>
        <w:t>v nadaljevanju RD</w:t>
      </w:r>
      <w:r w:rsidR="009F3D34">
        <w:rPr>
          <w:rFonts w:ascii="Times New Roman" w:hAnsi="Times New Roman"/>
          <w:b/>
        </w:rPr>
        <w:t>), potrdila, izjave, dokazila,…</w:t>
      </w:r>
      <w:r w:rsidRPr="00E9516B">
        <w:rPr>
          <w:rFonts w:ascii="Times New Roman" w:hAnsi="Times New Roman"/>
          <w:b/>
        </w:rPr>
        <w:t xml:space="preserve"> pa naloži v razdelek </w:t>
      </w:r>
      <w:r w:rsidRPr="00E9516B">
        <w:rPr>
          <w:rFonts w:ascii="Times New Roman" w:hAnsi="Times New Roman"/>
          <w:b/>
          <w:i/>
        </w:rPr>
        <w:t>»Drugi dokumenti«</w:t>
      </w:r>
      <w:r w:rsidRPr="00E9516B">
        <w:rPr>
          <w:rFonts w:ascii="Times New Roman" w:hAnsi="Times New Roman"/>
          <w:b/>
        </w:rPr>
        <w:t xml:space="preserve">. </w:t>
      </w:r>
    </w:p>
    <w:p w:rsidR="009C1FEE" w:rsidRPr="00FB547A" w:rsidRDefault="009C1FEE" w:rsidP="009C1FEE">
      <w:pPr>
        <w:tabs>
          <w:tab w:val="left" w:pos="851"/>
        </w:tabs>
        <w:jc w:val="both"/>
        <w:rPr>
          <w:rFonts w:ascii="Times New Roman" w:hAnsi="Times New Roman"/>
          <w:lang w:eastAsia="en-US"/>
        </w:rPr>
      </w:pPr>
    </w:p>
    <w:p w:rsidR="009C1FEE" w:rsidRDefault="009C1FEE" w:rsidP="009C1FEE">
      <w:pPr>
        <w:jc w:val="both"/>
        <w:rPr>
          <w:rFonts w:ascii="Times New Roman" w:hAnsi="Times New Roman"/>
        </w:rPr>
      </w:pPr>
      <w:r w:rsidRPr="00FB547A">
        <w:rPr>
          <w:rFonts w:ascii="Times New Roman" w:hAnsi="Times New Roman"/>
        </w:rPr>
        <w:lastRenderedPageBreak/>
        <w:t>Ponudnik, ki odda ponudbo, pod kazensko in materialno odgovornostjo jamči, da so vsi podatki in dokumenti, podani v ponudbi, resnični, in da priložena dokumentacija ustreza originalu. V nasprotnem primeru ponudnik naročniku odgovarja za vso škodo, ki mu je nastala.</w:t>
      </w:r>
    </w:p>
    <w:p w:rsidR="00C87A3B" w:rsidRPr="00FB547A" w:rsidRDefault="00C87A3B" w:rsidP="009C1FEE">
      <w:pPr>
        <w:jc w:val="both"/>
        <w:rPr>
          <w:rFonts w:ascii="Times New Roman" w:hAnsi="Times New Roman"/>
        </w:rPr>
      </w:pPr>
    </w:p>
    <w:p w:rsidR="00934BC6" w:rsidRPr="006D2704" w:rsidRDefault="00D92600" w:rsidP="00934BC6">
      <w:pPr>
        <w:pStyle w:val="Naslov1"/>
        <w:rPr>
          <w:sz w:val="24"/>
          <w:szCs w:val="24"/>
        </w:rPr>
      </w:pPr>
      <w:bookmarkStart w:id="27" w:name="_Toc494712875"/>
      <w:bookmarkStart w:id="28" w:name="_Toc515428784"/>
      <w:r>
        <w:rPr>
          <w:sz w:val="24"/>
          <w:szCs w:val="24"/>
        </w:rPr>
        <w:t>10</w:t>
      </w:r>
      <w:r w:rsidR="00934BC6" w:rsidRPr="006D2704">
        <w:rPr>
          <w:sz w:val="24"/>
          <w:szCs w:val="24"/>
        </w:rPr>
        <w:t>. UGOTAVLJANJE SPOSOBNOSTI</w:t>
      </w:r>
      <w:r w:rsidR="00934BC6">
        <w:rPr>
          <w:sz w:val="24"/>
          <w:szCs w:val="24"/>
        </w:rPr>
        <w:t xml:space="preserve"> IN POGOJI</w:t>
      </w:r>
      <w:bookmarkEnd w:id="27"/>
      <w:bookmarkEnd w:id="28"/>
    </w:p>
    <w:p w:rsidR="00685045" w:rsidRPr="008F1EE4" w:rsidRDefault="00685045" w:rsidP="00685045">
      <w:pPr>
        <w:autoSpaceDE w:val="0"/>
        <w:autoSpaceDN w:val="0"/>
        <w:adjustRightInd w:val="0"/>
        <w:jc w:val="both"/>
        <w:rPr>
          <w:rFonts w:ascii="Times New Roman" w:hAnsi="Times New Roman"/>
          <w:bCs/>
        </w:rPr>
      </w:pPr>
      <w:r w:rsidRPr="008F1EE4">
        <w:rPr>
          <w:rFonts w:ascii="Times New Roman" w:hAnsi="Times New Roman"/>
          <w:bCs/>
        </w:rPr>
        <w:t xml:space="preserve">Ponudnik mora pripraviti ponudbo v skladu z zahtevami iz te razpisne dokumentacije. V nadaljevanju so opredeljene zahteve, ki jih mora izpolnjevati ponudnik. Naročnik lahko ponudnika iz sodelovanja izključi tudi v ostalih primerih za katere tako določa ZJN-3. </w:t>
      </w:r>
    </w:p>
    <w:p w:rsidR="00685045" w:rsidRPr="00FC212F" w:rsidRDefault="00685045" w:rsidP="00685045">
      <w:pPr>
        <w:autoSpaceDE w:val="0"/>
        <w:autoSpaceDN w:val="0"/>
        <w:adjustRightInd w:val="0"/>
        <w:jc w:val="both"/>
        <w:rPr>
          <w:rFonts w:ascii="Times New Roman" w:hAnsi="Times New Roman"/>
          <w:bCs/>
          <w:color w:val="FF0000"/>
        </w:rPr>
      </w:pPr>
    </w:p>
    <w:p w:rsidR="00685045" w:rsidRPr="008F1EE4" w:rsidRDefault="00685045" w:rsidP="00685045">
      <w:pPr>
        <w:autoSpaceDE w:val="0"/>
        <w:autoSpaceDN w:val="0"/>
        <w:adjustRightInd w:val="0"/>
        <w:rPr>
          <w:rFonts w:ascii="Times New Roman" w:hAnsi="Times New Roman"/>
          <w:b/>
          <w:bCs/>
        </w:rPr>
      </w:pPr>
      <w:r>
        <w:rPr>
          <w:rFonts w:ascii="Times New Roman" w:hAnsi="Times New Roman"/>
          <w:b/>
          <w:bCs/>
        </w:rPr>
        <w:t>10</w:t>
      </w:r>
      <w:r w:rsidRPr="00CD4748">
        <w:rPr>
          <w:rFonts w:ascii="Times New Roman" w:hAnsi="Times New Roman"/>
          <w:b/>
          <w:bCs/>
        </w:rPr>
        <w:t>.</w:t>
      </w:r>
      <w:r w:rsidRPr="008F1EE4">
        <w:rPr>
          <w:rFonts w:ascii="Times New Roman" w:hAnsi="Times New Roman"/>
          <w:b/>
          <w:bCs/>
        </w:rPr>
        <w:t>1. Ugotavljanje sposobnosti za sodelovanje v postopku oddaje javnega naročila in dokazila</w:t>
      </w:r>
    </w:p>
    <w:p w:rsidR="00685045" w:rsidRPr="008F1EE4" w:rsidRDefault="00685045" w:rsidP="00685045">
      <w:pPr>
        <w:autoSpaceDE w:val="0"/>
        <w:autoSpaceDN w:val="0"/>
        <w:adjustRightInd w:val="0"/>
        <w:rPr>
          <w:rFonts w:ascii="Times New Roman" w:hAnsi="Times New Roman"/>
        </w:rPr>
      </w:pPr>
    </w:p>
    <w:p w:rsidR="00685045" w:rsidRPr="008F1EE4" w:rsidRDefault="00685045" w:rsidP="00685045">
      <w:pPr>
        <w:autoSpaceDE w:val="0"/>
        <w:autoSpaceDN w:val="0"/>
        <w:adjustRightInd w:val="0"/>
        <w:jc w:val="both"/>
        <w:rPr>
          <w:rFonts w:ascii="Times New Roman" w:hAnsi="Times New Roman"/>
        </w:rPr>
      </w:pPr>
      <w:r w:rsidRPr="008F1EE4">
        <w:rPr>
          <w:rFonts w:ascii="Times New Roman" w:hAnsi="Times New Roman"/>
        </w:rPr>
        <w:t xml:space="preserve">Ob predložitvi ponudbe bo naročnik namesto potrdil, ki jih izdajajo javni organi ali tretje osebe, v skladu z ZJN-3 </w:t>
      </w:r>
      <w:r w:rsidRPr="008F1EE4">
        <w:rPr>
          <w:rFonts w:ascii="Times New Roman" w:hAnsi="Times New Roman"/>
          <w:b/>
        </w:rPr>
        <w:t>sprejel ESPD</w:t>
      </w:r>
      <w:r w:rsidRPr="008F1EE4">
        <w:rPr>
          <w:rFonts w:ascii="Times New Roman" w:hAnsi="Times New Roman"/>
        </w:rPr>
        <w:t>, ki vključuje posodobljeno lastno izjavo, kot predhodni dokaz v zvezi s temi navodili. Naročnik bo lahko kadarkoli med postopkom ponudnike pozval, da predložijo vsa dokazila ali del dokazil v zvezi z navedbami v ESPD.</w:t>
      </w:r>
    </w:p>
    <w:p w:rsidR="00685045" w:rsidRPr="008F1EE4" w:rsidRDefault="00685045" w:rsidP="00685045">
      <w:pPr>
        <w:autoSpaceDE w:val="0"/>
        <w:autoSpaceDN w:val="0"/>
        <w:adjustRightInd w:val="0"/>
        <w:jc w:val="both"/>
        <w:rPr>
          <w:rFonts w:ascii="Times New Roman" w:hAnsi="Times New Roman"/>
        </w:rPr>
      </w:pPr>
      <w:r w:rsidRPr="008F1EE4">
        <w:rPr>
          <w:rFonts w:ascii="Times New Roman" w:hAnsi="Times New Roman"/>
        </w:rPr>
        <w:t>Gospodarski subjekt mora v obrazcu ESPD navesti vse informacije, na podlagi katerih bo naročnik potrdila ali druge informacije pridobil v nacionalni bazi podatkov ter v predmetnem obrazcu podati soglasje, da dokazila pridobi naročnik.</w:t>
      </w:r>
    </w:p>
    <w:p w:rsidR="00685045" w:rsidRPr="008F1EE4" w:rsidRDefault="00685045" w:rsidP="00685045">
      <w:pPr>
        <w:autoSpaceDE w:val="0"/>
        <w:autoSpaceDN w:val="0"/>
        <w:adjustRightInd w:val="0"/>
        <w:jc w:val="both"/>
        <w:rPr>
          <w:rFonts w:ascii="Times New Roman" w:hAnsi="Times New Roman"/>
        </w:rPr>
      </w:pPr>
      <w:r w:rsidRPr="008F1EE4">
        <w:rPr>
          <w:rFonts w:ascii="Times New Roman" w:hAnsi="Times New Roman"/>
        </w:rPr>
        <w:t>Naročnik bo pred oddajo javnega naročila po potrebi od vseh ponudnikov zahteval, da predložijo najnovejša dokazila (potrdila, izjave) kot dokaz neobstoja razlogov za izključitev iz teh navodil ponudnikom in kot dokaz izpolnjevanja pogojev za sodelovanje iz teh navodil ponudnikom.</w:t>
      </w:r>
    </w:p>
    <w:p w:rsidR="00685045" w:rsidRPr="008F1EE4" w:rsidRDefault="00685045" w:rsidP="00685045">
      <w:pPr>
        <w:autoSpaceDE w:val="0"/>
        <w:autoSpaceDN w:val="0"/>
        <w:adjustRightInd w:val="0"/>
        <w:jc w:val="both"/>
        <w:rPr>
          <w:rFonts w:ascii="Times New Roman" w:hAnsi="Times New Roman"/>
        </w:rPr>
      </w:pPr>
    </w:p>
    <w:p w:rsidR="00685045" w:rsidRPr="008F1EE4" w:rsidRDefault="00685045" w:rsidP="00685045">
      <w:pPr>
        <w:autoSpaceDE w:val="0"/>
        <w:autoSpaceDN w:val="0"/>
        <w:adjustRightInd w:val="0"/>
        <w:jc w:val="both"/>
        <w:rPr>
          <w:rFonts w:ascii="Times New Roman" w:hAnsi="Times New Roman"/>
        </w:rPr>
      </w:pPr>
      <w:r w:rsidRPr="008F1EE4">
        <w:rPr>
          <w:rFonts w:ascii="Times New Roman" w:hAnsi="Times New Roman"/>
        </w:rPr>
        <w:t>Gospodarski subjekt lahko dokazila o neobstoju izključitvenih razlogov iz teh navodil in dokazila o izpolnjevanju pogoja za sodelovanje iz teh navodil predloži tudi sam. Naročnik si pridržuje pravico do preveritve verodostojnosti predloženih dokazil pri podpisniku le-teh.</w:t>
      </w:r>
    </w:p>
    <w:p w:rsidR="00685045" w:rsidRDefault="00685045" w:rsidP="00685045">
      <w:pPr>
        <w:autoSpaceDE w:val="0"/>
        <w:autoSpaceDN w:val="0"/>
        <w:adjustRightInd w:val="0"/>
        <w:jc w:val="both"/>
        <w:rPr>
          <w:rFonts w:ascii="Times New Roman" w:hAnsi="Times New Roman"/>
          <w:color w:val="FF0000"/>
          <w:sz w:val="18"/>
          <w:szCs w:val="18"/>
        </w:rPr>
      </w:pPr>
    </w:p>
    <w:p w:rsidR="00685045" w:rsidRPr="008F1EE4" w:rsidRDefault="00685045" w:rsidP="00685045">
      <w:pPr>
        <w:autoSpaceDE w:val="0"/>
        <w:autoSpaceDN w:val="0"/>
        <w:adjustRightInd w:val="0"/>
        <w:jc w:val="both"/>
        <w:rPr>
          <w:rFonts w:ascii="Times New Roman" w:hAnsi="Times New Roman"/>
        </w:rPr>
      </w:pPr>
      <w:r w:rsidRPr="008F1EE4">
        <w:rPr>
          <w:rFonts w:ascii="Times New Roman" w:hAnsi="Times New Roman"/>
        </w:rPr>
        <w:t>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685045" w:rsidRPr="008F1EE4" w:rsidRDefault="00685045" w:rsidP="00685045">
      <w:pPr>
        <w:jc w:val="both"/>
        <w:rPr>
          <w:rFonts w:ascii="Times New Roman" w:hAnsi="Times New Roman"/>
          <w:b/>
        </w:rPr>
      </w:pPr>
    </w:p>
    <w:p w:rsidR="00685045" w:rsidRPr="008F1EE4" w:rsidRDefault="00685045" w:rsidP="00685045">
      <w:pPr>
        <w:jc w:val="both"/>
        <w:rPr>
          <w:rFonts w:ascii="Times New Roman" w:hAnsi="Times New Roman"/>
        </w:rPr>
      </w:pPr>
      <w:r w:rsidRPr="008F1EE4">
        <w:rPr>
          <w:rFonts w:ascii="Times New Roman" w:hAnsi="Times New Roman"/>
        </w:rPr>
        <w:t>Izpolnjevanje pogojev bo naročnik lahko preveril pred izdajo odločitve na način, da bo ponudnike pozval k predložitvi ustreznih dokazil skladno s 77. in 78. členom ZJN-3.</w:t>
      </w:r>
    </w:p>
    <w:p w:rsidR="00685045" w:rsidRPr="008F1EE4" w:rsidRDefault="00685045" w:rsidP="00685045">
      <w:pPr>
        <w:pStyle w:val="Naslov3"/>
        <w:rPr>
          <w:rFonts w:ascii="Times New Roman" w:hAnsi="Times New Roman"/>
          <w:sz w:val="24"/>
          <w:szCs w:val="24"/>
        </w:rPr>
      </w:pPr>
      <w:bookmarkStart w:id="29" w:name="_Toc456003936"/>
      <w:bookmarkStart w:id="30" w:name="_Toc456004109"/>
      <w:bookmarkStart w:id="31" w:name="_Toc463243967"/>
      <w:bookmarkStart w:id="32" w:name="_Toc464815952"/>
      <w:bookmarkStart w:id="33" w:name="_Toc513202906"/>
      <w:bookmarkStart w:id="34" w:name="_Toc513203079"/>
      <w:bookmarkStart w:id="35" w:name="_Toc513708998"/>
      <w:bookmarkStart w:id="36" w:name="_Toc527367552"/>
      <w:r>
        <w:rPr>
          <w:rFonts w:ascii="Times New Roman" w:hAnsi="Times New Roman"/>
          <w:sz w:val="24"/>
          <w:szCs w:val="24"/>
        </w:rPr>
        <w:t>10</w:t>
      </w:r>
      <w:r w:rsidRPr="008F1EE4">
        <w:rPr>
          <w:rFonts w:ascii="Times New Roman" w:hAnsi="Times New Roman"/>
          <w:sz w:val="24"/>
          <w:szCs w:val="24"/>
        </w:rPr>
        <w:t>.2. Razlogi za izključitev</w:t>
      </w:r>
      <w:bookmarkEnd w:id="29"/>
      <w:bookmarkEnd w:id="30"/>
      <w:bookmarkEnd w:id="31"/>
      <w:bookmarkEnd w:id="32"/>
      <w:bookmarkEnd w:id="33"/>
      <w:bookmarkEnd w:id="34"/>
      <w:bookmarkEnd w:id="35"/>
      <w:bookmarkEnd w:id="36"/>
    </w:p>
    <w:p w:rsidR="00685045" w:rsidRPr="00FC212F" w:rsidRDefault="00685045" w:rsidP="00685045">
      <w:pPr>
        <w:pStyle w:val="BodyText22"/>
        <w:ind w:left="0"/>
        <w:rPr>
          <w:rFonts w:ascii="Times New Roman" w:hAnsi="Times New Roman"/>
          <w:b/>
          <w:color w:val="FF0000"/>
          <w:sz w:val="24"/>
          <w:szCs w:val="24"/>
          <w:lang w:val="sl-SI"/>
        </w:rPr>
      </w:pPr>
    </w:p>
    <w:p w:rsidR="00685045" w:rsidRPr="008F1EE4" w:rsidRDefault="00685045" w:rsidP="00685045">
      <w:pPr>
        <w:pStyle w:val="BodyText22"/>
        <w:ind w:left="0"/>
        <w:rPr>
          <w:rFonts w:ascii="Times New Roman" w:hAnsi="Times New Roman"/>
          <w:b/>
          <w:sz w:val="24"/>
          <w:szCs w:val="24"/>
          <w:lang w:val="sl-SI"/>
        </w:rPr>
      </w:pPr>
      <w:r w:rsidRPr="008F1EE4">
        <w:rPr>
          <w:rFonts w:ascii="Times New Roman" w:hAnsi="Times New Roman"/>
          <w:b/>
          <w:sz w:val="24"/>
          <w:szCs w:val="24"/>
          <w:lang w:val="sl-SI"/>
        </w:rPr>
        <w:t>A. Razlogi povezani s kazenskimi obsodbami:</w:t>
      </w:r>
    </w:p>
    <w:p w:rsidR="00685045" w:rsidRPr="008F1EE4" w:rsidRDefault="00685045" w:rsidP="00685045">
      <w:pPr>
        <w:jc w:val="both"/>
        <w:rPr>
          <w:rFonts w:ascii="Times New Roman" w:hAnsi="Times New Roman"/>
        </w:rPr>
      </w:pPr>
      <w:r w:rsidRPr="008F1EE4">
        <w:rPr>
          <w:rFonts w:ascii="Times New Roman" w:hAnsi="Times New Roman"/>
        </w:rPr>
        <w:t xml:space="preserve">1. 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prvem odstavku 75. člena ZJN-3. </w:t>
      </w:r>
    </w:p>
    <w:p w:rsidR="00685045" w:rsidRPr="008F1EE4" w:rsidRDefault="00685045" w:rsidP="00685045">
      <w:pPr>
        <w:autoSpaceDE w:val="0"/>
        <w:autoSpaceDN w:val="0"/>
        <w:adjustRightInd w:val="0"/>
        <w:jc w:val="both"/>
        <w:rPr>
          <w:rFonts w:ascii="Times New Roman" w:hAnsi="Times New Roman"/>
        </w:rPr>
      </w:pPr>
      <w:r w:rsidRPr="008F1EE4">
        <w:rPr>
          <w:rFonts w:ascii="Times New Roman" w:hAnsi="Times New Roman"/>
        </w:rPr>
        <w:t xml:space="preserve">DOKAZILO: izpolnjen </w:t>
      </w:r>
      <w:r w:rsidRPr="008F1EE4">
        <w:rPr>
          <w:rFonts w:ascii="Times New Roman" w:hAnsi="Times New Roman"/>
          <w:b/>
          <w:bCs/>
        </w:rPr>
        <w:t xml:space="preserve">obrazec »ESPD« </w:t>
      </w:r>
      <w:r w:rsidRPr="008F1EE4">
        <w:rPr>
          <w:rFonts w:ascii="Times New Roman" w:hAnsi="Times New Roman"/>
        </w:rPr>
        <w:t xml:space="preserve">za vse gospodarske subjekte v ponudbi ter </w:t>
      </w:r>
      <w:r w:rsidRPr="008F1EE4">
        <w:rPr>
          <w:rFonts w:ascii="Times New Roman" w:hAnsi="Times New Roman"/>
          <w:b/>
          <w:bCs/>
        </w:rPr>
        <w:t xml:space="preserve">pooblastila </w:t>
      </w:r>
      <w:r w:rsidRPr="008F1EE4">
        <w:rPr>
          <w:rFonts w:ascii="Times New Roman" w:hAnsi="Times New Roman"/>
        </w:rPr>
        <w:t xml:space="preserve">za pridobitev podatkov iz kazenske evidence (za vse gospodarske subjekte v ponudbi in za vse osebe, ki so članice upravnega, vodstvenega ali nadzornega organa gospodarskega subjekta vključno z vsemi osebami, ki imajo pooblastila za njegovo zastopanje, odločanje ali nadzor, navedene v obrazcu </w:t>
      </w:r>
      <w:r w:rsidRPr="00CD4748">
        <w:rPr>
          <w:rFonts w:ascii="Times New Roman" w:hAnsi="Times New Roman"/>
        </w:rPr>
        <w:t>ESPD). ESPD predložitev *</w:t>
      </w:r>
      <w:proofErr w:type="spellStart"/>
      <w:r w:rsidRPr="00CD4748">
        <w:rPr>
          <w:rFonts w:ascii="Times New Roman" w:hAnsi="Times New Roman"/>
        </w:rPr>
        <w:t>pdf</w:t>
      </w:r>
      <w:proofErr w:type="spellEnd"/>
      <w:r w:rsidRPr="00CD4748">
        <w:rPr>
          <w:rFonts w:ascii="Times New Roman" w:hAnsi="Times New Roman"/>
        </w:rPr>
        <w:t>. (podpisan) in *</w:t>
      </w:r>
      <w:proofErr w:type="spellStart"/>
      <w:r w:rsidRPr="00CD4748">
        <w:rPr>
          <w:rFonts w:ascii="Times New Roman" w:hAnsi="Times New Roman"/>
        </w:rPr>
        <w:t>xml</w:t>
      </w:r>
      <w:proofErr w:type="spellEnd"/>
      <w:r w:rsidRPr="00CD4748">
        <w:rPr>
          <w:rFonts w:ascii="Times New Roman" w:hAnsi="Times New Roman"/>
        </w:rPr>
        <w:t>. obliki.</w:t>
      </w:r>
    </w:p>
    <w:p w:rsidR="00685045" w:rsidRPr="008F1EE4" w:rsidRDefault="00685045" w:rsidP="00685045">
      <w:pPr>
        <w:autoSpaceDE w:val="0"/>
        <w:autoSpaceDN w:val="0"/>
        <w:adjustRightInd w:val="0"/>
        <w:rPr>
          <w:rFonts w:ascii="Verdana" w:hAnsi="Verdana"/>
          <w:sz w:val="20"/>
          <w:szCs w:val="20"/>
        </w:rPr>
      </w:pPr>
    </w:p>
    <w:p w:rsidR="00685045" w:rsidRPr="008F1EE4" w:rsidRDefault="00685045" w:rsidP="00685045">
      <w:pPr>
        <w:pStyle w:val="BodyText22"/>
        <w:ind w:left="0"/>
        <w:rPr>
          <w:rFonts w:ascii="Verdana" w:hAnsi="Verdana"/>
          <w:sz w:val="20"/>
          <w:lang w:val="sl-SI"/>
        </w:rPr>
      </w:pPr>
      <w:r w:rsidRPr="008F1EE4">
        <w:rPr>
          <w:rFonts w:ascii="Times New Roman" w:hAnsi="Times New Roman"/>
          <w:b/>
          <w:sz w:val="24"/>
          <w:szCs w:val="24"/>
          <w:lang w:val="sl-SI"/>
        </w:rPr>
        <w:t>B. Razlogi, povezani s plačilom davkov ali prispevkov za socialno varnost</w:t>
      </w:r>
    </w:p>
    <w:p w:rsidR="00685045" w:rsidRPr="008F1EE4" w:rsidRDefault="00685045" w:rsidP="00685045">
      <w:pPr>
        <w:autoSpaceDE w:val="0"/>
        <w:autoSpaceDN w:val="0"/>
        <w:adjustRightInd w:val="0"/>
        <w:rPr>
          <w:rFonts w:ascii="Verdana" w:hAnsi="Verdana"/>
          <w:sz w:val="20"/>
          <w:szCs w:val="20"/>
        </w:rPr>
      </w:pPr>
    </w:p>
    <w:p w:rsidR="00685045" w:rsidRPr="008F1EE4" w:rsidRDefault="00685045" w:rsidP="00685045">
      <w:pPr>
        <w:spacing w:after="120"/>
        <w:jc w:val="both"/>
        <w:rPr>
          <w:rFonts w:ascii="Times New Roman" w:hAnsi="Times New Roman"/>
        </w:rPr>
      </w:pPr>
      <w:r w:rsidRPr="008F1EE4">
        <w:rPr>
          <w:rFonts w:ascii="Times New Roman" w:hAnsi="Times New Roman"/>
        </w:rPr>
        <w:t>1. Gospodarski subjekt zagotavlja, da:</w:t>
      </w:r>
    </w:p>
    <w:p w:rsidR="00685045" w:rsidRPr="008F1EE4" w:rsidRDefault="00685045" w:rsidP="00685045">
      <w:pPr>
        <w:pStyle w:val="Odstavekseznama"/>
        <w:numPr>
          <w:ilvl w:val="0"/>
          <w:numId w:val="10"/>
        </w:numPr>
        <w:contextualSpacing/>
        <w:jc w:val="both"/>
        <w:rPr>
          <w:rFonts w:ascii="Times New Roman" w:hAnsi="Times New Roman"/>
        </w:rPr>
      </w:pPr>
      <w:r w:rsidRPr="008F1EE4">
        <w:rPr>
          <w:rFonts w:ascii="Times New Roman" w:hAnsi="Times New Roman"/>
        </w:rPr>
        <w:lastRenderedPageBreak/>
        <w:t>na dan oddaje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rsidR="00685045" w:rsidRPr="008F1EE4" w:rsidRDefault="00685045" w:rsidP="00685045">
      <w:pPr>
        <w:numPr>
          <w:ilvl w:val="1"/>
          <w:numId w:val="10"/>
        </w:numPr>
        <w:jc w:val="both"/>
        <w:rPr>
          <w:rFonts w:ascii="Times New Roman" w:hAnsi="Times New Roman"/>
        </w:rPr>
      </w:pPr>
      <w:r w:rsidRPr="008F1EE4">
        <w:rPr>
          <w:rFonts w:ascii="Times New Roman" w:hAnsi="Times New Roman"/>
        </w:rPr>
        <w:t>ima na dan oddaje ponudbe ali prijave predložene vse obračune davčnih odtegljajev za dohodke iz delovnega razmerja za obdobje zadnjih petih let do dne oddaje ponudbe ali prijave.</w:t>
      </w:r>
    </w:p>
    <w:p w:rsidR="00685045" w:rsidRPr="008F1EE4" w:rsidRDefault="00685045" w:rsidP="00685045">
      <w:pPr>
        <w:autoSpaceDE w:val="0"/>
        <w:autoSpaceDN w:val="0"/>
        <w:adjustRightInd w:val="0"/>
        <w:jc w:val="both"/>
        <w:rPr>
          <w:rFonts w:ascii="Times New Roman" w:hAnsi="Times New Roman"/>
        </w:rPr>
      </w:pPr>
      <w:r w:rsidRPr="008F1EE4">
        <w:rPr>
          <w:rFonts w:ascii="Times New Roman" w:hAnsi="Times New Roman"/>
        </w:rPr>
        <w:t xml:space="preserve">DOKAZILO: izpolnjen </w:t>
      </w:r>
      <w:r w:rsidRPr="008F1EE4">
        <w:rPr>
          <w:rFonts w:ascii="Times New Roman" w:hAnsi="Times New Roman"/>
          <w:b/>
          <w:bCs/>
        </w:rPr>
        <w:t xml:space="preserve">obrazec »ESPD« </w:t>
      </w:r>
      <w:r w:rsidRPr="008F1EE4">
        <w:rPr>
          <w:rFonts w:ascii="Times New Roman" w:hAnsi="Times New Roman"/>
        </w:rPr>
        <w:t>za vse gospodarske subjekte v ponudbi.</w:t>
      </w:r>
    </w:p>
    <w:p w:rsidR="00685045" w:rsidRPr="00FC212F" w:rsidRDefault="00685045" w:rsidP="00685045">
      <w:pPr>
        <w:autoSpaceDE w:val="0"/>
        <w:autoSpaceDN w:val="0"/>
        <w:adjustRightInd w:val="0"/>
        <w:rPr>
          <w:rFonts w:ascii="Times New Roman" w:hAnsi="Times New Roman"/>
          <w:color w:val="FF0000"/>
        </w:rPr>
      </w:pPr>
    </w:p>
    <w:p w:rsidR="00685045" w:rsidRPr="008F1EE4" w:rsidRDefault="00685045" w:rsidP="00685045">
      <w:pPr>
        <w:pStyle w:val="BodyText22"/>
        <w:ind w:left="0"/>
        <w:rPr>
          <w:rFonts w:ascii="Times New Roman" w:hAnsi="Times New Roman"/>
          <w:b/>
          <w:sz w:val="24"/>
          <w:szCs w:val="24"/>
          <w:lang w:val="sl-SI"/>
        </w:rPr>
      </w:pPr>
      <w:r w:rsidRPr="008F1EE4">
        <w:rPr>
          <w:rFonts w:ascii="Times New Roman" w:hAnsi="Times New Roman"/>
          <w:b/>
          <w:sz w:val="24"/>
          <w:szCs w:val="24"/>
          <w:lang w:val="sl-SI"/>
        </w:rPr>
        <w:t>C. Razlogi, povezani z insolventnostjo, nasprotjem interesov ali kršitvijo poklicnih pravil</w:t>
      </w:r>
    </w:p>
    <w:p w:rsidR="00685045" w:rsidRPr="008F1EE4" w:rsidRDefault="00685045" w:rsidP="00685045">
      <w:pPr>
        <w:pStyle w:val="BodyText22"/>
        <w:ind w:left="0"/>
        <w:rPr>
          <w:rFonts w:ascii="Times New Roman" w:hAnsi="Times New Roman"/>
          <w:b/>
          <w:sz w:val="24"/>
          <w:szCs w:val="24"/>
          <w:lang w:val="sl-SI"/>
        </w:rPr>
      </w:pPr>
    </w:p>
    <w:p w:rsidR="00685045" w:rsidRPr="008F1EE4" w:rsidRDefault="00685045" w:rsidP="00685045">
      <w:pPr>
        <w:spacing w:after="120"/>
        <w:jc w:val="both"/>
        <w:rPr>
          <w:rFonts w:ascii="Times New Roman" w:hAnsi="Times New Roman"/>
        </w:rPr>
      </w:pPr>
      <w:r w:rsidRPr="008F1EE4">
        <w:rPr>
          <w:rFonts w:ascii="Times New Roman" w:hAnsi="Times New Roman"/>
        </w:rPr>
        <w:t>1. Gospodarski subjekt zagotavlja, da:</w:t>
      </w:r>
    </w:p>
    <w:p w:rsidR="00685045" w:rsidRPr="008F1EE4" w:rsidRDefault="00685045" w:rsidP="00685045">
      <w:pPr>
        <w:numPr>
          <w:ilvl w:val="1"/>
          <w:numId w:val="10"/>
        </w:numPr>
        <w:jc w:val="both"/>
        <w:rPr>
          <w:rFonts w:ascii="Times New Roman" w:hAnsi="Times New Roman"/>
        </w:rPr>
      </w:pPr>
      <w:r w:rsidRPr="008F1EE4">
        <w:rPr>
          <w:rFonts w:ascii="Times New Roman" w:hAnsi="Times New Roman"/>
        </w:rPr>
        <w:t>ne krši obveznosti iz drugega odstavka 3. člena ZJN-3 (obveznosti na področju okoljskega, socialnega in delovnega prava);</w:t>
      </w:r>
    </w:p>
    <w:p w:rsidR="00685045" w:rsidRPr="008F1EE4" w:rsidRDefault="00685045" w:rsidP="00685045">
      <w:pPr>
        <w:numPr>
          <w:ilvl w:val="1"/>
          <w:numId w:val="10"/>
        </w:numPr>
        <w:jc w:val="both"/>
        <w:rPr>
          <w:rFonts w:ascii="Times New Roman" w:hAnsi="Times New Roman"/>
        </w:rPr>
      </w:pPr>
      <w:r w:rsidRPr="008F1EE4">
        <w:rPr>
          <w:rFonts w:ascii="Times New Roman" w:hAnsi="Times New Roman"/>
        </w:rPr>
        <w:t>se nad gospodarskim subjektom ni začel postopek zaradi insolventnosti ali prisilnega prenehanja po zakonu, ki ureja postopek zaradi insolventnosti in prisilnega prenehanja, postopek likvidacije po zakonu, ki ureja gospodarske družbe, njegova sredstva ali poslovanje ne upravlja upravitelj ali sodišče, njegove poslovne dejavnosti niso začasno ustavljene, v skladu s predpisi druge države se nad njim ni začel postopek in ni nastal položaj z enakimi pravnimi posledicami;</w:t>
      </w:r>
    </w:p>
    <w:p w:rsidR="00685045" w:rsidRPr="008F1EE4" w:rsidRDefault="00685045" w:rsidP="00685045">
      <w:pPr>
        <w:numPr>
          <w:ilvl w:val="1"/>
          <w:numId w:val="10"/>
        </w:numPr>
        <w:jc w:val="both"/>
        <w:rPr>
          <w:rFonts w:ascii="Times New Roman" w:hAnsi="Times New Roman"/>
        </w:rPr>
      </w:pPr>
      <w:r w:rsidRPr="008F1EE4">
        <w:rPr>
          <w:rFonts w:ascii="Times New Roman" w:hAnsi="Times New Roman"/>
        </w:rPr>
        <w:t>ni zagrešil hujšo kršitev poklicnih pravil, zaradi česar je omajana njegova integriteta;</w:t>
      </w:r>
    </w:p>
    <w:p w:rsidR="00685045" w:rsidRPr="008F1EE4" w:rsidRDefault="00685045" w:rsidP="00685045">
      <w:pPr>
        <w:numPr>
          <w:ilvl w:val="1"/>
          <w:numId w:val="10"/>
        </w:numPr>
        <w:jc w:val="both"/>
        <w:rPr>
          <w:rFonts w:ascii="Times New Roman" w:hAnsi="Times New Roman"/>
        </w:rPr>
      </w:pPr>
      <w:r w:rsidRPr="008F1EE4">
        <w:rPr>
          <w:rFonts w:ascii="Times New Roman" w:hAnsi="Times New Roman"/>
        </w:rPr>
        <w:t>če izkrivljanja konkurence zaradi predhodnega sodelovanja gospodarskih subjektov pri pripravi postopka javnega naročila v skladu s 65. členom ZJN-3 ni mogoče učinkovito odpraviti z drugimi, blažjimi ukrepi;</w:t>
      </w:r>
    </w:p>
    <w:p w:rsidR="00685045" w:rsidRPr="008F1EE4" w:rsidRDefault="00685045" w:rsidP="00685045">
      <w:pPr>
        <w:numPr>
          <w:ilvl w:val="1"/>
          <w:numId w:val="10"/>
        </w:numPr>
        <w:jc w:val="both"/>
        <w:rPr>
          <w:rFonts w:ascii="Times New Roman" w:hAnsi="Times New Roman"/>
        </w:rPr>
      </w:pPr>
      <w:r w:rsidRPr="008F1EE4">
        <w:rPr>
          <w:rFonts w:ascii="Times New Roman" w:hAnsi="Times New Roman"/>
        </w:rPr>
        <w:t>se pri gospodarskem subjektu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ter niso bile izvedene druge primerljive sankcije.</w:t>
      </w:r>
    </w:p>
    <w:p w:rsidR="00685045" w:rsidRPr="008F1EE4" w:rsidRDefault="00685045" w:rsidP="00685045">
      <w:pPr>
        <w:autoSpaceDE w:val="0"/>
        <w:autoSpaceDN w:val="0"/>
        <w:adjustRightInd w:val="0"/>
        <w:jc w:val="both"/>
        <w:rPr>
          <w:rFonts w:ascii="Times New Roman" w:hAnsi="Times New Roman"/>
        </w:rPr>
      </w:pPr>
      <w:r w:rsidRPr="008F1EE4">
        <w:rPr>
          <w:rFonts w:ascii="Times New Roman" w:hAnsi="Times New Roman"/>
        </w:rPr>
        <w:t xml:space="preserve">DOKAZILO: izpolnjen </w:t>
      </w:r>
      <w:r w:rsidRPr="008F1EE4">
        <w:rPr>
          <w:rFonts w:ascii="Times New Roman" w:hAnsi="Times New Roman"/>
          <w:b/>
          <w:bCs/>
        </w:rPr>
        <w:t xml:space="preserve">obrazec »ESPD« </w:t>
      </w:r>
      <w:r w:rsidRPr="008F1EE4">
        <w:rPr>
          <w:rFonts w:ascii="Times New Roman" w:hAnsi="Times New Roman"/>
        </w:rPr>
        <w:t>za vse gospodarske subjekte v ponudbi.</w:t>
      </w:r>
    </w:p>
    <w:p w:rsidR="00685045" w:rsidRPr="008F1EE4" w:rsidRDefault="00685045" w:rsidP="00685045">
      <w:pPr>
        <w:pStyle w:val="BodyText22"/>
        <w:ind w:left="0"/>
        <w:rPr>
          <w:rFonts w:ascii="Times New Roman" w:hAnsi="Times New Roman"/>
          <w:b/>
          <w:sz w:val="24"/>
          <w:szCs w:val="24"/>
          <w:lang w:val="sl-SI"/>
        </w:rPr>
      </w:pPr>
    </w:p>
    <w:p w:rsidR="00685045" w:rsidRPr="008F1EE4" w:rsidRDefault="00685045" w:rsidP="00685045">
      <w:pPr>
        <w:pStyle w:val="BodyText22"/>
        <w:ind w:left="0"/>
        <w:rPr>
          <w:rFonts w:ascii="Times New Roman" w:hAnsi="Times New Roman"/>
          <w:b/>
          <w:sz w:val="24"/>
          <w:szCs w:val="24"/>
          <w:lang w:val="sl-SI"/>
        </w:rPr>
      </w:pPr>
      <w:r w:rsidRPr="008F1EE4">
        <w:rPr>
          <w:rFonts w:ascii="Times New Roman" w:hAnsi="Times New Roman"/>
          <w:b/>
          <w:sz w:val="24"/>
          <w:szCs w:val="24"/>
          <w:lang w:val="sl-SI"/>
        </w:rPr>
        <w:t>D. Drugi razlogi za izključitev</w:t>
      </w:r>
    </w:p>
    <w:p w:rsidR="00685045" w:rsidRPr="008F1EE4" w:rsidRDefault="00685045" w:rsidP="00685045">
      <w:pPr>
        <w:pStyle w:val="BodyText22"/>
        <w:ind w:left="0"/>
        <w:rPr>
          <w:rFonts w:ascii="Times New Roman" w:hAnsi="Times New Roman"/>
          <w:b/>
          <w:sz w:val="24"/>
          <w:szCs w:val="24"/>
          <w:lang w:val="sl-SI"/>
        </w:rPr>
      </w:pPr>
    </w:p>
    <w:p w:rsidR="00685045" w:rsidRPr="008F1EE4" w:rsidRDefault="00685045" w:rsidP="00685045">
      <w:pPr>
        <w:jc w:val="both"/>
        <w:rPr>
          <w:rFonts w:ascii="Times New Roman" w:hAnsi="Times New Roman"/>
        </w:rPr>
      </w:pPr>
      <w:r w:rsidRPr="008F1EE4">
        <w:rPr>
          <w:rFonts w:ascii="Times New Roman" w:hAnsi="Times New Roman"/>
        </w:rPr>
        <w:t xml:space="preserve">1. Gospodarski subjekt na dan, ko poteče rok za oddajo ponudb ali prijav, ni uvrščen v evidenco gospodarskih subjektov z negativnimi referencami iz 110. člena ZJN-3. </w:t>
      </w:r>
    </w:p>
    <w:p w:rsidR="00685045" w:rsidRPr="008F1EE4" w:rsidRDefault="00685045" w:rsidP="00685045">
      <w:pPr>
        <w:autoSpaceDE w:val="0"/>
        <w:autoSpaceDN w:val="0"/>
        <w:adjustRightInd w:val="0"/>
        <w:jc w:val="both"/>
        <w:rPr>
          <w:rFonts w:ascii="Times New Roman" w:hAnsi="Times New Roman"/>
        </w:rPr>
      </w:pPr>
      <w:r w:rsidRPr="008F1EE4">
        <w:rPr>
          <w:rFonts w:ascii="Times New Roman" w:hAnsi="Times New Roman"/>
        </w:rPr>
        <w:t xml:space="preserve">DOKAZILO: izpolnjen </w:t>
      </w:r>
      <w:r w:rsidRPr="008F1EE4">
        <w:rPr>
          <w:rFonts w:ascii="Times New Roman" w:hAnsi="Times New Roman"/>
          <w:b/>
          <w:bCs/>
        </w:rPr>
        <w:t xml:space="preserve">obrazec »ESPD« </w:t>
      </w:r>
      <w:r w:rsidRPr="008F1EE4">
        <w:rPr>
          <w:rFonts w:ascii="Times New Roman" w:hAnsi="Times New Roman"/>
        </w:rPr>
        <w:t>za vse gospodarske subjekte v ponudbi.</w:t>
      </w:r>
    </w:p>
    <w:p w:rsidR="00685045" w:rsidRPr="008F1EE4" w:rsidRDefault="00685045" w:rsidP="00685045">
      <w:pPr>
        <w:pStyle w:val="BodyText22"/>
        <w:ind w:left="0"/>
        <w:rPr>
          <w:rFonts w:ascii="Times New Roman" w:hAnsi="Times New Roman"/>
          <w:sz w:val="24"/>
          <w:szCs w:val="24"/>
          <w:lang w:val="sl-SI"/>
        </w:rPr>
      </w:pPr>
    </w:p>
    <w:p w:rsidR="00685045" w:rsidRPr="008F1EE4" w:rsidRDefault="00685045" w:rsidP="00685045">
      <w:pPr>
        <w:jc w:val="both"/>
        <w:rPr>
          <w:rFonts w:ascii="Times New Roman" w:hAnsi="Times New Roman"/>
        </w:rPr>
      </w:pPr>
      <w:r w:rsidRPr="008F1EE4">
        <w:rPr>
          <w:rFonts w:ascii="Times New Roman" w:hAnsi="Times New Roman"/>
        </w:rPr>
        <w:t>2. Gospodarskemu subjektu v zadnjih treh letih pred potekom roka za oddajo ponudb, ni bila s pravnomočno odločbo pristojnega organa Republike Slovenije ali druge države članice ali tretje države dvakrat izrečena globa zaradi prekrška v zvezi s plačilom za delo</w:t>
      </w:r>
      <w:r>
        <w:rPr>
          <w:rFonts w:ascii="Times New Roman" w:hAnsi="Times New Roman"/>
        </w:rPr>
        <w:t>,</w:t>
      </w:r>
      <w:r w:rsidRPr="00C60C5A">
        <w:rPr>
          <w:rFonts w:ascii="Times New Roman" w:hAnsi="Times New Roman"/>
        </w:rPr>
        <w:t xml:space="preserve">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685045" w:rsidRPr="008F1EE4" w:rsidRDefault="00685045" w:rsidP="00685045">
      <w:pPr>
        <w:autoSpaceDE w:val="0"/>
        <w:autoSpaceDN w:val="0"/>
        <w:adjustRightInd w:val="0"/>
        <w:jc w:val="both"/>
        <w:rPr>
          <w:rFonts w:ascii="Times New Roman" w:hAnsi="Times New Roman"/>
        </w:rPr>
      </w:pPr>
      <w:r w:rsidRPr="008F1EE4">
        <w:rPr>
          <w:rFonts w:ascii="Times New Roman" w:hAnsi="Times New Roman"/>
        </w:rPr>
        <w:t xml:space="preserve">DOKAZILO: izpolnjen </w:t>
      </w:r>
      <w:r w:rsidRPr="008F1EE4">
        <w:rPr>
          <w:rFonts w:ascii="Times New Roman" w:hAnsi="Times New Roman"/>
          <w:b/>
          <w:bCs/>
        </w:rPr>
        <w:t xml:space="preserve">obrazec »ESPD« </w:t>
      </w:r>
      <w:r w:rsidRPr="008F1EE4">
        <w:rPr>
          <w:rFonts w:ascii="Times New Roman" w:hAnsi="Times New Roman"/>
        </w:rPr>
        <w:t>za vse gospodarske subjekte v ponudbi.</w:t>
      </w:r>
    </w:p>
    <w:p w:rsidR="00685045" w:rsidRPr="008F1EE4" w:rsidRDefault="00685045" w:rsidP="00685045">
      <w:pPr>
        <w:autoSpaceDE w:val="0"/>
        <w:autoSpaceDN w:val="0"/>
        <w:adjustRightInd w:val="0"/>
        <w:jc w:val="both"/>
        <w:rPr>
          <w:rFonts w:cs="Arial"/>
          <w:sz w:val="20"/>
          <w:szCs w:val="20"/>
        </w:rPr>
      </w:pPr>
    </w:p>
    <w:p w:rsidR="00685045" w:rsidRPr="008F1EE4" w:rsidRDefault="00685045" w:rsidP="00685045">
      <w:pPr>
        <w:autoSpaceDE w:val="0"/>
        <w:autoSpaceDN w:val="0"/>
        <w:adjustRightInd w:val="0"/>
        <w:jc w:val="both"/>
        <w:rPr>
          <w:rFonts w:ascii="Times New Roman" w:hAnsi="Times New Roman"/>
        </w:rPr>
      </w:pPr>
      <w:r w:rsidRPr="008F1EE4">
        <w:rPr>
          <w:rFonts w:ascii="Times New Roman" w:hAnsi="Times New Roman"/>
        </w:rPr>
        <w:t>Naročnik bo v skladu z ZJN-3 iz postopka javnega naročanja kadar koli v postopku izključil gospodarski subjekt (ponudnika, ponudnika v skupni ponudbi, podizvajalca), če se izkaže, da je pred ali med postopkom javnega naročanja ta subjekt glede na storjena ali neizvedena dejanja v enem od položajev iz prvega, drugega ali četrtega odstavka 75. člena ZJN-3. Naročnik lahko kadarkoli v postopku izključi tudi gospodarski subjekt, če se izkaže, da je pred ali med postopkom javnega naročanja ta subjekt glede na storjena ali neizvedena dejanja v enem od položajev šestega odstavka 75. člena ZJN-3.</w:t>
      </w:r>
    </w:p>
    <w:p w:rsidR="0071637C" w:rsidRPr="00C642C7" w:rsidRDefault="0071637C" w:rsidP="00934BC6">
      <w:pPr>
        <w:autoSpaceDE w:val="0"/>
        <w:autoSpaceDN w:val="0"/>
        <w:adjustRightInd w:val="0"/>
        <w:jc w:val="both"/>
        <w:rPr>
          <w:rFonts w:ascii="Times New Roman" w:hAnsi="Times New Roman"/>
        </w:rPr>
      </w:pPr>
    </w:p>
    <w:p w:rsidR="00934BC6" w:rsidRDefault="00934BC6" w:rsidP="00934BC6">
      <w:pPr>
        <w:pStyle w:val="Naslov2"/>
        <w:jc w:val="left"/>
        <w:rPr>
          <w:sz w:val="24"/>
        </w:rPr>
      </w:pPr>
      <w:bookmarkStart w:id="37" w:name="_Toc456003937"/>
      <w:bookmarkStart w:id="38" w:name="_Toc456004110"/>
      <w:bookmarkStart w:id="39" w:name="_Toc463243968"/>
      <w:bookmarkStart w:id="40" w:name="_Toc464815953"/>
      <w:bookmarkStart w:id="41" w:name="_Toc494712881"/>
      <w:bookmarkStart w:id="42" w:name="_Toc515428790"/>
      <w:r>
        <w:rPr>
          <w:sz w:val="24"/>
        </w:rPr>
        <w:lastRenderedPageBreak/>
        <w:t>POGOJI ZA SODELOVANJE</w:t>
      </w:r>
      <w:bookmarkEnd w:id="37"/>
      <w:bookmarkEnd w:id="38"/>
      <w:bookmarkEnd w:id="39"/>
      <w:bookmarkEnd w:id="40"/>
      <w:r>
        <w:rPr>
          <w:sz w:val="24"/>
        </w:rPr>
        <w:t>:</w:t>
      </w:r>
      <w:bookmarkEnd w:id="41"/>
      <w:bookmarkEnd w:id="42"/>
    </w:p>
    <w:p w:rsidR="00934BC6" w:rsidRPr="00944CE8" w:rsidRDefault="00934BC6" w:rsidP="00934BC6"/>
    <w:p w:rsidR="00934BC6" w:rsidRDefault="00934BC6" w:rsidP="00296856">
      <w:pPr>
        <w:pStyle w:val="Naslov2"/>
        <w:numPr>
          <w:ilvl w:val="2"/>
          <w:numId w:val="10"/>
        </w:numPr>
        <w:spacing w:line="276" w:lineRule="auto"/>
        <w:ind w:left="709"/>
        <w:jc w:val="left"/>
        <w:rPr>
          <w:sz w:val="24"/>
        </w:rPr>
      </w:pPr>
      <w:bookmarkStart w:id="43" w:name="_Toc494712882"/>
      <w:bookmarkStart w:id="44" w:name="_Toc515428791"/>
      <w:r w:rsidRPr="0074148D">
        <w:rPr>
          <w:sz w:val="24"/>
        </w:rPr>
        <w:t>Sposobnost za opravljanje poklicne dejavnosti</w:t>
      </w:r>
      <w:r>
        <w:rPr>
          <w:sz w:val="24"/>
        </w:rPr>
        <w:t>:</w:t>
      </w:r>
      <w:bookmarkEnd w:id="43"/>
      <w:bookmarkEnd w:id="44"/>
    </w:p>
    <w:p w:rsidR="00934BC6" w:rsidRPr="00CA6285" w:rsidRDefault="00934BC6" w:rsidP="00934BC6">
      <w:pPr>
        <w:jc w:val="both"/>
        <w:rPr>
          <w:rFonts w:ascii="Times New Roman" w:hAnsi="Times New Roman"/>
        </w:rPr>
      </w:pPr>
      <w:r w:rsidRPr="00CA6285">
        <w:rPr>
          <w:rFonts w:ascii="Times New Roman" w:hAnsi="Times New Roman"/>
        </w:rPr>
        <w:t>1. Vpis v poslovni register: gospodarski subjekt je registriran za opravljanje dejavnosti, ki je predmet tega javnega naročila.</w:t>
      </w:r>
    </w:p>
    <w:p w:rsidR="00934BC6" w:rsidRPr="00B243D3" w:rsidRDefault="00934BC6" w:rsidP="00934BC6">
      <w:pPr>
        <w:pStyle w:val="Telobesedila22"/>
        <w:ind w:left="0"/>
        <w:rPr>
          <w:rFonts w:ascii="Times New Roman" w:hAnsi="Times New Roman"/>
          <w:i/>
          <w:sz w:val="24"/>
          <w:szCs w:val="24"/>
          <w:lang w:val="sl-SI"/>
        </w:rPr>
      </w:pPr>
      <w:r w:rsidRPr="00B243D3">
        <w:rPr>
          <w:rFonts w:ascii="Times New Roman" w:hAnsi="Times New Roman"/>
          <w:i/>
          <w:sz w:val="24"/>
          <w:szCs w:val="24"/>
          <w:lang w:val="sl-SI"/>
        </w:rPr>
        <w:t>(gospodarski subjekt mora izpolnjevati pogoj za svoj del posla)</w:t>
      </w:r>
    </w:p>
    <w:p w:rsidR="00685045" w:rsidRPr="008F1EE4" w:rsidRDefault="00685045" w:rsidP="00685045">
      <w:pPr>
        <w:autoSpaceDE w:val="0"/>
        <w:autoSpaceDN w:val="0"/>
        <w:adjustRightInd w:val="0"/>
        <w:jc w:val="both"/>
        <w:rPr>
          <w:rFonts w:ascii="Times New Roman" w:hAnsi="Times New Roman"/>
        </w:rPr>
      </w:pPr>
      <w:r w:rsidRPr="008F1EE4">
        <w:rPr>
          <w:rFonts w:ascii="Times New Roman" w:hAnsi="Times New Roman"/>
        </w:rPr>
        <w:t xml:space="preserve">DOKAZILO: izpolnjen </w:t>
      </w:r>
      <w:r w:rsidRPr="008F1EE4">
        <w:rPr>
          <w:rFonts w:ascii="Times New Roman" w:hAnsi="Times New Roman"/>
          <w:b/>
          <w:bCs/>
        </w:rPr>
        <w:t xml:space="preserve">obrazec »ESPD« </w:t>
      </w:r>
      <w:r w:rsidRPr="008F1EE4">
        <w:rPr>
          <w:rFonts w:ascii="Times New Roman" w:hAnsi="Times New Roman"/>
        </w:rPr>
        <w:t>za vse gospodarske subjekte v ponudbi.</w:t>
      </w:r>
    </w:p>
    <w:p w:rsidR="00934BC6" w:rsidRPr="00CF5C56" w:rsidRDefault="00934BC6" w:rsidP="00934BC6">
      <w:pPr>
        <w:pStyle w:val="Telobesedila22"/>
        <w:ind w:left="0"/>
        <w:rPr>
          <w:rFonts w:ascii="Times New Roman" w:hAnsi="Times New Roman"/>
          <w:color w:val="FF0000"/>
          <w:sz w:val="24"/>
          <w:szCs w:val="24"/>
          <w:lang w:val="sl-SI"/>
        </w:rPr>
      </w:pPr>
    </w:p>
    <w:p w:rsidR="00934BC6" w:rsidRDefault="00934BC6" w:rsidP="00296856">
      <w:pPr>
        <w:pStyle w:val="Naslov2"/>
        <w:numPr>
          <w:ilvl w:val="2"/>
          <w:numId w:val="10"/>
        </w:numPr>
        <w:spacing w:line="276" w:lineRule="auto"/>
        <w:ind w:left="709"/>
        <w:jc w:val="left"/>
        <w:rPr>
          <w:sz w:val="24"/>
        </w:rPr>
      </w:pPr>
      <w:bookmarkStart w:id="45" w:name="_Toc494712883"/>
      <w:bookmarkStart w:id="46" w:name="_Toc515428792"/>
      <w:r w:rsidRPr="0074148D">
        <w:rPr>
          <w:sz w:val="24"/>
        </w:rPr>
        <w:t>Ekonomski in finančni položaj</w:t>
      </w:r>
      <w:r>
        <w:rPr>
          <w:sz w:val="24"/>
        </w:rPr>
        <w:t>:</w:t>
      </w:r>
      <w:bookmarkEnd w:id="45"/>
      <w:bookmarkEnd w:id="46"/>
    </w:p>
    <w:p w:rsidR="00934BC6" w:rsidRPr="007D4FE9" w:rsidRDefault="00934BC6" w:rsidP="00934BC6">
      <w:pPr>
        <w:pStyle w:val="Telobesedila22"/>
        <w:ind w:left="0"/>
        <w:rPr>
          <w:rFonts w:ascii="Times New Roman" w:hAnsi="Times New Roman"/>
          <w:sz w:val="24"/>
          <w:szCs w:val="24"/>
          <w:lang w:val="sl-SI"/>
        </w:rPr>
      </w:pPr>
      <w:r>
        <w:rPr>
          <w:rFonts w:ascii="Times New Roman" w:hAnsi="Times New Roman"/>
          <w:sz w:val="24"/>
          <w:szCs w:val="24"/>
          <w:lang w:val="sl-SI"/>
        </w:rPr>
        <w:t xml:space="preserve">1. </w:t>
      </w:r>
      <w:r w:rsidRPr="007D4FE9">
        <w:rPr>
          <w:rFonts w:ascii="Times New Roman" w:hAnsi="Times New Roman"/>
          <w:sz w:val="24"/>
          <w:szCs w:val="24"/>
          <w:lang w:val="sl-SI"/>
        </w:rPr>
        <w:t xml:space="preserve">Ponudnikovi transakcijski račun(i) v preteklih 6 mesecih ni(so) bil(i) blokiran(i) oz. število dni neporavnanih obveznosti v preteklih 6 mesecih je enako 0, od dneva objave tega javnega naročila.  </w:t>
      </w:r>
    </w:p>
    <w:p w:rsidR="00934BC6" w:rsidRPr="004134A0" w:rsidRDefault="00934BC6" w:rsidP="00934BC6">
      <w:pPr>
        <w:pStyle w:val="Glava"/>
        <w:tabs>
          <w:tab w:val="clear" w:pos="4536"/>
          <w:tab w:val="clear" w:pos="9072"/>
        </w:tabs>
        <w:overflowPunct w:val="0"/>
        <w:autoSpaceDE w:val="0"/>
        <w:autoSpaceDN w:val="0"/>
        <w:adjustRightInd w:val="0"/>
        <w:jc w:val="both"/>
        <w:textAlignment w:val="baseline"/>
        <w:rPr>
          <w:rFonts w:ascii="Times New Roman" w:hAnsi="Times New Roman"/>
          <w:i/>
        </w:rPr>
      </w:pPr>
      <w:r w:rsidRPr="00B243D3">
        <w:rPr>
          <w:rFonts w:ascii="Times New Roman" w:hAnsi="Times New Roman"/>
          <w:i/>
        </w:rPr>
        <w:t>(pogoj mora izpolnjevati vsak gospodarski subjekt, ki bo vključen v izvedbo javnega naročila)</w:t>
      </w:r>
    </w:p>
    <w:p w:rsidR="00685045" w:rsidRPr="008F1EE4" w:rsidRDefault="00685045" w:rsidP="00685045">
      <w:pPr>
        <w:autoSpaceDE w:val="0"/>
        <w:autoSpaceDN w:val="0"/>
        <w:adjustRightInd w:val="0"/>
        <w:jc w:val="both"/>
        <w:rPr>
          <w:rFonts w:ascii="Times New Roman" w:hAnsi="Times New Roman"/>
        </w:rPr>
      </w:pPr>
      <w:r w:rsidRPr="008F1EE4">
        <w:rPr>
          <w:rFonts w:ascii="Times New Roman" w:hAnsi="Times New Roman"/>
        </w:rPr>
        <w:t xml:space="preserve">DOKAZILO: izpolnjen </w:t>
      </w:r>
      <w:r w:rsidRPr="008F1EE4">
        <w:rPr>
          <w:rFonts w:ascii="Times New Roman" w:hAnsi="Times New Roman"/>
          <w:b/>
          <w:bCs/>
        </w:rPr>
        <w:t xml:space="preserve">obrazec »ESPD« </w:t>
      </w:r>
      <w:r w:rsidRPr="008F1EE4">
        <w:rPr>
          <w:rFonts w:ascii="Times New Roman" w:hAnsi="Times New Roman"/>
        </w:rPr>
        <w:t>za vse gospodarske subjekte v ponudbi.</w:t>
      </w:r>
    </w:p>
    <w:p w:rsidR="009F3D34" w:rsidRPr="00926843" w:rsidRDefault="009F3D34" w:rsidP="00934BC6">
      <w:pPr>
        <w:autoSpaceDE w:val="0"/>
        <w:autoSpaceDN w:val="0"/>
        <w:adjustRightInd w:val="0"/>
        <w:rPr>
          <w:rFonts w:ascii="Times New Roman" w:hAnsi="Times New Roman"/>
        </w:rPr>
      </w:pPr>
    </w:p>
    <w:p w:rsidR="00934BC6" w:rsidRPr="00DB75B1" w:rsidRDefault="00934BC6" w:rsidP="00934BC6">
      <w:pPr>
        <w:jc w:val="both"/>
        <w:rPr>
          <w:rFonts w:ascii="Times New Roman" w:hAnsi="Times New Roman"/>
        </w:rPr>
      </w:pPr>
      <w:r w:rsidRPr="00DB75B1">
        <w:rPr>
          <w:rFonts w:ascii="Times New Roman" w:hAnsi="Times New Roman"/>
        </w:rPr>
        <w:t xml:space="preserve">2. Ponudnik zagotavlja plačilni rok </w:t>
      </w:r>
      <w:r w:rsidR="00AB4B19" w:rsidRPr="00DB75B1">
        <w:rPr>
          <w:rFonts w:ascii="Times New Roman" w:hAnsi="Times New Roman"/>
        </w:rPr>
        <w:t>:</w:t>
      </w:r>
    </w:p>
    <w:p w:rsidR="00AB4B19" w:rsidRPr="00DB75B1" w:rsidRDefault="00AB4B19" w:rsidP="00934BC6">
      <w:pPr>
        <w:jc w:val="both"/>
        <w:rPr>
          <w:rFonts w:ascii="Times New Roman" w:hAnsi="Times New Roman"/>
        </w:rPr>
      </w:pPr>
      <w:r w:rsidRPr="00DB75B1">
        <w:rPr>
          <w:rFonts w:ascii="Times New Roman" w:hAnsi="Times New Roman"/>
        </w:rPr>
        <w:t>- za aparat: v 60 dneh po uspešno opravljeni primopredaji</w:t>
      </w:r>
    </w:p>
    <w:p w:rsidR="00AB4B19" w:rsidRPr="00DB75B1" w:rsidRDefault="00AB4B19" w:rsidP="00934BC6">
      <w:pPr>
        <w:jc w:val="both"/>
        <w:rPr>
          <w:rFonts w:ascii="Times New Roman" w:hAnsi="Times New Roman"/>
        </w:rPr>
      </w:pPr>
      <w:r w:rsidRPr="00DB75B1">
        <w:rPr>
          <w:rFonts w:ascii="Times New Roman" w:hAnsi="Times New Roman"/>
        </w:rPr>
        <w:t xml:space="preserve">- za potrošni material: v 60. dneh po posamezni </w:t>
      </w:r>
      <w:proofErr w:type="spellStart"/>
      <w:r w:rsidRPr="00DB75B1">
        <w:rPr>
          <w:rFonts w:ascii="Times New Roman" w:hAnsi="Times New Roman"/>
        </w:rPr>
        <w:t>sukcesivni</w:t>
      </w:r>
      <w:proofErr w:type="spellEnd"/>
      <w:r w:rsidRPr="00DB75B1">
        <w:rPr>
          <w:rFonts w:ascii="Times New Roman" w:hAnsi="Times New Roman"/>
        </w:rPr>
        <w:t xml:space="preserve"> dobavi</w:t>
      </w:r>
    </w:p>
    <w:p w:rsidR="00AB4B19" w:rsidRPr="00DB75B1" w:rsidRDefault="00AB4B19" w:rsidP="00934BC6">
      <w:pPr>
        <w:jc w:val="both"/>
        <w:rPr>
          <w:rFonts w:ascii="Times New Roman" w:hAnsi="Times New Roman"/>
        </w:rPr>
      </w:pPr>
      <w:r w:rsidRPr="00DB75B1">
        <w:rPr>
          <w:rFonts w:ascii="Times New Roman" w:hAnsi="Times New Roman"/>
        </w:rPr>
        <w:t>- za redno in izredno vzdrževanje: v 60 dneh po izvedbi storitve</w:t>
      </w:r>
    </w:p>
    <w:p w:rsidR="00934BC6" w:rsidRPr="00DB75B1" w:rsidRDefault="00685045" w:rsidP="00685045">
      <w:pPr>
        <w:autoSpaceDE w:val="0"/>
        <w:autoSpaceDN w:val="0"/>
        <w:adjustRightInd w:val="0"/>
        <w:jc w:val="both"/>
        <w:rPr>
          <w:rFonts w:ascii="Times New Roman" w:hAnsi="Times New Roman"/>
        </w:rPr>
      </w:pPr>
      <w:r w:rsidRPr="00DB75B1">
        <w:rPr>
          <w:rFonts w:ascii="Times New Roman" w:hAnsi="Times New Roman"/>
        </w:rPr>
        <w:t xml:space="preserve">DOKAZILO: izpolnjen </w:t>
      </w:r>
      <w:r w:rsidRPr="00DB75B1">
        <w:rPr>
          <w:rFonts w:ascii="Times New Roman" w:hAnsi="Times New Roman"/>
          <w:b/>
          <w:bCs/>
        </w:rPr>
        <w:t xml:space="preserve">obrazec »ESPD« </w:t>
      </w:r>
      <w:r w:rsidRPr="00DB75B1">
        <w:rPr>
          <w:rFonts w:ascii="Times New Roman" w:hAnsi="Times New Roman"/>
        </w:rPr>
        <w:t>za vse gospodarske subjekte v ponudbi.</w:t>
      </w:r>
    </w:p>
    <w:p w:rsidR="00934BC6" w:rsidRPr="00926843" w:rsidRDefault="00934BC6" w:rsidP="00934BC6">
      <w:pPr>
        <w:autoSpaceDE w:val="0"/>
        <w:autoSpaceDN w:val="0"/>
        <w:adjustRightInd w:val="0"/>
        <w:rPr>
          <w:rFonts w:ascii="Times New Roman" w:hAnsi="Times New Roman"/>
        </w:rPr>
      </w:pPr>
    </w:p>
    <w:p w:rsidR="00473E75" w:rsidRPr="002D040E" w:rsidRDefault="00934BC6" w:rsidP="00296856">
      <w:pPr>
        <w:pStyle w:val="Naslov2"/>
        <w:numPr>
          <w:ilvl w:val="2"/>
          <w:numId w:val="10"/>
        </w:numPr>
        <w:spacing w:line="276" w:lineRule="auto"/>
        <w:ind w:left="709"/>
        <w:jc w:val="left"/>
        <w:rPr>
          <w:sz w:val="24"/>
        </w:rPr>
      </w:pPr>
      <w:bookmarkStart w:id="47" w:name="_Toc494712884"/>
      <w:bookmarkStart w:id="48" w:name="_Toc515428793"/>
      <w:r w:rsidRPr="0074148D">
        <w:rPr>
          <w:sz w:val="24"/>
        </w:rPr>
        <w:t>Tehnična in kadrovska sposobnost</w:t>
      </w:r>
      <w:r>
        <w:rPr>
          <w:sz w:val="24"/>
        </w:rPr>
        <w:t>:</w:t>
      </w:r>
      <w:bookmarkEnd w:id="47"/>
      <w:bookmarkEnd w:id="48"/>
      <w:r w:rsidRPr="00944CE8">
        <w:rPr>
          <w:sz w:val="24"/>
        </w:rPr>
        <w:t xml:space="preserve"> </w:t>
      </w:r>
    </w:p>
    <w:p w:rsidR="00E862C4" w:rsidRPr="003D1FF4" w:rsidRDefault="00E862C4" w:rsidP="008961EC">
      <w:pPr>
        <w:pStyle w:val="Odstavekseznama"/>
        <w:numPr>
          <w:ilvl w:val="0"/>
          <w:numId w:val="20"/>
        </w:numPr>
        <w:jc w:val="both"/>
        <w:rPr>
          <w:rFonts w:ascii="Times New Roman" w:hAnsi="Times New Roman"/>
        </w:rPr>
      </w:pPr>
      <w:r w:rsidRPr="003D1FF4">
        <w:rPr>
          <w:rFonts w:ascii="Times New Roman" w:hAnsi="Times New Roman"/>
        </w:rPr>
        <w:t>Ponudnik zagotavlja, da bo op</w:t>
      </w:r>
      <w:r w:rsidR="000672CC">
        <w:rPr>
          <w:rFonts w:ascii="Times New Roman" w:hAnsi="Times New Roman"/>
        </w:rPr>
        <w:t>remo dobavil najkasneje v roku 6</w:t>
      </w:r>
      <w:r w:rsidRPr="003D1FF4">
        <w:rPr>
          <w:rFonts w:ascii="Times New Roman" w:hAnsi="Times New Roman"/>
        </w:rPr>
        <w:t xml:space="preserve">0 dni po podpisu pogodbe in dostavo </w:t>
      </w:r>
      <w:r w:rsidR="00CB6740">
        <w:rPr>
          <w:rFonts w:ascii="Times New Roman" w:hAnsi="Times New Roman"/>
        </w:rPr>
        <w:t>DDP</w:t>
      </w:r>
      <w:r w:rsidRPr="003D1FF4">
        <w:rPr>
          <w:rFonts w:ascii="Times New Roman" w:hAnsi="Times New Roman"/>
        </w:rPr>
        <w:t xml:space="preserve"> prostori naročnika razloženo ter da bo na svoje stroške po montaži odpeljal vso transportno embalažo.</w:t>
      </w:r>
    </w:p>
    <w:p w:rsidR="00685045" w:rsidRPr="00685045" w:rsidRDefault="00685045" w:rsidP="00685045">
      <w:pPr>
        <w:pStyle w:val="Odstavekseznama"/>
        <w:autoSpaceDE w:val="0"/>
        <w:autoSpaceDN w:val="0"/>
        <w:adjustRightInd w:val="0"/>
        <w:ind w:left="720"/>
        <w:jc w:val="both"/>
        <w:rPr>
          <w:rFonts w:ascii="Times New Roman" w:hAnsi="Times New Roman"/>
        </w:rPr>
      </w:pPr>
      <w:r w:rsidRPr="00685045">
        <w:rPr>
          <w:rFonts w:ascii="Times New Roman" w:hAnsi="Times New Roman"/>
        </w:rPr>
        <w:t xml:space="preserve">DOKAZILO: izpolnjen </w:t>
      </w:r>
      <w:r w:rsidRPr="00685045">
        <w:rPr>
          <w:rFonts w:ascii="Times New Roman" w:hAnsi="Times New Roman"/>
          <w:b/>
          <w:bCs/>
        </w:rPr>
        <w:t xml:space="preserve">obrazec »ESPD« </w:t>
      </w:r>
      <w:r w:rsidRPr="00685045">
        <w:rPr>
          <w:rFonts w:ascii="Times New Roman" w:hAnsi="Times New Roman"/>
        </w:rPr>
        <w:t>za vse gospodarske subjekte v ponudbi.</w:t>
      </w:r>
    </w:p>
    <w:p w:rsidR="00E862C4" w:rsidRPr="00E862C4" w:rsidRDefault="00E862C4" w:rsidP="00E862C4">
      <w:pPr>
        <w:pStyle w:val="BodyText22"/>
        <w:rPr>
          <w:rFonts w:ascii="Times New Roman" w:hAnsi="Times New Roman"/>
          <w:sz w:val="24"/>
          <w:szCs w:val="24"/>
          <w:lang w:val="sl-SI"/>
        </w:rPr>
      </w:pPr>
    </w:p>
    <w:p w:rsidR="00E862C4" w:rsidRPr="003D1FF4" w:rsidRDefault="00E862C4" w:rsidP="008961EC">
      <w:pPr>
        <w:pStyle w:val="Odstavekseznama"/>
        <w:numPr>
          <w:ilvl w:val="0"/>
          <w:numId w:val="20"/>
        </w:numPr>
        <w:jc w:val="both"/>
        <w:rPr>
          <w:rFonts w:ascii="Times New Roman" w:hAnsi="Times New Roman"/>
        </w:rPr>
      </w:pPr>
      <w:r w:rsidRPr="003D1FF4">
        <w:rPr>
          <w:rFonts w:ascii="Times New Roman" w:hAnsi="Times New Roman"/>
        </w:rPr>
        <w:t>Ponudnik zagotavlja, da bo oprema opremljena s CE oznako (»</w:t>
      </w:r>
      <w:proofErr w:type="spellStart"/>
      <w:r w:rsidRPr="003D1FF4">
        <w:rPr>
          <w:rFonts w:ascii="Times New Roman" w:hAnsi="Times New Roman"/>
        </w:rPr>
        <w:t>Conformite</w:t>
      </w:r>
      <w:proofErr w:type="spellEnd"/>
      <w:r w:rsidRPr="003D1FF4">
        <w:rPr>
          <w:rFonts w:ascii="Times New Roman" w:hAnsi="Times New Roman"/>
        </w:rPr>
        <w:t xml:space="preserve"> </w:t>
      </w:r>
      <w:proofErr w:type="spellStart"/>
      <w:r w:rsidRPr="003D1FF4">
        <w:rPr>
          <w:rFonts w:ascii="Times New Roman" w:hAnsi="Times New Roman"/>
        </w:rPr>
        <w:t>Europe</w:t>
      </w:r>
      <w:proofErr w:type="spellEnd"/>
      <w:r w:rsidRPr="003D1FF4">
        <w:rPr>
          <w:rFonts w:ascii="Times New Roman" w:hAnsi="Times New Roman"/>
        </w:rPr>
        <w:t xml:space="preserve"> ene«) in da bo  ustrezala vsem standardom in atestom, ki so obvezni za to vrsto blaga v EU.</w:t>
      </w:r>
    </w:p>
    <w:p w:rsidR="00685045" w:rsidRPr="00685045" w:rsidRDefault="00685045" w:rsidP="00685045">
      <w:pPr>
        <w:pStyle w:val="Odstavekseznama"/>
        <w:autoSpaceDE w:val="0"/>
        <w:autoSpaceDN w:val="0"/>
        <w:adjustRightInd w:val="0"/>
        <w:ind w:left="720"/>
        <w:jc w:val="both"/>
        <w:rPr>
          <w:rFonts w:ascii="Times New Roman" w:hAnsi="Times New Roman"/>
        </w:rPr>
      </w:pPr>
      <w:r w:rsidRPr="00685045">
        <w:rPr>
          <w:rFonts w:ascii="Times New Roman" w:hAnsi="Times New Roman"/>
        </w:rPr>
        <w:t xml:space="preserve">DOKAZILO: izpolnjen </w:t>
      </w:r>
      <w:r w:rsidRPr="00685045">
        <w:rPr>
          <w:rFonts w:ascii="Times New Roman" w:hAnsi="Times New Roman"/>
          <w:b/>
          <w:bCs/>
        </w:rPr>
        <w:t xml:space="preserve">obrazec »ESPD« </w:t>
      </w:r>
      <w:r w:rsidRPr="00685045">
        <w:rPr>
          <w:rFonts w:ascii="Times New Roman" w:hAnsi="Times New Roman"/>
        </w:rPr>
        <w:t>za vse gospodarske subjekte v ponudbi.</w:t>
      </w:r>
    </w:p>
    <w:p w:rsidR="00E862C4" w:rsidRPr="00E862C4" w:rsidRDefault="00E862C4" w:rsidP="00E862C4">
      <w:pPr>
        <w:pStyle w:val="BodyText22"/>
        <w:ind w:left="0"/>
        <w:rPr>
          <w:rFonts w:ascii="Times New Roman" w:hAnsi="Times New Roman"/>
          <w:sz w:val="24"/>
          <w:szCs w:val="24"/>
          <w:lang w:val="sl-SI"/>
        </w:rPr>
      </w:pPr>
    </w:p>
    <w:p w:rsidR="00E862C4" w:rsidRPr="00E862C4" w:rsidRDefault="00E862C4" w:rsidP="008961EC">
      <w:pPr>
        <w:pStyle w:val="BodyText22"/>
        <w:numPr>
          <w:ilvl w:val="0"/>
          <w:numId w:val="20"/>
        </w:numPr>
        <w:rPr>
          <w:rFonts w:ascii="Times New Roman" w:hAnsi="Times New Roman"/>
          <w:sz w:val="24"/>
          <w:szCs w:val="24"/>
          <w:lang w:val="sl-SI"/>
        </w:rPr>
      </w:pPr>
      <w:r>
        <w:rPr>
          <w:rFonts w:ascii="Times New Roman" w:hAnsi="Times New Roman"/>
          <w:sz w:val="24"/>
          <w:szCs w:val="24"/>
          <w:lang w:val="sl-SI"/>
        </w:rPr>
        <w:t>Ponudnik</w:t>
      </w:r>
      <w:r w:rsidRPr="00E862C4">
        <w:rPr>
          <w:rFonts w:ascii="Times New Roman" w:hAnsi="Times New Roman"/>
          <w:sz w:val="24"/>
          <w:szCs w:val="24"/>
          <w:lang w:val="sl-SI"/>
        </w:rPr>
        <w:t xml:space="preserve"> zagotavlja, da bo  dobavljena oprema ustrezala vsem tehničnim opisom, količini, značilnostim in kakovosti iz razpisne dokumentacije</w:t>
      </w:r>
    </w:p>
    <w:p w:rsidR="00685045" w:rsidRPr="00685045" w:rsidRDefault="00685045" w:rsidP="00685045">
      <w:pPr>
        <w:pStyle w:val="Odstavekseznama"/>
        <w:autoSpaceDE w:val="0"/>
        <w:autoSpaceDN w:val="0"/>
        <w:adjustRightInd w:val="0"/>
        <w:ind w:left="720"/>
        <w:jc w:val="both"/>
        <w:rPr>
          <w:rFonts w:ascii="Times New Roman" w:hAnsi="Times New Roman"/>
        </w:rPr>
      </w:pPr>
      <w:r w:rsidRPr="00685045">
        <w:rPr>
          <w:rFonts w:ascii="Times New Roman" w:hAnsi="Times New Roman"/>
        </w:rPr>
        <w:t xml:space="preserve">DOKAZILO: izpolnjen </w:t>
      </w:r>
      <w:r w:rsidRPr="00685045">
        <w:rPr>
          <w:rFonts w:ascii="Times New Roman" w:hAnsi="Times New Roman"/>
          <w:b/>
          <w:bCs/>
        </w:rPr>
        <w:t xml:space="preserve">obrazec »ESPD« </w:t>
      </w:r>
      <w:r w:rsidRPr="00685045">
        <w:rPr>
          <w:rFonts w:ascii="Times New Roman" w:hAnsi="Times New Roman"/>
        </w:rPr>
        <w:t>za vse gospodarske subjekte v ponudbi.</w:t>
      </w:r>
    </w:p>
    <w:p w:rsidR="00E862C4" w:rsidRPr="00E862C4" w:rsidRDefault="00E862C4" w:rsidP="00E862C4">
      <w:pPr>
        <w:pStyle w:val="BodyText22"/>
        <w:ind w:left="0"/>
        <w:rPr>
          <w:rFonts w:ascii="Times New Roman" w:hAnsi="Times New Roman"/>
          <w:sz w:val="24"/>
          <w:szCs w:val="24"/>
          <w:lang w:val="sl-SI"/>
        </w:rPr>
      </w:pPr>
    </w:p>
    <w:p w:rsidR="00E862C4" w:rsidRPr="00E862C4" w:rsidRDefault="00E862C4" w:rsidP="008961EC">
      <w:pPr>
        <w:pStyle w:val="BodyText22"/>
        <w:numPr>
          <w:ilvl w:val="0"/>
          <w:numId w:val="20"/>
        </w:numPr>
        <w:rPr>
          <w:rFonts w:ascii="Times New Roman" w:hAnsi="Times New Roman"/>
          <w:sz w:val="24"/>
          <w:szCs w:val="24"/>
          <w:lang w:val="sl-SI"/>
        </w:rPr>
      </w:pPr>
      <w:r>
        <w:rPr>
          <w:rFonts w:ascii="Times New Roman" w:hAnsi="Times New Roman"/>
          <w:sz w:val="24"/>
          <w:szCs w:val="24"/>
          <w:lang w:val="sl-SI"/>
        </w:rPr>
        <w:t>Ponudnik</w:t>
      </w:r>
      <w:r w:rsidRPr="00E862C4">
        <w:rPr>
          <w:rFonts w:ascii="Times New Roman" w:hAnsi="Times New Roman"/>
          <w:sz w:val="24"/>
          <w:szCs w:val="24"/>
          <w:lang w:val="sl-SI"/>
        </w:rPr>
        <w:t xml:space="preserve"> zagotavlja   ustrezno orodje, naprave in osebje, ki so potrebni za izvedbo vgradnje oz. montaže, zagona ter preizkusa doseganja pogodbenih tehnično-tehnoloških parametrov in delovanja predmeta javnega naročila.</w:t>
      </w:r>
    </w:p>
    <w:p w:rsidR="00685045" w:rsidRPr="00685045" w:rsidRDefault="00685045" w:rsidP="00685045">
      <w:pPr>
        <w:pStyle w:val="Odstavekseznama"/>
        <w:autoSpaceDE w:val="0"/>
        <w:autoSpaceDN w:val="0"/>
        <w:adjustRightInd w:val="0"/>
        <w:ind w:left="720"/>
        <w:jc w:val="both"/>
        <w:rPr>
          <w:rFonts w:ascii="Times New Roman" w:hAnsi="Times New Roman"/>
        </w:rPr>
      </w:pPr>
      <w:r w:rsidRPr="00685045">
        <w:rPr>
          <w:rFonts w:ascii="Times New Roman" w:hAnsi="Times New Roman"/>
        </w:rPr>
        <w:t xml:space="preserve">DOKAZILO: izpolnjen </w:t>
      </w:r>
      <w:r w:rsidRPr="00685045">
        <w:rPr>
          <w:rFonts w:ascii="Times New Roman" w:hAnsi="Times New Roman"/>
          <w:b/>
          <w:bCs/>
        </w:rPr>
        <w:t xml:space="preserve">obrazec »ESPD« </w:t>
      </w:r>
      <w:r w:rsidRPr="00685045">
        <w:rPr>
          <w:rFonts w:ascii="Times New Roman" w:hAnsi="Times New Roman"/>
        </w:rPr>
        <w:t>za vse gospodarske subjekte v ponudbi.</w:t>
      </w:r>
    </w:p>
    <w:p w:rsidR="00E862C4" w:rsidRPr="00E862C4" w:rsidRDefault="00E862C4" w:rsidP="00E862C4">
      <w:pPr>
        <w:pStyle w:val="BodyText22"/>
        <w:ind w:left="0"/>
        <w:rPr>
          <w:rFonts w:ascii="Times New Roman" w:hAnsi="Times New Roman"/>
          <w:sz w:val="24"/>
          <w:szCs w:val="24"/>
          <w:lang w:val="sl-SI"/>
        </w:rPr>
      </w:pPr>
    </w:p>
    <w:p w:rsidR="00E862C4" w:rsidRPr="00E862C4" w:rsidRDefault="00E862C4" w:rsidP="008961EC">
      <w:pPr>
        <w:pStyle w:val="BodyText22"/>
        <w:numPr>
          <w:ilvl w:val="0"/>
          <w:numId w:val="20"/>
        </w:numPr>
        <w:rPr>
          <w:rFonts w:ascii="Times New Roman" w:hAnsi="Times New Roman"/>
          <w:sz w:val="24"/>
          <w:szCs w:val="24"/>
          <w:lang w:val="sl-SI"/>
        </w:rPr>
      </w:pPr>
      <w:r>
        <w:rPr>
          <w:rFonts w:ascii="Times New Roman" w:hAnsi="Times New Roman"/>
          <w:sz w:val="24"/>
          <w:szCs w:val="24"/>
          <w:lang w:val="sl-SI"/>
        </w:rPr>
        <w:t xml:space="preserve">Ponudnik </w:t>
      </w:r>
      <w:r w:rsidRPr="00E862C4">
        <w:rPr>
          <w:rFonts w:ascii="Times New Roman" w:hAnsi="Times New Roman"/>
          <w:sz w:val="24"/>
          <w:szCs w:val="24"/>
          <w:lang w:val="sl-SI"/>
        </w:rPr>
        <w:t xml:space="preserve">bo poleg spremne dokumentacije, ki se nanaša na opremo, predal tudi vso potrebno dodatno pripadajočo opremo in naprave, ki so potrebne za nemoteno obratovanje sistema, ki je predmet ponudbe. </w:t>
      </w:r>
    </w:p>
    <w:p w:rsidR="00685045" w:rsidRPr="00685045" w:rsidRDefault="00685045" w:rsidP="00685045">
      <w:pPr>
        <w:pStyle w:val="Odstavekseznama"/>
        <w:autoSpaceDE w:val="0"/>
        <w:autoSpaceDN w:val="0"/>
        <w:adjustRightInd w:val="0"/>
        <w:ind w:left="720"/>
        <w:jc w:val="both"/>
        <w:rPr>
          <w:rFonts w:ascii="Times New Roman" w:hAnsi="Times New Roman"/>
        </w:rPr>
      </w:pPr>
      <w:r w:rsidRPr="00685045">
        <w:rPr>
          <w:rFonts w:ascii="Times New Roman" w:hAnsi="Times New Roman"/>
        </w:rPr>
        <w:t xml:space="preserve">DOKAZILO: izpolnjen </w:t>
      </w:r>
      <w:r w:rsidRPr="00685045">
        <w:rPr>
          <w:rFonts w:ascii="Times New Roman" w:hAnsi="Times New Roman"/>
          <w:b/>
          <w:bCs/>
        </w:rPr>
        <w:t xml:space="preserve">obrazec »ESPD« </w:t>
      </w:r>
      <w:r w:rsidRPr="00685045">
        <w:rPr>
          <w:rFonts w:ascii="Times New Roman" w:hAnsi="Times New Roman"/>
        </w:rPr>
        <w:t>za vse gospodarske subjekte v ponudbi.</w:t>
      </w:r>
    </w:p>
    <w:p w:rsidR="00E862C4" w:rsidRPr="00E862C4" w:rsidRDefault="00E862C4" w:rsidP="00E862C4">
      <w:pPr>
        <w:pStyle w:val="BodyText22"/>
        <w:ind w:left="0"/>
        <w:rPr>
          <w:rFonts w:ascii="Times New Roman" w:hAnsi="Times New Roman"/>
          <w:sz w:val="24"/>
          <w:szCs w:val="24"/>
          <w:lang w:val="sl-SI"/>
        </w:rPr>
      </w:pPr>
    </w:p>
    <w:p w:rsidR="00702D95" w:rsidRPr="00702D95" w:rsidRDefault="00E862C4" w:rsidP="008961EC">
      <w:pPr>
        <w:pStyle w:val="BodyText22"/>
        <w:numPr>
          <w:ilvl w:val="0"/>
          <w:numId w:val="20"/>
        </w:numPr>
        <w:autoSpaceDE w:val="0"/>
        <w:autoSpaceDN w:val="0"/>
        <w:adjustRightInd w:val="0"/>
        <w:rPr>
          <w:rFonts w:ascii="Times New Roman" w:hAnsi="Times New Roman"/>
        </w:rPr>
      </w:pPr>
      <w:r w:rsidRPr="00702D95">
        <w:rPr>
          <w:rFonts w:ascii="Times New Roman" w:hAnsi="Times New Roman"/>
          <w:sz w:val="24"/>
          <w:szCs w:val="24"/>
          <w:lang w:val="sl-SI"/>
        </w:rPr>
        <w:t>Ponudni</w:t>
      </w:r>
      <w:r w:rsidR="000672CC" w:rsidRPr="00702D95">
        <w:rPr>
          <w:rFonts w:ascii="Times New Roman" w:hAnsi="Times New Roman"/>
          <w:sz w:val="24"/>
          <w:szCs w:val="24"/>
          <w:lang w:val="sl-SI"/>
        </w:rPr>
        <w:t>k</w:t>
      </w:r>
      <w:r w:rsidRPr="00702D95">
        <w:rPr>
          <w:rFonts w:ascii="Times New Roman" w:hAnsi="Times New Roman"/>
          <w:sz w:val="24"/>
          <w:szCs w:val="24"/>
          <w:lang w:val="sl-SI"/>
        </w:rPr>
        <w:t xml:space="preserve"> bo  zagotovil brezplačno oz. na lastne stroške potrebno izvedbo edukacije uporabnikov (normalni uporabniški nivo) s strani naročnika za pravilno ter varno uporabo opreme ter njeno nego. </w:t>
      </w:r>
    </w:p>
    <w:p w:rsidR="00685045" w:rsidRPr="00702D95" w:rsidRDefault="00685045" w:rsidP="00702D95">
      <w:pPr>
        <w:pStyle w:val="BodyText22"/>
        <w:autoSpaceDE w:val="0"/>
        <w:autoSpaceDN w:val="0"/>
        <w:adjustRightInd w:val="0"/>
        <w:ind w:left="720"/>
        <w:rPr>
          <w:rFonts w:ascii="Times New Roman" w:hAnsi="Times New Roman"/>
        </w:rPr>
      </w:pPr>
      <w:r w:rsidRPr="00702D95">
        <w:rPr>
          <w:rFonts w:ascii="Times New Roman" w:hAnsi="Times New Roman"/>
        </w:rPr>
        <w:t xml:space="preserve">DOKAZILO: </w:t>
      </w:r>
      <w:proofErr w:type="spellStart"/>
      <w:r w:rsidRPr="00702D95">
        <w:rPr>
          <w:rFonts w:ascii="Times New Roman" w:hAnsi="Times New Roman"/>
        </w:rPr>
        <w:t>izpolnjen</w:t>
      </w:r>
      <w:proofErr w:type="spellEnd"/>
      <w:r w:rsidRPr="00702D95">
        <w:rPr>
          <w:rFonts w:ascii="Times New Roman" w:hAnsi="Times New Roman"/>
        </w:rPr>
        <w:t xml:space="preserve"> </w:t>
      </w:r>
      <w:proofErr w:type="spellStart"/>
      <w:r w:rsidRPr="00702D95">
        <w:rPr>
          <w:rFonts w:ascii="Times New Roman" w:hAnsi="Times New Roman"/>
          <w:b/>
          <w:bCs/>
        </w:rPr>
        <w:t>obrazec</w:t>
      </w:r>
      <w:proofErr w:type="spellEnd"/>
      <w:r w:rsidRPr="00702D95">
        <w:rPr>
          <w:rFonts w:ascii="Times New Roman" w:hAnsi="Times New Roman"/>
          <w:b/>
          <w:bCs/>
        </w:rPr>
        <w:t xml:space="preserve"> »ESPD« </w:t>
      </w:r>
      <w:proofErr w:type="spellStart"/>
      <w:r w:rsidRPr="00702D95">
        <w:rPr>
          <w:rFonts w:ascii="Times New Roman" w:hAnsi="Times New Roman"/>
        </w:rPr>
        <w:t>za</w:t>
      </w:r>
      <w:proofErr w:type="spellEnd"/>
      <w:r w:rsidRPr="00702D95">
        <w:rPr>
          <w:rFonts w:ascii="Times New Roman" w:hAnsi="Times New Roman"/>
        </w:rPr>
        <w:t xml:space="preserve"> </w:t>
      </w:r>
      <w:proofErr w:type="spellStart"/>
      <w:r w:rsidRPr="00702D95">
        <w:rPr>
          <w:rFonts w:ascii="Times New Roman" w:hAnsi="Times New Roman"/>
        </w:rPr>
        <w:t>vse</w:t>
      </w:r>
      <w:proofErr w:type="spellEnd"/>
      <w:r w:rsidRPr="00702D95">
        <w:rPr>
          <w:rFonts w:ascii="Times New Roman" w:hAnsi="Times New Roman"/>
        </w:rPr>
        <w:t xml:space="preserve"> </w:t>
      </w:r>
      <w:proofErr w:type="spellStart"/>
      <w:r w:rsidRPr="00702D95">
        <w:rPr>
          <w:rFonts w:ascii="Times New Roman" w:hAnsi="Times New Roman"/>
        </w:rPr>
        <w:t>gospodarske</w:t>
      </w:r>
      <w:proofErr w:type="spellEnd"/>
      <w:r w:rsidRPr="00702D95">
        <w:rPr>
          <w:rFonts w:ascii="Times New Roman" w:hAnsi="Times New Roman"/>
        </w:rPr>
        <w:t xml:space="preserve"> </w:t>
      </w:r>
      <w:proofErr w:type="spellStart"/>
      <w:r w:rsidRPr="00702D95">
        <w:rPr>
          <w:rFonts w:ascii="Times New Roman" w:hAnsi="Times New Roman"/>
        </w:rPr>
        <w:t>subjekte</w:t>
      </w:r>
      <w:proofErr w:type="spellEnd"/>
      <w:r w:rsidRPr="00702D95">
        <w:rPr>
          <w:rFonts w:ascii="Times New Roman" w:hAnsi="Times New Roman"/>
        </w:rPr>
        <w:t xml:space="preserve"> v </w:t>
      </w:r>
      <w:proofErr w:type="spellStart"/>
      <w:r w:rsidRPr="00702D95">
        <w:rPr>
          <w:rFonts w:ascii="Times New Roman" w:hAnsi="Times New Roman"/>
        </w:rPr>
        <w:t>ponudbi</w:t>
      </w:r>
      <w:proofErr w:type="spellEnd"/>
      <w:r w:rsidRPr="00702D95">
        <w:rPr>
          <w:rFonts w:ascii="Times New Roman" w:hAnsi="Times New Roman"/>
        </w:rPr>
        <w:t>.</w:t>
      </w:r>
    </w:p>
    <w:p w:rsidR="00E862C4" w:rsidRPr="00E862C4" w:rsidRDefault="00E862C4" w:rsidP="00E862C4">
      <w:pPr>
        <w:pStyle w:val="BodyText22"/>
        <w:ind w:left="0"/>
        <w:rPr>
          <w:rFonts w:ascii="Times New Roman" w:hAnsi="Times New Roman"/>
          <w:sz w:val="24"/>
          <w:szCs w:val="24"/>
          <w:lang w:val="sl-SI"/>
        </w:rPr>
      </w:pPr>
    </w:p>
    <w:p w:rsidR="00E862C4" w:rsidRPr="00E862C4" w:rsidRDefault="00E862C4" w:rsidP="008961EC">
      <w:pPr>
        <w:pStyle w:val="BodyText22"/>
        <w:numPr>
          <w:ilvl w:val="0"/>
          <w:numId w:val="20"/>
        </w:numPr>
        <w:rPr>
          <w:rFonts w:ascii="Times New Roman" w:hAnsi="Times New Roman"/>
          <w:sz w:val="24"/>
          <w:szCs w:val="24"/>
          <w:lang w:val="sl-SI"/>
        </w:rPr>
      </w:pPr>
      <w:r>
        <w:rPr>
          <w:rFonts w:ascii="Times New Roman" w:hAnsi="Times New Roman"/>
          <w:sz w:val="24"/>
          <w:szCs w:val="24"/>
          <w:lang w:val="sl-SI"/>
        </w:rPr>
        <w:t xml:space="preserve">Ponudnik </w:t>
      </w:r>
      <w:r w:rsidRPr="00E862C4">
        <w:rPr>
          <w:rFonts w:ascii="Times New Roman" w:hAnsi="Times New Roman"/>
          <w:sz w:val="24"/>
          <w:szCs w:val="24"/>
          <w:lang w:val="sl-SI"/>
        </w:rPr>
        <w:t>bo nudil potrošni material, ki  ustreza vsem tehničnim in kakovostnim zahtevam naročnika, navedenim v razpisni dokumentaciji.</w:t>
      </w:r>
    </w:p>
    <w:p w:rsidR="00685045" w:rsidRPr="00685045" w:rsidRDefault="00685045" w:rsidP="00685045">
      <w:pPr>
        <w:pStyle w:val="Odstavekseznama"/>
        <w:autoSpaceDE w:val="0"/>
        <w:autoSpaceDN w:val="0"/>
        <w:adjustRightInd w:val="0"/>
        <w:ind w:left="720"/>
        <w:jc w:val="both"/>
        <w:rPr>
          <w:rFonts w:ascii="Times New Roman" w:hAnsi="Times New Roman"/>
        </w:rPr>
      </w:pPr>
      <w:r w:rsidRPr="00685045">
        <w:rPr>
          <w:rFonts w:ascii="Times New Roman" w:hAnsi="Times New Roman"/>
        </w:rPr>
        <w:t xml:space="preserve">DOKAZILO: izpolnjen </w:t>
      </w:r>
      <w:r w:rsidRPr="00685045">
        <w:rPr>
          <w:rFonts w:ascii="Times New Roman" w:hAnsi="Times New Roman"/>
          <w:b/>
          <w:bCs/>
        </w:rPr>
        <w:t xml:space="preserve">obrazec »ESPD« </w:t>
      </w:r>
      <w:r w:rsidRPr="00685045">
        <w:rPr>
          <w:rFonts w:ascii="Times New Roman" w:hAnsi="Times New Roman"/>
        </w:rPr>
        <w:t>za vse gospodarske subjekte v ponudbi.</w:t>
      </w:r>
    </w:p>
    <w:p w:rsidR="00E862C4" w:rsidRPr="00E862C4" w:rsidRDefault="00E862C4" w:rsidP="00E862C4">
      <w:pPr>
        <w:pStyle w:val="BodyText22"/>
        <w:ind w:left="0"/>
        <w:rPr>
          <w:rFonts w:ascii="Times New Roman" w:hAnsi="Times New Roman"/>
          <w:sz w:val="24"/>
          <w:szCs w:val="24"/>
          <w:lang w:val="sl-SI"/>
        </w:rPr>
      </w:pPr>
    </w:p>
    <w:p w:rsidR="00E862C4" w:rsidRPr="00E862C4" w:rsidRDefault="00E862C4" w:rsidP="008961EC">
      <w:pPr>
        <w:pStyle w:val="BodyText22"/>
        <w:numPr>
          <w:ilvl w:val="0"/>
          <w:numId w:val="20"/>
        </w:numPr>
        <w:rPr>
          <w:rFonts w:ascii="Times New Roman" w:hAnsi="Times New Roman"/>
          <w:sz w:val="24"/>
          <w:szCs w:val="24"/>
          <w:lang w:val="sl-SI"/>
        </w:rPr>
      </w:pPr>
      <w:r>
        <w:rPr>
          <w:rFonts w:ascii="Times New Roman" w:hAnsi="Times New Roman"/>
          <w:sz w:val="24"/>
          <w:szCs w:val="24"/>
          <w:lang w:val="sl-SI"/>
        </w:rPr>
        <w:t>Ponudnik</w:t>
      </w:r>
      <w:r w:rsidRPr="00E862C4">
        <w:rPr>
          <w:rFonts w:ascii="Times New Roman" w:hAnsi="Times New Roman"/>
          <w:sz w:val="24"/>
          <w:szCs w:val="24"/>
          <w:lang w:val="sl-SI"/>
        </w:rPr>
        <w:t xml:space="preserve"> bo zagotovil  do</w:t>
      </w:r>
      <w:r w:rsidR="006E270D">
        <w:rPr>
          <w:rFonts w:ascii="Times New Roman" w:hAnsi="Times New Roman"/>
          <w:sz w:val="24"/>
          <w:szCs w:val="24"/>
          <w:lang w:val="sl-SI"/>
        </w:rPr>
        <w:t>stavo potrošnega materiala,  DDP</w:t>
      </w:r>
      <w:r w:rsidRPr="00E862C4">
        <w:rPr>
          <w:rFonts w:ascii="Times New Roman" w:hAnsi="Times New Roman"/>
          <w:sz w:val="24"/>
          <w:szCs w:val="24"/>
          <w:lang w:val="sl-SI"/>
        </w:rPr>
        <w:t xml:space="preserve"> Splošna bolnišnica </w:t>
      </w:r>
      <w:r w:rsidR="00C54550">
        <w:rPr>
          <w:rFonts w:ascii="Times New Roman" w:hAnsi="Times New Roman"/>
          <w:sz w:val="24"/>
          <w:szCs w:val="24"/>
          <w:lang w:val="sl-SI"/>
        </w:rPr>
        <w:t>Slovenj Gradec</w:t>
      </w:r>
      <w:r w:rsidRPr="00E862C4">
        <w:rPr>
          <w:rFonts w:ascii="Times New Roman" w:hAnsi="Times New Roman"/>
          <w:sz w:val="24"/>
          <w:szCs w:val="24"/>
          <w:lang w:val="sl-SI"/>
        </w:rPr>
        <w:t xml:space="preserve"> – razloženo v prostore skladišča naročnika</w:t>
      </w:r>
      <w:r w:rsidR="00C54550">
        <w:rPr>
          <w:rFonts w:ascii="Times New Roman" w:hAnsi="Times New Roman"/>
          <w:sz w:val="24"/>
          <w:szCs w:val="24"/>
          <w:lang w:val="sl-SI"/>
        </w:rPr>
        <w:t xml:space="preserve"> - lekarna</w:t>
      </w:r>
      <w:r w:rsidRPr="00E862C4">
        <w:rPr>
          <w:rFonts w:ascii="Times New Roman" w:hAnsi="Times New Roman"/>
          <w:sz w:val="24"/>
          <w:szCs w:val="24"/>
          <w:lang w:val="sl-SI"/>
        </w:rPr>
        <w:t xml:space="preserve"> v delovnem času za prevzem blaga.</w:t>
      </w:r>
    </w:p>
    <w:p w:rsidR="00685045" w:rsidRPr="00685045" w:rsidRDefault="00685045" w:rsidP="00685045">
      <w:pPr>
        <w:pStyle w:val="Odstavekseznama"/>
        <w:autoSpaceDE w:val="0"/>
        <w:autoSpaceDN w:val="0"/>
        <w:adjustRightInd w:val="0"/>
        <w:ind w:left="720"/>
        <w:jc w:val="both"/>
        <w:rPr>
          <w:rFonts w:ascii="Times New Roman" w:hAnsi="Times New Roman"/>
        </w:rPr>
      </w:pPr>
      <w:r w:rsidRPr="00685045">
        <w:rPr>
          <w:rFonts w:ascii="Times New Roman" w:hAnsi="Times New Roman"/>
        </w:rPr>
        <w:t xml:space="preserve">DOKAZILO: izpolnjen </w:t>
      </w:r>
      <w:r w:rsidRPr="00685045">
        <w:rPr>
          <w:rFonts w:ascii="Times New Roman" w:hAnsi="Times New Roman"/>
          <w:b/>
          <w:bCs/>
        </w:rPr>
        <w:t xml:space="preserve">obrazec »ESPD« </w:t>
      </w:r>
      <w:r w:rsidRPr="00685045">
        <w:rPr>
          <w:rFonts w:ascii="Times New Roman" w:hAnsi="Times New Roman"/>
        </w:rPr>
        <w:t>za vse gospodarske subjekte v ponudbi.</w:t>
      </w:r>
    </w:p>
    <w:p w:rsidR="00E862C4" w:rsidRPr="00E862C4" w:rsidRDefault="00E862C4" w:rsidP="00E862C4">
      <w:pPr>
        <w:pStyle w:val="BodyText22"/>
        <w:ind w:left="0"/>
        <w:rPr>
          <w:rFonts w:ascii="Times New Roman" w:hAnsi="Times New Roman"/>
          <w:sz w:val="24"/>
          <w:szCs w:val="24"/>
          <w:lang w:val="sl-SI"/>
        </w:rPr>
      </w:pPr>
    </w:p>
    <w:p w:rsidR="00E862C4" w:rsidRPr="00E862C4" w:rsidRDefault="00E862C4" w:rsidP="008961EC">
      <w:pPr>
        <w:pStyle w:val="BodyText22"/>
        <w:numPr>
          <w:ilvl w:val="0"/>
          <w:numId w:val="20"/>
        </w:numPr>
        <w:rPr>
          <w:rFonts w:ascii="Times New Roman" w:hAnsi="Times New Roman"/>
          <w:sz w:val="24"/>
          <w:szCs w:val="24"/>
          <w:lang w:val="sl-SI"/>
        </w:rPr>
      </w:pPr>
      <w:r>
        <w:rPr>
          <w:rFonts w:ascii="Times New Roman" w:hAnsi="Times New Roman"/>
          <w:sz w:val="24"/>
          <w:szCs w:val="24"/>
          <w:lang w:val="sl-SI"/>
        </w:rPr>
        <w:t>Ponudnik</w:t>
      </w:r>
      <w:r w:rsidRPr="00E862C4">
        <w:rPr>
          <w:rFonts w:ascii="Times New Roman" w:hAnsi="Times New Roman"/>
          <w:sz w:val="24"/>
          <w:szCs w:val="24"/>
          <w:lang w:val="sl-SI"/>
        </w:rPr>
        <w:t xml:space="preserve"> bo za potrošni material,  zagotovil  dobavni čas do največ 2 delovna dneva od  prejema pisnega naročila oziroma v nujnih primerih manj, po predhodnem dogovoru z naročnikom.</w:t>
      </w:r>
    </w:p>
    <w:p w:rsidR="00685045" w:rsidRPr="00685045" w:rsidRDefault="00685045" w:rsidP="00685045">
      <w:pPr>
        <w:pStyle w:val="Odstavekseznama"/>
        <w:autoSpaceDE w:val="0"/>
        <w:autoSpaceDN w:val="0"/>
        <w:adjustRightInd w:val="0"/>
        <w:ind w:left="720"/>
        <w:jc w:val="both"/>
        <w:rPr>
          <w:rFonts w:ascii="Times New Roman" w:hAnsi="Times New Roman"/>
        </w:rPr>
      </w:pPr>
      <w:r w:rsidRPr="00685045">
        <w:rPr>
          <w:rFonts w:ascii="Times New Roman" w:hAnsi="Times New Roman"/>
        </w:rPr>
        <w:t xml:space="preserve">DOKAZILO: izpolnjen </w:t>
      </w:r>
      <w:r w:rsidRPr="00685045">
        <w:rPr>
          <w:rFonts w:ascii="Times New Roman" w:hAnsi="Times New Roman"/>
          <w:b/>
          <w:bCs/>
        </w:rPr>
        <w:t xml:space="preserve">obrazec »ESPD« </w:t>
      </w:r>
      <w:r w:rsidRPr="00685045">
        <w:rPr>
          <w:rFonts w:ascii="Times New Roman" w:hAnsi="Times New Roman"/>
        </w:rPr>
        <w:t>za vse gospodarske subjekte v ponudbi.</w:t>
      </w:r>
    </w:p>
    <w:p w:rsidR="00E862C4" w:rsidRPr="00E862C4" w:rsidRDefault="00E862C4" w:rsidP="00E862C4">
      <w:pPr>
        <w:pStyle w:val="BodyText22"/>
        <w:ind w:left="0"/>
        <w:rPr>
          <w:rFonts w:ascii="Times New Roman" w:hAnsi="Times New Roman"/>
          <w:sz w:val="24"/>
          <w:szCs w:val="24"/>
          <w:lang w:val="sl-SI"/>
        </w:rPr>
      </w:pPr>
    </w:p>
    <w:p w:rsidR="00E862C4" w:rsidRPr="00E862C4" w:rsidRDefault="00E862C4" w:rsidP="008961EC">
      <w:pPr>
        <w:pStyle w:val="BodyText22"/>
        <w:numPr>
          <w:ilvl w:val="0"/>
          <w:numId w:val="20"/>
        </w:numPr>
        <w:rPr>
          <w:rFonts w:ascii="Times New Roman" w:hAnsi="Times New Roman"/>
          <w:sz w:val="24"/>
          <w:szCs w:val="24"/>
          <w:lang w:val="sl-SI"/>
        </w:rPr>
      </w:pPr>
      <w:r>
        <w:rPr>
          <w:rFonts w:ascii="Times New Roman" w:hAnsi="Times New Roman"/>
          <w:sz w:val="24"/>
          <w:szCs w:val="24"/>
          <w:lang w:val="sl-SI"/>
        </w:rPr>
        <w:t>Ponudnik</w:t>
      </w:r>
      <w:r w:rsidRPr="00E862C4">
        <w:rPr>
          <w:rFonts w:ascii="Times New Roman" w:hAnsi="Times New Roman"/>
          <w:sz w:val="24"/>
          <w:szCs w:val="24"/>
          <w:lang w:val="sl-SI"/>
        </w:rPr>
        <w:t xml:space="preserve"> bo  pri vsakem posameznem pisnem naročilu za potrošni material,  dobavil celotno količino naročenega blaga.</w:t>
      </w:r>
    </w:p>
    <w:p w:rsidR="00685045" w:rsidRPr="00685045" w:rsidRDefault="00685045" w:rsidP="00685045">
      <w:pPr>
        <w:pStyle w:val="Odstavekseznama"/>
        <w:autoSpaceDE w:val="0"/>
        <w:autoSpaceDN w:val="0"/>
        <w:adjustRightInd w:val="0"/>
        <w:ind w:left="720"/>
        <w:jc w:val="both"/>
        <w:rPr>
          <w:rFonts w:ascii="Times New Roman" w:hAnsi="Times New Roman"/>
        </w:rPr>
      </w:pPr>
      <w:r w:rsidRPr="00685045">
        <w:rPr>
          <w:rFonts w:ascii="Times New Roman" w:hAnsi="Times New Roman"/>
        </w:rPr>
        <w:t xml:space="preserve">DOKAZILO: izpolnjen </w:t>
      </w:r>
      <w:r w:rsidRPr="00685045">
        <w:rPr>
          <w:rFonts w:ascii="Times New Roman" w:hAnsi="Times New Roman"/>
          <w:b/>
          <w:bCs/>
        </w:rPr>
        <w:t xml:space="preserve">obrazec »ESPD« </w:t>
      </w:r>
      <w:r w:rsidRPr="00685045">
        <w:rPr>
          <w:rFonts w:ascii="Times New Roman" w:hAnsi="Times New Roman"/>
        </w:rPr>
        <w:t>za vse gospodarske subjekte v ponudbi.</w:t>
      </w:r>
    </w:p>
    <w:p w:rsidR="00E862C4" w:rsidRPr="00E862C4" w:rsidRDefault="00E862C4" w:rsidP="00E862C4">
      <w:pPr>
        <w:pStyle w:val="BodyText22"/>
        <w:rPr>
          <w:rFonts w:ascii="Times New Roman" w:hAnsi="Times New Roman"/>
          <w:sz w:val="24"/>
          <w:szCs w:val="24"/>
          <w:lang w:val="sl-SI"/>
        </w:rPr>
      </w:pPr>
    </w:p>
    <w:p w:rsidR="00E862C4" w:rsidRDefault="00E862C4" w:rsidP="008961EC">
      <w:pPr>
        <w:pStyle w:val="BodyText22"/>
        <w:numPr>
          <w:ilvl w:val="0"/>
          <w:numId w:val="20"/>
        </w:numPr>
        <w:rPr>
          <w:rFonts w:ascii="Times New Roman" w:hAnsi="Times New Roman"/>
          <w:sz w:val="24"/>
          <w:szCs w:val="24"/>
          <w:lang w:val="sl-SI"/>
        </w:rPr>
      </w:pPr>
      <w:r>
        <w:rPr>
          <w:rFonts w:ascii="Times New Roman" w:hAnsi="Times New Roman"/>
          <w:sz w:val="24"/>
          <w:szCs w:val="24"/>
          <w:lang w:val="sl-SI"/>
        </w:rPr>
        <w:t>Ponudnik</w:t>
      </w:r>
      <w:r w:rsidRPr="00E862C4">
        <w:rPr>
          <w:rFonts w:ascii="Times New Roman" w:hAnsi="Times New Roman"/>
          <w:sz w:val="24"/>
          <w:szCs w:val="24"/>
          <w:lang w:val="sl-SI"/>
        </w:rPr>
        <w:t xml:space="preserve"> bo na zahtevo naročnika v roku najkasneje 10 dni po predhodnem pisnem povabilu, dostavil brezp</w:t>
      </w:r>
      <w:r>
        <w:rPr>
          <w:rFonts w:ascii="Times New Roman" w:hAnsi="Times New Roman"/>
          <w:sz w:val="24"/>
          <w:szCs w:val="24"/>
          <w:lang w:val="sl-SI"/>
        </w:rPr>
        <w:t xml:space="preserve">lačno v test opremo za potrebe </w:t>
      </w:r>
      <w:r w:rsidR="005A2FA2">
        <w:rPr>
          <w:rFonts w:ascii="Times New Roman" w:hAnsi="Times New Roman"/>
          <w:sz w:val="24"/>
          <w:szCs w:val="24"/>
          <w:lang w:val="sl-SI"/>
        </w:rPr>
        <w:t xml:space="preserve">potrditve ustreznosti. </w:t>
      </w:r>
      <w:r w:rsidRPr="00E862C4">
        <w:rPr>
          <w:rFonts w:ascii="Times New Roman" w:hAnsi="Times New Roman"/>
          <w:sz w:val="24"/>
          <w:szCs w:val="24"/>
          <w:lang w:val="sl-SI"/>
        </w:rPr>
        <w:t>Predviden čas testa do 1 meseca od edukacije uporabnika. Za čas testa bomo zagotovili  potreben potrošni</w:t>
      </w:r>
      <w:r w:rsidR="005A2FA2">
        <w:rPr>
          <w:rFonts w:ascii="Times New Roman" w:hAnsi="Times New Roman"/>
          <w:sz w:val="24"/>
          <w:szCs w:val="24"/>
          <w:lang w:val="sl-SI"/>
        </w:rPr>
        <w:t xml:space="preserve"> material brezplačno.</w:t>
      </w:r>
    </w:p>
    <w:p w:rsidR="00685045" w:rsidRDefault="00685045" w:rsidP="00685045">
      <w:pPr>
        <w:pStyle w:val="Odstavekseznama"/>
        <w:autoSpaceDE w:val="0"/>
        <w:autoSpaceDN w:val="0"/>
        <w:adjustRightInd w:val="0"/>
        <w:ind w:left="720"/>
        <w:jc w:val="both"/>
        <w:rPr>
          <w:rFonts w:ascii="Times New Roman" w:hAnsi="Times New Roman"/>
        </w:rPr>
      </w:pPr>
      <w:r w:rsidRPr="00685045">
        <w:rPr>
          <w:rFonts w:ascii="Times New Roman" w:hAnsi="Times New Roman"/>
        </w:rPr>
        <w:t xml:space="preserve">DOKAZILO: izpolnjen </w:t>
      </w:r>
      <w:r w:rsidRPr="00685045">
        <w:rPr>
          <w:rFonts w:ascii="Times New Roman" w:hAnsi="Times New Roman"/>
          <w:b/>
          <w:bCs/>
        </w:rPr>
        <w:t xml:space="preserve">obrazec »ESPD« </w:t>
      </w:r>
      <w:r w:rsidRPr="00685045">
        <w:rPr>
          <w:rFonts w:ascii="Times New Roman" w:hAnsi="Times New Roman"/>
        </w:rPr>
        <w:t>za vse gospodarske subjekte v ponudbi.</w:t>
      </w:r>
    </w:p>
    <w:p w:rsidR="000E53F6" w:rsidRPr="00685045" w:rsidRDefault="000E53F6" w:rsidP="00685045">
      <w:pPr>
        <w:pStyle w:val="Odstavekseznama"/>
        <w:autoSpaceDE w:val="0"/>
        <w:autoSpaceDN w:val="0"/>
        <w:adjustRightInd w:val="0"/>
        <w:ind w:left="720"/>
        <w:jc w:val="both"/>
        <w:rPr>
          <w:rFonts w:ascii="Times New Roman" w:hAnsi="Times New Roman"/>
        </w:rPr>
      </w:pPr>
    </w:p>
    <w:p w:rsidR="000E53F6" w:rsidRPr="00E862C4" w:rsidRDefault="000E53F6" w:rsidP="008961EC">
      <w:pPr>
        <w:pStyle w:val="BodyText22"/>
        <w:numPr>
          <w:ilvl w:val="0"/>
          <w:numId w:val="20"/>
        </w:numPr>
        <w:rPr>
          <w:rFonts w:ascii="Times New Roman" w:hAnsi="Times New Roman"/>
          <w:sz w:val="24"/>
          <w:szCs w:val="24"/>
          <w:lang w:val="sl-SI"/>
        </w:rPr>
      </w:pPr>
      <w:r>
        <w:rPr>
          <w:rFonts w:ascii="Times New Roman" w:hAnsi="Times New Roman"/>
          <w:sz w:val="24"/>
          <w:szCs w:val="24"/>
          <w:lang w:val="sl-SI"/>
        </w:rPr>
        <w:t>Ponudnik</w:t>
      </w:r>
      <w:r w:rsidRPr="00E862C4">
        <w:rPr>
          <w:rFonts w:ascii="Times New Roman" w:hAnsi="Times New Roman"/>
          <w:sz w:val="24"/>
          <w:szCs w:val="24"/>
          <w:lang w:val="sl-SI"/>
        </w:rPr>
        <w:t xml:space="preserve"> </w:t>
      </w:r>
      <w:r>
        <w:rPr>
          <w:rFonts w:ascii="Times New Roman" w:hAnsi="Times New Roman"/>
          <w:sz w:val="24"/>
          <w:szCs w:val="24"/>
          <w:lang w:val="sl-SI"/>
        </w:rPr>
        <w:t>zagotavlja pooblaščen servis za ponujeno opremo</w:t>
      </w:r>
      <w:r w:rsidR="00E966A6" w:rsidRPr="00E966A6">
        <w:rPr>
          <w:rFonts w:ascii="Times New Roman" w:hAnsi="Times New Roman"/>
          <w:sz w:val="24"/>
          <w:szCs w:val="24"/>
          <w:lang w:val="sl-SI"/>
        </w:rPr>
        <w:t xml:space="preserve"> servisiranje ponujene opreme z originalnimi rezervnimi deli v garancijskem in po garancijskem obdobju</w:t>
      </w:r>
      <w:r w:rsidR="00E966A6">
        <w:rPr>
          <w:rFonts w:ascii="Times New Roman" w:hAnsi="Times New Roman"/>
          <w:sz w:val="24"/>
          <w:szCs w:val="24"/>
          <w:lang w:val="sl-SI"/>
        </w:rPr>
        <w:t xml:space="preserve"> ter</w:t>
      </w:r>
      <w:r>
        <w:rPr>
          <w:rFonts w:ascii="Times New Roman" w:hAnsi="Times New Roman"/>
          <w:sz w:val="24"/>
          <w:szCs w:val="24"/>
          <w:lang w:val="sl-SI"/>
        </w:rPr>
        <w:t xml:space="preserve"> zahtevane odzivne čase</w:t>
      </w:r>
    </w:p>
    <w:p w:rsidR="00E966A6" w:rsidRDefault="000E53F6" w:rsidP="00E966A6">
      <w:pPr>
        <w:pStyle w:val="Odstavekseznama"/>
        <w:autoSpaceDE w:val="0"/>
        <w:autoSpaceDN w:val="0"/>
        <w:adjustRightInd w:val="0"/>
        <w:ind w:left="720"/>
        <w:jc w:val="both"/>
        <w:rPr>
          <w:rFonts w:ascii="Times New Roman" w:hAnsi="Times New Roman"/>
        </w:rPr>
      </w:pPr>
      <w:r w:rsidRPr="00685045">
        <w:rPr>
          <w:rFonts w:ascii="Times New Roman" w:hAnsi="Times New Roman"/>
        </w:rPr>
        <w:t xml:space="preserve">DOKAZILO: izpolnjen </w:t>
      </w:r>
      <w:r w:rsidRPr="00685045">
        <w:rPr>
          <w:rFonts w:ascii="Times New Roman" w:hAnsi="Times New Roman"/>
          <w:b/>
          <w:bCs/>
        </w:rPr>
        <w:t>obrazec »ESPD«</w:t>
      </w:r>
      <w:r w:rsidR="00E966A6">
        <w:rPr>
          <w:rFonts w:ascii="Times New Roman" w:hAnsi="Times New Roman"/>
          <w:b/>
          <w:bCs/>
        </w:rPr>
        <w:t xml:space="preserve"> in </w:t>
      </w:r>
      <w:r w:rsidR="00E966A6" w:rsidRPr="003D1707">
        <w:rPr>
          <w:rFonts w:ascii="Times New Roman" w:hAnsi="Times New Roman"/>
          <w:b/>
          <w:i/>
          <w:u w:val="single"/>
        </w:rPr>
        <w:t>Priložiti</w:t>
      </w:r>
      <w:r w:rsidR="00E966A6" w:rsidRPr="003D1707">
        <w:rPr>
          <w:rFonts w:ascii="Times New Roman" w:hAnsi="Times New Roman"/>
          <w:i/>
          <w:u w:val="single"/>
        </w:rPr>
        <w:t xml:space="preserve"> </w:t>
      </w:r>
      <w:r w:rsidR="00E966A6" w:rsidRPr="003D1707">
        <w:rPr>
          <w:rFonts w:ascii="Times New Roman" w:hAnsi="Times New Roman"/>
          <w:b/>
          <w:i/>
          <w:u w:val="single"/>
        </w:rPr>
        <w:t>izjavo</w:t>
      </w:r>
      <w:r w:rsidR="00E966A6" w:rsidRPr="003D1707">
        <w:rPr>
          <w:rFonts w:ascii="Times New Roman" w:hAnsi="Times New Roman"/>
          <w:i/>
          <w:u w:val="single"/>
        </w:rPr>
        <w:t xml:space="preserve"> </w:t>
      </w:r>
      <w:r w:rsidR="00E966A6" w:rsidRPr="003D1707">
        <w:rPr>
          <w:rFonts w:ascii="Times New Roman" w:hAnsi="Times New Roman"/>
          <w:b/>
          <w:i/>
          <w:u w:val="single"/>
        </w:rPr>
        <w:t>proizvajalca</w:t>
      </w:r>
      <w:r w:rsidR="00E966A6" w:rsidRPr="007D0067">
        <w:rPr>
          <w:rFonts w:ascii="Times New Roman" w:hAnsi="Times New Roman"/>
        </w:rPr>
        <w:t xml:space="preserve"> o opravljenem strokovnem izobraževanju pooblaščenih</w:t>
      </w:r>
      <w:r w:rsidR="00E966A6">
        <w:rPr>
          <w:rFonts w:ascii="Times New Roman" w:hAnsi="Times New Roman"/>
        </w:rPr>
        <w:t xml:space="preserve"> </w:t>
      </w:r>
      <w:r w:rsidR="00E966A6" w:rsidRPr="007D0067">
        <w:rPr>
          <w:rFonts w:ascii="Times New Roman" w:hAnsi="Times New Roman"/>
        </w:rPr>
        <w:t>serviserjev za ponujeno opremo (imenska navedba izobraženih serviserjev ponudnika ali</w:t>
      </w:r>
      <w:r w:rsidR="00E966A6">
        <w:rPr>
          <w:rFonts w:ascii="Times New Roman" w:hAnsi="Times New Roman"/>
        </w:rPr>
        <w:t xml:space="preserve"> </w:t>
      </w:r>
      <w:r w:rsidR="00E966A6" w:rsidRPr="007D0067">
        <w:rPr>
          <w:rFonts w:ascii="Times New Roman" w:hAnsi="Times New Roman"/>
        </w:rPr>
        <w:t>pooblaščenega servisa</w:t>
      </w:r>
      <w:r w:rsidR="00E966A6">
        <w:rPr>
          <w:rFonts w:ascii="Times New Roman" w:hAnsi="Times New Roman"/>
        </w:rPr>
        <w:t xml:space="preserve"> – lahko fotokopija).</w:t>
      </w:r>
    </w:p>
    <w:p w:rsidR="00E966A6" w:rsidRPr="00E966A6" w:rsidRDefault="00E966A6" w:rsidP="00E966A6">
      <w:pPr>
        <w:pStyle w:val="BodyText22"/>
        <w:rPr>
          <w:rFonts w:ascii="Times New Roman" w:hAnsi="Times New Roman"/>
          <w:sz w:val="24"/>
          <w:szCs w:val="24"/>
          <w:lang w:val="sl-SI"/>
        </w:rPr>
      </w:pPr>
    </w:p>
    <w:p w:rsidR="008614CD" w:rsidRDefault="00E966A6" w:rsidP="008961EC">
      <w:pPr>
        <w:pStyle w:val="BodyText22"/>
        <w:numPr>
          <w:ilvl w:val="0"/>
          <w:numId w:val="20"/>
        </w:numPr>
        <w:rPr>
          <w:rFonts w:ascii="Times New Roman" w:hAnsi="Times New Roman"/>
          <w:sz w:val="24"/>
          <w:szCs w:val="24"/>
          <w:lang w:val="sl-SI"/>
        </w:rPr>
      </w:pPr>
      <w:r w:rsidRPr="00E966A6">
        <w:rPr>
          <w:rFonts w:ascii="Times New Roman" w:hAnsi="Times New Roman"/>
          <w:sz w:val="24"/>
          <w:szCs w:val="24"/>
          <w:lang w:val="sl-SI"/>
        </w:rPr>
        <w:t>Ponudnik je vpisan v register dobaviteljev medicinskih pripomočkov pri Agenciji RS za zdra</w:t>
      </w:r>
      <w:r w:rsidR="008614CD">
        <w:rPr>
          <w:rFonts w:ascii="Times New Roman" w:hAnsi="Times New Roman"/>
          <w:sz w:val="24"/>
          <w:szCs w:val="24"/>
          <w:lang w:val="sl-SI"/>
        </w:rPr>
        <w:t>vila in medicinske pripomočke.</w:t>
      </w:r>
    </w:p>
    <w:p w:rsidR="00E966A6" w:rsidRPr="00E966A6" w:rsidRDefault="008614CD" w:rsidP="008614CD">
      <w:pPr>
        <w:pStyle w:val="BodyText22"/>
        <w:ind w:left="720"/>
        <w:rPr>
          <w:rFonts w:ascii="Times New Roman" w:hAnsi="Times New Roman"/>
          <w:sz w:val="24"/>
          <w:szCs w:val="24"/>
          <w:lang w:val="sl-SI"/>
        </w:rPr>
      </w:pPr>
      <w:r>
        <w:rPr>
          <w:rFonts w:ascii="Times New Roman" w:hAnsi="Times New Roman"/>
          <w:sz w:val="24"/>
          <w:szCs w:val="24"/>
          <w:lang w:val="sl-SI"/>
        </w:rPr>
        <w:t>DOKAZILO: Priložiti kopijo registracije.</w:t>
      </w:r>
    </w:p>
    <w:p w:rsidR="00E862C4" w:rsidRDefault="00E862C4" w:rsidP="00934BC6">
      <w:pPr>
        <w:jc w:val="both"/>
        <w:rPr>
          <w:rFonts w:ascii="Times New Roman" w:hAnsi="Times New Roman"/>
        </w:rPr>
      </w:pPr>
    </w:p>
    <w:p w:rsidR="00934BC6" w:rsidRPr="00C46502" w:rsidRDefault="00934BC6" w:rsidP="00934BC6">
      <w:pPr>
        <w:jc w:val="both"/>
        <w:rPr>
          <w:rFonts w:ascii="Times New Roman" w:hAnsi="Times New Roman"/>
          <w:color w:val="FF0000"/>
        </w:rPr>
      </w:pPr>
      <w:r w:rsidRPr="000E1A5C">
        <w:rPr>
          <w:rFonts w:ascii="Times New Roman" w:hAnsi="Times New Roman"/>
        </w:rPr>
        <w:t>Potrdila in druga dokazila iz te točke so lahko v kopijah, vendar morajo odražati dejansko stanje in ustrezati vsebini originala, ki</w:t>
      </w:r>
      <w:r>
        <w:rPr>
          <w:rFonts w:ascii="Times New Roman" w:hAnsi="Times New Roman"/>
        </w:rPr>
        <w:t xml:space="preserve"> g</w:t>
      </w:r>
      <w:r w:rsidRPr="000E1A5C">
        <w:rPr>
          <w:rFonts w:ascii="Times New Roman" w:hAnsi="Times New Roman"/>
        </w:rPr>
        <w:t>a mora ponudnik na zahtevo naročnika predložiti na vpogled</w:t>
      </w:r>
      <w:r w:rsidRPr="00C46502">
        <w:rPr>
          <w:rFonts w:ascii="Times New Roman" w:hAnsi="Times New Roman"/>
          <w:color w:val="FF0000"/>
        </w:rPr>
        <w:t xml:space="preserve">. </w:t>
      </w:r>
    </w:p>
    <w:p w:rsidR="00934BC6" w:rsidRDefault="00934BC6" w:rsidP="00934BC6">
      <w:pPr>
        <w:widowControl w:val="0"/>
        <w:numPr>
          <w:ilvl w:val="12"/>
          <w:numId w:val="0"/>
        </w:numPr>
        <w:tabs>
          <w:tab w:val="left" w:pos="360"/>
        </w:tabs>
        <w:jc w:val="both"/>
        <w:rPr>
          <w:rFonts w:ascii="Times New Roman" w:hAnsi="Times New Roman"/>
        </w:rPr>
      </w:pPr>
    </w:p>
    <w:p w:rsidR="00934BC6" w:rsidRPr="0071637C" w:rsidRDefault="00C92CDA" w:rsidP="00934BC6">
      <w:pPr>
        <w:pStyle w:val="Naslov1"/>
        <w:rPr>
          <w:sz w:val="24"/>
          <w:szCs w:val="24"/>
        </w:rPr>
      </w:pPr>
      <w:bookmarkStart w:id="49" w:name="_Toc494712886"/>
      <w:bookmarkStart w:id="50" w:name="_Toc515428794"/>
      <w:r w:rsidRPr="0071637C">
        <w:rPr>
          <w:sz w:val="24"/>
          <w:szCs w:val="24"/>
        </w:rPr>
        <w:t>11</w:t>
      </w:r>
      <w:r w:rsidR="00934BC6" w:rsidRPr="0071637C">
        <w:rPr>
          <w:sz w:val="24"/>
          <w:szCs w:val="24"/>
        </w:rPr>
        <w:t>. MERILO</w:t>
      </w:r>
      <w:bookmarkEnd w:id="49"/>
      <w:bookmarkEnd w:id="50"/>
    </w:p>
    <w:p w:rsidR="00934BC6" w:rsidRPr="0071637C" w:rsidRDefault="00934BC6" w:rsidP="00934BC6">
      <w:pPr>
        <w:jc w:val="both"/>
        <w:rPr>
          <w:rFonts w:ascii="Times New Roman" w:hAnsi="Times New Roman"/>
          <w:b/>
          <w:u w:val="single"/>
        </w:rPr>
      </w:pPr>
      <w:r w:rsidRPr="0071637C">
        <w:rPr>
          <w:rFonts w:ascii="Times New Roman" w:hAnsi="Times New Roman"/>
        </w:rPr>
        <w:t xml:space="preserve">Merilo, ki bo uporabljeno pri izbiri najugodnejšega ponudnika je </w:t>
      </w:r>
      <w:r w:rsidRPr="0071637C">
        <w:rPr>
          <w:rFonts w:ascii="Times New Roman" w:hAnsi="Times New Roman"/>
          <w:b/>
          <w:u w:val="single"/>
        </w:rPr>
        <w:t>ekonomsko najugodnejša ponudba</w:t>
      </w:r>
      <w:r w:rsidR="00924890" w:rsidRPr="0071637C">
        <w:rPr>
          <w:rFonts w:ascii="Times New Roman" w:hAnsi="Times New Roman"/>
          <w:b/>
          <w:u w:val="single"/>
        </w:rPr>
        <w:t xml:space="preserve"> (najnižja ponudbena cena</w:t>
      </w:r>
      <w:r w:rsidR="00FB17D4" w:rsidRPr="0071637C">
        <w:rPr>
          <w:rFonts w:ascii="Times New Roman" w:hAnsi="Times New Roman"/>
          <w:b/>
          <w:u w:val="single"/>
        </w:rPr>
        <w:t>)</w:t>
      </w:r>
      <w:r w:rsidR="007E0381">
        <w:rPr>
          <w:rFonts w:ascii="Times New Roman" w:hAnsi="Times New Roman"/>
          <w:b/>
          <w:u w:val="single"/>
        </w:rPr>
        <w:t xml:space="preserve"> </w:t>
      </w:r>
      <w:proofErr w:type="spellStart"/>
      <w:r w:rsidR="007E0381">
        <w:rPr>
          <w:rFonts w:ascii="Times New Roman" w:hAnsi="Times New Roman"/>
          <w:b/>
          <w:u w:val="single"/>
        </w:rPr>
        <w:t>Ponder</w:t>
      </w:r>
      <w:proofErr w:type="spellEnd"/>
      <w:r w:rsidR="007E0381">
        <w:rPr>
          <w:rFonts w:ascii="Times New Roman" w:hAnsi="Times New Roman"/>
          <w:b/>
          <w:u w:val="single"/>
        </w:rPr>
        <w:t>: c</w:t>
      </w:r>
      <w:r w:rsidR="00922655">
        <w:rPr>
          <w:rFonts w:ascii="Times New Roman" w:hAnsi="Times New Roman"/>
          <w:b/>
          <w:u w:val="single"/>
        </w:rPr>
        <w:t>ena 100%</w:t>
      </w:r>
      <w:r w:rsidR="00924890" w:rsidRPr="0071637C">
        <w:rPr>
          <w:rFonts w:ascii="Times New Roman" w:hAnsi="Times New Roman"/>
          <w:b/>
          <w:u w:val="single"/>
        </w:rPr>
        <w:t>.</w:t>
      </w:r>
      <w:r w:rsidR="00922655">
        <w:rPr>
          <w:rFonts w:ascii="Times New Roman" w:hAnsi="Times New Roman"/>
          <w:b/>
          <w:u w:val="single"/>
        </w:rPr>
        <w:t xml:space="preserve"> </w:t>
      </w:r>
    </w:p>
    <w:p w:rsidR="00473E75" w:rsidRDefault="00473E75" w:rsidP="00934BC6">
      <w:pPr>
        <w:jc w:val="both"/>
        <w:rPr>
          <w:rFonts w:ascii="Times New Roman" w:hAnsi="Times New Roman"/>
          <w:b/>
          <w:u w:val="single"/>
        </w:rPr>
      </w:pPr>
    </w:p>
    <w:p w:rsidR="00905E7B" w:rsidRPr="0071637C" w:rsidRDefault="008C730E" w:rsidP="009B53FC">
      <w:pPr>
        <w:pStyle w:val="Naslov1"/>
        <w:rPr>
          <w:sz w:val="24"/>
          <w:szCs w:val="24"/>
        </w:rPr>
      </w:pPr>
      <w:bookmarkStart w:id="51" w:name="_Toc515428795"/>
      <w:r w:rsidRPr="0071637C">
        <w:rPr>
          <w:sz w:val="24"/>
          <w:szCs w:val="24"/>
        </w:rPr>
        <w:t>1</w:t>
      </w:r>
      <w:r w:rsidR="00C92CDA" w:rsidRPr="0071637C">
        <w:rPr>
          <w:sz w:val="24"/>
          <w:szCs w:val="24"/>
        </w:rPr>
        <w:t>2</w:t>
      </w:r>
      <w:r w:rsidR="00E23CBF" w:rsidRPr="0071637C">
        <w:rPr>
          <w:sz w:val="24"/>
          <w:szCs w:val="24"/>
        </w:rPr>
        <w:t>. PONUDBA</w:t>
      </w:r>
      <w:bookmarkEnd w:id="51"/>
    </w:p>
    <w:p w:rsidR="00E23CBF" w:rsidRPr="007D4FE9" w:rsidRDefault="00E23CBF" w:rsidP="00E23CBF">
      <w:pPr>
        <w:autoSpaceDE w:val="0"/>
        <w:autoSpaceDN w:val="0"/>
        <w:adjustRightInd w:val="0"/>
        <w:rPr>
          <w:rFonts w:ascii="Times New Roman" w:hAnsi="Times New Roman"/>
        </w:rPr>
      </w:pPr>
      <w:r w:rsidRPr="007D4FE9">
        <w:rPr>
          <w:rFonts w:ascii="Times New Roman" w:hAnsi="Times New Roman"/>
        </w:rPr>
        <w:t>Ponudbeno dokumentacijo sestavljajo naslednji dokumenti:</w:t>
      </w:r>
    </w:p>
    <w:p w:rsidR="00197888" w:rsidRDefault="00197888" w:rsidP="00777709">
      <w:pPr>
        <w:pStyle w:val="Odstavekseznama"/>
        <w:numPr>
          <w:ilvl w:val="0"/>
          <w:numId w:val="8"/>
        </w:numPr>
        <w:autoSpaceDE w:val="0"/>
        <w:autoSpaceDN w:val="0"/>
        <w:adjustRightInd w:val="0"/>
        <w:rPr>
          <w:rFonts w:ascii="Times New Roman" w:hAnsi="Times New Roman"/>
          <w:b/>
        </w:rPr>
      </w:pPr>
      <w:r w:rsidRPr="00504D30">
        <w:rPr>
          <w:rFonts w:ascii="Times New Roman" w:hAnsi="Times New Roman"/>
        </w:rPr>
        <w:t>izpolnjen obrazec</w:t>
      </w:r>
      <w:r w:rsidR="00504D30">
        <w:rPr>
          <w:rFonts w:ascii="Times New Roman" w:hAnsi="Times New Roman"/>
        </w:rPr>
        <w:t xml:space="preserve"> </w:t>
      </w:r>
      <w:r w:rsidRPr="00504D30">
        <w:rPr>
          <w:rFonts w:ascii="Times New Roman" w:hAnsi="Times New Roman"/>
        </w:rPr>
        <w:t>»</w:t>
      </w:r>
      <w:r w:rsidRPr="0012361A">
        <w:rPr>
          <w:rFonts w:ascii="Times New Roman" w:hAnsi="Times New Roman"/>
        </w:rPr>
        <w:t>Podatki o ponudniku</w:t>
      </w:r>
      <w:r w:rsidRPr="001F4A34">
        <w:rPr>
          <w:rFonts w:ascii="Times New Roman" w:hAnsi="Times New Roman"/>
        </w:rPr>
        <w:t>«</w:t>
      </w:r>
      <w:r w:rsidR="00166AC3" w:rsidRPr="001F4A34">
        <w:rPr>
          <w:rFonts w:ascii="Times New Roman" w:hAnsi="Times New Roman"/>
        </w:rPr>
        <w:t>,</w:t>
      </w:r>
      <w:r w:rsidR="00166AC3">
        <w:rPr>
          <w:rFonts w:ascii="Times New Roman" w:hAnsi="Times New Roman"/>
          <w:b/>
        </w:rPr>
        <w:t xml:space="preserve"> </w:t>
      </w:r>
      <w:r w:rsidR="00166AC3" w:rsidRPr="00166AC3">
        <w:rPr>
          <w:rFonts w:ascii="Times New Roman" w:hAnsi="Times New Roman"/>
          <w:i/>
        </w:rPr>
        <w:t>OBR-1</w:t>
      </w:r>
    </w:p>
    <w:p w:rsidR="00F853D2" w:rsidRPr="00C8269B" w:rsidRDefault="00473F02" w:rsidP="00777709">
      <w:pPr>
        <w:pStyle w:val="Odstavekseznama"/>
        <w:numPr>
          <w:ilvl w:val="0"/>
          <w:numId w:val="8"/>
        </w:numPr>
        <w:autoSpaceDE w:val="0"/>
        <w:autoSpaceDN w:val="0"/>
        <w:adjustRightInd w:val="0"/>
        <w:rPr>
          <w:rFonts w:ascii="Times New Roman" w:hAnsi="Times New Roman"/>
        </w:rPr>
      </w:pPr>
      <w:r>
        <w:rPr>
          <w:rFonts w:ascii="Times New Roman" w:hAnsi="Times New Roman"/>
        </w:rPr>
        <w:t>k</w:t>
      </w:r>
      <w:r w:rsidR="00F853D2" w:rsidRPr="00C8269B">
        <w:rPr>
          <w:rFonts w:ascii="Times New Roman" w:hAnsi="Times New Roman"/>
        </w:rPr>
        <w:t xml:space="preserve">rovna izjava o izpolnjevanju </w:t>
      </w:r>
      <w:r w:rsidR="00C8269B" w:rsidRPr="00C8269B">
        <w:rPr>
          <w:rFonts w:ascii="Times New Roman" w:hAnsi="Times New Roman"/>
        </w:rPr>
        <w:t>pogojev</w:t>
      </w:r>
      <w:r w:rsidR="00166AC3" w:rsidRPr="00C8269B">
        <w:rPr>
          <w:rFonts w:ascii="Times New Roman" w:hAnsi="Times New Roman"/>
        </w:rPr>
        <w:t xml:space="preserve">, </w:t>
      </w:r>
      <w:r w:rsidR="00166AC3" w:rsidRPr="00C8269B">
        <w:rPr>
          <w:rFonts w:ascii="Times New Roman" w:hAnsi="Times New Roman"/>
          <w:i/>
        </w:rPr>
        <w:t>OBR-2</w:t>
      </w:r>
    </w:p>
    <w:p w:rsidR="00E23CBF" w:rsidRPr="00AF745B" w:rsidRDefault="00E23CBF" w:rsidP="00777709">
      <w:pPr>
        <w:pStyle w:val="Odstavekseznama"/>
        <w:numPr>
          <w:ilvl w:val="0"/>
          <w:numId w:val="8"/>
        </w:numPr>
        <w:autoSpaceDE w:val="0"/>
        <w:autoSpaceDN w:val="0"/>
        <w:adjustRightInd w:val="0"/>
        <w:rPr>
          <w:rFonts w:ascii="Times New Roman" w:hAnsi="Times New Roman"/>
        </w:rPr>
      </w:pPr>
      <w:r w:rsidRPr="00326BE2">
        <w:rPr>
          <w:rFonts w:ascii="Times New Roman" w:hAnsi="Times New Roman"/>
        </w:rPr>
        <w:t xml:space="preserve">izpolnjen obrazec </w:t>
      </w:r>
      <w:r w:rsidR="000E568D">
        <w:rPr>
          <w:rFonts w:ascii="Times New Roman" w:hAnsi="Times New Roman"/>
        </w:rPr>
        <w:t xml:space="preserve"> »Predračun</w:t>
      </w:r>
      <w:r w:rsidR="00D5434A" w:rsidRPr="001F4A34">
        <w:rPr>
          <w:rFonts w:ascii="Times New Roman" w:hAnsi="Times New Roman"/>
        </w:rPr>
        <w:t>«</w:t>
      </w:r>
      <w:r w:rsidR="00CF5C56" w:rsidRPr="001F4A34">
        <w:rPr>
          <w:rFonts w:ascii="Times New Roman" w:hAnsi="Times New Roman"/>
          <w:bCs/>
        </w:rPr>
        <w:t>,</w:t>
      </w:r>
      <w:r w:rsidR="00D5434A" w:rsidRPr="001F4A34">
        <w:rPr>
          <w:rFonts w:ascii="Times New Roman" w:hAnsi="Times New Roman"/>
          <w:bCs/>
        </w:rPr>
        <w:t xml:space="preserve"> </w:t>
      </w:r>
      <w:r w:rsidR="00A913E8" w:rsidRPr="001F4A34">
        <w:rPr>
          <w:rFonts w:ascii="Times New Roman" w:hAnsi="Times New Roman"/>
          <w:bCs/>
          <w:i/>
        </w:rPr>
        <w:t>OBR-</w:t>
      </w:r>
      <w:r w:rsidR="00827D81">
        <w:rPr>
          <w:rFonts w:ascii="Times New Roman" w:hAnsi="Times New Roman"/>
          <w:i/>
        </w:rPr>
        <w:t>3</w:t>
      </w:r>
      <w:r w:rsidR="00D92600">
        <w:rPr>
          <w:rFonts w:ascii="Times New Roman" w:hAnsi="Times New Roman"/>
          <w:i/>
        </w:rPr>
        <w:t xml:space="preserve"> </w:t>
      </w:r>
    </w:p>
    <w:p w:rsidR="00AF745B" w:rsidRPr="0079082E" w:rsidRDefault="00922655" w:rsidP="00777709">
      <w:pPr>
        <w:pStyle w:val="Odstavekseznama"/>
        <w:numPr>
          <w:ilvl w:val="0"/>
          <w:numId w:val="8"/>
        </w:numPr>
        <w:autoSpaceDE w:val="0"/>
        <w:autoSpaceDN w:val="0"/>
        <w:adjustRightInd w:val="0"/>
        <w:rPr>
          <w:rFonts w:ascii="Times New Roman" w:hAnsi="Times New Roman"/>
        </w:rPr>
      </w:pPr>
      <w:r w:rsidRPr="0079082E">
        <w:rPr>
          <w:rFonts w:ascii="Times New Roman" w:hAnsi="Times New Roman"/>
        </w:rPr>
        <w:t>Lastni predračun</w:t>
      </w:r>
      <w:r w:rsidR="00CD6AAE" w:rsidRPr="0079082E">
        <w:rPr>
          <w:rFonts w:ascii="Times New Roman" w:hAnsi="Times New Roman"/>
        </w:rPr>
        <w:t xml:space="preserve"> ponudnika na osnovi izhodiščnih podatkov naročnika</w:t>
      </w:r>
      <w:r w:rsidR="00AF745B" w:rsidRPr="0079082E">
        <w:rPr>
          <w:rFonts w:ascii="Times New Roman" w:hAnsi="Times New Roman"/>
          <w:i/>
        </w:rPr>
        <w:t xml:space="preserve"> </w:t>
      </w:r>
    </w:p>
    <w:p w:rsidR="00541C2E" w:rsidRPr="00473F02" w:rsidRDefault="00473F02" w:rsidP="00541C2E">
      <w:pPr>
        <w:pStyle w:val="Odstavekseznama"/>
        <w:numPr>
          <w:ilvl w:val="0"/>
          <w:numId w:val="8"/>
        </w:numPr>
        <w:autoSpaceDE w:val="0"/>
        <w:autoSpaceDN w:val="0"/>
        <w:adjustRightInd w:val="0"/>
        <w:rPr>
          <w:rFonts w:ascii="Times New Roman" w:hAnsi="Times New Roman"/>
          <w:i/>
        </w:rPr>
      </w:pPr>
      <w:r>
        <w:rPr>
          <w:rFonts w:ascii="Times New Roman" w:hAnsi="Times New Roman"/>
        </w:rPr>
        <w:t xml:space="preserve">obrazec </w:t>
      </w:r>
      <w:r w:rsidR="00CF5C56">
        <w:rPr>
          <w:rFonts w:ascii="Times New Roman" w:hAnsi="Times New Roman"/>
        </w:rPr>
        <w:t>»</w:t>
      </w:r>
      <w:r w:rsidR="00685045">
        <w:rPr>
          <w:rFonts w:ascii="Times New Roman" w:hAnsi="Times New Roman"/>
        </w:rPr>
        <w:t xml:space="preserve">ESPD« - </w:t>
      </w:r>
      <w:r w:rsidR="00685045" w:rsidRPr="00685045">
        <w:rPr>
          <w:rFonts w:ascii="Times New Roman" w:hAnsi="Times New Roman"/>
          <w:i/>
        </w:rPr>
        <w:t>OBR-4</w:t>
      </w:r>
    </w:p>
    <w:p w:rsidR="006C4B9B" w:rsidRPr="006C4B9B" w:rsidRDefault="00B70D94" w:rsidP="006C4B9B">
      <w:pPr>
        <w:numPr>
          <w:ilvl w:val="0"/>
          <w:numId w:val="8"/>
        </w:numPr>
        <w:autoSpaceDE w:val="0"/>
        <w:autoSpaceDN w:val="0"/>
        <w:adjustRightInd w:val="0"/>
        <w:jc w:val="both"/>
        <w:rPr>
          <w:rFonts w:ascii="Times New Roman" w:hAnsi="Times New Roman"/>
        </w:rPr>
      </w:pPr>
      <w:r w:rsidRPr="00B70D94">
        <w:rPr>
          <w:rFonts w:ascii="Times New Roman" w:hAnsi="Times New Roman"/>
        </w:rPr>
        <w:t xml:space="preserve">obrazec »Izjava </w:t>
      </w:r>
      <w:r w:rsidR="006C4B9B">
        <w:rPr>
          <w:rFonts w:ascii="Times New Roman" w:hAnsi="Times New Roman"/>
        </w:rPr>
        <w:t>o udeležbi fizičnih in pravnih oseb v lastništvu ponudnika</w:t>
      </w:r>
      <w:r w:rsidRPr="00B70D94">
        <w:rPr>
          <w:rFonts w:ascii="Times New Roman" w:hAnsi="Times New Roman"/>
        </w:rPr>
        <w:t xml:space="preserve">«, </w:t>
      </w:r>
      <w:r w:rsidRPr="00B70D94">
        <w:rPr>
          <w:rFonts w:ascii="Times New Roman" w:hAnsi="Times New Roman"/>
          <w:i/>
        </w:rPr>
        <w:t>OBR-4</w:t>
      </w:r>
      <w:r w:rsidR="00776136">
        <w:rPr>
          <w:rFonts w:ascii="Times New Roman" w:hAnsi="Times New Roman"/>
          <w:i/>
        </w:rPr>
        <w:t>a</w:t>
      </w:r>
    </w:p>
    <w:p w:rsidR="00E23CBF" w:rsidRPr="00166AC3" w:rsidRDefault="00492982" w:rsidP="00777709">
      <w:pPr>
        <w:pStyle w:val="Odstavekseznama"/>
        <w:numPr>
          <w:ilvl w:val="0"/>
          <w:numId w:val="8"/>
        </w:numPr>
        <w:autoSpaceDE w:val="0"/>
        <w:autoSpaceDN w:val="0"/>
        <w:adjustRightInd w:val="0"/>
        <w:rPr>
          <w:rFonts w:ascii="Times New Roman" w:hAnsi="Times New Roman"/>
          <w:i/>
        </w:rPr>
      </w:pPr>
      <w:r w:rsidRPr="00504D30">
        <w:rPr>
          <w:rFonts w:ascii="Times New Roman" w:hAnsi="Times New Roman"/>
        </w:rPr>
        <w:t>izpolnjen obrazec</w:t>
      </w:r>
      <w:r w:rsidR="00E23CBF" w:rsidRPr="00504D30">
        <w:rPr>
          <w:rFonts w:ascii="Times New Roman" w:hAnsi="Times New Roman"/>
        </w:rPr>
        <w:t xml:space="preserve"> »</w:t>
      </w:r>
      <w:r w:rsidR="00E23CBF" w:rsidRPr="0012361A">
        <w:rPr>
          <w:rFonts w:ascii="Times New Roman" w:hAnsi="Times New Roman"/>
          <w:bCs/>
        </w:rPr>
        <w:t xml:space="preserve">Pooblastilo za pridobitev potrdila iz </w:t>
      </w:r>
      <w:r w:rsidRPr="0012361A">
        <w:rPr>
          <w:rFonts w:ascii="Times New Roman" w:hAnsi="Times New Roman"/>
          <w:bCs/>
        </w:rPr>
        <w:t>uradnih evidenc</w:t>
      </w:r>
      <w:r w:rsidR="00E23CBF" w:rsidRPr="00504D30">
        <w:rPr>
          <w:rFonts w:ascii="Times New Roman" w:hAnsi="Times New Roman"/>
        </w:rPr>
        <w:t>«;</w:t>
      </w:r>
      <w:r w:rsidR="00166AC3">
        <w:rPr>
          <w:rFonts w:ascii="Times New Roman" w:hAnsi="Times New Roman"/>
        </w:rPr>
        <w:t xml:space="preserve"> </w:t>
      </w:r>
      <w:r w:rsidR="00166AC3" w:rsidRPr="00166AC3">
        <w:rPr>
          <w:rFonts w:ascii="Times New Roman" w:hAnsi="Times New Roman"/>
          <w:i/>
        </w:rPr>
        <w:t>OBR-5</w:t>
      </w:r>
    </w:p>
    <w:p w:rsidR="00504D30" w:rsidRDefault="00504D30" w:rsidP="00777709">
      <w:pPr>
        <w:pStyle w:val="Odstavekseznama"/>
        <w:numPr>
          <w:ilvl w:val="0"/>
          <w:numId w:val="7"/>
        </w:numPr>
        <w:autoSpaceDE w:val="0"/>
        <w:autoSpaceDN w:val="0"/>
        <w:adjustRightInd w:val="0"/>
        <w:jc w:val="both"/>
        <w:rPr>
          <w:rFonts w:ascii="Times New Roman" w:hAnsi="Times New Roman"/>
        </w:rPr>
      </w:pPr>
      <w:r w:rsidRPr="00504D30">
        <w:rPr>
          <w:rFonts w:ascii="Times New Roman" w:hAnsi="Times New Roman"/>
        </w:rPr>
        <w:t xml:space="preserve">obrazec </w:t>
      </w:r>
      <w:r w:rsidR="009C325C">
        <w:rPr>
          <w:rFonts w:ascii="Times New Roman" w:hAnsi="Times New Roman"/>
        </w:rPr>
        <w:t xml:space="preserve">vzorec </w:t>
      </w:r>
      <w:r w:rsidRPr="00504D30">
        <w:rPr>
          <w:rFonts w:ascii="Times New Roman" w:hAnsi="Times New Roman"/>
        </w:rPr>
        <w:t>»</w:t>
      </w:r>
      <w:r w:rsidR="009C325C">
        <w:rPr>
          <w:rFonts w:ascii="Times New Roman" w:hAnsi="Times New Roman"/>
        </w:rPr>
        <w:t>Pogodba</w:t>
      </w:r>
      <w:r w:rsidRPr="00A12CF8">
        <w:rPr>
          <w:rFonts w:ascii="Times New Roman" w:hAnsi="Times New Roman"/>
        </w:rPr>
        <w:t>«,</w:t>
      </w:r>
      <w:r w:rsidR="00166AC3" w:rsidRPr="00A12CF8">
        <w:rPr>
          <w:rFonts w:ascii="Times New Roman" w:hAnsi="Times New Roman"/>
        </w:rPr>
        <w:t xml:space="preserve"> </w:t>
      </w:r>
      <w:r w:rsidR="00166AC3" w:rsidRPr="00A12CF8">
        <w:rPr>
          <w:rFonts w:ascii="Times New Roman" w:hAnsi="Times New Roman"/>
          <w:i/>
        </w:rPr>
        <w:t>OBR-</w:t>
      </w:r>
      <w:r w:rsidR="009C325C">
        <w:rPr>
          <w:rFonts w:ascii="Times New Roman" w:hAnsi="Times New Roman"/>
          <w:i/>
        </w:rPr>
        <w:t>6</w:t>
      </w:r>
      <w:r w:rsidR="007E4A4B">
        <w:rPr>
          <w:rFonts w:ascii="Times New Roman" w:hAnsi="Times New Roman"/>
          <w:i/>
        </w:rPr>
        <w:t xml:space="preserve">a, b </w:t>
      </w:r>
    </w:p>
    <w:p w:rsidR="00504D30" w:rsidRPr="009C325C" w:rsidRDefault="009C325C" w:rsidP="00777709">
      <w:pPr>
        <w:pStyle w:val="Odstavekseznama"/>
        <w:widowControl w:val="0"/>
        <w:numPr>
          <w:ilvl w:val="0"/>
          <w:numId w:val="7"/>
        </w:numPr>
        <w:tabs>
          <w:tab w:val="left" w:pos="3960"/>
        </w:tabs>
        <w:jc w:val="both"/>
        <w:rPr>
          <w:rFonts w:ascii="Times New Roman" w:hAnsi="Times New Roman"/>
          <w:b/>
          <w:szCs w:val="20"/>
        </w:rPr>
      </w:pPr>
      <w:r w:rsidRPr="009C325C">
        <w:rPr>
          <w:rFonts w:ascii="Times New Roman" w:hAnsi="Times New Roman"/>
        </w:rPr>
        <w:t xml:space="preserve">obrazec »Izjava </w:t>
      </w:r>
      <w:r>
        <w:rPr>
          <w:rFonts w:ascii="Times New Roman" w:hAnsi="Times New Roman"/>
        </w:rPr>
        <w:t>za izdajo zavarovanja za dob</w:t>
      </w:r>
      <w:r w:rsidRPr="009C325C">
        <w:rPr>
          <w:rFonts w:ascii="Times New Roman" w:hAnsi="Times New Roman"/>
        </w:rPr>
        <w:t>r</w:t>
      </w:r>
      <w:r>
        <w:rPr>
          <w:rFonts w:ascii="Times New Roman" w:hAnsi="Times New Roman"/>
        </w:rPr>
        <w:t>o</w:t>
      </w:r>
      <w:r w:rsidRPr="009C325C">
        <w:rPr>
          <w:rFonts w:ascii="Times New Roman" w:hAnsi="Times New Roman"/>
        </w:rPr>
        <w:t xml:space="preserve"> izvedbo pogodbenih obveznosti</w:t>
      </w:r>
      <w:r w:rsidR="00504D30" w:rsidRPr="009C325C">
        <w:rPr>
          <w:rFonts w:ascii="Times New Roman" w:hAnsi="Times New Roman"/>
        </w:rPr>
        <w:t>«,</w:t>
      </w:r>
      <w:r w:rsidR="00166AC3" w:rsidRPr="009C325C">
        <w:rPr>
          <w:rFonts w:ascii="Times New Roman" w:hAnsi="Times New Roman"/>
        </w:rPr>
        <w:t xml:space="preserve"> </w:t>
      </w:r>
      <w:r w:rsidR="00166AC3" w:rsidRPr="009C325C">
        <w:rPr>
          <w:rFonts w:ascii="Times New Roman" w:hAnsi="Times New Roman"/>
          <w:i/>
        </w:rPr>
        <w:t>OBR-</w:t>
      </w:r>
      <w:r w:rsidRPr="009C325C">
        <w:rPr>
          <w:rFonts w:ascii="Times New Roman" w:hAnsi="Times New Roman"/>
          <w:i/>
        </w:rPr>
        <w:t>7</w:t>
      </w:r>
    </w:p>
    <w:p w:rsidR="00566B4C" w:rsidRPr="00DE3EB1" w:rsidRDefault="00566B4C" w:rsidP="00DE3EB1">
      <w:pPr>
        <w:pStyle w:val="Odstavekseznama"/>
        <w:numPr>
          <w:ilvl w:val="0"/>
          <w:numId w:val="7"/>
        </w:numPr>
        <w:autoSpaceDE w:val="0"/>
        <w:autoSpaceDN w:val="0"/>
        <w:adjustRightInd w:val="0"/>
        <w:jc w:val="both"/>
        <w:rPr>
          <w:rFonts w:ascii="Times New Roman" w:hAnsi="Times New Roman"/>
        </w:rPr>
      </w:pPr>
      <w:r w:rsidRPr="00DE3EB1">
        <w:rPr>
          <w:rFonts w:ascii="Times New Roman" w:hAnsi="Times New Roman"/>
        </w:rPr>
        <w:t xml:space="preserve">obrazec »Vzorec </w:t>
      </w:r>
      <w:r w:rsidR="00E94856" w:rsidRPr="00DE3EB1">
        <w:rPr>
          <w:rFonts w:ascii="Times New Roman" w:hAnsi="Times New Roman"/>
        </w:rPr>
        <w:t>menične izjave</w:t>
      </w:r>
      <w:r w:rsidRPr="00DE3EB1">
        <w:rPr>
          <w:rFonts w:ascii="Times New Roman" w:hAnsi="Times New Roman"/>
        </w:rPr>
        <w:t xml:space="preserve"> za dobro izvedbo pogodbenih obveznosti«, </w:t>
      </w:r>
      <w:r w:rsidRPr="00DE3EB1">
        <w:rPr>
          <w:rFonts w:ascii="Times New Roman" w:hAnsi="Times New Roman"/>
          <w:i/>
        </w:rPr>
        <w:t>OBR-8</w:t>
      </w:r>
      <w:r w:rsidR="009971CB" w:rsidRPr="00DE3EB1">
        <w:rPr>
          <w:rFonts w:ascii="Times New Roman" w:hAnsi="Times New Roman"/>
          <w:i/>
        </w:rPr>
        <w:t xml:space="preserve"> </w:t>
      </w:r>
    </w:p>
    <w:p w:rsidR="00E720C8" w:rsidRPr="00DE3EB1" w:rsidRDefault="00E720C8" w:rsidP="00296856">
      <w:pPr>
        <w:pStyle w:val="Odstavekseznama"/>
        <w:numPr>
          <w:ilvl w:val="0"/>
          <w:numId w:val="15"/>
        </w:numPr>
        <w:jc w:val="both"/>
        <w:rPr>
          <w:rFonts w:ascii="Times New Roman" w:hAnsi="Times New Roman"/>
          <w:color w:val="548DD4" w:themeColor="text2" w:themeTint="99"/>
        </w:rPr>
      </w:pPr>
      <w:r w:rsidRPr="00E720C8">
        <w:rPr>
          <w:rFonts w:ascii="Times New Roman" w:hAnsi="Times New Roman"/>
        </w:rPr>
        <w:t>obrazec »</w:t>
      </w:r>
      <w:r w:rsidR="00E94856">
        <w:rPr>
          <w:rFonts w:ascii="Times New Roman" w:hAnsi="Times New Roman"/>
        </w:rPr>
        <w:t>Nalog za plačilo</w:t>
      </w:r>
      <w:r w:rsidRPr="00E720C8">
        <w:rPr>
          <w:rFonts w:ascii="Times New Roman" w:hAnsi="Times New Roman"/>
        </w:rPr>
        <w:t xml:space="preserve">«, </w:t>
      </w:r>
      <w:r w:rsidRPr="00E720C8">
        <w:rPr>
          <w:rFonts w:ascii="Times New Roman" w:hAnsi="Times New Roman"/>
          <w:i/>
        </w:rPr>
        <w:t>OBR-</w:t>
      </w:r>
      <w:r w:rsidR="00E94856">
        <w:rPr>
          <w:rFonts w:ascii="Times New Roman" w:hAnsi="Times New Roman"/>
          <w:i/>
        </w:rPr>
        <w:t>9</w:t>
      </w:r>
    </w:p>
    <w:p w:rsidR="00DE3EB1" w:rsidRPr="005A7DF7" w:rsidRDefault="00DE3EB1" w:rsidP="00296856">
      <w:pPr>
        <w:pStyle w:val="Odstavekseznama"/>
        <w:numPr>
          <w:ilvl w:val="0"/>
          <w:numId w:val="15"/>
        </w:numPr>
        <w:jc w:val="both"/>
        <w:rPr>
          <w:rFonts w:ascii="Times New Roman" w:hAnsi="Times New Roman"/>
          <w:color w:val="548DD4" w:themeColor="text2" w:themeTint="99"/>
        </w:rPr>
      </w:pPr>
      <w:r w:rsidRPr="00DE3EB1">
        <w:rPr>
          <w:rFonts w:ascii="Times New Roman" w:hAnsi="Times New Roman"/>
        </w:rPr>
        <w:t>obrazec »</w:t>
      </w:r>
      <w:r>
        <w:rPr>
          <w:rFonts w:ascii="Times New Roman" w:eastAsia="Calibri" w:hAnsi="Times New Roman"/>
          <w:lang w:val="pl-PL" w:eastAsia="en-US"/>
        </w:rPr>
        <w:t xml:space="preserve">Izjava ponudnika - </w:t>
      </w:r>
      <w:r w:rsidRPr="004A22D6">
        <w:rPr>
          <w:rFonts w:ascii="Times New Roman" w:eastAsia="Calibri" w:hAnsi="Times New Roman"/>
          <w:lang w:val="pl-PL" w:eastAsia="en-US"/>
        </w:rPr>
        <w:t>v skladu z določbo 5. odstavka 35. člena ZintP</w:t>
      </w:r>
      <w:r>
        <w:rPr>
          <w:rFonts w:ascii="Times New Roman" w:eastAsia="Calibri" w:hAnsi="Times New Roman"/>
          <w:lang w:val="pl-PL" w:eastAsia="en-US"/>
        </w:rPr>
        <w:t>K</w:t>
      </w:r>
      <w:r w:rsidRPr="00E720C8">
        <w:rPr>
          <w:rFonts w:ascii="Times New Roman" w:hAnsi="Times New Roman"/>
        </w:rPr>
        <w:t>«</w:t>
      </w:r>
      <w:r>
        <w:rPr>
          <w:rFonts w:ascii="Times New Roman" w:eastAsia="Calibri" w:hAnsi="Times New Roman"/>
          <w:lang w:val="pl-PL" w:eastAsia="en-US"/>
        </w:rPr>
        <w:t xml:space="preserve">, </w:t>
      </w:r>
      <w:r>
        <w:rPr>
          <w:rFonts w:ascii="Times New Roman" w:eastAsia="Calibri" w:hAnsi="Times New Roman"/>
          <w:i/>
          <w:lang w:val="pl-PL" w:eastAsia="en-US"/>
        </w:rPr>
        <w:t>OBR-10</w:t>
      </w:r>
    </w:p>
    <w:p w:rsidR="005A7DF7" w:rsidRPr="00473E75" w:rsidRDefault="00160E3D" w:rsidP="00296856">
      <w:pPr>
        <w:pStyle w:val="Odstavekseznama"/>
        <w:numPr>
          <w:ilvl w:val="0"/>
          <w:numId w:val="15"/>
        </w:numPr>
        <w:jc w:val="both"/>
        <w:rPr>
          <w:rFonts w:ascii="Times New Roman" w:hAnsi="Times New Roman"/>
          <w:color w:val="548DD4" w:themeColor="text2" w:themeTint="99"/>
        </w:rPr>
      </w:pPr>
      <w:r>
        <w:rPr>
          <w:rFonts w:ascii="Times New Roman" w:hAnsi="Times New Roman"/>
        </w:rPr>
        <w:lastRenderedPageBreak/>
        <w:t>i</w:t>
      </w:r>
      <w:r w:rsidR="005A7DF7">
        <w:rPr>
          <w:rFonts w:ascii="Times New Roman" w:hAnsi="Times New Roman"/>
        </w:rPr>
        <w:t>zjava o izpolnjevanju tehnične specifikacije opreme</w:t>
      </w:r>
    </w:p>
    <w:p w:rsidR="00473E75" w:rsidRPr="002638C5" w:rsidRDefault="00473E75" w:rsidP="00296856">
      <w:pPr>
        <w:pStyle w:val="Odstavekseznama"/>
        <w:numPr>
          <w:ilvl w:val="0"/>
          <w:numId w:val="15"/>
        </w:numPr>
        <w:jc w:val="both"/>
        <w:rPr>
          <w:rFonts w:ascii="Times New Roman" w:hAnsi="Times New Roman"/>
          <w:color w:val="548DD4" w:themeColor="text2" w:themeTint="99"/>
        </w:rPr>
      </w:pPr>
      <w:r>
        <w:rPr>
          <w:rFonts w:ascii="Times New Roman" w:hAnsi="Times New Roman"/>
        </w:rPr>
        <w:t>Zahtevana dokazila</w:t>
      </w:r>
      <w:r w:rsidR="00565A17">
        <w:rPr>
          <w:rFonts w:ascii="Times New Roman" w:hAnsi="Times New Roman"/>
        </w:rPr>
        <w:t xml:space="preserve"> (za servis, vpis v register dobaviteljev med. pripomočkov,…)</w:t>
      </w:r>
    </w:p>
    <w:p w:rsidR="005042E6" w:rsidRDefault="005042E6" w:rsidP="008B3308">
      <w:pPr>
        <w:autoSpaceDE w:val="0"/>
        <w:autoSpaceDN w:val="0"/>
        <w:jc w:val="both"/>
        <w:rPr>
          <w:rFonts w:ascii="Times New Roman" w:hAnsi="Times New Roman"/>
        </w:rPr>
      </w:pPr>
    </w:p>
    <w:p w:rsidR="00F85804" w:rsidRPr="00111A32" w:rsidRDefault="007E4D1D" w:rsidP="008B3308">
      <w:pPr>
        <w:autoSpaceDE w:val="0"/>
        <w:autoSpaceDN w:val="0"/>
        <w:jc w:val="both"/>
        <w:rPr>
          <w:rFonts w:ascii="Times New Roman" w:hAnsi="Times New Roman"/>
        </w:rPr>
      </w:pPr>
      <w:r w:rsidRPr="00111A32">
        <w:rPr>
          <w:rFonts w:ascii="Times New Roman" w:hAnsi="Times New Roman"/>
        </w:rPr>
        <w:t xml:space="preserve">Opomba: Dokumentov/obrazcev ni potrebno </w:t>
      </w:r>
      <w:r w:rsidR="001664CF" w:rsidRPr="00111A32">
        <w:rPr>
          <w:rFonts w:ascii="Times New Roman" w:hAnsi="Times New Roman"/>
        </w:rPr>
        <w:t xml:space="preserve">žigosati, </w:t>
      </w:r>
      <w:r w:rsidRPr="00111A32">
        <w:rPr>
          <w:rFonts w:ascii="Times New Roman" w:hAnsi="Times New Roman"/>
        </w:rPr>
        <w:t>parafirati ali podpisovati</w:t>
      </w:r>
      <w:r w:rsidR="00111A32">
        <w:rPr>
          <w:rFonts w:ascii="Times New Roman" w:hAnsi="Times New Roman"/>
        </w:rPr>
        <w:t xml:space="preserve"> (</w:t>
      </w:r>
      <w:r w:rsidR="00111A32" w:rsidRPr="00DE3EB1">
        <w:rPr>
          <w:rFonts w:ascii="Times New Roman" w:hAnsi="Times New Roman"/>
          <w:b/>
          <w:i/>
        </w:rPr>
        <w:t>izjema pooblastilo za pridobitev podatkov – OBR-5</w:t>
      </w:r>
      <w:r w:rsidR="00111A32">
        <w:rPr>
          <w:rFonts w:ascii="Times New Roman" w:hAnsi="Times New Roman"/>
        </w:rPr>
        <w:t>)</w:t>
      </w:r>
      <w:r w:rsidRPr="00111A32">
        <w:rPr>
          <w:rFonts w:ascii="Times New Roman" w:hAnsi="Times New Roman"/>
        </w:rPr>
        <w:t xml:space="preserve">. </w:t>
      </w:r>
      <w:r w:rsidRPr="00C87A3B">
        <w:rPr>
          <w:rFonts w:ascii="Times New Roman" w:hAnsi="Times New Roman"/>
          <w:b/>
        </w:rPr>
        <w:t xml:space="preserve">Izpolnjene dokumente </w:t>
      </w:r>
      <w:r w:rsidRPr="00111A32">
        <w:rPr>
          <w:rFonts w:ascii="Times New Roman" w:hAnsi="Times New Roman"/>
        </w:rPr>
        <w:t>ponudnik v *</w:t>
      </w:r>
      <w:proofErr w:type="spellStart"/>
      <w:r w:rsidRPr="00111A32">
        <w:rPr>
          <w:rFonts w:ascii="Times New Roman" w:hAnsi="Times New Roman"/>
        </w:rPr>
        <w:t>pdf</w:t>
      </w:r>
      <w:proofErr w:type="spellEnd"/>
      <w:r w:rsidRPr="00111A32">
        <w:rPr>
          <w:rFonts w:ascii="Times New Roman" w:hAnsi="Times New Roman"/>
        </w:rPr>
        <w:t xml:space="preserve"> obliki naloži v informacijskem </w:t>
      </w:r>
      <w:r w:rsidRPr="00111A32">
        <w:rPr>
          <w:rFonts w:ascii="Times New Roman" w:hAnsi="Times New Roman"/>
          <w:i/>
          <w:iCs/>
        </w:rPr>
        <w:t xml:space="preserve">sistemu e-JN, </w:t>
      </w:r>
      <w:r w:rsidRPr="00111A32">
        <w:rPr>
          <w:rFonts w:ascii="Times New Roman" w:hAnsi="Times New Roman"/>
        </w:rPr>
        <w:t>kjer so opremljeni z elektronskim podpisom</w:t>
      </w:r>
      <w:r w:rsidR="00924890" w:rsidRPr="00111A32">
        <w:rPr>
          <w:rFonts w:ascii="Times New Roman" w:hAnsi="Times New Roman"/>
        </w:rPr>
        <w:t xml:space="preserve"> in datumom</w:t>
      </w:r>
      <w:r w:rsidRPr="00111A32">
        <w:rPr>
          <w:rFonts w:ascii="Times New Roman" w:hAnsi="Times New Roman"/>
        </w:rPr>
        <w:t>.</w:t>
      </w:r>
    </w:p>
    <w:p w:rsidR="00702D95" w:rsidRPr="008B3308" w:rsidRDefault="00702D95" w:rsidP="008B3308">
      <w:pPr>
        <w:autoSpaceDE w:val="0"/>
        <w:autoSpaceDN w:val="0"/>
        <w:jc w:val="both"/>
        <w:rPr>
          <w:color w:val="FF0000"/>
        </w:rPr>
      </w:pPr>
    </w:p>
    <w:p w:rsidR="00E74DDE" w:rsidRPr="00E720C8" w:rsidRDefault="00EF226A" w:rsidP="00F15C7F">
      <w:pPr>
        <w:pStyle w:val="Naslov1"/>
        <w:rPr>
          <w:sz w:val="24"/>
          <w:szCs w:val="24"/>
        </w:rPr>
      </w:pPr>
      <w:bookmarkStart w:id="52" w:name="_Toc515428796"/>
      <w:r w:rsidRPr="00E720C8">
        <w:rPr>
          <w:sz w:val="24"/>
          <w:szCs w:val="24"/>
        </w:rPr>
        <w:t>1</w:t>
      </w:r>
      <w:r w:rsidR="008C730E">
        <w:rPr>
          <w:sz w:val="24"/>
          <w:szCs w:val="24"/>
        </w:rPr>
        <w:t>3</w:t>
      </w:r>
      <w:r w:rsidR="007A7E39" w:rsidRPr="00E720C8">
        <w:rPr>
          <w:sz w:val="24"/>
          <w:szCs w:val="24"/>
        </w:rPr>
        <w:t xml:space="preserve">. </w:t>
      </w:r>
      <w:r w:rsidR="00E707B8" w:rsidRPr="00E720C8">
        <w:rPr>
          <w:sz w:val="24"/>
          <w:szCs w:val="24"/>
        </w:rPr>
        <w:t>ZAVAROVANJE ZA DOBRO IZVEDBO POGODBENIH OBVEZNOSTI</w:t>
      </w:r>
      <w:bookmarkEnd w:id="52"/>
    </w:p>
    <w:p w:rsidR="00566B4C" w:rsidRPr="00E720C8" w:rsidRDefault="00566B4C" w:rsidP="00566B4C">
      <w:pPr>
        <w:widowControl w:val="0"/>
        <w:jc w:val="both"/>
        <w:rPr>
          <w:rFonts w:ascii="Times New Roman" w:hAnsi="Times New Roman"/>
          <w:i/>
          <w:iCs/>
        </w:rPr>
      </w:pPr>
      <w:r w:rsidRPr="00E720C8">
        <w:rPr>
          <w:rFonts w:ascii="Times New Roman" w:hAnsi="Times New Roman" w:cs="Arial"/>
          <w:b/>
          <w:szCs w:val="20"/>
          <w:lang w:eastAsia="x-none"/>
        </w:rPr>
        <w:t xml:space="preserve">Ponudnik priloži </w:t>
      </w:r>
      <w:r w:rsidRPr="00E720C8">
        <w:rPr>
          <w:rFonts w:ascii="Times New Roman" w:hAnsi="Times New Roman" w:cs="Arial"/>
          <w:b/>
          <w:szCs w:val="20"/>
          <w:lang w:val="x-none" w:eastAsia="x-none"/>
        </w:rPr>
        <w:t>izjavo</w:t>
      </w:r>
      <w:r w:rsidRPr="00E720C8">
        <w:rPr>
          <w:rFonts w:ascii="Times New Roman" w:hAnsi="Times New Roman"/>
          <w:b/>
          <w:bCs/>
          <w:lang w:val="x-none"/>
        </w:rPr>
        <w:t xml:space="preserve"> </w:t>
      </w:r>
      <w:r w:rsidRPr="00E720C8">
        <w:rPr>
          <w:rFonts w:ascii="Times New Roman" w:hAnsi="Times New Roman"/>
          <w:b/>
        </w:rPr>
        <w:t>(</w:t>
      </w:r>
      <w:r w:rsidRPr="00E720C8">
        <w:rPr>
          <w:rFonts w:ascii="Times New Roman" w:hAnsi="Times New Roman"/>
          <w:b/>
          <w:i/>
        </w:rPr>
        <w:t>OBR-7</w:t>
      </w:r>
      <w:r w:rsidRPr="00E720C8">
        <w:rPr>
          <w:rFonts w:ascii="Times New Roman" w:hAnsi="Times New Roman"/>
          <w:b/>
        </w:rPr>
        <w:t>)</w:t>
      </w:r>
      <w:r w:rsidRPr="00E720C8">
        <w:rPr>
          <w:rFonts w:ascii="Times New Roman" w:hAnsi="Times New Roman"/>
        </w:rPr>
        <w:t xml:space="preserve">, da bo, v kolikor bo izbran po tem JN, ob podpisu pogodbe predložil </w:t>
      </w:r>
      <w:r w:rsidR="00473F02">
        <w:rPr>
          <w:rFonts w:ascii="Times New Roman" w:hAnsi="Times New Roman"/>
        </w:rPr>
        <w:t>menico</w:t>
      </w:r>
      <w:r w:rsidRPr="00E720C8">
        <w:rPr>
          <w:rFonts w:ascii="Times New Roman" w:hAnsi="Times New Roman"/>
        </w:rPr>
        <w:t xml:space="preserve"> v višini </w:t>
      </w:r>
      <w:r w:rsidR="00841513">
        <w:rPr>
          <w:rFonts w:ascii="Times New Roman" w:hAnsi="Times New Roman"/>
        </w:rPr>
        <w:t xml:space="preserve">5% </w:t>
      </w:r>
      <w:r w:rsidR="000E53F6">
        <w:rPr>
          <w:rFonts w:ascii="Times New Roman" w:hAnsi="Times New Roman"/>
        </w:rPr>
        <w:t xml:space="preserve">skupne </w:t>
      </w:r>
      <w:r w:rsidR="00841513">
        <w:rPr>
          <w:rFonts w:ascii="Times New Roman" w:hAnsi="Times New Roman"/>
        </w:rPr>
        <w:t xml:space="preserve">pogodbene vrednosti v </w:t>
      </w:r>
      <w:r w:rsidR="00C5696B" w:rsidRPr="008B43B6">
        <w:rPr>
          <w:rFonts w:ascii="Times New Roman" w:hAnsi="Times New Roman"/>
        </w:rPr>
        <w:t xml:space="preserve"> EUR</w:t>
      </w:r>
      <w:r w:rsidR="00841513">
        <w:rPr>
          <w:rFonts w:ascii="Times New Roman" w:hAnsi="Times New Roman"/>
        </w:rPr>
        <w:t xml:space="preserve"> z</w:t>
      </w:r>
      <w:r w:rsidRPr="00E720C8">
        <w:rPr>
          <w:rFonts w:ascii="Times New Roman" w:hAnsi="Times New Roman"/>
        </w:rPr>
        <w:t xml:space="preserve"> </w:t>
      </w:r>
      <w:r w:rsidR="00841513">
        <w:rPr>
          <w:rFonts w:ascii="Times New Roman" w:hAnsi="Times New Roman"/>
        </w:rPr>
        <w:t xml:space="preserve">DDV </w:t>
      </w:r>
      <w:r w:rsidRPr="00E720C8">
        <w:rPr>
          <w:rFonts w:ascii="Times New Roman" w:hAnsi="Times New Roman"/>
          <w:b/>
        </w:rPr>
        <w:t>za zavarovanje dobre izvedbe pogodbenih obveznosti</w:t>
      </w:r>
      <w:r w:rsidR="00924890">
        <w:rPr>
          <w:rFonts w:ascii="Times New Roman" w:hAnsi="Times New Roman"/>
          <w:b/>
        </w:rPr>
        <w:t xml:space="preserve"> </w:t>
      </w:r>
      <w:r w:rsidR="009B625F" w:rsidRPr="00DB75B1">
        <w:rPr>
          <w:rFonts w:ascii="Times New Roman" w:hAnsi="Times New Roman"/>
          <w:b/>
        </w:rPr>
        <w:t xml:space="preserve">in odpravo napak v garancijskem obdobju za opremo </w:t>
      </w:r>
      <w:r w:rsidRPr="00E720C8">
        <w:rPr>
          <w:rFonts w:ascii="Times New Roman" w:hAnsi="Times New Roman"/>
          <w:b/>
        </w:rPr>
        <w:t xml:space="preserve">– </w:t>
      </w:r>
      <w:r w:rsidRPr="00E720C8">
        <w:rPr>
          <w:rFonts w:ascii="Times New Roman" w:hAnsi="Times New Roman"/>
        </w:rPr>
        <w:t>vzorec</w:t>
      </w:r>
      <w:r w:rsidRPr="00E720C8">
        <w:rPr>
          <w:rFonts w:ascii="Times New Roman" w:hAnsi="Times New Roman"/>
          <w:b/>
        </w:rPr>
        <w:t xml:space="preserve"> </w:t>
      </w:r>
      <w:r w:rsidRPr="00E720C8">
        <w:rPr>
          <w:rFonts w:ascii="Times New Roman" w:hAnsi="Times New Roman"/>
          <w:b/>
          <w:i/>
        </w:rPr>
        <w:t>(OBR-8</w:t>
      </w:r>
      <w:r w:rsidR="00C5696B">
        <w:rPr>
          <w:rFonts w:ascii="Times New Roman" w:hAnsi="Times New Roman"/>
          <w:b/>
          <w:i/>
        </w:rPr>
        <w:t xml:space="preserve"> in  OBR-9</w:t>
      </w:r>
      <w:r w:rsidR="00E720C8" w:rsidRPr="00E720C8">
        <w:rPr>
          <w:rFonts w:ascii="Times New Roman" w:hAnsi="Times New Roman"/>
          <w:b/>
          <w:i/>
        </w:rPr>
        <w:t>)</w:t>
      </w:r>
      <w:r w:rsidRPr="00E720C8">
        <w:rPr>
          <w:rFonts w:ascii="Times New Roman" w:hAnsi="Times New Roman"/>
          <w:b/>
          <w:i/>
        </w:rPr>
        <w:t xml:space="preserve">. </w:t>
      </w:r>
    </w:p>
    <w:p w:rsidR="000A3436" w:rsidRPr="00E720C8" w:rsidRDefault="000A3436" w:rsidP="000A3436">
      <w:pPr>
        <w:widowControl w:val="0"/>
        <w:jc w:val="both"/>
        <w:rPr>
          <w:rFonts w:ascii="Times New Roman" w:hAnsi="Times New Roman"/>
          <w:i/>
          <w:iCs/>
        </w:rPr>
      </w:pPr>
    </w:p>
    <w:p w:rsidR="00A02DCF" w:rsidRDefault="000A3436" w:rsidP="00777709">
      <w:pPr>
        <w:autoSpaceDE w:val="0"/>
        <w:autoSpaceDN w:val="0"/>
        <w:adjustRightInd w:val="0"/>
        <w:jc w:val="both"/>
        <w:rPr>
          <w:rFonts w:ascii="Times New Roman" w:hAnsi="Times New Roman"/>
        </w:rPr>
      </w:pPr>
      <w:r w:rsidRPr="00E720C8">
        <w:rPr>
          <w:rFonts w:ascii="Times New Roman" w:hAnsi="Times New Roman"/>
        </w:rPr>
        <w:t>Veljavnost finančnega zavarovanja</w:t>
      </w:r>
      <w:r w:rsidR="00E720C8" w:rsidRPr="00E720C8">
        <w:rPr>
          <w:rFonts w:ascii="Times New Roman" w:hAnsi="Times New Roman"/>
        </w:rPr>
        <w:t xml:space="preserve"> za dobr</w:t>
      </w:r>
      <w:r w:rsidR="00C5696B">
        <w:rPr>
          <w:rFonts w:ascii="Times New Roman" w:hAnsi="Times New Roman"/>
        </w:rPr>
        <w:t>o izvedbo pogodbenih obveznosti</w:t>
      </w:r>
      <w:r w:rsidRPr="00E720C8">
        <w:rPr>
          <w:rFonts w:ascii="Times New Roman" w:hAnsi="Times New Roman"/>
        </w:rPr>
        <w:t xml:space="preserve"> </w:t>
      </w:r>
      <w:r w:rsidR="00E622AA" w:rsidRPr="00E720C8">
        <w:rPr>
          <w:rFonts w:ascii="Times New Roman" w:hAnsi="Times New Roman"/>
        </w:rPr>
        <w:t xml:space="preserve">mora biti </w:t>
      </w:r>
      <w:r w:rsidR="00E720C8" w:rsidRPr="00E720C8">
        <w:rPr>
          <w:rFonts w:ascii="Times New Roman" w:hAnsi="Times New Roman"/>
        </w:rPr>
        <w:t xml:space="preserve">veljavno </w:t>
      </w:r>
      <w:r w:rsidR="00E622AA" w:rsidRPr="00E720C8">
        <w:rPr>
          <w:rFonts w:ascii="Times New Roman" w:hAnsi="Times New Roman"/>
        </w:rPr>
        <w:t xml:space="preserve">do konca </w:t>
      </w:r>
      <w:r w:rsidR="00C5696B">
        <w:rPr>
          <w:rFonts w:ascii="Times New Roman" w:hAnsi="Times New Roman"/>
        </w:rPr>
        <w:t>pogodbenega</w:t>
      </w:r>
      <w:r w:rsidR="00E622AA" w:rsidRPr="00E720C8">
        <w:rPr>
          <w:rFonts w:ascii="Times New Roman" w:hAnsi="Times New Roman"/>
        </w:rPr>
        <w:t xml:space="preserve"> obdobja</w:t>
      </w:r>
      <w:r w:rsidRPr="00E720C8">
        <w:rPr>
          <w:rFonts w:ascii="Times New Roman" w:hAnsi="Times New Roman"/>
        </w:rPr>
        <w:t>. Ponudnik lahko predloži tudi drugo vrsto finančnega zavarovanja (npr. zavarovanje pri zavarovalnicah…).</w:t>
      </w:r>
    </w:p>
    <w:p w:rsidR="00685045" w:rsidRDefault="00685045" w:rsidP="00777709">
      <w:pPr>
        <w:autoSpaceDE w:val="0"/>
        <w:autoSpaceDN w:val="0"/>
        <w:adjustRightInd w:val="0"/>
        <w:jc w:val="both"/>
        <w:rPr>
          <w:rFonts w:ascii="Times New Roman" w:hAnsi="Times New Roman"/>
        </w:rPr>
      </w:pPr>
    </w:p>
    <w:p w:rsidR="0040312A" w:rsidRPr="00F15C7F" w:rsidRDefault="00EF226A" w:rsidP="00F15C7F">
      <w:pPr>
        <w:pStyle w:val="Naslov1"/>
        <w:rPr>
          <w:sz w:val="24"/>
          <w:szCs w:val="24"/>
        </w:rPr>
      </w:pPr>
      <w:bookmarkStart w:id="53" w:name="_Toc515428797"/>
      <w:r>
        <w:rPr>
          <w:sz w:val="24"/>
          <w:szCs w:val="24"/>
        </w:rPr>
        <w:t>1</w:t>
      </w:r>
      <w:r w:rsidR="008C730E">
        <w:rPr>
          <w:sz w:val="24"/>
          <w:szCs w:val="24"/>
        </w:rPr>
        <w:t>4</w:t>
      </w:r>
      <w:r w:rsidR="00E707B8" w:rsidRPr="00F15C7F">
        <w:rPr>
          <w:sz w:val="24"/>
          <w:szCs w:val="24"/>
        </w:rPr>
        <w:t>. NASTOPANJE, VARIANTE, JEZIK, ODPREMLJANJE, VELJAVNOST IN STROŠKI PONUDBE</w:t>
      </w:r>
      <w:bookmarkEnd w:id="53"/>
    </w:p>
    <w:p w:rsidR="004627C8" w:rsidRPr="00473E75" w:rsidRDefault="0040312A" w:rsidP="00296856">
      <w:pPr>
        <w:pStyle w:val="Naslov2"/>
        <w:numPr>
          <w:ilvl w:val="0"/>
          <w:numId w:val="12"/>
        </w:numPr>
        <w:ind w:left="709"/>
        <w:jc w:val="left"/>
        <w:rPr>
          <w:sz w:val="24"/>
        </w:rPr>
      </w:pPr>
      <w:bookmarkStart w:id="54" w:name="_Toc463243976"/>
      <w:bookmarkStart w:id="55" w:name="_Toc513202913"/>
      <w:bookmarkStart w:id="56" w:name="_Toc513203086"/>
      <w:bookmarkStart w:id="57" w:name="_Toc513709005"/>
      <w:bookmarkStart w:id="58" w:name="_Toc515428798"/>
      <w:r w:rsidRPr="006D2704">
        <w:rPr>
          <w:sz w:val="24"/>
        </w:rPr>
        <w:t>Skupna ponudba</w:t>
      </w:r>
      <w:bookmarkEnd w:id="54"/>
      <w:r w:rsidR="004627C8">
        <w:rPr>
          <w:sz w:val="24"/>
        </w:rPr>
        <w:t>:</w:t>
      </w:r>
      <w:bookmarkEnd w:id="55"/>
      <w:bookmarkEnd w:id="56"/>
      <w:bookmarkEnd w:id="57"/>
      <w:bookmarkEnd w:id="58"/>
    </w:p>
    <w:p w:rsidR="000E447F" w:rsidRPr="000E447F" w:rsidRDefault="000E447F" w:rsidP="000E447F">
      <w:pPr>
        <w:spacing w:after="120"/>
        <w:jc w:val="both"/>
        <w:rPr>
          <w:rFonts w:ascii="Times New Roman" w:hAnsi="Times New Roman"/>
        </w:rPr>
      </w:pPr>
      <w:r w:rsidRPr="000E447F">
        <w:rPr>
          <w:rFonts w:ascii="Times New Roman" w:hAnsi="Times New Roman"/>
        </w:rPr>
        <w:t>Pri javnem naročilu je dovoljena skupna ponudba več pogodbenih partnerjev.</w:t>
      </w:r>
    </w:p>
    <w:p w:rsidR="000E447F" w:rsidRPr="000E447F" w:rsidRDefault="000E447F" w:rsidP="000E447F">
      <w:pPr>
        <w:spacing w:after="120"/>
        <w:jc w:val="both"/>
        <w:rPr>
          <w:rFonts w:ascii="Times New Roman" w:hAnsi="Times New Roman"/>
        </w:rPr>
      </w:pPr>
      <w:r w:rsidRPr="000E447F">
        <w:rPr>
          <w:rFonts w:ascii="Times New Roman" w:hAnsi="Times New Roman"/>
        </w:rPr>
        <w:t>V 7. točki (Preverjanje sposobnosti) teh navodil je določeno, ali mora v primeru skupne ponudbe posamezen pogoj izpolnjevati vsak izmed partnerjev ali pa lahko pogoj izpolnjujejo partnerji skupaj.</w:t>
      </w:r>
    </w:p>
    <w:p w:rsidR="000E447F" w:rsidRPr="000E447F" w:rsidRDefault="000E447F" w:rsidP="000E447F">
      <w:pPr>
        <w:spacing w:after="120"/>
        <w:jc w:val="both"/>
        <w:rPr>
          <w:rFonts w:ascii="Times New Roman" w:hAnsi="Times New Roman"/>
        </w:rPr>
      </w:pPr>
      <w:r w:rsidRPr="000E447F">
        <w:rPr>
          <w:rFonts w:ascii="Times New Roman" w:hAnsi="Times New Roman"/>
        </w:rPr>
        <w:t xml:space="preserve">Pogodbo o izvedbi predmeta javnega naročila (partnersko pogodbo), predloži ponudnik, kateremu se odda javno naročilo. V pogodbi se opredeli </w:t>
      </w:r>
      <w:proofErr w:type="spellStart"/>
      <w:r w:rsidRPr="000E447F">
        <w:rPr>
          <w:rFonts w:ascii="Times New Roman" w:hAnsi="Times New Roman"/>
        </w:rPr>
        <w:t>poslovodečega</w:t>
      </w:r>
      <w:proofErr w:type="spellEnd"/>
      <w:r w:rsidRPr="000E447F">
        <w:rPr>
          <w:rFonts w:ascii="Times New Roman" w:hAnsi="Times New Roman"/>
        </w:rPr>
        <w:t xml:space="preserve"> partnerja, ki bo od naročnika sprejemal obveznosti, navodila in lahko tudi plačila v imenu in za račun vseh sodelujočih, ter delež in vrsto storitev, ki jih opravlja posamezen partner. </w:t>
      </w:r>
      <w:r w:rsidRPr="000E447F">
        <w:rPr>
          <w:rFonts w:ascii="Times New Roman" w:hAnsi="Times New Roman"/>
          <w:u w:val="single"/>
        </w:rPr>
        <w:t>Pogodba  mora jasno določati, da proti naročniku za celotno obveznost in za vsak njen del odgovarjajo vsi partnerji solidarno in vsak posebej v celoti.</w:t>
      </w:r>
    </w:p>
    <w:p w:rsidR="0040312A" w:rsidRDefault="000E447F" w:rsidP="000E447F">
      <w:pPr>
        <w:pStyle w:val="Telobesedila22"/>
        <w:ind w:left="0"/>
        <w:rPr>
          <w:rFonts w:ascii="Times New Roman" w:hAnsi="Times New Roman"/>
          <w:sz w:val="24"/>
          <w:szCs w:val="24"/>
          <w:lang w:val="sl-SI"/>
        </w:rPr>
      </w:pPr>
      <w:r w:rsidRPr="000E447F">
        <w:rPr>
          <w:rFonts w:ascii="Times New Roman" w:hAnsi="Times New Roman"/>
          <w:sz w:val="24"/>
          <w:szCs w:val="24"/>
          <w:lang w:val="sl-SI"/>
        </w:rPr>
        <w:t>Ponudnik, ki nastopa v več kot eni ponudbi, ne glede na to, ali nastopa samostojno ali kot partner v skupni ponudbi, diskvalificira vse ponudbe, v katerih nastopa. Take ponudbe bodo</w:t>
      </w:r>
      <w:r w:rsidRPr="00895699">
        <w:rPr>
          <w:rFonts w:ascii="Verdana" w:hAnsi="Verdana"/>
          <w:sz w:val="20"/>
          <w:lang w:val="sl-SI"/>
        </w:rPr>
        <w:t xml:space="preserve"> </w:t>
      </w:r>
      <w:r w:rsidRPr="000C28C2">
        <w:rPr>
          <w:rFonts w:ascii="Times New Roman" w:hAnsi="Times New Roman"/>
          <w:sz w:val="24"/>
          <w:szCs w:val="24"/>
          <w:lang w:val="sl-SI"/>
        </w:rPr>
        <w:t>izločene.</w:t>
      </w:r>
    </w:p>
    <w:p w:rsidR="007C0B88" w:rsidRDefault="00CF78E7" w:rsidP="000E447F">
      <w:pPr>
        <w:pStyle w:val="Telobesedila22"/>
        <w:ind w:left="0"/>
        <w:rPr>
          <w:rFonts w:ascii="Times New Roman" w:hAnsi="Times New Roman"/>
          <w:sz w:val="24"/>
          <w:szCs w:val="24"/>
          <w:lang w:val="sl-SI"/>
        </w:rPr>
      </w:pPr>
      <w:r w:rsidRPr="00D67CFA">
        <w:rPr>
          <w:rFonts w:ascii="Times New Roman" w:hAnsi="Times New Roman"/>
          <w:sz w:val="24"/>
          <w:szCs w:val="24"/>
          <w:lang w:val="sl-SI"/>
        </w:rPr>
        <w:t>Vsi partnerji v skupni ponudbi morajo izpolnjevati pogoje glede v razpisni dokumentaciji navedenih referenc.</w:t>
      </w:r>
    </w:p>
    <w:p w:rsidR="00AA652D" w:rsidRDefault="00AA652D" w:rsidP="00FB547A">
      <w:pPr>
        <w:jc w:val="both"/>
        <w:rPr>
          <w:rFonts w:ascii="Times New Roman" w:hAnsi="Times New Roman"/>
        </w:rPr>
      </w:pPr>
      <w:r w:rsidRPr="00FB547A">
        <w:rPr>
          <w:rFonts w:ascii="Times New Roman" w:hAnsi="Times New Roman"/>
        </w:rPr>
        <w:t xml:space="preserve">Vsi ponudniki v skupni ponudbi morajo izpolniti </w:t>
      </w:r>
      <w:r w:rsidR="007F3983">
        <w:rPr>
          <w:rFonts w:ascii="Times New Roman" w:hAnsi="Times New Roman"/>
        </w:rPr>
        <w:t>obrazec ESPD</w:t>
      </w:r>
      <w:r w:rsidR="00AF1639">
        <w:rPr>
          <w:rFonts w:ascii="Times New Roman" w:hAnsi="Times New Roman"/>
        </w:rPr>
        <w:t>, OBR-4a</w:t>
      </w:r>
      <w:r w:rsidRPr="00FB547A">
        <w:rPr>
          <w:rFonts w:ascii="Times New Roman" w:hAnsi="Times New Roman"/>
        </w:rPr>
        <w:t xml:space="preserve"> </w:t>
      </w:r>
      <w:r w:rsidR="00C5696B">
        <w:rPr>
          <w:rFonts w:ascii="Times New Roman" w:hAnsi="Times New Roman"/>
        </w:rPr>
        <w:t xml:space="preserve">in OBR-5 </w:t>
      </w:r>
      <w:r w:rsidRPr="00FB547A">
        <w:rPr>
          <w:rFonts w:ascii="Times New Roman" w:hAnsi="Times New Roman"/>
        </w:rPr>
        <w:t>posamično in v njem navesti vse zahtevane podatke.</w:t>
      </w:r>
    </w:p>
    <w:p w:rsidR="007B1568" w:rsidRPr="00FB547A" w:rsidRDefault="007B1568" w:rsidP="00FB547A">
      <w:pPr>
        <w:jc w:val="both"/>
        <w:rPr>
          <w:rFonts w:ascii="Times New Roman" w:hAnsi="Times New Roman"/>
        </w:rPr>
      </w:pPr>
    </w:p>
    <w:p w:rsidR="004627C8" w:rsidRPr="00473E75" w:rsidRDefault="0040312A" w:rsidP="00296856">
      <w:pPr>
        <w:pStyle w:val="Naslov2"/>
        <w:numPr>
          <w:ilvl w:val="0"/>
          <w:numId w:val="12"/>
        </w:numPr>
        <w:ind w:left="709"/>
        <w:jc w:val="left"/>
        <w:rPr>
          <w:sz w:val="24"/>
        </w:rPr>
      </w:pPr>
      <w:bookmarkStart w:id="59" w:name="_Toc463243977"/>
      <w:bookmarkStart w:id="60" w:name="_Toc513202914"/>
      <w:bookmarkStart w:id="61" w:name="_Toc513203087"/>
      <w:bookmarkStart w:id="62" w:name="_Toc513709006"/>
      <w:bookmarkStart w:id="63" w:name="_Toc515428799"/>
      <w:r w:rsidRPr="006D2704">
        <w:rPr>
          <w:sz w:val="24"/>
        </w:rPr>
        <w:t>Ponudba s podizvajalci</w:t>
      </w:r>
      <w:bookmarkEnd w:id="59"/>
      <w:r w:rsidR="004627C8">
        <w:rPr>
          <w:sz w:val="24"/>
        </w:rPr>
        <w:t>:</w:t>
      </w:r>
      <w:bookmarkEnd w:id="60"/>
      <w:bookmarkEnd w:id="61"/>
      <w:bookmarkEnd w:id="62"/>
      <w:bookmarkEnd w:id="63"/>
    </w:p>
    <w:p w:rsidR="000E447F" w:rsidRDefault="000E447F" w:rsidP="000E447F">
      <w:pPr>
        <w:spacing w:after="120"/>
        <w:jc w:val="both"/>
        <w:rPr>
          <w:rFonts w:ascii="Times New Roman" w:hAnsi="Times New Roman"/>
        </w:rPr>
      </w:pPr>
      <w:r w:rsidRPr="000E447F">
        <w:rPr>
          <w:rFonts w:ascii="Times New Roman" w:hAnsi="Times New Roman"/>
        </w:rPr>
        <w:t xml:space="preserve">Glavni </w:t>
      </w:r>
      <w:r w:rsidR="00EC3BAD">
        <w:rPr>
          <w:rFonts w:ascii="Times New Roman" w:hAnsi="Times New Roman"/>
        </w:rPr>
        <w:t>dobavitelj</w:t>
      </w:r>
      <w:r w:rsidRPr="000E447F">
        <w:rPr>
          <w:rFonts w:ascii="Times New Roman" w:hAnsi="Times New Roman"/>
        </w:rPr>
        <w:t>, ki v izvedbo javnega naročila vključi enega ali več podizvajalcev, mora imeti ob sklenitvi pogodbe z naročnikom ali v času njenega izvajanja, sklenjene veljavne pogodbe s podizvajalci.</w:t>
      </w:r>
    </w:p>
    <w:p w:rsidR="00AA652D" w:rsidRPr="00FB547A" w:rsidRDefault="00AA652D" w:rsidP="00FB547A">
      <w:pPr>
        <w:jc w:val="both"/>
        <w:rPr>
          <w:rFonts w:ascii="Times New Roman" w:hAnsi="Times New Roman"/>
        </w:rPr>
      </w:pPr>
      <w:r w:rsidRPr="00FB547A">
        <w:rPr>
          <w:rFonts w:ascii="Times New Roman" w:hAnsi="Times New Roman"/>
        </w:rPr>
        <w:t xml:space="preserve">V primeru, da bo ponudnik pri izvedbi naročila sodeloval s podizvajalci, mora v </w:t>
      </w:r>
      <w:r w:rsidR="00C5696B">
        <w:rPr>
          <w:rFonts w:ascii="Times New Roman" w:hAnsi="Times New Roman"/>
        </w:rPr>
        <w:t>OBR-1</w:t>
      </w:r>
      <w:r w:rsidRPr="00FB547A">
        <w:rPr>
          <w:rFonts w:ascii="Times New Roman" w:hAnsi="Times New Roman"/>
        </w:rPr>
        <w:t xml:space="preserve"> navesti vse predlagane podizvajalce. Ponudnik mora v ponudbi p</w:t>
      </w:r>
      <w:r w:rsidR="007F3983">
        <w:rPr>
          <w:rFonts w:ascii="Times New Roman" w:hAnsi="Times New Roman"/>
        </w:rPr>
        <w:t>redložiti tudi izpolnjene obraz</w:t>
      </w:r>
      <w:r w:rsidRPr="00FB547A">
        <w:rPr>
          <w:rFonts w:ascii="Times New Roman" w:hAnsi="Times New Roman"/>
        </w:rPr>
        <w:t>e</w:t>
      </w:r>
      <w:r w:rsidR="007F3983">
        <w:rPr>
          <w:rFonts w:ascii="Times New Roman" w:hAnsi="Times New Roman"/>
        </w:rPr>
        <w:t>c ESPD</w:t>
      </w:r>
      <w:r w:rsidR="00AF1639">
        <w:rPr>
          <w:rFonts w:ascii="Times New Roman" w:hAnsi="Times New Roman"/>
        </w:rPr>
        <w:t>, OBR-4a</w:t>
      </w:r>
      <w:r w:rsidR="00C5696B">
        <w:rPr>
          <w:rFonts w:ascii="Times New Roman" w:hAnsi="Times New Roman"/>
        </w:rPr>
        <w:t xml:space="preserve"> in OBR-5</w:t>
      </w:r>
      <w:r w:rsidRPr="00FB547A">
        <w:rPr>
          <w:rFonts w:ascii="Times New Roman" w:hAnsi="Times New Roman"/>
        </w:rPr>
        <w:t xml:space="preserve"> za vsakega podizvajalca, s katerim bo sodeloval pri naročilu.</w:t>
      </w:r>
    </w:p>
    <w:p w:rsidR="000E447F" w:rsidRDefault="000E447F" w:rsidP="00905E7B">
      <w:pPr>
        <w:jc w:val="both"/>
        <w:rPr>
          <w:rFonts w:ascii="Times New Roman" w:hAnsi="Times New Roman"/>
          <w:b/>
        </w:rPr>
      </w:pPr>
      <w:bookmarkStart w:id="64" w:name="_Toc456004120"/>
      <w:bookmarkStart w:id="65" w:name="_Toc463243978"/>
      <w:bookmarkStart w:id="66" w:name="_Toc464815961"/>
      <w:r w:rsidRPr="00905E7B">
        <w:rPr>
          <w:rFonts w:ascii="Times New Roman" w:hAnsi="Times New Roman"/>
          <w:b/>
        </w:rPr>
        <w:t>Ponudnik v razmerju do naročnika v celoti odgovarja za izvedbo prejetega naročila, ne glede na število podizvajalcev, ki jih navede v svoji ponudbi.</w:t>
      </w:r>
      <w:bookmarkEnd w:id="64"/>
      <w:r w:rsidR="00F711DF" w:rsidRPr="00905E7B">
        <w:rPr>
          <w:rFonts w:ascii="Times New Roman" w:hAnsi="Times New Roman"/>
          <w:b/>
        </w:rPr>
        <w:t xml:space="preserve"> </w:t>
      </w:r>
      <w:bookmarkEnd w:id="65"/>
      <w:bookmarkEnd w:id="66"/>
    </w:p>
    <w:p w:rsidR="00EA4AD6" w:rsidRDefault="00EA4AD6" w:rsidP="00905E7B">
      <w:pPr>
        <w:jc w:val="both"/>
        <w:rPr>
          <w:rFonts w:ascii="Times New Roman" w:hAnsi="Times New Roman"/>
          <w:b/>
        </w:rPr>
      </w:pPr>
    </w:p>
    <w:p w:rsidR="004627C8" w:rsidRPr="00FC4F0D" w:rsidRDefault="0040312A" w:rsidP="00296856">
      <w:pPr>
        <w:pStyle w:val="Naslov2"/>
        <w:numPr>
          <w:ilvl w:val="0"/>
          <w:numId w:val="12"/>
        </w:numPr>
        <w:ind w:left="709"/>
        <w:jc w:val="left"/>
        <w:rPr>
          <w:sz w:val="24"/>
        </w:rPr>
      </w:pPr>
      <w:bookmarkStart w:id="67" w:name="_Toc463243979"/>
      <w:bookmarkStart w:id="68" w:name="_Toc513202915"/>
      <w:bookmarkStart w:id="69" w:name="_Toc513203088"/>
      <w:bookmarkStart w:id="70" w:name="_Toc513709007"/>
      <w:bookmarkStart w:id="71" w:name="_Toc515428800"/>
      <w:r w:rsidRPr="006D2704">
        <w:rPr>
          <w:sz w:val="24"/>
        </w:rPr>
        <w:t>Variantne ponudbe</w:t>
      </w:r>
      <w:bookmarkEnd w:id="67"/>
      <w:r w:rsidR="004627C8">
        <w:rPr>
          <w:sz w:val="24"/>
        </w:rPr>
        <w:t>:</w:t>
      </w:r>
      <w:bookmarkEnd w:id="68"/>
      <w:bookmarkEnd w:id="69"/>
      <w:bookmarkEnd w:id="70"/>
      <w:bookmarkEnd w:id="71"/>
    </w:p>
    <w:p w:rsidR="00473E75" w:rsidRDefault="0040312A" w:rsidP="0040312A">
      <w:pPr>
        <w:autoSpaceDE w:val="0"/>
        <w:autoSpaceDN w:val="0"/>
        <w:adjustRightInd w:val="0"/>
        <w:rPr>
          <w:rFonts w:ascii="Times New Roman" w:hAnsi="Times New Roman"/>
        </w:rPr>
      </w:pPr>
      <w:r w:rsidRPr="007113CA">
        <w:rPr>
          <w:rFonts w:ascii="Times New Roman" w:hAnsi="Times New Roman"/>
        </w:rPr>
        <w:t>Variantne ponudbe niso dopuščene.</w:t>
      </w:r>
    </w:p>
    <w:p w:rsidR="00DE3EB1" w:rsidRPr="007113CA" w:rsidRDefault="00DE3EB1" w:rsidP="0040312A">
      <w:pPr>
        <w:autoSpaceDE w:val="0"/>
        <w:autoSpaceDN w:val="0"/>
        <w:adjustRightInd w:val="0"/>
        <w:rPr>
          <w:rFonts w:ascii="Times New Roman" w:hAnsi="Times New Roman"/>
        </w:rPr>
      </w:pPr>
    </w:p>
    <w:p w:rsidR="0040312A" w:rsidRDefault="0040312A" w:rsidP="00296856">
      <w:pPr>
        <w:pStyle w:val="Naslov2"/>
        <w:numPr>
          <w:ilvl w:val="0"/>
          <w:numId w:val="12"/>
        </w:numPr>
        <w:ind w:left="709"/>
        <w:jc w:val="left"/>
        <w:rPr>
          <w:sz w:val="24"/>
        </w:rPr>
      </w:pPr>
      <w:bookmarkStart w:id="72" w:name="_Toc463243980"/>
      <w:bookmarkStart w:id="73" w:name="_Toc513202916"/>
      <w:bookmarkStart w:id="74" w:name="_Toc513203089"/>
      <w:bookmarkStart w:id="75" w:name="_Toc513709008"/>
      <w:bookmarkStart w:id="76" w:name="_Toc515428801"/>
      <w:r w:rsidRPr="006D2704">
        <w:rPr>
          <w:sz w:val="24"/>
        </w:rPr>
        <w:lastRenderedPageBreak/>
        <w:t>Jezik ponudbe</w:t>
      </w:r>
      <w:bookmarkEnd w:id="72"/>
      <w:r w:rsidR="004627C8">
        <w:rPr>
          <w:sz w:val="24"/>
        </w:rPr>
        <w:t>:</w:t>
      </w:r>
      <w:bookmarkEnd w:id="73"/>
      <w:bookmarkEnd w:id="74"/>
      <w:bookmarkEnd w:id="75"/>
      <w:bookmarkEnd w:id="76"/>
    </w:p>
    <w:p w:rsidR="005109D9" w:rsidRDefault="0040312A" w:rsidP="00BA0C84">
      <w:pPr>
        <w:autoSpaceDE w:val="0"/>
        <w:autoSpaceDN w:val="0"/>
        <w:adjustRightInd w:val="0"/>
        <w:jc w:val="both"/>
        <w:rPr>
          <w:rFonts w:ascii="Times New Roman" w:hAnsi="Times New Roman"/>
        </w:rPr>
      </w:pPr>
      <w:r w:rsidRPr="007113CA">
        <w:rPr>
          <w:rFonts w:ascii="Times New Roman" w:hAnsi="Times New Roman"/>
        </w:rPr>
        <w:t>Postopek javnega naročanja poteka v slovenskem jeziku. Vsi dokumenti v zvezi s ponudbo morajo biti v</w:t>
      </w:r>
      <w:r w:rsidR="004902FE" w:rsidRPr="007113CA">
        <w:rPr>
          <w:rFonts w:ascii="Times New Roman" w:hAnsi="Times New Roman"/>
        </w:rPr>
        <w:t xml:space="preserve"> </w:t>
      </w:r>
      <w:r w:rsidRPr="007113CA">
        <w:rPr>
          <w:rFonts w:ascii="Times New Roman" w:hAnsi="Times New Roman"/>
        </w:rPr>
        <w:t>slovenskem jeziku.</w:t>
      </w:r>
    </w:p>
    <w:p w:rsidR="008F75E0" w:rsidRPr="00FC4F0D" w:rsidRDefault="008F75E0" w:rsidP="00BA0C84">
      <w:pPr>
        <w:autoSpaceDE w:val="0"/>
        <w:autoSpaceDN w:val="0"/>
        <w:adjustRightInd w:val="0"/>
        <w:jc w:val="both"/>
        <w:rPr>
          <w:rFonts w:ascii="Times New Roman" w:hAnsi="Times New Roman"/>
        </w:rPr>
      </w:pPr>
    </w:p>
    <w:p w:rsidR="005109D9" w:rsidRPr="00FB547A" w:rsidRDefault="005109D9" w:rsidP="00296856">
      <w:pPr>
        <w:pStyle w:val="Naslov2"/>
        <w:numPr>
          <w:ilvl w:val="0"/>
          <w:numId w:val="12"/>
        </w:numPr>
        <w:ind w:left="709"/>
        <w:jc w:val="left"/>
        <w:rPr>
          <w:sz w:val="24"/>
        </w:rPr>
      </w:pPr>
      <w:bookmarkStart w:id="77" w:name="_Toc509692032"/>
      <w:bookmarkStart w:id="78" w:name="_Toc513202917"/>
      <w:bookmarkStart w:id="79" w:name="_Toc513203090"/>
      <w:bookmarkStart w:id="80" w:name="_Toc513709009"/>
      <w:bookmarkStart w:id="81" w:name="_Toc515428802"/>
      <w:r w:rsidRPr="00FB547A">
        <w:rPr>
          <w:sz w:val="24"/>
        </w:rPr>
        <w:t>Priprava in oddaja ponudbe v sistemu e-JN</w:t>
      </w:r>
      <w:bookmarkEnd w:id="77"/>
      <w:bookmarkEnd w:id="78"/>
      <w:bookmarkEnd w:id="79"/>
      <w:bookmarkEnd w:id="80"/>
      <w:bookmarkEnd w:id="81"/>
    </w:p>
    <w:p w:rsidR="005109D9" w:rsidRPr="00FB547A" w:rsidRDefault="005109D9" w:rsidP="006440F4">
      <w:pPr>
        <w:jc w:val="both"/>
        <w:rPr>
          <w:rFonts w:ascii="Times New Roman" w:hAnsi="Times New Roman"/>
        </w:rPr>
      </w:pPr>
      <w:r w:rsidRPr="00FB547A">
        <w:rPr>
          <w:rFonts w:ascii="Times New Roman" w:hAnsi="Times New Roman"/>
        </w:rPr>
        <w:t xml:space="preserve">Ponudnik ponudbeno dokumentacijo odda na način, da po registraciji oziroma prijavi v </w:t>
      </w:r>
      <w:r w:rsidRPr="0046625D">
        <w:rPr>
          <w:rFonts w:ascii="Times New Roman" w:hAnsi="Times New Roman"/>
          <w:i/>
        </w:rPr>
        <w:t xml:space="preserve">sistem </w:t>
      </w:r>
      <w:r w:rsidR="00B82BBC" w:rsidRPr="0046625D">
        <w:rPr>
          <w:rFonts w:ascii="Times New Roman" w:hAnsi="Times New Roman"/>
          <w:i/>
        </w:rPr>
        <w:t xml:space="preserve">  </w:t>
      </w:r>
      <w:r w:rsidRPr="0046625D">
        <w:rPr>
          <w:rFonts w:ascii="Times New Roman" w:hAnsi="Times New Roman"/>
          <w:i/>
        </w:rPr>
        <w:t>e</w:t>
      </w:r>
      <w:r w:rsidR="00B82BBC" w:rsidRPr="0046625D">
        <w:rPr>
          <w:rFonts w:ascii="Times New Roman" w:hAnsi="Times New Roman"/>
          <w:i/>
        </w:rPr>
        <w:t>-</w:t>
      </w:r>
      <w:r w:rsidRPr="0046625D">
        <w:rPr>
          <w:rFonts w:ascii="Times New Roman" w:hAnsi="Times New Roman"/>
          <w:i/>
        </w:rPr>
        <w:t>JN</w:t>
      </w:r>
      <w:r w:rsidRPr="00FB547A">
        <w:rPr>
          <w:rFonts w:ascii="Times New Roman" w:hAnsi="Times New Roman"/>
        </w:rPr>
        <w:t xml:space="preserve"> na naslovu: </w:t>
      </w:r>
      <w:hyperlink r:id="rId19" w:history="1">
        <w:r w:rsidRPr="002D72B7">
          <w:rPr>
            <w:rStyle w:val="Hiperpovezava"/>
            <w:rFonts w:ascii="Times New Roman" w:hAnsi="Times New Roman"/>
            <w:i/>
            <w:color w:val="3333FF"/>
          </w:rPr>
          <w:t>https://ejn.gov.si/eJN2</w:t>
        </w:r>
      </w:hyperlink>
      <w:r w:rsidRPr="00FB547A">
        <w:rPr>
          <w:rFonts w:ascii="Times New Roman" w:hAnsi="Times New Roman"/>
        </w:rPr>
        <w:t xml:space="preserve"> pri predmetnem javnem naročilu izbere opcijo »</w:t>
      </w:r>
      <w:r w:rsidRPr="00BA0C84">
        <w:rPr>
          <w:rFonts w:ascii="Times New Roman" w:hAnsi="Times New Roman"/>
          <w:i/>
        </w:rPr>
        <w:t>Sodeluj na javnem naročilu«</w:t>
      </w:r>
      <w:r w:rsidRPr="00FB547A">
        <w:rPr>
          <w:rFonts w:ascii="Times New Roman" w:hAnsi="Times New Roman"/>
        </w:rPr>
        <w:t>, s čimer se odpre stran za pripravo ponudbe. Po vnosu podatkov in dokumentov, podatke in dokumentacijo shrani v sistemu in jo odda s kvalificiranim elektronskim podpisom.</w:t>
      </w:r>
    </w:p>
    <w:p w:rsidR="005109D9" w:rsidRPr="00FB547A" w:rsidRDefault="005109D9" w:rsidP="006440F4">
      <w:pPr>
        <w:jc w:val="both"/>
        <w:rPr>
          <w:rFonts w:ascii="Times New Roman" w:hAnsi="Times New Roman"/>
        </w:rPr>
      </w:pPr>
      <w:r w:rsidRPr="00FB547A">
        <w:rPr>
          <w:rFonts w:ascii="Times New Roman" w:hAnsi="Times New Roman"/>
        </w:rPr>
        <w:t xml:space="preserve">Podrobna navodila v zvezi z načinom priprave in oddaje ponudbe so navedena v Navodilih za uporabo e-JN, ki so del te razpisne dokumentacije in objavljena na spletnem naslovu </w:t>
      </w:r>
      <w:hyperlink r:id="rId20" w:history="1">
        <w:r w:rsidRPr="002D72B7">
          <w:rPr>
            <w:rStyle w:val="Hiperpovezava"/>
            <w:rFonts w:ascii="Times New Roman" w:hAnsi="Times New Roman"/>
            <w:i/>
            <w:color w:val="3333FF"/>
          </w:rPr>
          <w:t>https://ejn.gov.si/eJN2</w:t>
        </w:r>
      </w:hyperlink>
      <w:r w:rsidRPr="00FB547A">
        <w:rPr>
          <w:rFonts w:ascii="Times New Roman" w:hAnsi="Times New Roman"/>
        </w:rPr>
        <w:t>.</w:t>
      </w:r>
    </w:p>
    <w:p w:rsidR="00473F02" w:rsidRPr="000C28C2" w:rsidRDefault="00473F02" w:rsidP="00504D30">
      <w:pPr>
        <w:autoSpaceDE w:val="0"/>
        <w:autoSpaceDN w:val="0"/>
        <w:adjustRightInd w:val="0"/>
        <w:jc w:val="both"/>
        <w:rPr>
          <w:rFonts w:ascii="Times New Roman" w:hAnsi="Times New Roman"/>
          <w:u w:val="single"/>
        </w:rPr>
      </w:pPr>
    </w:p>
    <w:p w:rsidR="004627C8" w:rsidRPr="00473E75" w:rsidRDefault="0040312A" w:rsidP="00296856">
      <w:pPr>
        <w:pStyle w:val="Naslov2"/>
        <w:numPr>
          <w:ilvl w:val="0"/>
          <w:numId w:val="12"/>
        </w:numPr>
        <w:ind w:left="709"/>
        <w:jc w:val="left"/>
        <w:rPr>
          <w:sz w:val="24"/>
        </w:rPr>
      </w:pPr>
      <w:bookmarkStart w:id="82" w:name="_Toc463243982"/>
      <w:bookmarkStart w:id="83" w:name="_Toc513202918"/>
      <w:bookmarkStart w:id="84" w:name="_Toc513203091"/>
      <w:bookmarkStart w:id="85" w:name="_Toc513709010"/>
      <w:bookmarkStart w:id="86" w:name="_Toc515428803"/>
      <w:r w:rsidRPr="006D2704">
        <w:rPr>
          <w:sz w:val="24"/>
        </w:rPr>
        <w:t>Veljavnost ponudbe</w:t>
      </w:r>
      <w:bookmarkEnd w:id="82"/>
      <w:r w:rsidR="004627C8">
        <w:rPr>
          <w:sz w:val="24"/>
        </w:rPr>
        <w:t>:</w:t>
      </w:r>
      <w:bookmarkEnd w:id="83"/>
      <w:bookmarkEnd w:id="84"/>
      <w:bookmarkEnd w:id="85"/>
      <w:bookmarkEnd w:id="86"/>
    </w:p>
    <w:p w:rsidR="0040312A" w:rsidRPr="00504D30" w:rsidRDefault="0040312A" w:rsidP="004902FE">
      <w:pPr>
        <w:autoSpaceDE w:val="0"/>
        <w:autoSpaceDN w:val="0"/>
        <w:adjustRightInd w:val="0"/>
        <w:jc w:val="both"/>
        <w:rPr>
          <w:rFonts w:ascii="Times New Roman" w:hAnsi="Times New Roman"/>
          <w:b/>
          <w:bCs/>
        </w:rPr>
      </w:pPr>
      <w:r w:rsidRPr="00504D30">
        <w:rPr>
          <w:rFonts w:ascii="Times New Roman" w:hAnsi="Times New Roman"/>
        </w:rPr>
        <w:t xml:space="preserve">Ponudba mora veljati </w:t>
      </w:r>
      <w:r w:rsidRPr="0007657A">
        <w:rPr>
          <w:rFonts w:ascii="Times New Roman" w:hAnsi="Times New Roman"/>
        </w:rPr>
        <w:t xml:space="preserve">najmanj </w:t>
      </w:r>
      <w:r w:rsidR="0007657A" w:rsidRPr="0007657A">
        <w:rPr>
          <w:rFonts w:ascii="Times New Roman" w:hAnsi="Times New Roman"/>
        </w:rPr>
        <w:t xml:space="preserve">90 </w:t>
      </w:r>
      <w:r w:rsidR="00C873B1" w:rsidRPr="0007657A">
        <w:rPr>
          <w:rFonts w:ascii="Times New Roman" w:hAnsi="Times New Roman"/>
        </w:rPr>
        <w:t>d</w:t>
      </w:r>
      <w:r w:rsidR="008008A3" w:rsidRPr="0007657A">
        <w:rPr>
          <w:rFonts w:ascii="Times New Roman" w:hAnsi="Times New Roman"/>
        </w:rPr>
        <w:t>ni</w:t>
      </w:r>
      <w:r w:rsidR="008008A3" w:rsidRPr="00504D30">
        <w:rPr>
          <w:rFonts w:ascii="Times New Roman" w:hAnsi="Times New Roman"/>
        </w:rPr>
        <w:t xml:space="preserve"> od javnega odpiranja ponudb. </w:t>
      </w:r>
    </w:p>
    <w:p w:rsidR="00150D0C" w:rsidRDefault="0040312A" w:rsidP="004902FE">
      <w:pPr>
        <w:autoSpaceDE w:val="0"/>
        <w:autoSpaceDN w:val="0"/>
        <w:adjustRightInd w:val="0"/>
        <w:jc w:val="both"/>
        <w:rPr>
          <w:rFonts w:ascii="Times New Roman" w:hAnsi="Times New Roman"/>
        </w:rPr>
      </w:pPr>
      <w:r w:rsidRPr="00504D30">
        <w:rPr>
          <w:rFonts w:ascii="Times New Roman" w:hAnsi="Times New Roman"/>
        </w:rPr>
        <w:t>V izjemnih okoliščinah bo naročnik lahko zahteval, da ponudniki podaljšajo čas veljavnosti ponudb za</w:t>
      </w:r>
      <w:r w:rsidR="004902FE" w:rsidRPr="00504D30">
        <w:rPr>
          <w:rFonts w:ascii="Times New Roman" w:hAnsi="Times New Roman"/>
        </w:rPr>
        <w:t xml:space="preserve"> </w:t>
      </w:r>
      <w:r w:rsidRPr="00504D30">
        <w:rPr>
          <w:rFonts w:ascii="Times New Roman" w:hAnsi="Times New Roman"/>
        </w:rPr>
        <w:t>določeno dodatno obdobje.</w:t>
      </w:r>
    </w:p>
    <w:p w:rsidR="00160E3D" w:rsidRPr="00504D30" w:rsidRDefault="00160E3D" w:rsidP="004902FE">
      <w:pPr>
        <w:autoSpaceDE w:val="0"/>
        <w:autoSpaceDN w:val="0"/>
        <w:adjustRightInd w:val="0"/>
        <w:jc w:val="both"/>
        <w:rPr>
          <w:rFonts w:ascii="Times New Roman" w:hAnsi="Times New Roman"/>
        </w:rPr>
      </w:pPr>
    </w:p>
    <w:p w:rsidR="00150D0C" w:rsidRPr="00473E75" w:rsidRDefault="0040312A" w:rsidP="00296856">
      <w:pPr>
        <w:pStyle w:val="Naslov2"/>
        <w:numPr>
          <w:ilvl w:val="0"/>
          <w:numId w:val="12"/>
        </w:numPr>
        <w:ind w:left="709"/>
        <w:jc w:val="left"/>
        <w:rPr>
          <w:sz w:val="24"/>
        </w:rPr>
      </w:pPr>
      <w:bookmarkStart w:id="87" w:name="_Toc463243983"/>
      <w:bookmarkStart w:id="88" w:name="_Toc513202919"/>
      <w:bookmarkStart w:id="89" w:name="_Toc513203092"/>
      <w:bookmarkStart w:id="90" w:name="_Toc513709011"/>
      <w:bookmarkStart w:id="91" w:name="_Toc515428804"/>
      <w:r w:rsidRPr="006D2704">
        <w:rPr>
          <w:sz w:val="24"/>
        </w:rPr>
        <w:t>Stroški ponudbe</w:t>
      </w:r>
      <w:bookmarkEnd w:id="87"/>
      <w:r w:rsidR="00150D0C">
        <w:rPr>
          <w:sz w:val="24"/>
        </w:rPr>
        <w:t>:</w:t>
      </w:r>
      <w:bookmarkEnd w:id="88"/>
      <w:bookmarkEnd w:id="89"/>
      <w:bookmarkEnd w:id="90"/>
      <w:bookmarkEnd w:id="91"/>
    </w:p>
    <w:p w:rsidR="006440F4" w:rsidRDefault="0040312A" w:rsidP="00F94E83">
      <w:pPr>
        <w:pStyle w:val="Telobesedila22"/>
        <w:ind w:left="0"/>
        <w:rPr>
          <w:rFonts w:ascii="Times New Roman" w:hAnsi="Times New Roman"/>
          <w:sz w:val="24"/>
          <w:szCs w:val="24"/>
          <w:lang w:val="sl-SI"/>
        </w:rPr>
      </w:pPr>
      <w:r w:rsidRPr="00504D30">
        <w:rPr>
          <w:rFonts w:ascii="Times New Roman" w:hAnsi="Times New Roman"/>
          <w:sz w:val="24"/>
          <w:szCs w:val="24"/>
          <w:lang w:val="sl-SI"/>
        </w:rPr>
        <w:t>Vse stroške povezane s pripravo in predložitvijo ponudbe nosi ponudnik.</w:t>
      </w:r>
    </w:p>
    <w:p w:rsidR="00473E75" w:rsidRPr="00F94E83" w:rsidRDefault="00473E75" w:rsidP="00F94E83">
      <w:pPr>
        <w:pStyle w:val="Telobesedila22"/>
        <w:ind w:left="0"/>
        <w:rPr>
          <w:rFonts w:ascii="Times New Roman" w:hAnsi="Times New Roman"/>
          <w:sz w:val="24"/>
          <w:szCs w:val="24"/>
          <w:lang w:val="sl-SI"/>
        </w:rPr>
      </w:pPr>
    </w:p>
    <w:p w:rsidR="002E6088" w:rsidRPr="006D2704" w:rsidRDefault="00EF226A" w:rsidP="006D2704">
      <w:pPr>
        <w:pStyle w:val="Naslov1"/>
        <w:rPr>
          <w:sz w:val="24"/>
          <w:szCs w:val="24"/>
        </w:rPr>
      </w:pPr>
      <w:bookmarkStart w:id="92" w:name="_Toc515428805"/>
      <w:r>
        <w:rPr>
          <w:sz w:val="24"/>
          <w:szCs w:val="24"/>
        </w:rPr>
        <w:t>1</w:t>
      </w:r>
      <w:r w:rsidR="008C730E">
        <w:rPr>
          <w:sz w:val="24"/>
          <w:szCs w:val="24"/>
        </w:rPr>
        <w:t>5</w:t>
      </w:r>
      <w:r w:rsidR="002E6088" w:rsidRPr="006D2704">
        <w:rPr>
          <w:sz w:val="24"/>
          <w:szCs w:val="24"/>
        </w:rPr>
        <w:t>. ODSTOP OD IZVEDBE JAVNEGA NAROČILA</w:t>
      </w:r>
      <w:bookmarkEnd w:id="92"/>
    </w:p>
    <w:p w:rsidR="00E7553D" w:rsidRDefault="008249A4" w:rsidP="004902FE">
      <w:pPr>
        <w:autoSpaceDE w:val="0"/>
        <w:autoSpaceDN w:val="0"/>
        <w:adjustRightInd w:val="0"/>
        <w:jc w:val="both"/>
        <w:rPr>
          <w:rFonts w:ascii="Times New Roman" w:hAnsi="Times New Roman"/>
        </w:rPr>
      </w:pPr>
      <w:r>
        <w:rPr>
          <w:rFonts w:ascii="Times New Roman" w:hAnsi="Times New Roman"/>
        </w:rPr>
        <w:t>Naročnik</w:t>
      </w:r>
      <w:r w:rsidR="002E6088" w:rsidRPr="006D2704">
        <w:rPr>
          <w:rFonts w:ascii="Times New Roman" w:hAnsi="Times New Roman"/>
        </w:rPr>
        <w:t xml:space="preserve"> lahko na podlagi ZJN-3 po sprejemu odločitve o oddaji</w:t>
      </w:r>
      <w:r w:rsidR="004902FE" w:rsidRPr="006D2704">
        <w:rPr>
          <w:rFonts w:ascii="Times New Roman" w:hAnsi="Times New Roman"/>
        </w:rPr>
        <w:t xml:space="preserve"> </w:t>
      </w:r>
      <w:r w:rsidR="002E6088" w:rsidRPr="006D2704">
        <w:rPr>
          <w:rFonts w:ascii="Times New Roman" w:hAnsi="Times New Roman"/>
        </w:rPr>
        <w:t xml:space="preserve">naročila do sklenitve </w:t>
      </w:r>
      <w:r>
        <w:rPr>
          <w:rFonts w:ascii="Times New Roman" w:hAnsi="Times New Roman"/>
        </w:rPr>
        <w:t>pogodbe odstopi</w:t>
      </w:r>
      <w:r w:rsidR="002E6088" w:rsidRPr="006D2704">
        <w:rPr>
          <w:rFonts w:ascii="Times New Roman" w:hAnsi="Times New Roman"/>
        </w:rPr>
        <w:t xml:space="preserve"> od izvedbe javnega naročila iz</w:t>
      </w:r>
      <w:r w:rsidR="004902FE" w:rsidRPr="006D2704">
        <w:rPr>
          <w:rFonts w:ascii="Times New Roman" w:hAnsi="Times New Roman"/>
        </w:rPr>
        <w:t xml:space="preserve"> </w:t>
      </w:r>
      <w:r w:rsidR="002E6088" w:rsidRPr="006D2704">
        <w:rPr>
          <w:rFonts w:ascii="Times New Roman" w:hAnsi="Times New Roman"/>
        </w:rPr>
        <w:t xml:space="preserve">utemeljenih razlogov, da predmeta javnega naročila </w:t>
      </w:r>
      <w:r>
        <w:rPr>
          <w:rFonts w:ascii="Times New Roman" w:hAnsi="Times New Roman"/>
        </w:rPr>
        <w:t>ne potrebuje</w:t>
      </w:r>
      <w:r w:rsidR="002E6088" w:rsidRPr="006D2704">
        <w:rPr>
          <w:rFonts w:ascii="Times New Roman" w:hAnsi="Times New Roman"/>
        </w:rPr>
        <w:t xml:space="preserve"> več ali da zanj nima zagotovljenih</w:t>
      </w:r>
      <w:r w:rsidR="004902FE" w:rsidRPr="006D2704">
        <w:rPr>
          <w:rFonts w:ascii="Times New Roman" w:hAnsi="Times New Roman"/>
        </w:rPr>
        <w:t xml:space="preserve"> </w:t>
      </w:r>
      <w:r w:rsidR="002E6088" w:rsidRPr="006D2704">
        <w:rPr>
          <w:rFonts w:ascii="Times New Roman" w:hAnsi="Times New Roman"/>
        </w:rPr>
        <w:t>sredstev ali da se pri naročniku pojavi utemeljen sum, da je bila ali bi lahko bila vsebina pogodbe</w:t>
      </w:r>
      <w:r w:rsidR="004902FE" w:rsidRPr="006D2704">
        <w:rPr>
          <w:rFonts w:ascii="Times New Roman" w:hAnsi="Times New Roman"/>
        </w:rPr>
        <w:t xml:space="preserve"> </w:t>
      </w:r>
      <w:r w:rsidR="002E6088" w:rsidRPr="006D2704">
        <w:rPr>
          <w:rFonts w:ascii="Times New Roman" w:hAnsi="Times New Roman"/>
        </w:rPr>
        <w:t>posledica storjenega kaznivega dejanja ali da so nastale druge izredne okoliščine, na katere naročnik ni</w:t>
      </w:r>
      <w:r w:rsidR="004902FE" w:rsidRPr="006D2704">
        <w:rPr>
          <w:rFonts w:ascii="Times New Roman" w:hAnsi="Times New Roman"/>
        </w:rPr>
        <w:t xml:space="preserve"> </w:t>
      </w:r>
      <w:r w:rsidR="002E6088" w:rsidRPr="006D2704">
        <w:rPr>
          <w:rFonts w:ascii="Times New Roman" w:hAnsi="Times New Roman"/>
        </w:rPr>
        <w:t>mogel vplivati in jih predvideti ter zaradi katerih je postala izvedba javnega naročila z izbranim</w:t>
      </w:r>
      <w:r w:rsidR="004902FE" w:rsidRPr="006D2704">
        <w:rPr>
          <w:rFonts w:ascii="Times New Roman" w:hAnsi="Times New Roman"/>
        </w:rPr>
        <w:t xml:space="preserve"> </w:t>
      </w:r>
      <w:r w:rsidR="002E6088" w:rsidRPr="006D2704">
        <w:rPr>
          <w:rFonts w:ascii="Times New Roman" w:hAnsi="Times New Roman"/>
        </w:rPr>
        <w:t>ponudnikom nemog</w:t>
      </w:r>
      <w:r>
        <w:rPr>
          <w:rFonts w:ascii="Times New Roman" w:hAnsi="Times New Roman"/>
        </w:rPr>
        <w:t>oča. V tem primeru bo naročnik o</w:t>
      </w:r>
      <w:r w:rsidR="002E6088" w:rsidRPr="006D2704">
        <w:rPr>
          <w:rFonts w:ascii="Times New Roman" w:hAnsi="Times New Roman"/>
        </w:rPr>
        <w:t xml:space="preserve"> svoji odločitvi in o razlogih, zaradi katerih</w:t>
      </w:r>
      <w:r w:rsidR="004902FE" w:rsidRPr="006D2704">
        <w:rPr>
          <w:rFonts w:ascii="Times New Roman" w:hAnsi="Times New Roman"/>
        </w:rPr>
        <w:t xml:space="preserve"> </w:t>
      </w:r>
      <w:r w:rsidR="002E6088" w:rsidRPr="006D2704">
        <w:rPr>
          <w:rFonts w:ascii="Times New Roman" w:hAnsi="Times New Roman"/>
        </w:rPr>
        <w:t>odstopa od izvedbe javnega naročila, pisno obvestil ponudnike.</w:t>
      </w:r>
    </w:p>
    <w:p w:rsidR="007B1568" w:rsidRDefault="007B1568" w:rsidP="004902FE">
      <w:pPr>
        <w:autoSpaceDE w:val="0"/>
        <w:autoSpaceDN w:val="0"/>
        <w:adjustRightInd w:val="0"/>
        <w:jc w:val="both"/>
        <w:rPr>
          <w:rFonts w:ascii="Times New Roman" w:hAnsi="Times New Roman"/>
        </w:rPr>
      </w:pPr>
    </w:p>
    <w:p w:rsidR="002E6088" w:rsidRPr="00C810CF" w:rsidRDefault="00612FEB" w:rsidP="006D2704">
      <w:pPr>
        <w:pStyle w:val="Naslov1"/>
        <w:rPr>
          <w:sz w:val="24"/>
          <w:szCs w:val="24"/>
        </w:rPr>
      </w:pPr>
      <w:bookmarkStart w:id="93" w:name="_Toc515428806"/>
      <w:r w:rsidRPr="00C810CF">
        <w:rPr>
          <w:sz w:val="24"/>
          <w:szCs w:val="24"/>
        </w:rPr>
        <w:t>1</w:t>
      </w:r>
      <w:r w:rsidR="008C730E">
        <w:rPr>
          <w:sz w:val="24"/>
          <w:szCs w:val="24"/>
        </w:rPr>
        <w:t>6</w:t>
      </w:r>
      <w:r w:rsidR="002E6088" w:rsidRPr="00C810CF">
        <w:rPr>
          <w:sz w:val="24"/>
          <w:szCs w:val="24"/>
        </w:rPr>
        <w:t xml:space="preserve">. </w:t>
      </w:r>
      <w:r w:rsidR="000A3436">
        <w:rPr>
          <w:sz w:val="24"/>
          <w:szCs w:val="24"/>
        </w:rPr>
        <w:t>POGODBA</w:t>
      </w:r>
      <w:bookmarkEnd w:id="93"/>
    </w:p>
    <w:p w:rsidR="000A3436" w:rsidRPr="00831D68" w:rsidRDefault="000A3436" w:rsidP="000A3436">
      <w:pPr>
        <w:widowControl w:val="0"/>
        <w:jc w:val="both"/>
        <w:rPr>
          <w:rFonts w:ascii="Times New Roman" w:hAnsi="Times New Roman"/>
          <w:b/>
          <w:bCs/>
        </w:rPr>
      </w:pPr>
      <w:r w:rsidRPr="00E53653">
        <w:rPr>
          <w:rFonts w:ascii="Times New Roman" w:hAnsi="Times New Roman"/>
        </w:rPr>
        <w:t xml:space="preserve">Ponudnik priloži izpolnjen </w:t>
      </w:r>
      <w:r w:rsidRPr="00E53653">
        <w:rPr>
          <w:rFonts w:ascii="Times New Roman" w:hAnsi="Times New Roman"/>
          <w:b/>
          <w:bCs/>
        </w:rPr>
        <w:t xml:space="preserve">vzorec pogodbe </w:t>
      </w:r>
      <w:r w:rsidRPr="000A3436">
        <w:rPr>
          <w:rFonts w:ascii="Times New Roman" w:hAnsi="Times New Roman"/>
          <w:b/>
          <w:bCs/>
          <w:iCs/>
        </w:rPr>
        <w:t>(OBR- 6)</w:t>
      </w:r>
      <w:r w:rsidRPr="000A3436">
        <w:rPr>
          <w:rFonts w:ascii="Times New Roman" w:hAnsi="Times New Roman"/>
          <w:b/>
          <w:bCs/>
        </w:rPr>
        <w:t>.</w:t>
      </w:r>
    </w:p>
    <w:p w:rsidR="000A3436" w:rsidRPr="00E53653" w:rsidRDefault="000A3436" w:rsidP="000A3436">
      <w:pPr>
        <w:widowControl w:val="0"/>
        <w:numPr>
          <w:ilvl w:val="12"/>
          <w:numId w:val="0"/>
        </w:numPr>
        <w:tabs>
          <w:tab w:val="left" w:pos="360"/>
        </w:tabs>
        <w:jc w:val="both"/>
        <w:rPr>
          <w:rFonts w:ascii="Times New Roman" w:hAnsi="Times New Roman"/>
        </w:rPr>
      </w:pPr>
      <w:r w:rsidRPr="00E53653">
        <w:rPr>
          <w:rFonts w:ascii="Times New Roman" w:hAnsi="Times New Roman"/>
        </w:rPr>
        <w:t xml:space="preserve">Po pravnomočnosti Odločitve o izbiri najugodnejšega ponudnika in še v času veljavnosti ponudbe bo naročnik pozval izbranega ponudnika k podpisu pogodbe. </w:t>
      </w:r>
    </w:p>
    <w:p w:rsidR="000A3436" w:rsidRDefault="000A3436" w:rsidP="000A3436">
      <w:pPr>
        <w:widowControl w:val="0"/>
        <w:numPr>
          <w:ilvl w:val="12"/>
          <w:numId w:val="0"/>
        </w:numPr>
        <w:tabs>
          <w:tab w:val="left" w:pos="360"/>
        </w:tabs>
        <w:jc w:val="both"/>
        <w:rPr>
          <w:rFonts w:ascii="Times New Roman" w:hAnsi="Times New Roman"/>
        </w:rPr>
      </w:pPr>
      <w:r w:rsidRPr="00E53653">
        <w:rPr>
          <w:rFonts w:ascii="Times New Roman" w:hAnsi="Times New Roman"/>
        </w:rPr>
        <w:t xml:space="preserve">Če se ponudnik v roku 8 dni ne bo odzval na poziv naročnika, se šteje, da je odstopil od ponudbe. </w:t>
      </w:r>
    </w:p>
    <w:p w:rsidR="005914BA" w:rsidRDefault="000A3436" w:rsidP="000A3436">
      <w:pPr>
        <w:widowControl w:val="0"/>
        <w:numPr>
          <w:ilvl w:val="12"/>
          <w:numId w:val="0"/>
        </w:numPr>
        <w:tabs>
          <w:tab w:val="left" w:pos="360"/>
        </w:tabs>
        <w:jc w:val="both"/>
        <w:rPr>
          <w:rFonts w:ascii="Times New Roman" w:hAnsi="Times New Roman"/>
        </w:rPr>
      </w:pPr>
      <w:r w:rsidRPr="004338A3">
        <w:rPr>
          <w:rFonts w:ascii="Times New Roman" w:hAnsi="Times New Roman"/>
        </w:rPr>
        <w:t>Pogodba bo pričela veljati, ko jo bodo podpisale vse pogodbene stranke in</w:t>
      </w:r>
      <w:r>
        <w:rPr>
          <w:rFonts w:ascii="Times New Roman" w:hAnsi="Times New Roman"/>
        </w:rPr>
        <w:t xml:space="preserve"> ko</w:t>
      </w:r>
      <w:r w:rsidRPr="004338A3">
        <w:rPr>
          <w:rFonts w:ascii="Times New Roman" w:hAnsi="Times New Roman"/>
        </w:rPr>
        <w:t xml:space="preserve"> bo</w:t>
      </w:r>
      <w:r>
        <w:rPr>
          <w:rFonts w:ascii="Times New Roman" w:hAnsi="Times New Roman"/>
        </w:rPr>
        <w:t xml:space="preserve"> ponudnik</w:t>
      </w:r>
      <w:r w:rsidRPr="004338A3">
        <w:rPr>
          <w:rFonts w:ascii="Times New Roman" w:hAnsi="Times New Roman"/>
        </w:rPr>
        <w:t xml:space="preserve"> predložil </w:t>
      </w:r>
      <w:r>
        <w:rPr>
          <w:rFonts w:ascii="Times New Roman" w:hAnsi="Times New Roman"/>
        </w:rPr>
        <w:t>finančno zavarovanje</w:t>
      </w:r>
      <w:r w:rsidRPr="004338A3">
        <w:rPr>
          <w:rFonts w:ascii="Times New Roman" w:hAnsi="Times New Roman"/>
        </w:rPr>
        <w:t xml:space="preserve"> za </w:t>
      </w:r>
      <w:r w:rsidRPr="004338A3">
        <w:rPr>
          <w:rFonts w:ascii="Times New Roman" w:hAnsi="Times New Roman"/>
          <w:bCs/>
        </w:rPr>
        <w:t>dobro izvedbo</w:t>
      </w:r>
      <w:r w:rsidRPr="004338A3">
        <w:rPr>
          <w:rFonts w:ascii="Times New Roman" w:hAnsi="Times New Roman"/>
        </w:rPr>
        <w:t xml:space="preserve"> po</w:t>
      </w:r>
      <w:r>
        <w:rPr>
          <w:rFonts w:ascii="Times New Roman" w:hAnsi="Times New Roman"/>
        </w:rPr>
        <w:t>godbenih obveznosti</w:t>
      </w:r>
      <w:r w:rsidRPr="004338A3">
        <w:rPr>
          <w:rFonts w:ascii="Times New Roman" w:hAnsi="Times New Roman"/>
        </w:rPr>
        <w:t>.</w:t>
      </w:r>
      <w:r>
        <w:rPr>
          <w:rFonts w:ascii="Times New Roman" w:hAnsi="Times New Roman"/>
        </w:rPr>
        <w:t xml:space="preserve"> </w:t>
      </w:r>
    </w:p>
    <w:p w:rsidR="00473E75" w:rsidRPr="00756968" w:rsidRDefault="00473E75" w:rsidP="000A3436">
      <w:pPr>
        <w:widowControl w:val="0"/>
        <w:numPr>
          <w:ilvl w:val="12"/>
          <w:numId w:val="0"/>
        </w:numPr>
        <w:tabs>
          <w:tab w:val="left" w:pos="360"/>
        </w:tabs>
        <w:jc w:val="both"/>
        <w:rPr>
          <w:rFonts w:ascii="Times New Roman" w:hAnsi="Times New Roman"/>
        </w:rPr>
      </w:pPr>
    </w:p>
    <w:p w:rsidR="002E6088" w:rsidRPr="006D2704" w:rsidRDefault="00612FEB" w:rsidP="006D2704">
      <w:pPr>
        <w:pStyle w:val="Naslov1"/>
        <w:rPr>
          <w:sz w:val="24"/>
          <w:szCs w:val="24"/>
        </w:rPr>
      </w:pPr>
      <w:bookmarkStart w:id="94" w:name="_Toc515428807"/>
      <w:r w:rsidRPr="006D2704">
        <w:rPr>
          <w:sz w:val="24"/>
          <w:szCs w:val="24"/>
        </w:rPr>
        <w:t>1</w:t>
      </w:r>
      <w:r w:rsidR="008C730E">
        <w:rPr>
          <w:sz w:val="24"/>
          <w:szCs w:val="24"/>
        </w:rPr>
        <w:t>7</w:t>
      </w:r>
      <w:r w:rsidR="002E6088" w:rsidRPr="006D2704">
        <w:rPr>
          <w:sz w:val="24"/>
          <w:szCs w:val="24"/>
        </w:rPr>
        <w:t>. OBVESTILO O ODLOČITVI O ODDAJI NAROČIL</w:t>
      </w:r>
      <w:r w:rsidR="00E74DDE" w:rsidRPr="006D2704">
        <w:rPr>
          <w:sz w:val="24"/>
          <w:szCs w:val="24"/>
        </w:rPr>
        <w:t>A</w:t>
      </w:r>
      <w:bookmarkEnd w:id="94"/>
    </w:p>
    <w:p w:rsidR="00546374" w:rsidRPr="000D1E5D" w:rsidRDefault="00546374" w:rsidP="00546374">
      <w:pPr>
        <w:autoSpaceDE w:val="0"/>
        <w:autoSpaceDN w:val="0"/>
        <w:adjustRightInd w:val="0"/>
        <w:jc w:val="both"/>
        <w:rPr>
          <w:rFonts w:ascii="Times New Roman" w:hAnsi="Times New Roman"/>
        </w:rPr>
      </w:pPr>
      <w:r w:rsidRPr="000D1E5D">
        <w:rPr>
          <w:rFonts w:ascii="Times New Roman" w:hAnsi="Times New Roman"/>
        </w:rPr>
        <w:t xml:space="preserve">V postopku pregleda in ocenjevanja ponudb (89. člen)  lahko naročnik zahteva, da ponudniki v ustreznem roku predložijo manjkajoče dokumente, dopolnijo, popravijo ali pojasnijo ustrezne informacije ali dokumentacijo. Komunikacija s ponudniki poteka izključno preko </w:t>
      </w:r>
      <w:r w:rsidR="000D1E5D">
        <w:rPr>
          <w:rFonts w:ascii="Times New Roman" w:hAnsi="Times New Roman"/>
        </w:rPr>
        <w:t xml:space="preserve">sistema </w:t>
      </w:r>
      <w:proofErr w:type="spellStart"/>
      <w:r w:rsidR="000D1E5D">
        <w:rPr>
          <w:rFonts w:ascii="Times New Roman" w:hAnsi="Times New Roman"/>
        </w:rPr>
        <w:t>eJN</w:t>
      </w:r>
      <w:proofErr w:type="spellEnd"/>
      <w:r w:rsidR="000D1E5D">
        <w:rPr>
          <w:rFonts w:ascii="Times New Roman" w:hAnsi="Times New Roman"/>
        </w:rPr>
        <w:t>.</w:t>
      </w:r>
    </w:p>
    <w:p w:rsidR="00D92600" w:rsidRDefault="00AA652D" w:rsidP="00473E75">
      <w:pPr>
        <w:rPr>
          <w:rFonts w:ascii="Times New Roman" w:hAnsi="Times New Roman"/>
        </w:rPr>
      </w:pPr>
      <w:r w:rsidRPr="00FB547A">
        <w:rPr>
          <w:rFonts w:ascii="Times New Roman" w:hAnsi="Times New Roman"/>
        </w:rPr>
        <w:t xml:space="preserve">Naročnik bo podpisano odločitev o oddaji naročila objavil na </w:t>
      </w:r>
      <w:r w:rsidR="008F75E0">
        <w:rPr>
          <w:rFonts w:ascii="Times New Roman" w:hAnsi="Times New Roman"/>
        </w:rPr>
        <w:t>P</w:t>
      </w:r>
      <w:r w:rsidRPr="00FB547A">
        <w:rPr>
          <w:rFonts w:ascii="Times New Roman" w:hAnsi="Times New Roman"/>
        </w:rPr>
        <w:t>ortalu javnih naročil. Odločitev se šteje za vročeno z dnem objave na</w:t>
      </w:r>
      <w:r w:rsidR="008F75E0">
        <w:rPr>
          <w:rFonts w:ascii="Times New Roman" w:hAnsi="Times New Roman"/>
        </w:rPr>
        <w:t xml:space="preserve"> P</w:t>
      </w:r>
      <w:r w:rsidRPr="00FB547A">
        <w:rPr>
          <w:rFonts w:ascii="Times New Roman" w:hAnsi="Times New Roman"/>
        </w:rPr>
        <w:t>ortalu javnih naročil.</w:t>
      </w:r>
      <w:bookmarkStart w:id="95" w:name="_Toc515428808"/>
    </w:p>
    <w:p w:rsidR="00AD7F6E" w:rsidRDefault="00AD7F6E" w:rsidP="00473E75">
      <w:pPr>
        <w:rPr>
          <w:rFonts w:ascii="Times New Roman" w:hAnsi="Times New Roman"/>
        </w:rPr>
      </w:pPr>
    </w:p>
    <w:p w:rsidR="00A3177F" w:rsidRPr="006D2704" w:rsidRDefault="008C730E" w:rsidP="006D2704">
      <w:pPr>
        <w:pStyle w:val="Naslov1"/>
        <w:rPr>
          <w:sz w:val="24"/>
          <w:szCs w:val="24"/>
        </w:rPr>
      </w:pPr>
      <w:r>
        <w:rPr>
          <w:sz w:val="24"/>
          <w:szCs w:val="24"/>
        </w:rPr>
        <w:t>18</w:t>
      </w:r>
      <w:r w:rsidR="00A3177F" w:rsidRPr="006D2704">
        <w:rPr>
          <w:sz w:val="24"/>
          <w:szCs w:val="24"/>
        </w:rPr>
        <w:t>. OSTALA DOLOČILA</w:t>
      </w:r>
      <w:bookmarkEnd w:id="95"/>
    </w:p>
    <w:p w:rsidR="00A3177F" w:rsidRPr="00C810CF" w:rsidRDefault="00A3177F" w:rsidP="00A3177F">
      <w:pPr>
        <w:pStyle w:val="Telobesedila22"/>
        <w:ind w:left="0"/>
        <w:rPr>
          <w:rFonts w:ascii="Times New Roman" w:hAnsi="Times New Roman"/>
          <w:sz w:val="24"/>
          <w:szCs w:val="24"/>
          <w:lang w:val="sl-SI"/>
        </w:rPr>
      </w:pPr>
      <w:r w:rsidRPr="00C810CF">
        <w:rPr>
          <w:rFonts w:ascii="Times New Roman" w:hAnsi="Times New Roman"/>
          <w:sz w:val="24"/>
          <w:szCs w:val="24"/>
          <w:lang w:val="sl-SI"/>
        </w:rPr>
        <w:t>V času razpisa naročnik in ponudnik ne smeta pričenjati izvajati dejanj, ki bi vnaprej določila izbiro določene ponudbe.</w:t>
      </w:r>
    </w:p>
    <w:p w:rsidR="00A3177F" w:rsidRPr="00C810CF" w:rsidRDefault="00A3177F" w:rsidP="00A3177F">
      <w:pPr>
        <w:pStyle w:val="Telobesedila22"/>
        <w:ind w:left="0"/>
        <w:rPr>
          <w:rFonts w:ascii="Times New Roman" w:hAnsi="Times New Roman"/>
          <w:sz w:val="24"/>
          <w:szCs w:val="24"/>
          <w:lang w:val="sl-SI"/>
        </w:rPr>
      </w:pPr>
      <w:r w:rsidRPr="00C810CF">
        <w:rPr>
          <w:rFonts w:ascii="Times New Roman" w:hAnsi="Times New Roman"/>
          <w:sz w:val="24"/>
          <w:szCs w:val="24"/>
          <w:lang w:val="sl-SI"/>
        </w:rPr>
        <w:lastRenderedPageBreak/>
        <w:t xml:space="preserve">V času od izbire ponudbe do začetka veljavnosti </w:t>
      </w:r>
      <w:r w:rsidR="008249A4">
        <w:rPr>
          <w:rFonts w:ascii="Times New Roman" w:hAnsi="Times New Roman"/>
          <w:sz w:val="24"/>
          <w:szCs w:val="24"/>
          <w:lang w:val="sl-SI"/>
        </w:rPr>
        <w:t>pogodbe</w:t>
      </w:r>
      <w:r w:rsidRPr="00C810CF">
        <w:rPr>
          <w:rFonts w:ascii="Times New Roman" w:hAnsi="Times New Roman"/>
          <w:sz w:val="24"/>
          <w:szCs w:val="24"/>
          <w:lang w:val="sl-SI"/>
        </w:rPr>
        <w:t xml:space="preserve"> naročnik in ponudnik ne smeta pričenjati dejanj, ki bi lahko povzročila, da pogodba ne bi pričela veljati ali da ne bi bila izpolnjena.</w:t>
      </w:r>
    </w:p>
    <w:p w:rsidR="00A3177F" w:rsidRPr="00C810CF" w:rsidRDefault="00A3177F" w:rsidP="00A3177F">
      <w:pPr>
        <w:pStyle w:val="Telobesedila22"/>
        <w:ind w:left="0"/>
        <w:rPr>
          <w:rFonts w:ascii="Times New Roman" w:hAnsi="Times New Roman"/>
          <w:sz w:val="24"/>
          <w:szCs w:val="24"/>
          <w:lang w:val="sl-SI"/>
        </w:rPr>
      </w:pPr>
      <w:r w:rsidRPr="00C810CF">
        <w:rPr>
          <w:rFonts w:ascii="Times New Roman" w:hAnsi="Times New Roman"/>
          <w:sz w:val="24"/>
          <w:szCs w:val="24"/>
          <w:lang w:val="sl-SI"/>
        </w:rPr>
        <w:t>V primeru ustavitve postopka ne sme nobena stran pričenjati in izvajati postopkov, ki bi oteževali razveljavitev ali spremembo odločitve o izbiri izvajalca ali, ki bi vplivali na nepristranskost revizijske komisije.</w:t>
      </w:r>
    </w:p>
    <w:p w:rsidR="00473E75" w:rsidRDefault="00A3177F" w:rsidP="00685045">
      <w:pPr>
        <w:pStyle w:val="Telobesedila22"/>
        <w:ind w:left="0"/>
        <w:rPr>
          <w:rFonts w:ascii="Times New Roman" w:hAnsi="Times New Roman"/>
          <w:sz w:val="24"/>
          <w:szCs w:val="24"/>
          <w:lang w:val="sl-SI"/>
        </w:rPr>
      </w:pPr>
      <w:r w:rsidRPr="00C810CF">
        <w:rPr>
          <w:rFonts w:ascii="Times New Roman" w:hAnsi="Times New Roman"/>
          <w:sz w:val="24"/>
          <w:szCs w:val="24"/>
          <w:lang w:val="sl-SI"/>
        </w:rPr>
        <w:t xml:space="preserve">Če je v zakonu in v razpisni dokumentaciji določeno, da je pogoj za izvedbo naročila izdaja soglasja določenega organa, </w:t>
      </w:r>
      <w:r w:rsidR="008249A4">
        <w:rPr>
          <w:rFonts w:ascii="Times New Roman" w:hAnsi="Times New Roman"/>
          <w:sz w:val="24"/>
          <w:szCs w:val="24"/>
          <w:lang w:val="sl-SI"/>
        </w:rPr>
        <w:t>pogodba</w:t>
      </w:r>
      <w:r w:rsidRPr="00C810CF">
        <w:rPr>
          <w:rFonts w:ascii="Times New Roman" w:hAnsi="Times New Roman"/>
          <w:sz w:val="24"/>
          <w:szCs w:val="24"/>
          <w:lang w:val="sl-SI"/>
        </w:rPr>
        <w:t xml:space="preserve"> ne prične veljati, dokler ni veljavno to soglasje.</w:t>
      </w:r>
    </w:p>
    <w:p w:rsidR="00160E3D" w:rsidRPr="00685045" w:rsidRDefault="00160E3D" w:rsidP="00685045">
      <w:pPr>
        <w:pStyle w:val="Telobesedila22"/>
        <w:ind w:left="0"/>
        <w:rPr>
          <w:rFonts w:ascii="Times New Roman" w:hAnsi="Times New Roman"/>
          <w:sz w:val="24"/>
          <w:szCs w:val="24"/>
          <w:lang w:val="sl-SI"/>
        </w:rPr>
      </w:pPr>
    </w:p>
    <w:p w:rsidR="002E6088" w:rsidRPr="00C810CF" w:rsidRDefault="002E6088" w:rsidP="00C810CF">
      <w:pPr>
        <w:pStyle w:val="Naslov1"/>
        <w:rPr>
          <w:sz w:val="24"/>
          <w:szCs w:val="24"/>
        </w:rPr>
      </w:pPr>
      <w:bookmarkStart w:id="96" w:name="_Toc515428809"/>
      <w:r w:rsidRPr="00C810CF">
        <w:rPr>
          <w:sz w:val="24"/>
          <w:szCs w:val="24"/>
        </w:rPr>
        <w:t>1</w:t>
      </w:r>
      <w:r w:rsidR="008C730E">
        <w:rPr>
          <w:sz w:val="24"/>
          <w:szCs w:val="24"/>
        </w:rPr>
        <w:t>9</w:t>
      </w:r>
      <w:r w:rsidRPr="00C810CF">
        <w:rPr>
          <w:sz w:val="24"/>
          <w:szCs w:val="24"/>
        </w:rPr>
        <w:t>. PRAVNO VARSTVO</w:t>
      </w:r>
      <w:bookmarkEnd w:id="96"/>
    </w:p>
    <w:p w:rsidR="004F4D8E" w:rsidRPr="00744682" w:rsidRDefault="004F4D8E" w:rsidP="004F4D8E">
      <w:pPr>
        <w:jc w:val="both"/>
        <w:rPr>
          <w:rFonts w:ascii="Times New Roman" w:hAnsi="Times New Roman"/>
          <w:color w:val="000000"/>
        </w:rPr>
      </w:pPr>
      <w:r w:rsidRPr="00744682">
        <w:rPr>
          <w:rFonts w:ascii="Times New Roman" w:hAnsi="Times New Roman"/>
          <w:color w:val="000000"/>
        </w:rPr>
        <w:t>Pravno varstvo v postopku javnega naročanja je zagotovljeno v skladu z določbami Zakona o pravnem varstvu v postopkih javnega naročanja (Uradni list RS, št. 43/2011, s spremembami in dopolnitvami), po postopku in na način kot ga določa zakon.</w:t>
      </w:r>
    </w:p>
    <w:p w:rsidR="004F4D8E" w:rsidRPr="00744682" w:rsidRDefault="004F4D8E" w:rsidP="004F4D8E">
      <w:pPr>
        <w:jc w:val="both"/>
        <w:rPr>
          <w:rFonts w:ascii="Times New Roman" w:hAnsi="Times New Roman"/>
          <w:color w:val="000000"/>
        </w:rPr>
      </w:pPr>
      <w:r w:rsidRPr="00744682">
        <w:rPr>
          <w:rFonts w:ascii="Times New Roman" w:hAnsi="Times New Roman"/>
          <w:color w:val="000000"/>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 Zahtevek za revizijo mora vsebovati vse obvezne sestavine, kot jih določa 15. člen ZPVPJN.</w:t>
      </w:r>
    </w:p>
    <w:p w:rsidR="004F4D8E" w:rsidRPr="00744682" w:rsidRDefault="004F4D8E" w:rsidP="004F4D8E">
      <w:pPr>
        <w:jc w:val="both"/>
        <w:rPr>
          <w:rFonts w:ascii="Times New Roman" w:hAnsi="Times New Roman"/>
          <w:color w:val="000000"/>
        </w:rPr>
      </w:pPr>
    </w:p>
    <w:p w:rsidR="004F4D8E" w:rsidRDefault="004F4D8E" w:rsidP="004F4D8E">
      <w:pPr>
        <w:jc w:val="both"/>
        <w:rPr>
          <w:rFonts w:ascii="Times New Roman" w:hAnsi="Times New Roman"/>
          <w:color w:val="000000"/>
        </w:rPr>
      </w:pPr>
      <w:r w:rsidRPr="00744682">
        <w:rPr>
          <w:rFonts w:ascii="Times New Roman" w:hAnsi="Times New Roman"/>
          <w:color w:val="000000"/>
        </w:rPr>
        <w:t xml:space="preserve">Na podlagi 25. člena ZPVPJN  se zahtevek za revizijo ki se nanaša na vsebino objave, povabilo k oddaji ponudbe ali razpisno dokumentacijo, </w:t>
      </w:r>
      <w:r w:rsidRPr="00BC04DE">
        <w:rPr>
          <w:rFonts w:ascii="Times New Roman" w:hAnsi="Times New Roman"/>
          <w:color w:val="000000"/>
        </w:rPr>
        <w:t>vloži v desetih delovnih dneh od dneva</w:t>
      </w:r>
      <w:r w:rsidRPr="00744682">
        <w:rPr>
          <w:rFonts w:ascii="Times New Roman" w:hAnsi="Times New Roman"/>
          <w:color w:val="000000"/>
        </w:rPr>
        <w:t xml:space="preserve">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rsidR="004F4D8E" w:rsidRDefault="004F4D8E" w:rsidP="004F4D8E">
      <w:pPr>
        <w:jc w:val="both"/>
        <w:rPr>
          <w:rFonts w:ascii="Times New Roman" w:hAnsi="Times New Roman"/>
          <w:color w:val="000000"/>
        </w:rPr>
      </w:pPr>
    </w:p>
    <w:p w:rsidR="004F4D8E" w:rsidRPr="00BC04DE" w:rsidRDefault="004F4D8E" w:rsidP="004F4D8E">
      <w:pPr>
        <w:jc w:val="both"/>
        <w:rPr>
          <w:rFonts w:ascii="Times New Roman" w:hAnsi="Times New Roman"/>
          <w:color w:val="000000"/>
        </w:rPr>
      </w:pPr>
      <w:r w:rsidRPr="00BC04DE">
        <w:rPr>
          <w:rFonts w:ascii="Times New Roman" w:hAnsi="Times New Roman"/>
          <w:color w:val="000000"/>
        </w:rPr>
        <w:t>Zahtevka za revizijo ni dopustno vložiti po roku za prejem ponudb, razen če je rok za prejem ponudb krajši od desetih delovnih dni. V tem primeru se lahko zahtevek za revizijo vloži v desetih delovnih dneh od dneva objave obvestila o naročilu.</w:t>
      </w:r>
    </w:p>
    <w:p w:rsidR="004F4D8E" w:rsidRPr="00744682" w:rsidRDefault="004F4D8E" w:rsidP="004F4D8E">
      <w:pPr>
        <w:jc w:val="both"/>
        <w:rPr>
          <w:rFonts w:ascii="Times New Roman" w:hAnsi="Times New Roman"/>
          <w:color w:val="000000"/>
        </w:rPr>
      </w:pPr>
      <w:r w:rsidRPr="00744682">
        <w:rPr>
          <w:rFonts w:ascii="Times New Roman" w:hAnsi="Times New Roman"/>
          <w:color w:val="000000"/>
        </w:rPr>
        <w:t xml:space="preserve">Vlagatelj plača takso za </w:t>
      </w:r>
      <w:proofErr w:type="spellStart"/>
      <w:r w:rsidRPr="00744682">
        <w:rPr>
          <w:rFonts w:ascii="Times New Roman" w:hAnsi="Times New Roman"/>
          <w:color w:val="000000"/>
        </w:rPr>
        <w:t>predrevizijski</w:t>
      </w:r>
      <w:proofErr w:type="spellEnd"/>
      <w:r w:rsidRPr="00744682">
        <w:rPr>
          <w:rFonts w:ascii="Times New Roman" w:hAnsi="Times New Roman"/>
          <w:color w:val="000000"/>
        </w:rPr>
        <w:t xml:space="preserve"> in revizijski postopek le enkrat, in sicer pred vložitvijo zahtevka za revizijo pri naročniku. Način odmere takse določa 71. člen ZPVPJN.</w:t>
      </w:r>
    </w:p>
    <w:p w:rsidR="004F4D8E" w:rsidRPr="00744682" w:rsidRDefault="004F4D8E" w:rsidP="004F4D8E">
      <w:pPr>
        <w:jc w:val="both"/>
        <w:rPr>
          <w:rFonts w:ascii="Times New Roman" w:hAnsi="Times New Roman"/>
          <w:color w:val="000000"/>
        </w:rPr>
      </w:pPr>
    </w:p>
    <w:p w:rsidR="004F4D8E" w:rsidRPr="00744682" w:rsidRDefault="004F4D8E" w:rsidP="004F4D8E">
      <w:pPr>
        <w:rPr>
          <w:rFonts w:ascii="Times New Roman" w:hAnsi="Times New Roman"/>
          <w:color w:val="000000"/>
        </w:rPr>
      </w:pPr>
      <w:r w:rsidRPr="00744682">
        <w:rPr>
          <w:rFonts w:ascii="Times New Roman" w:hAnsi="Times New Roman"/>
          <w:color w:val="000000"/>
        </w:rPr>
        <w:t xml:space="preserve">Taksa se plača na ustrezen podračun, ki je v skladu s predpisom, ki ureja podračune ter način plačevanja obveznih dajatev in drugih javnofinančnih prihodkov, odprt pri Banki Slovenije za namen plačila taks za </w:t>
      </w:r>
      <w:proofErr w:type="spellStart"/>
      <w:r w:rsidRPr="00744682">
        <w:rPr>
          <w:rFonts w:ascii="Times New Roman" w:hAnsi="Times New Roman"/>
          <w:color w:val="000000"/>
        </w:rPr>
        <w:t>predrevizijski</w:t>
      </w:r>
      <w:proofErr w:type="spellEnd"/>
      <w:r w:rsidRPr="00744682">
        <w:rPr>
          <w:rFonts w:ascii="Times New Roman" w:hAnsi="Times New Roman"/>
          <w:color w:val="000000"/>
        </w:rPr>
        <w:t xml:space="preserve"> in revizijski postopek. Natančne informacije o načinu plačila takse so dostopne na spletni strani Ministrstva za javno upravo: </w:t>
      </w:r>
      <w:hyperlink r:id="rId21" w:history="1">
        <w:r w:rsidRPr="00744682">
          <w:rPr>
            <w:rStyle w:val="Hiperpovezava"/>
            <w:rFonts w:ascii="Times New Roman" w:hAnsi="Times New Roman"/>
          </w:rPr>
          <w:t>http://www.djn.mju.gov.si/sistem-javnega-narocanja/pravno-varstvo</w:t>
        </w:r>
      </w:hyperlink>
      <w:r w:rsidRPr="00744682">
        <w:rPr>
          <w:rFonts w:ascii="Times New Roman" w:hAnsi="Times New Roman"/>
          <w:color w:val="000000"/>
        </w:rPr>
        <w:t>.</w:t>
      </w:r>
    </w:p>
    <w:p w:rsidR="003C5F79" w:rsidRDefault="003C5F79" w:rsidP="004F4D8E">
      <w:pPr>
        <w:jc w:val="both"/>
        <w:rPr>
          <w:rFonts w:ascii="Times New Roman" w:hAnsi="Times New Roman"/>
          <w:color w:val="000000"/>
        </w:rPr>
      </w:pPr>
    </w:p>
    <w:p w:rsidR="004F4D8E" w:rsidRPr="00744682" w:rsidRDefault="004F4D8E" w:rsidP="004F4D8E">
      <w:pPr>
        <w:jc w:val="both"/>
        <w:rPr>
          <w:rFonts w:ascii="Times New Roman" w:hAnsi="Times New Roman"/>
          <w:color w:val="000000"/>
        </w:rPr>
      </w:pPr>
      <w:r w:rsidRPr="00744682">
        <w:rPr>
          <w:rFonts w:ascii="Times New Roman" w:hAnsi="Times New Roman"/>
          <w:color w:val="000000"/>
        </w:rPr>
        <w:t xml:space="preserve">Zahtevek za revizijo se vloži prek portala </w:t>
      </w:r>
      <w:proofErr w:type="spellStart"/>
      <w:r w:rsidRPr="00744682">
        <w:rPr>
          <w:rFonts w:ascii="Times New Roman" w:hAnsi="Times New Roman"/>
          <w:color w:val="000000"/>
        </w:rPr>
        <w:t>eRevizija</w:t>
      </w:r>
      <w:proofErr w:type="spellEnd"/>
      <w:r w:rsidRPr="00744682">
        <w:rPr>
          <w:rFonts w:ascii="Times New Roman" w:hAnsi="Times New Roman"/>
          <w:color w:val="000000"/>
        </w:rPr>
        <w:t xml:space="preserve">. Informacija, da je bil vložen zahtevek za revizijo, se nemudoma prek portala </w:t>
      </w:r>
      <w:proofErr w:type="spellStart"/>
      <w:r w:rsidRPr="00744682">
        <w:rPr>
          <w:rFonts w:ascii="Times New Roman" w:hAnsi="Times New Roman"/>
          <w:color w:val="000000"/>
        </w:rPr>
        <w:t>eRevizija</w:t>
      </w:r>
      <w:proofErr w:type="spellEnd"/>
      <w:r w:rsidRPr="00744682">
        <w:rPr>
          <w:rFonts w:ascii="Times New Roman" w:hAnsi="Times New Roman"/>
          <w:color w:val="000000"/>
        </w:rPr>
        <w:t xml:space="preserve"> samodejno objavi v dosjeju javnega naročila na portalu javnih naročil. Če zahtevek za revizijo v </w:t>
      </w:r>
      <w:proofErr w:type="spellStart"/>
      <w:r w:rsidRPr="00744682">
        <w:rPr>
          <w:rFonts w:ascii="Times New Roman" w:hAnsi="Times New Roman"/>
          <w:color w:val="000000"/>
        </w:rPr>
        <w:t>predrevizijskem</w:t>
      </w:r>
      <w:proofErr w:type="spellEnd"/>
      <w:r w:rsidRPr="00744682">
        <w:rPr>
          <w:rFonts w:ascii="Times New Roman" w:hAnsi="Times New Roman"/>
          <w:color w:val="000000"/>
        </w:rPr>
        <w:t xml:space="preserve"> postopku ni bil vložen prek portala </w:t>
      </w:r>
      <w:proofErr w:type="spellStart"/>
      <w:r w:rsidRPr="00744682">
        <w:rPr>
          <w:rFonts w:ascii="Times New Roman" w:hAnsi="Times New Roman"/>
          <w:color w:val="000000"/>
        </w:rPr>
        <w:t>eRevizija</w:t>
      </w:r>
      <w:proofErr w:type="spellEnd"/>
      <w:r w:rsidRPr="00744682">
        <w:rPr>
          <w:rFonts w:ascii="Times New Roman" w:hAnsi="Times New Roman"/>
          <w:color w:val="000000"/>
        </w:rPr>
        <w:t xml:space="preserve">, se do začetka uporabe tega portala informacije in dokumenti, vključno s procesnim gradivom, v </w:t>
      </w:r>
      <w:proofErr w:type="spellStart"/>
      <w:r w:rsidRPr="00744682">
        <w:rPr>
          <w:rFonts w:ascii="Times New Roman" w:hAnsi="Times New Roman"/>
          <w:color w:val="000000"/>
        </w:rPr>
        <w:t>predrevizijskem</w:t>
      </w:r>
      <w:proofErr w:type="spellEnd"/>
      <w:r w:rsidRPr="00744682">
        <w:rPr>
          <w:rFonts w:ascii="Times New Roman" w:hAnsi="Times New Roman"/>
          <w:color w:val="000000"/>
        </w:rPr>
        <w:t xml:space="preserve">, revizijskem ali pritožbenem postopku, vložijo pisno neposredno pri naslovniku ali po </w:t>
      </w:r>
      <w:r>
        <w:rPr>
          <w:rFonts w:ascii="Times New Roman" w:hAnsi="Times New Roman"/>
          <w:color w:val="000000"/>
        </w:rPr>
        <w:t>pošti priporočeno s povratnico.</w:t>
      </w:r>
    </w:p>
    <w:p w:rsidR="00915BCE" w:rsidRPr="00C810CF" w:rsidRDefault="00915BCE" w:rsidP="008B3308">
      <w:pPr>
        <w:pStyle w:val="BodyText22"/>
        <w:ind w:left="0"/>
        <w:rPr>
          <w:rFonts w:ascii="Times New Roman" w:hAnsi="Times New Roman"/>
          <w:sz w:val="24"/>
          <w:szCs w:val="24"/>
          <w:lang w:val="sl-SI"/>
        </w:rPr>
      </w:pPr>
    </w:p>
    <w:p w:rsidR="0071637C" w:rsidRPr="006849EB" w:rsidRDefault="0071637C" w:rsidP="0071637C">
      <w:pPr>
        <w:pStyle w:val="BodyText22"/>
        <w:ind w:left="0"/>
        <w:jc w:val="center"/>
        <w:rPr>
          <w:rFonts w:cs="Arial"/>
          <w:sz w:val="20"/>
          <w:lang w:val="sl-SI"/>
        </w:rPr>
      </w:pPr>
    </w:p>
    <w:p w:rsidR="0071637C" w:rsidRPr="004C570E" w:rsidRDefault="0071637C" w:rsidP="0071637C">
      <w:pPr>
        <w:pStyle w:val="BodyText22"/>
        <w:ind w:left="4248" w:firstLine="708"/>
        <w:jc w:val="center"/>
        <w:rPr>
          <w:rFonts w:ascii="Times New Roman" w:hAnsi="Times New Roman"/>
          <w:sz w:val="24"/>
          <w:szCs w:val="24"/>
          <w:lang w:val="sl-SI"/>
        </w:rPr>
      </w:pPr>
      <w:r w:rsidRPr="004C570E">
        <w:rPr>
          <w:rFonts w:ascii="Times New Roman" w:hAnsi="Times New Roman"/>
          <w:sz w:val="24"/>
          <w:szCs w:val="24"/>
          <w:lang w:val="sl-SI"/>
        </w:rPr>
        <w:t xml:space="preserve">         </w:t>
      </w:r>
      <w:r>
        <w:rPr>
          <w:rFonts w:ascii="Times New Roman" w:hAnsi="Times New Roman"/>
          <w:sz w:val="24"/>
          <w:szCs w:val="24"/>
          <w:lang w:val="sl-SI"/>
        </w:rPr>
        <w:t xml:space="preserve">                      </w:t>
      </w:r>
      <w:r w:rsidR="007F3983">
        <w:rPr>
          <w:rFonts w:ascii="Times New Roman" w:hAnsi="Times New Roman"/>
          <w:sz w:val="24"/>
          <w:szCs w:val="24"/>
          <w:lang w:val="sl-SI"/>
        </w:rPr>
        <w:t xml:space="preserve">          D</w:t>
      </w:r>
      <w:r>
        <w:rPr>
          <w:rFonts w:ascii="Times New Roman" w:hAnsi="Times New Roman"/>
          <w:sz w:val="24"/>
          <w:szCs w:val="24"/>
          <w:lang w:val="sl-SI"/>
        </w:rPr>
        <w:t xml:space="preserve">irektor </w:t>
      </w:r>
      <w:r w:rsidRPr="004C570E">
        <w:rPr>
          <w:rFonts w:ascii="Times New Roman" w:hAnsi="Times New Roman"/>
          <w:sz w:val="24"/>
          <w:szCs w:val="24"/>
          <w:lang w:val="sl-SI"/>
        </w:rPr>
        <w:t>naročnika:</w:t>
      </w:r>
    </w:p>
    <w:p w:rsidR="0071637C" w:rsidRDefault="0071637C" w:rsidP="0071637C">
      <w:pPr>
        <w:pStyle w:val="BodyText22"/>
        <w:ind w:left="0"/>
        <w:jc w:val="right"/>
        <w:rPr>
          <w:rFonts w:ascii="Times New Roman" w:hAnsi="Times New Roman"/>
          <w:sz w:val="24"/>
          <w:szCs w:val="24"/>
          <w:lang w:val="sl-SI"/>
        </w:rPr>
      </w:pPr>
      <w:r w:rsidRPr="004C570E">
        <w:rPr>
          <w:rFonts w:ascii="Times New Roman" w:hAnsi="Times New Roman"/>
          <w:sz w:val="24"/>
          <w:szCs w:val="24"/>
          <w:lang w:val="sl-SI"/>
        </w:rPr>
        <w:t xml:space="preserve">                                          </w:t>
      </w:r>
      <w:r>
        <w:rPr>
          <w:rFonts w:ascii="Times New Roman" w:hAnsi="Times New Roman"/>
          <w:sz w:val="24"/>
          <w:szCs w:val="24"/>
          <w:lang w:val="sl-SI"/>
        </w:rPr>
        <w:t xml:space="preserve">  </w:t>
      </w:r>
      <w:r w:rsidR="007F3983">
        <w:rPr>
          <w:rFonts w:ascii="Times New Roman" w:hAnsi="Times New Roman"/>
          <w:sz w:val="24"/>
          <w:szCs w:val="24"/>
          <w:lang w:val="sl-SI"/>
        </w:rPr>
        <w:t>Janez Lavre, dr. med.</w:t>
      </w:r>
    </w:p>
    <w:p w:rsidR="007F3983" w:rsidRDefault="007F3983" w:rsidP="0071637C">
      <w:pPr>
        <w:pStyle w:val="BodyText22"/>
        <w:ind w:left="0"/>
        <w:rPr>
          <w:rFonts w:ascii="Calibri" w:hAnsi="Calibri" w:cs="Calibri"/>
          <w:sz w:val="24"/>
          <w:szCs w:val="24"/>
          <w:lang w:val="sl-SI"/>
        </w:rPr>
      </w:pPr>
    </w:p>
    <w:p w:rsidR="00064945" w:rsidRPr="00FF6D02" w:rsidRDefault="009A1D54" w:rsidP="00777709">
      <w:pPr>
        <w:pStyle w:val="Naslov1"/>
        <w:numPr>
          <w:ilvl w:val="0"/>
          <w:numId w:val="9"/>
        </w:numPr>
        <w:rPr>
          <w:sz w:val="28"/>
          <w:szCs w:val="28"/>
        </w:rPr>
      </w:pPr>
      <w:bookmarkStart w:id="97" w:name="_Toc456003823"/>
      <w:bookmarkStart w:id="98" w:name="_Toc515428810"/>
      <w:r w:rsidRPr="00FF6D02">
        <w:rPr>
          <w:sz w:val="28"/>
          <w:szCs w:val="28"/>
        </w:rPr>
        <w:lastRenderedPageBreak/>
        <w:t xml:space="preserve">TEHNIČNE SPECIFIKACIJE </w:t>
      </w:r>
      <w:r w:rsidR="00064945" w:rsidRPr="00FF6D02">
        <w:rPr>
          <w:sz w:val="28"/>
          <w:szCs w:val="28"/>
        </w:rPr>
        <w:t>PREDMET</w:t>
      </w:r>
      <w:r w:rsidRPr="00FF6D02">
        <w:rPr>
          <w:sz w:val="28"/>
          <w:szCs w:val="28"/>
        </w:rPr>
        <w:t>A</w:t>
      </w:r>
      <w:r w:rsidR="00064945" w:rsidRPr="00FF6D02">
        <w:rPr>
          <w:sz w:val="28"/>
          <w:szCs w:val="28"/>
        </w:rPr>
        <w:t xml:space="preserve">  JAVNEGA  NAROČILA</w:t>
      </w:r>
      <w:bookmarkEnd w:id="97"/>
      <w:bookmarkEnd w:id="98"/>
    </w:p>
    <w:p w:rsidR="007D10F2" w:rsidRPr="00FF6D02" w:rsidRDefault="007D10F2" w:rsidP="0034682D">
      <w:pPr>
        <w:spacing w:line="260" w:lineRule="atLeast"/>
        <w:contextualSpacing/>
        <w:jc w:val="both"/>
        <w:rPr>
          <w:rFonts w:ascii="Times New Roman" w:hAnsi="Times New Roman"/>
        </w:rPr>
      </w:pPr>
    </w:p>
    <w:p w:rsidR="00777B9D" w:rsidRPr="00FF6D02" w:rsidRDefault="008961EC" w:rsidP="00777B9D">
      <w:pPr>
        <w:spacing w:line="260" w:lineRule="atLeast"/>
        <w:contextualSpacing/>
        <w:jc w:val="both"/>
        <w:rPr>
          <w:rFonts w:ascii="Times New Roman" w:hAnsi="Times New Roman"/>
          <w:b/>
        </w:rPr>
      </w:pPr>
      <w:r w:rsidRPr="00FF6D02">
        <w:rPr>
          <w:rFonts w:ascii="Times New Roman" w:hAnsi="Times New Roman"/>
          <w:b/>
        </w:rPr>
        <w:t xml:space="preserve">PREDMET RAZPISA </w:t>
      </w:r>
      <w:r w:rsidR="00777B9D" w:rsidRPr="00FF6D02">
        <w:rPr>
          <w:rFonts w:ascii="Times New Roman" w:hAnsi="Times New Roman"/>
          <w:b/>
        </w:rPr>
        <w:t>OBSEGA</w:t>
      </w:r>
    </w:p>
    <w:p w:rsidR="00777B9D" w:rsidRPr="00FF6D02" w:rsidRDefault="00777B9D" w:rsidP="00777B9D">
      <w:pPr>
        <w:spacing w:line="260" w:lineRule="atLeast"/>
        <w:contextualSpacing/>
        <w:jc w:val="both"/>
        <w:rPr>
          <w:rFonts w:ascii="Times New Roman" w:hAnsi="Times New Roman"/>
        </w:rPr>
      </w:pPr>
    </w:p>
    <w:p w:rsidR="00AB4B19" w:rsidRPr="00FF6D02" w:rsidRDefault="00777B9D" w:rsidP="00AB4B19">
      <w:pPr>
        <w:spacing w:line="260" w:lineRule="atLeast"/>
        <w:contextualSpacing/>
        <w:jc w:val="both"/>
        <w:rPr>
          <w:rFonts w:ascii="Times New Roman" w:hAnsi="Times New Roman"/>
        </w:rPr>
      </w:pPr>
      <w:r w:rsidRPr="00FF6D02">
        <w:rPr>
          <w:rFonts w:ascii="Times New Roman" w:hAnsi="Times New Roman"/>
        </w:rPr>
        <w:t>•</w:t>
      </w:r>
      <w:r w:rsidRPr="00FF6D02">
        <w:rPr>
          <w:rFonts w:ascii="Times New Roman" w:hAnsi="Times New Roman"/>
        </w:rPr>
        <w:tab/>
        <w:t xml:space="preserve">dobava in predaja Analizatorja </w:t>
      </w:r>
      <w:proofErr w:type="spellStart"/>
      <w:r w:rsidRPr="00FF6D02">
        <w:rPr>
          <w:rFonts w:ascii="Times New Roman" w:hAnsi="Times New Roman"/>
        </w:rPr>
        <w:t>glikarnega</w:t>
      </w:r>
      <w:proofErr w:type="spellEnd"/>
      <w:r w:rsidRPr="00FF6D02">
        <w:rPr>
          <w:rFonts w:ascii="Times New Roman" w:hAnsi="Times New Roman"/>
        </w:rPr>
        <w:t xml:space="preserve"> hemoglobina</w:t>
      </w:r>
      <w:r w:rsidR="00AB4B19" w:rsidRPr="00FF6D02">
        <w:rPr>
          <w:rFonts w:ascii="Times New Roman" w:hAnsi="Times New Roman"/>
        </w:rPr>
        <w:t xml:space="preserve"> v uporabo</w:t>
      </w:r>
    </w:p>
    <w:p w:rsidR="005E07F8" w:rsidRPr="00FF6D02" w:rsidRDefault="005E07F8" w:rsidP="00AB4B19">
      <w:pPr>
        <w:spacing w:line="260" w:lineRule="atLeast"/>
        <w:contextualSpacing/>
        <w:jc w:val="both"/>
        <w:rPr>
          <w:rFonts w:ascii="Times New Roman" w:hAnsi="Times New Roman"/>
        </w:rPr>
      </w:pPr>
      <w:r w:rsidRPr="00FF6D02">
        <w:rPr>
          <w:rFonts w:ascii="Times New Roman" w:hAnsi="Times New Roman"/>
        </w:rPr>
        <w:t>•</w:t>
      </w:r>
      <w:r w:rsidRPr="00FF6D02">
        <w:rPr>
          <w:rFonts w:ascii="Times New Roman" w:hAnsi="Times New Roman"/>
        </w:rPr>
        <w:tab/>
        <w:t>dobava vsega potrebnega potrošnega materiala za izvajanje HbA1c preiskav za obdobje  60 mesecev.</w:t>
      </w:r>
    </w:p>
    <w:p w:rsidR="00777B9D" w:rsidRPr="00FF6D02" w:rsidRDefault="00AB4B19" w:rsidP="00777B9D">
      <w:pPr>
        <w:spacing w:line="260" w:lineRule="atLeast"/>
        <w:contextualSpacing/>
        <w:jc w:val="both"/>
        <w:rPr>
          <w:rFonts w:ascii="Times New Roman" w:hAnsi="Times New Roman"/>
        </w:rPr>
      </w:pPr>
      <w:r w:rsidRPr="00FF6D02">
        <w:rPr>
          <w:rFonts w:ascii="Times New Roman" w:hAnsi="Times New Roman"/>
        </w:rPr>
        <w:t>•</w:t>
      </w:r>
      <w:r w:rsidRPr="00FF6D02">
        <w:rPr>
          <w:rFonts w:ascii="Times New Roman" w:hAnsi="Times New Roman"/>
        </w:rPr>
        <w:tab/>
      </w:r>
      <w:r w:rsidR="00777B9D" w:rsidRPr="00FF6D02">
        <w:rPr>
          <w:rFonts w:ascii="Times New Roman" w:hAnsi="Times New Roman"/>
        </w:rPr>
        <w:t>r</w:t>
      </w:r>
      <w:r w:rsidRPr="00FF6D02">
        <w:rPr>
          <w:rFonts w:ascii="Times New Roman" w:hAnsi="Times New Roman"/>
        </w:rPr>
        <w:t xml:space="preserve">edno vzdrževanje aparata po navodilih proizvajalca </w:t>
      </w:r>
      <w:r w:rsidR="00777B9D" w:rsidRPr="00FF6D02">
        <w:rPr>
          <w:rFonts w:ascii="Times New Roman" w:hAnsi="Times New Roman"/>
        </w:rPr>
        <w:t xml:space="preserve">za čas </w:t>
      </w:r>
      <w:r w:rsidRPr="00FF6D02">
        <w:rPr>
          <w:rFonts w:ascii="Times New Roman" w:hAnsi="Times New Roman"/>
        </w:rPr>
        <w:t>trajanja pogodbe</w:t>
      </w:r>
    </w:p>
    <w:p w:rsidR="00AB4B19" w:rsidRPr="00FF6D02" w:rsidRDefault="00AB4B19" w:rsidP="00AB4B19">
      <w:pPr>
        <w:spacing w:line="260" w:lineRule="atLeast"/>
        <w:contextualSpacing/>
        <w:jc w:val="both"/>
        <w:rPr>
          <w:rFonts w:ascii="Times New Roman" w:hAnsi="Times New Roman"/>
        </w:rPr>
      </w:pPr>
      <w:r w:rsidRPr="00FF6D02">
        <w:rPr>
          <w:rFonts w:ascii="Times New Roman" w:hAnsi="Times New Roman"/>
        </w:rPr>
        <w:t>•</w:t>
      </w:r>
      <w:r w:rsidRPr="00FF6D02">
        <w:rPr>
          <w:rFonts w:ascii="Times New Roman" w:hAnsi="Times New Roman"/>
        </w:rPr>
        <w:tab/>
        <w:t>izredno vzdrževanje aparata po predhodnem pozivu naročnika</w:t>
      </w:r>
    </w:p>
    <w:p w:rsidR="00777B9D" w:rsidRPr="00FF6D02" w:rsidRDefault="00777B9D" w:rsidP="0034682D">
      <w:pPr>
        <w:spacing w:line="260" w:lineRule="atLeast"/>
        <w:contextualSpacing/>
        <w:jc w:val="both"/>
        <w:rPr>
          <w:rFonts w:ascii="Times New Roman" w:hAnsi="Times New Roman"/>
        </w:rPr>
      </w:pPr>
    </w:p>
    <w:p w:rsidR="007D10F2" w:rsidRPr="00FF6D02" w:rsidRDefault="007D10F2" w:rsidP="007D10F2">
      <w:pPr>
        <w:spacing w:line="260" w:lineRule="atLeast"/>
        <w:contextualSpacing/>
        <w:jc w:val="both"/>
        <w:rPr>
          <w:rFonts w:ascii="Times New Roman" w:hAnsi="Times New Roman"/>
        </w:rPr>
      </w:pPr>
      <w:r w:rsidRPr="00FF6D02">
        <w:rPr>
          <w:rFonts w:ascii="Times New Roman" w:hAnsi="Times New Roman"/>
        </w:rPr>
        <w:t>Naročnik predvideva, da bo letno opravil cca 11.600 HbA1c preiskav</w:t>
      </w:r>
    </w:p>
    <w:p w:rsidR="007D10F2" w:rsidRPr="00FF6D02" w:rsidRDefault="007D10F2" w:rsidP="007D10F2">
      <w:pPr>
        <w:keepLines/>
        <w:widowControl w:val="0"/>
        <w:contextualSpacing/>
        <w:jc w:val="both"/>
        <w:rPr>
          <w:rFonts w:ascii="Times New Roman" w:hAnsi="Times New Roman"/>
        </w:rPr>
      </w:pPr>
      <w:r w:rsidRPr="00FF6D02">
        <w:rPr>
          <w:rFonts w:ascii="Times New Roman" w:hAnsi="Times New Roman"/>
        </w:rPr>
        <w:t xml:space="preserve"> </w:t>
      </w:r>
    </w:p>
    <w:tbl>
      <w:tblPr>
        <w:tblStyle w:val="Tabelamrea"/>
        <w:tblW w:w="0" w:type="auto"/>
        <w:tblLook w:val="04A0" w:firstRow="1" w:lastRow="0" w:firstColumn="1" w:lastColumn="0" w:noHBand="0" w:noVBand="1"/>
      </w:tblPr>
      <w:tblGrid>
        <w:gridCol w:w="5353"/>
        <w:gridCol w:w="4217"/>
      </w:tblGrid>
      <w:tr w:rsidR="007D10F2" w:rsidRPr="00FF6D02" w:rsidTr="00AB4B19">
        <w:trPr>
          <w:trHeight w:val="300"/>
        </w:trPr>
        <w:tc>
          <w:tcPr>
            <w:tcW w:w="5353" w:type="dxa"/>
            <w:noWrap/>
            <w:hideMark/>
          </w:tcPr>
          <w:p w:rsidR="007D10F2" w:rsidRPr="00FF6D02" w:rsidRDefault="007D10F2" w:rsidP="009B625F">
            <w:pPr>
              <w:suppressAutoHyphens/>
              <w:jc w:val="both"/>
              <w:rPr>
                <w:rFonts w:ascii="Times New Roman" w:hAnsi="Times New Roman"/>
                <w:b/>
                <w:bCs/>
              </w:rPr>
            </w:pPr>
            <w:r w:rsidRPr="00FF6D02">
              <w:rPr>
                <w:rFonts w:ascii="Times New Roman" w:hAnsi="Times New Roman"/>
                <w:b/>
                <w:bCs/>
              </w:rPr>
              <w:t xml:space="preserve">Izhodišče </w:t>
            </w:r>
          </w:p>
        </w:tc>
        <w:tc>
          <w:tcPr>
            <w:tcW w:w="4217" w:type="dxa"/>
            <w:noWrap/>
            <w:hideMark/>
          </w:tcPr>
          <w:p w:rsidR="007D10F2" w:rsidRPr="00FF6D02" w:rsidRDefault="007D10F2" w:rsidP="009B625F">
            <w:pPr>
              <w:suppressAutoHyphens/>
              <w:rPr>
                <w:rFonts w:ascii="Times New Roman" w:hAnsi="Times New Roman"/>
                <w:b/>
                <w:bCs/>
              </w:rPr>
            </w:pPr>
            <w:r w:rsidRPr="00FF6D02">
              <w:rPr>
                <w:rFonts w:ascii="Times New Roman" w:hAnsi="Times New Roman"/>
                <w:b/>
                <w:bCs/>
              </w:rPr>
              <w:t>Predvideno število meritev/ injiciranj</w:t>
            </w:r>
          </w:p>
        </w:tc>
      </w:tr>
      <w:tr w:rsidR="007D10F2" w:rsidRPr="00FF6D02" w:rsidTr="00AB4B19">
        <w:trPr>
          <w:trHeight w:val="300"/>
        </w:trPr>
        <w:tc>
          <w:tcPr>
            <w:tcW w:w="5353" w:type="dxa"/>
            <w:noWrap/>
            <w:hideMark/>
          </w:tcPr>
          <w:p w:rsidR="007D10F2" w:rsidRPr="00FF6D02" w:rsidRDefault="007D10F2" w:rsidP="009B625F">
            <w:pPr>
              <w:suppressAutoHyphens/>
              <w:jc w:val="both"/>
              <w:rPr>
                <w:rFonts w:ascii="Times New Roman" w:hAnsi="Times New Roman"/>
              </w:rPr>
            </w:pPr>
            <w:r w:rsidRPr="00FF6D02">
              <w:rPr>
                <w:rFonts w:ascii="Times New Roman" w:hAnsi="Times New Roman"/>
              </w:rPr>
              <w:t>Podano letno število vzorcev</w:t>
            </w:r>
          </w:p>
        </w:tc>
        <w:tc>
          <w:tcPr>
            <w:tcW w:w="4217" w:type="dxa"/>
            <w:noWrap/>
            <w:hideMark/>
          </w:tcPr>
          <w:p w:rsidR="007D10F2" w:rsidRPr="00FF6D02" w:rsidRDefault="007D10F2" w:rsidP="009B625F">
            <w:pPr>
              <w:suppressAutoHyphens/>
              <w:jc w:val="both"/>
              <w:rPr>
                <w:rFonts w:ascii="Times New Roman" w:hAnsi="Times New Roman"/>
              </w:rPr>
            </w:pPr>
            <w:r w:rsidRPr="00FF6D02">
              <w:rPr>
                <w:rFonts w:ascii="Times New Roman" w:hAnsi="Times New Roman"/>
              </w:rPr>
              <w:t>11.600</w:t>
            </w:r>
          </w:p>
        </w:tc>
      </w:tr>
      <w:tr w:rsidR="007D10F2" w:rsidRPr="00FF6D02" w:rsidTr="00AB4B19">
        <w:trPr>
          <w:trHeight w:val="300"/>
        </w:trPr>
        <w:tc>
          <w:tcPr>
            <w:tcW w:w="5353" w:type="dxa"/>
            <w:noWrap/>
            <w:hideMark/>
          </w:tcPr>
          <w:p w:rsidR="007D10F2" w:rsidRPr="00FF6D02" w:rsidRDefault="007D10F2" w:rsidP="009B625F">
            <w:pPr>
              <w:suppressAutoHyphens/>
              <w:jc w:val="both"/>
              <w:rPr>
                <w:rFonts w:ascii="Times New Roman" w:hAnsi="Times New Roman"/>
              </w:rPr>
            </w:pPr>
            <w:r w:rsidRPr="00FF6D02">
              <w:rPr>
                <w:rFonts w:ascii="Times New Roman" w:hAnsi="Times New Roman"/>
              </w:rPr>
              <w:t>Podano 5 letno število vzorcev</w:t>
            </w:r>
          </w:p>
        </w:tc>
        <w:tc>
          <w:tcPr>
            <w:tcW w:w="4217" w:type="dxa"/>
            <w:noWrap/>
            <w:hideMark/>
          </w:tcPr>
          <w:p w:rsidR="007D10F2" w:rsidRPr="00FF6D02" w:rsidRDefault="007D10F2" w:rsidP="009B625F">
            <w:pPr>
              <w:suppressAutoHyphens/>
              <w:jc w:val="both"/>
              <w:rPr>
                <w:rFonts w:ascii="Times New Roman" w:hAnsi="Times New Roman"/>
              </w:rPr>
            </w:pPr>
            <w:r w:rsidRPr="00FF6D02">
              <w:rPr>
                <w:rFonts w:ascii="Times New Roman" w:hAnsi="Times New Roman"/>
              </w:rPr>
              <w:t>58.000</w:t>
            </w:r>
          </w:p>
        </w:tc>
      </w:tr>
      <w:tr w:rsidR="007D10F2" w:rsidRPr="00FF6D02" w:rsidTr="00AB4B19">
        <w:trPr>
          <w:trHeight w:val="300"/>
        </w:trPr>
        <w:tc>
          <w:tcPr>
            <w:tcW w:w="5353" w:type="dxa"/>
            <w:noWrap/>
            <w:hideMark/>
          </w:tcPr>
          <w:p w:rsidR="007D10F2" w:rsidRPr="00FF6D02" w:rsidRDefault="007D10F2" w:rsidP="009B625F">
            <w:pPr>
              <w:suppressAutoHyphens/>
              <w:jc w:val="both"/>
              <w:rPr>
                <w:rFonts w:ascii="Times New Roman" w:hAnsi="Times New Roman"/>
              </w:rPr>
            </w:pPr>
            <w:r w:rsidRPr="00FF6D02">
              <w:rPr>
                <w:rFonts w:ascii="Times New Roman" w:hAnsi="Times New Roman"/>
              </w:rPr>
              <w:t>Pogodbeno obdobje</w:t>
            </w:r>
          </w:p>
        </w:tc>
        <w:tc>
          <w:tcPr>
            <w:tcW w:w="4217" w:type="dxa"/>
            <w:noWrap/>
            <w:hideMark/>
          </w:tcPr>
          <w:p w:rsidR="007D10F2" w:rsidRPr="00FF6D02" w:rsidRDefault="007D10F2" w:rsidP="009B625F">
            <w:pPr>
              <w:suppressAutoHyphens/>
              <w:jc w:val="both"/>
              <w:rPr>
                <w:rFonts w:ascii="Times New Roman" w:hAnsi="Times New Roman"/>
              </w:rPr>
            </w:pPr>
            <w:r w:rsidRPr="00FF6D02">
              <w:rPr>
                <w:rFonts w:ascii="Times New Roman" w:hAnsi="Times New Roman"/>
              </w:rPr>
              <w:t>5 let</w:t>
            </w:r>
          </w:p>
        </w:tc>
      </w:tr>
    </w:tbl>
    <w:p w:rsidR="007D10F2" w:rsidRPr="00FF6D02" w:rsidRDefault="007D10F2" w:rsidP="007D10F2">
      <w:pPr>
        <w:suppressAutoHyphens/>
        <w:jc w:val="both"/>
        <w:rPr>
          <w:rFonts w:ascii="Times New Roman" w:hAnsi="Times New Roman"/>
        </w:rPr>
      </w:pPr>
    </w:p>
    <w:p w:rsidR="007D10F2" w:rsidRPr="00FF6D02" w:rsidRDefault="00777B9D" w:rsidP="007D10F2">
      <w:pPr>
        <w:suppressAutoHyphens/>
        <w:jc w:val="both"/>
        <w:rPr>
          <w:rFonts w:ascii="Times New Roman" w:hAnsi="Times New Roman"/>
          <w:b/>
        </w:rPr>
      </w:pPr>
      <w:r w:rsidRPr="00FF6D02">
        <w:rPr>
          <w:rFonts w:ascii="Times New Roman" w:hAnsi="Times New Roman"/>
          <w:b/>
        </w:rPr>
        <w:t>Ponudnik naj</w:t>
      </w:r>
      <w:r w:rsidR="007D10F2" w:rsidRPr="00FF6D02">
        <w:rPr>
          <w:rFonts w:ascii="Times New Roman" w:hAnsi="Times New Roman"/>
          <w:b/>
        </w:rPr>
        <w:t xml:space="preserve"> na osnovi zgornje tabele pripravi lastni predračun, ločeno za:</w:t>
      </w:r>
    </w:p>
    <w:p w:rsidR="007D10F2" w:rsidRPr="00FF6D02" w:rsidRDefault="007D10F2" w:rsidP="008961EC">
      <w:pPr>
        <w:pStyle w:val="Odstavekseznama"/>
        <w:numPr>
          <w:ilvl w:val="0"/>
          <w:numId w:val="22"/>
        </w:numPr>
        <w:suppressAutoHyphens/>
        <w:jc w:val="both"/>
        <w:rPr>
          <w:rFonts w:ascii="Times New Roman" w:hAnsi="Times New Roman"/>
        </w:rPr>
      </w:pPr>
      <w:r w:rsidRPr="00FF6D02">
        <w:rPr>
          <w:rFonts w:ascii="Times New Roman" w:hAnsi="Times New Roman"/>
        </w:rPr>
        <w:t>Aparat z vso zahtevano programsko opremo in vsemi licencami;</w:t>
      </w:r>
    </w:p>
    <w:p w:rsidR="007D10F2" w:rsidRPr="00FF6D02" w:rsidRDefault="007D10F2" w:rsidP="008961EC">
      <w:pPr>
        <w:pStyle w:val="Odstavekseznama"/>
        <w:numPr>
          <w:ilvl w:val="0"/>
          <w:numId w:val="22"/>
        </w:numPr>
        <w:suppressAutoHyphens/>
        <w:jc w:val="both"/>
        <w:rPr>
          <w:rFonts w:ascii="Times New Roman" w:hAnsi="Times New Roman"/>
        </w:rPr>
      </w:pPr>
      <w:r w:rsidRPr="00FF6D02">
        <w:rPr>
          <w:rFonts w:ascii="Times New Roman" w:hAnsi="Times New Roman"/>
        </w:rPr>
        <w:t xml:space="preserve">Ves potreben potrošni material za obdobje </w:t>
      </w:r>
      <w:r w:rsidR="00A0757A" w:rsidRPr="00FF6D02">
        <w:rPr>
          <w:rFonts w:ascii="Times New Roman" w:hAnsi="Times New Roman"/>
        </w:rPr>
        <w:t xml:space="preserve">1 leta in preračunano na </w:t>
      </w:r>
      <w:r w:rsidRPr="00FF6D02">
        <w:rPr>
          <w:rFonts w:ascii="Times New Roman" w:hAnsi="Times New Roman"/>
        </w:rPr>
        <w:t>5 let;</w:t>
      </w:r>
    </w:p>
    <w:p w:rsidR="007D10F2" w:rsidRPr="00FF6D02" w:rsidRDefault="007D10F2" w:rsidP="008961EC">
      <w:pPr>
        <w:pStyle w:val="Odstavekseznama"/>
        <w:numPr>
          <w:ilvl w:val="0"/>
          <w:numId w:val="22"/>
        </w:numPr>
        <w:suppressAutoHyphens/>
        <w:jc w:val="both"/>
        <w:rPr>
          <w:rFonts w:ascii="Times New Roman" w:hAnsi="Times New Roman"/>
        </w:rPr>
      </w:pPr>
      <w:r w:rsidRPr="00FF6D02">
        <w:rPr>
          <w:rFonts w:ascii="Times New Roman" w:hAnsi="Times New Roman"/>
        </w:rPr>
        <w:t xml:space="preserve">Redno vzdrževanje aparata za obdobje </w:t>
      </w:r>
      <w:r w:rsidR="00A0757A" w:rsidRPr="00FF6D02">
        <w:rPr>
          <w:rFonts w:ascii="Times New Roman" w:hAnsi="Times New Roman"/>
        </w:rPr>
        <w:t xml:space="preserve">1 leta in preračunano na </w:t>
      </w:r>
      <w:r w:rsidRPr="00FF6D02">
        <w:rPr>
          <w:rFonts w:ascii="Times New Roman" w:hAnsi="Times New Roman"/>
        </w:rPr>
        <w:t xml:space="preserve">5 let. </w:t>
      </w:r>
    </w:p>
    <w:p w:rsidR="007D10F2" w:rsidRPr="00FF6D02" w:rsidRDefault="007D10F2" w:rsidP="0034682D">
      <w:pPr>
        <w:spacing w:line="260" w:lineRule="atLeast"/>
        <w:contextualSpacing/>
        <w:jc w:val="both"/>
        <w:rPr>
          <w:rFonts w:ascii="Times New Roman" w:hAnsi="Times New Roman"/>
        </w:rPr>
      </w:pPr>
    </w:p>
    <w:p w:rsidR="00271540" w:rsidRPr="00FF6D02" w:rsidRDefault="00271540" w:rsidP="00271540">
      <w:pPr>
        <w:spacing w:line="260" w:lineRule="atLeast"/>
        <w:ind w:left="284" w:firstLine="360"/>
        <w:contextualSpacing/>
        <w:jc w:val="both"/>
        <w:rPr>
          <w:rFonts w:ascii="Times New Roman" w:hAnsi="Times New Roman"/>
          <w:b/>
        </w:rPr>
      </w:pPr>
      <w:r w:rsidRPr="00FF6D02">
        <w:rPr>
          <w:rFonts w:ascii="Times New Roman" w:hAnsi="Times New Roman"/>
          <w:b/>
        </w:rPr>
        <w:t xml:space="preserve">APARAT: </w:t>
      </w:r>
    </w:p>
    <w:p w:rsidR="007D10F2" w:rsidRPr="00FF6D02" w:rsidRDefault="00271540" w:rsidP="0034682D">
      <w:pPr>
        <w:spacing w:line="260" w:lineRule="atLeast"/>
        <w:contextualSpacing/>
        <w:jc w:val="both"/>
        <w:rPr>
          <w:rFonts w:ascii="Times New Roman" w:hAnsi="Times New Roman"/>
          <w:b/>
        </w:rPr>
      </w:pPr>
      <w:r w:rsidRPr="00FF6D02">
        <w:rPr>
          <w:rFonts w:ascii="Times New Roman" w:hAnsi="Times New Roman"/>
          <w:b/>
        </w:rPr>
        <w:t>Strokovne in tehnične specifikacije za aparat:</w:t>
      </w:r>
    </w:p>
    <w:p w:rsidR="0034682D" w:rsidRPr="00FF6D02" w:rsidRDefault="0034682D" w:rsidP="008961EC">
      <w:pPr>
        <w:pStyle w:val="Odstavekseznama"/>
        <w:numPr>
          <w:ilvl w:val="0"/>
          <w:numId w:val="21"/>
        </w:numPr>
        <w:spacing w:line="260" w:lineRule="atLeast"/>
        <w:contextualSpacing/>
        <w:jc w:val="both"/>
        <w:rPr>
          <w:rFonts w:ascii="Times New Roman" w:hAnsi="Times New Roman"/>
        </w:rPr>
      </w:pPr>
      <w:r w:rsidRPr="00FF6D02">
        <w:rPr>
          <w:rFonts w:ascii="Times New Roman" w:hAnsi="Times New Roman"/>
        </w:rPr>
        <w:t xml:space="preserve">Samostoječi, popolnoma avtomatizirani analizator za določanje HbA1c v venski ali kapilarni krvi, z vgrajenim računalnikom in zaslonom na dotik </w:t>
      </w:r>
    </w:p>
    <w:p w:rsidR="0034682D" w:rsidRPr="00FF6D02" w:rsidRDefault="0034682D" w:rsidP="008961EC">
      <w:pPr>
        <w:pStyle w:val="Odstavekseznama"/>
        <w:numPr>
          <w:ilvl w:val="0"/>
          <w:numId w:val="21"/>
        </w:numPr>
        <w:spacing w:line="260" w:lineRule="atLeast"/>
        <w:contextualSpacing/>
        <w:jc w:val="both"/>
        <w:rPr>
          <w:rFonts w:ascii="Times New Roman" w:hAnsi="Times New Roman"/>
        </w:rPr>
      </w:pPr>
      <w:r w:rsidRPr="00FF6D02">
        <w:rPr>
          <w:rFonts w:ascii="Times New Roman" w:hAnsi="Times New Roman"/>
        </w:rPr>
        <w:t xml:space="preserve">Možnost aspiracije iz epruvet različnih velikosti kot je npr. venska kri in </w:t>
      </w:r>
      <w:proofErr w:type="spellStart"/>
      <w:r w:rsidRPr="00FF6D02">
        <w:rPr>
          <w:rFonts w:ascii="Times New Roman" w:hAnsi="Times New Roman"/>
        </w:rPr>
        <w:t>hemolizat</w:t>
      </w:r>
      <w:proofErr w:type="spellEnd"/>
      <w:r w:rsidRPr="00FF6D02">
        <w:rPr>
          <w:rFonts w:ascii="Times New Roman" w:hAnsi="Times New Roman"/>
        </w:rPr>
        <w:t xml:space="preserve"> v istem stojalu brez predhodne obdelave (oziroma priprave (kot je npr. mešanje)) </w:t>
      </w:r>
    </w:p>
    <w:p w:rsidR="0034682D" w:rsidRPr="00FF6D02" w:rsidRDefault="0034682D" w:rsidP="008961EC">
      <w:pPr>
        <w:pStyle w:val="Odstavekseznama"/>
        <w:numPr>
          <w:ilvl w:val="0"/>
          <w:numId w:val="21"/>
        </w:numPr>
        <w:spacing w:line="260" w:lineRule="atLeast"/>
        <w:contextualSpacing/>
        <w:jc w:val="both"/>
        <w:rPr>
          <w:rFonts w:ascii="Times New Roman" w:hAnsi="Times New Roman"/>
        </w:rPr>
      </w:pPr>
      <w:r w:rsidRPr="00FF6D02">
        <w:rPr>
          <w:rFonts w:ascii="Times New Roman" w:hAnsi="Times New Roman"/>
        </w:rPr>
        <w:t xml:space="preserve">Možnost kontinuiranega dodajanja vzorcev </w:t>
      </w:r>
    </w:p>
    <w:p w:rsidR="0034682D" w:rsidRPr="00FF6D02" w:rsidRDefault="0034682D" w:rsidP="008961EC">
      <w:pPr>
        <w:pStyle w:val="Odstavekseznama"/>
        <w:numPr>
          <w:ilvl w:val="0"/>
          <w:numId w:val="21"/>
        </w:numPr>
        <w:spacing w:line="260" w:lineRule="atLeast"/>
        <w:contextualSpacing/>
        <w:jc w:val="both"/>
        <w:rPr>
          <w:rFonts w:ascii="Times New Roman" w:hAnsi="Times New Roman"/>
        </w:rPr>
      </w:pPr>
      <w:r w:rsidRPr="00FF6D02">
        <w:rPr>
          <w:rFonts w:ascii="Times New Roman" w:hAnsi="Times New Roman"/>
        </w:rPr>
        <w:t xml:space="preserve">Možnost identifikacije vzorcev prek črtne kode </w:t>
      </w:r>
    </w:p>
    <w:p w:rsidR="0034682D" w:rsidRPr="00FF6D02" w:rsidRDefault="0034682D" w:rsidP="008961EC">
      <w:pPr>
        <w:pStyle w:val="Odstavekseznama"/>
        <w:numPr>
          <w:ilvl w:val="0"/>
          <w:numId w:val="21"/>
        </w:numPr>
        <w:spacing w:line="260" w:lineRule="atLeast"/>
        <w:contextualSpacing/>
        <w:jc w:val="both"/>
        <w:rPr>
          <w:rFonts w:ascii="Times New Roman" w:hAnsi="Times New Roman"/>
        </w:rPr>
      </w:pPr>
      <w:r w:rsidRPr="00FF6D02">
        <w:rPr>
          <w:rFonts w:ascii="Times New Roman" w:hAnsi="Times New Roman"/>
        </w:rPr>
        <w:t>Možnost prednostnega (STAT) analiziranja minimalno 2 vzorcev</w:t>
      </w:r>
    </w:p>
    <w:p w:rsidR="0034682D" w:rsidRPr="00FF6D02" w:rsidRDefault="0034682D" w:rsidP="008961EC">
      <w:pPr>
        <w:pStyle w:val="Odstavekseznama"/>
        <w:numPr>
          <w:ilvl w:val="0"/>
          <w:numId w:val="21"/>
        </w:numPr>
        <w:spacing w:line="260" w:lineRule="atLeast"/>
        <w:contextualSpacing/>
        <w:jc w:val="both"/>
        <w:rPr>
          <w:rFonts w:ascii="Times New Roman" w:hAnsi="Times New Roman"/>
        </w:rPr>
      </w:pPr>
      <w:r w:rsidRPr="00FF6D02">
        <w:rPr>
          <w:rFonts w:ascii="Times New Roman" w:hAnsi="Times New Roman"/>
        </w:rPr>
        <w:t xml:space="preserve">Reagenti pripravljeni za uporabo </w:t>
      </w:r>
    </w:p>
    <w:p w:rsidR="0034682D" w:rsidRPr="00FF6D02" w:rsidRDefault="0034682D" w:rsidP="008961EC">
      <w:pPr>
        <w:pStyle w:val="Odstavekseznama"/>
        <w:numPr>
          <w:ilvl w:val="0"/>
          <w:numId w:val="21"/>
        </w:numPr>
        <w:spacing w:line="260" w:lineRule="atLeast"/>
        <w:contextualSpacing/>
        <w:jc w:val="both"/>
        <w:rPr>
          <w:rFonts w:ascii="Times New Roman" w:hAnsi="Times New Roman"/>
        </w:rPr>
      </w:pPr>
      <w:r w:rsidRPr="00FF6D02">
        <w:rPr>
          <w:rFonts w:ascii="Times New Roman" w:hAnsi="Times New Roman"/>
        </w:rPr>
        <w:t xml:space="preserve">Možnost menjave reagentov med delovanjem analizatorja </w:t>
      </w:r>
    </w:p>
    <w:p w:rsidR="0034682D" w:rsidRPr="00FF6D02" w:rsidRDefault="0034682D" w:rsidP="008961EC">
      <w:pPr>
        <w:pStyle w:val="Odstavekseznama"/>
        <w:numPr>
          <w:ilvl w:val="0"/>
          <w:numId w:val="21"/>
        </w:numPr>
        <w:spacing w:line="260" w:lineRule="atLeast"/>
        <w:contextualSpacing/>
        <w:jc w:val="both"/>
        <w:rPr>
          <w:rFonts w:ascii="Times New Roman" w:hAnsi="Times New Roman"/>
        </w:rPr>
      </w:pPr>
      <w:r w:rsidRPr="00FF6D02">
        <w:rPr>
          <w:rFonts w:ascii="Times New Roman" w:hAnsi="Times New Roman"/>
        </w:rPr>
        <w:t xml:space="preserve">Omogočati mora kompletno sledljivost reagentov preko RFID tehnologije </w:t>
      </w:r>
    </w:p>
    <w:p w:rsidR="0034682D" w:rsidRPr="00FF6D02" w:rsidRDefault="0034682D" w:rsidP="008961EC">
      <w:pPr>
        <w:pStyle w:val="Odstavekseznama"/>
        <w:numPr>
          <w:ilvl w:val="0"/>
          <w:numId w:val="21"/>
        </w:numPr>
        <w:spacing w:line="260" w:lineRule="atLeast"/>
        <w:contextualSpacing/>
        <w:jc w:val="both"/>
        <w:rPr>
          <w:rFonts w:ascii="Times New Roman" w:hAnsi="Times New Roman"/>
        </w:rPr>
      </w:pPr>
      <w:r w:rsidRPr="00FF6D02">
        <w:rPr>
          <w:rFonts w:ascii="Times New Roman" w:hAnsi="Times New Roman"/>
        </w:rPr>
        <w:t>Možnost tiskanja rezultatov analiz, kalibracij in evidenc na A4 format in PDF</w:t>
      </w:r>
    </w:p>
    <w:p w:rsidR="0034682D" w:rsidRPr="00FF6D02" w:rsidRDefault="0034682D" w:rsidP="008961EC">
      <w:pPr>
        <w:pStyle w:val="Odstavekseznama"/>
        <w:numPr>
          <w:ilvl w:val="0"/>
          <w:numId w:val="21"/>
        </w:numPr>
        <w:spacing w:line="260" w:lineRule="atLeast"/>
        <w:contextualSpacing/>
        <w:jc w:val="both"/>
        <w:rPr>
          <w:rFonts w:ascii="Times New Roman" w:hAnsi="Times New Roman"/>
        </w:rPr>
      </w:pPr>
      <w:r w:rsidRPr="00FF6D02">
        <w:rPr>
          <w:rFonts w:ascii="Times New Roman" w:hAnsi="Times New Roman"/>
        </w:rPr>
        <w:t xml:space="preserve">Možnost avtomatskega pošiljanja kromatogramov v PDF na mrežo za arhiviranje </w:t>
      </w:r>
    </w:p>
    <w:p w:rsidR="0034682D" w:rsidRPr="00FF6D02" w:rsidRDefault="0034682D" w:rsidP="008961EC">
      <w:pPr>
        <w:pStyle w:val="Odstavekseznama"/>
        <w:numPr>
          <w:ilvl w:val="0"/>
          <w:numId w:val="21"/>
        </w:numPr>
        <w:spacing w:line="260" w:lineRule="atLeast"/>
        <w:contextualSpacing/>
        <w:jc w:val="both"/>
        <w:rPr>
          <w:rFonts w:ascii="Times New Roman" w:hAnsi="Times New Roman"/>
        </w:rPr>
      </w:pPr>
      <w:r w:rsidRPr="00FF6D02">
        <w:rPr>
          <w:rFonts w:ascii="Times New Roman" w:hAnsi="Times New Roman"/>
        </w:rPr>
        <w:t>Omogočati mora avtomatski zagon t.i. »</w:t>
      </w:r>
      <w:proofErr w:type="spellStart"/>
      <w:r w:rsidRPr="00FF6D02">
        <w:rPr>
          <w:rFonts w:ascii="Times New Roman" w:hAnsi="Times New Roman"/>
        </w:rPr>
        <w:t>warm</w:t>
      </w:r>
      <w:proofErr w:type="spellEnd"/>
      <w:r w:rsidRPr="00FF6D02">
        <w:rPr>
          <w:rFonts w:ascii="Times New Roman" w:hAnsi="Times New Roman"/>
        </w:rPr>
        <w:t xml:space="preserve"> up« v 3 minutah</w:t>
      </w:r>
    </w:p>
    <w:p w:rsidR="0034682D" w:rsidRPr="00FF6D02" w:rsidRDefault="0034682D" w:rsidP="008961EC">
      <w:pPr>
        <w:pStyle w:val="Odstavekseznama"/>
        <w:numPr>
          <w:ilvl w:val="0"/>
          <w:numId w:val="21"/>
        </w:numPr>
        <w:spacing w:line="260" w:lineRule="atLeast"/>
        <w:contextualSpacing/>
        <w:jc w:val="both"/>
        <w:rPr>
          <w:rFonts w:ascii="Times New Roman" w:hAnsi="Times New Roman"/>
        </w:rPr>
      </w:pPr>
      <w:r w:rsidRPr="00FF6D02">
        <w:rPr>
          <w:rFonts w:ascii="Times New Roman" w:hAnsi="Times New Roman"/>
        </w:rPr>
        <w:t>Čas analize do največ 50 sekund na eno analizo</w:t>
      </w:r>
    </w:p>
    <w:p w:rsidR="0034682D" w:rsidRPr="00FF6D02" w:rsidRDefault="0034682D" w:rsidP="008961EC">
      <w:pPr>
        <w:pStyle w:val="Odstavekseznama"/>
        <w:numPr>
          <w:ilvl w:val="0"/>
          <w:numId w:val="21"/>
        </w:numPr>
        <w:spacing w:line="260" w:lineRule="atLeast"/>
        <w:contextualSpacing/>
        <w:jc w:val="both"/>
        <w:rPr>
          <w:rFonts w:ascii="Times New Roman" w:hAnsi="Times New Roman"/>
        </w:rPr>
      </w:pPr>
      <w:r w:rsidRPr="00FF6D02">
        <w:rPr>
          <w:rFonts w:ascii="Times New Roman" w:hAnsi="Times New Roman"/>
        </w:rPr>
        <w:t>Čas do prvega rezultata/izvida, če je analizator v »</w:t>
      </w:r>
      <w:proofErr w:type="spellStart"/>
      <w:r w:rsidRPr="00FF6D02">
        <w:rPr>
          <w:rFonts w:ascii="Times New Roman" w:hAnsi="Times New Roman"/>
        </w:rPr>
        <w:t>Standby</w:t>
      </w:r>
      <w:proofErr w:type="spellEnd"/>
      <w:r w:rsidRPr="00FF6D02">
        <w:rPr>
          <w:rFonts w:ascii="Times New Roman" w:hAnsi="Times New Roman"/>
        </w:rPr>
        <w:t xml:space="preserve">-ju«, maksimalno 3 minute </w:t>
      </w:r>
    </w:p>
    <w:p w:rsidR="0034682D" w:rsidRPr="00FF6D02" w:rsidRDefault="0034682D" w:rsidP="008961EC">
      <w:pPr>
        <w:pStyle w:val="Odstavekseznama"/>
        <w:numPr>
          <w:ilvl w:val="0"/>
          <w:numId w:val="21"/>
        </w:numPr>
        <w:spacing w:line="260" w:lineRule="atLeast"/>
        <w:contextualSpacing/>
        <w:jc w:val="both"/>
        <w:rPr>
          <w:rFonts w:ascii="Times New Roman" w:hAnsi="Times New Roman"/>
        </w:rPr>
      </w:pPr>
      <w:r w:rsidRPr="00FF6D02">
        <w:rPr>
          <w:rFonts w:ascii="Times New Roman" w:hAnsi="Times New Roman"/>
        </w:rPr>
        <w:t>Zmogljivost minimalno 70 vzorcev na uro</w:t>
      </w:r>
    </w:p>
    <w:p w:rsidR="0034682D" w:rsidRPr="00FF6D02" w:rsidRDefault="0034682D" w:rsidP="008961EC">
      <w:pPr>
        <w:pStyle w:val="Odstavekseznama"/>
        <w:numPr>
          <w:ilvl w:val="0"/>
          <w:numId w:val="21"/>
        </w:numPr>
        <w:spacing w:line="260" w:lineRule="atLeast"/>
        <w:contextualSpacing/>
        <w:jc w:val="both"/>
        <w:rPr>
          <w:rFonts w:ascii="Times New Roman" w:hAnsi="Times New Roman"/>
        </w:rPr>
      </w:pPr>
      <w:r w:rsidRPr="00FF6D02">
        <w:rPr>
          <w:rFonts w:ascii="Times New Roman" w:hAnsi="Times New Roman"/>
        </w:rPr>
        <w:t>Življenjska doba analitične kolone mora biti za 10.000 injiciranj</w:t>
      </w:r>
    </w:p>
    <w:p w:rsidR="0034682D" w:rsidRPr="00FF6D02" w:rsidRDefault="0034682D" w:rsidP="008961EC">
      <w:pPr>
        <w:pStyle w:val="Odstavekseznama"/>
        <w:numPr>
          <w:ilvl w:val="0"/>
          <w:numId w:val="21"/>
        </w:numPr>
        <w:spacing w:line="260" w:lineRule="atLeast"/>
        <w:contextualSpacing/>
        <w:jc w:val="both"/>
        <w:rPr>
          <w:rFonts w:ascii="Times New Roman" w:hAnsi="Times New Roman"/>
        </w:rPr>
      </w:pPr>
      <w:r w:rsidRPr="00FF6D02">
        <w:rPr>
          <w:rFonts w:ascii="Times New Roman" w:hAnsi="Times New Roman"/>
        </w:rPr>
        <w:t xml:space="preserve">Življenjska doba za pred filter vsaj 2.000 injiciranj </w:t>
      </w:r>
    </w:p>
    <w:p w:rsidR="0034682D" w:rsidRPr="00FF6D02" w:rsidRDefault="0034682D" w:rsidP="008961EC">
      <w:pPr>
        <w:pStyle w:val="Odstavekseznama"/>
        <w:numPr>
          <w:ilvl w:val="0"/>
          <w:numId w:val="21"/>
        </w:numPr>
        <w:spacing w:line="260" w:lineRule="atLeast"/>
        <w:contextualSpacing/>
        <w:jc w:val="both"/>
        <w:rPr>
          <w:rFonts w:ascii="Times New Roman" w:hAnsi="Times New Roman"/>
        </w:rPr>
      </w:pPr>
      <w:r w:rsidRPr="00FF6D02">
        <w:rPr>
          <w:rFonts w:ascii="Times New Roman" w:hAnsi="Times New Roman"/>
        </w:rPr>
        <w:t xml:space="preserve">Analizator mora omogočati avtomatizirano kalibracijo, brez predhodne pred priprave </w:t>
      </w:r>
    </w:p>
    <w:p w:rsidR="0034682D" w:rsidRPr="00FF6D02" w:rsidRDefault="0034682D" w:rsidP="008961EC">
      <w:pPr>
        <w:pStyle w:val="Odstavekseznama"/>
        <w:numPr>
          <w:ilvl w:val="0"/>
          <w:numId w:val="21"/>
        </w:numPr>
        <w:spacing w:line="260" w:lineRule="atLeast"/>
        <w:contextualSpacing/>
        <w:jc w:val="both"/>
        <w:rPr>
          <w:rFonts w:ascii="Times New Roman" w:hAnsi="Times New Roman"/>
        </w:rPr>
      </w:pPr>
      <w:r w:rsidRPr="00FF6D02">
        <w:rPr>
          <w:rFonts w:ascii="Times New Roman" w:hAnsi="Times New Roman"/>
        </w:rPr>
        <w:t xml:space="preserve">Možnost uporabe </w:t>
      </w:r>
      <w:proofErr w:type="spellStart"/>
      <w:r w:rsidRPr="00FF6D02">
        <w:rPr>
          <w:rFonts w:ascii="Times New Roman" w:hAnsi="Times New Roman"/>
        </w:rPr>
        <w:t>kalibratorja</w:t>
      </w:r>
      <w:proofErr w:type="spellEnd"/>
      <w:r w:rsidRPr="00FF6D02">
        <w:rPr>
          <w:rFonts w:ascii="Times New Roman" w:hAnsi="Times New Roman"/>
        </w:rPr>
        <w:t xml:space="preserve"> direktno iz hladilnika, brez predhodne pred priprave </w:t>
      </w:r>
    </w:p>
    <w:p w:rsidR="0034682D" w:rsidRPr="00FF6D02" w:rsidRDefault="0034682D" w:rsidP="008961EC">
      <w:pPr>
        <w:pStyle w:val="Odstavekseznama"/>
        <w:numPr>
          <w:ilvl w:val="0"/>
          <w:numId w:val="21"/>
        </w:numPr>
        <w:spacing w:line="260" w:lineRule="atLeast"/>
        <w:contextualSpacing/>
        <w:jc w:val="both"/>
        <w:rPr>
          <w:rFonts w:ascii="Times New Roman" w:hAnsi="Times New Roman"/>
        </w:rPr>
      </w:pPr>
      <w:r w:rsidRPr="00FF6D02">
        <w:rPr>
          <w:rFonts w:ascii="Times New Roman" w:hAnsi="Times New Roman"/>
        </w:rPr>
        <w:t>Analizator mora podpirati uporabo dveh do treh nivojev kontrol z možnostjo evaluacije lota do lota</w:t>
      </w:r>
    </w:p>
    <w:p w:rsidR="0034682D" w:rsidRPr="00FF6D02" w:rsidRDefault="0034682D" w:rsidP="008961EC">
      <w:pPr>
        <w:pStyle w:val="Odstavekseznama"/>
        <w:numPr>
          <w:ilvl w:val="0"/>
          <w:numId w:val="21"/>
        </w:numPr>
        <w:spacing w:line="260" w:lineRule="atLeast"/>
        <w:contextualSpacing/>
        <w:jc w:val="both"/>
        <w:rPr>
          <w:rFonts w:ascii="Times New Roman" w:hAnsi="Times New Roman"/>
        </w:rPr>
      </w:pPr>
      <w:r w:rsidRPr="00FF6D02">
        <w:rPr>
          <w:rFonts w:ascii="Times New Roman" w:hAnsi="Times New Roman"/>
        </w:rPr>
        <w:t>Možnost hranjenja 100.000 izvidov vključno s kromatogrami</w:t>
      </w:r>
    </w:p>
    <w:p w:rsidR="0034682D" w:rsidRPr="00FF6D02" w:rsidRDefault="0034682D" w:rsidP="008961EC">
      <w:pPr>
        <w:pStyle w:val="Odstavekseznama"/>
        <w:numPr>
          <w:ilvl w:val="0"/>
          <w:numId w:val="21"/>
        </w:numPr>
        <w:spacing w:line="260" w:lineRule="atLeast"/>
        <w:contextualSpacing/>
        <w:jc w:val="both"/>
        <w:rPr>
          <w:rFonts w:ascii="Times New Roman" w:hAnsi="Times New Roman"/>
        </w:rPr>
      </w:pPr>
      <w:r w:rsidRPr="00FF6D02">
        <w:rPr>
          <w:rFonts w:ascii="Times New Roman" w:hAnsi="Times New Roman"/>
        </w:rPr>
        <w:t>Omogočati mora avtomatski prikaz končanih rezultatov</w:t>
      </w:r>
    </w:p>
    <w:p w:rsidR="0034682D" w:rsidRPr="00FF6D02" w:rsidRDefault="0034682D" w:rsidP="008961EC">
      <w:pPr>
        <w:pStyle w:val="Odstavekseznama"/>
        <w:numPr>
          <w:ilvl w:val="0"/>
          <w:numId w:val="21"/>
        </w:numPr>
        <w:spacing w:line="260" w:lineRule="atLeast"/>
        <w:contextualSpacing/>
        <w:jc w:val="both"/>
        <w:rPr>
          <w:rFonts w:ascii="Times New Roman" w:hAnsi="Times New Roman"/>
        </w:rPr>
      </w:pPr>
      <w:r w:rsidRPr="00FF6D02">
        <w:rPr>
          <w:rFonts w:ascii="Times New Roman" w:hAnsi="Times New Roman"/>
        </w:rPr>
        <w:t>Omogočati mora avtomatsko ponovitev problematičnih vzorcev</w:t>
      </w:r>
    </w:p>
    <w:p w:rsidR="0034682D" w:rsidRPr="00FF6D02" w:rsidRDefault="0034682D" w:rsidP="008961EC">
      <w:pPr>
        <w:pStyle w:val="Odstavekseznama"/>
        <w:numPr>
          <w:ilvl w:val="0"/>
          <w:numId w:val="21"/>
        </w:numPr>
        <w:spacing w:line="260" w:lineRule="atLeast"/>
        <w:contextualSpacing/>
        <w:jc w:val="both"/>
        <w:rPr>
          <w:rFonts w:ascii="Times New Roman" w:hAnsi="Times New Roman"/>
        </w:rPr>
      </w:pPr>
      <w:r w:rsidRPr="00FF6D02">
        <w:rPr>
          <w:rFonts w:ascii="Times New Roman" w:hAnsi="Times New Roman"/>
        </w:rPr>
        <w:t>Možnost istočasnega prikaza prvotnega in ponovljenega vzorca</w:t>
      </w:r>
    </w:p>
    <w:p w:rsidR="0034682D" w:rsidRPr="00FF6D02" w:rsidRDefault="0034682D" w:rsidP="009B625F">
      <w:pPr>
        <w:pStyle w:val="Odstavekseznama"/>
        <w:numPr>
          <w:ilvl w:val="0"/>
          <w:numId w:val="21"/>
        </w:numPr>
        <w:spacing w:before="240" w:line="260" w:lineRule="atLeast"/>
        <w:contextualSpacing/>
        <w:jc w:val="both"/>
        <w:rPr>
          <w:rFonts w:ascii="Times New Roman" w:hAnsi="Times New Roman"/>
        </w:rPr>
      </w:pPr>
      <w:r w:rsidRPr="00FF6D02">
        <w:rPr>
          <w:rFonts w:ascii="Times New Roman" w:hAnsi="Times New Roman"/>
        </w:rPr>
        <w:lastRenderedPageBreak/>
        <w:t xml:space="preserve">Ponudnik mora zagotoviti epruvete s </w:t>
      </w:r>
      <w:proofErr w:type="spellStart"/>
      <w:r w:rsidRPr="00FF6D02">
        <w:rPr>
          <w:rFonts w:ascii="Times New Roman" w:hAnsi="Times New Roman"/>
        </w:rPr>
        <w:t>hemolizatom</w:t>
      </w:r>
      <w:proofErr w:type="spellEnd"/>
      <w:r w:rsidRPr="00FF6D02">
        <w:rPr>
          <w:rFonts w:ascii="Times New Roman" w:hAnsi="Times New Roman"/>
        </w:rPr>
        <w:t xml:space="preserve"> pripravljene za uporabo za odvzem kapilarne krvi, kompatibilne s sistemom, s čimer je zagotovljena stabilnost vzorca vsaj 4 tedne na 2-8°C</w:t>
      </w:r>
    </w:p>
    <w:p w:rsidR="00694751" w:rsidRPr="00FF6D02" w:rsidRDefault="00694751" w:rsidP="009B625F">
      <w:pPr>
        <w:pStyle w:val="Odstavekseznama"/>
        <w:numPr>
          <w:ilvl w:val="0"/>
          <w:numId w:val="21"/>
        </w:numPr>
        <w:spacing w:before="240" w:line="260" w:lineRule="atLeast"/>
        <w:contextualSpacing/>
        <w:jc w:val="both"/>
        <w:rPr>
          <w:rFonts w:ascii="Times New Roman" w:hAnsi="Times New Roman"/>
        </w:rPr>
      </w:pPr>
      <w:r w:rsidRPr="00FF6D02">
        <w:rPr>
          <w:rFonts w:ascii="Times New Roman" w:hAnsi="Times New Roman"/>
        </w:rPr>
        <w:t xml:space="preserve">Volumen vzorca največ 5 </w:t>
      </w:r>
      <w:proofErr w:type="spellStart"/>
      <w:r w:rsidRPr="00FF6D02">
        <w:rPr>
          <w:rFonts w:ascii="Times New Roman" w:hAnsi="Times New Roman"/>
        </w:rPr>
        <w:t>mikrolit</w:t>
      </w:r>
      <w:r w:rsidR="00DD1BA9" w:rsidRPr="00FF6D02">
        <w:rPr>
          <w:rFonts w:ascii="Times New Roman" w:hAnsi="Times New Roman"/>
        </w:rPr>
        <w:t>r</w:t>
      </w:r>
      <w:r w:rsidRPr="00FF6D02">
        <w:rPr>
          <w:rFonts w:ascii="Times New Roman" w:hAnsi="Times New Roman"/>
        </w:rPr>
        <w:t>ov</w:t>
      </w:r>
      <w:proofErr w:type="spellEnd"/>
      <w:r w:rsidRPr="00FF6D02">
        <w:rPr>
          <w:rFonts w:ascii="Times New Roman" w:hAnsi="Times New Roman"/>
        </w:rPr>
        <w:t xml:space="preserve"> krvi (količina potrebne krvi na vzorec)</w:t>
      </w:r>
    </w:p>
    <w:p w:rsidR="0034682D" w:rsidRPr="00FF6D02" w:rsidRDefault="00CE7888" w:rsidP="009B625F">
      <w:pPr>
        <w:pStyle w:val="Odstavekseznama"/>
        <w:numPr>
          <w:ilvl w:val="0"/>
          <w:numId w:val="21"/>
        </w:numPr>
        <w:spacing w:line="260" w:lineRule="atLeast"/>
        <w:contextualSpacing/>
        <w:jc w:val="both"/>
        <w:rPr>
          <w:rFonts w:ascii="Times New Roman" w:hAnsi="Times New Roman"/>
        </w:rPr>
      </w:pPr>
      <w:r w:rsidRPr="00FF6D02">
        <w:rPr>
          <w:rFonts w:ascii="Times New Roman" w:hAnsi="Times New Roman"/>
        </w:rPr>
        <w:t xml:space="preserve">Ponudnik mora zagotoviti </w:t>
      </w:r>
      <w:r w:rsidR="005B6088" w:rsidRPr="00FF6D02">
        <w:rPr>
          <w:rFonts w:ascii="Times New Roman" w:hAnsi="Times New Roman"/>
        </w:rPr>
        <w:t xml:space="preserve">programsko opremo </w:t>
      </w:r>
      <w:proofErr w:type="spellStart"/>
      <w:r w:rsidR="005B6088" w:rsidRPr="00FF6D02">
        <w:rPr>
          <w:rFonts w:ascii="Times New Roman" w:hAnsi="Times New Roman"/>
        </w:rPr>
        <w:t>Unity</w:t>
      </w:r>
      <w:proofErr w:type="spellEnd"/>
      <w:r w:rsidR="005B6088" w:rsidRPr="00FF6D02">
        <w:rPr>
          <w:rFonts w:ascii="Times New Roman" w:hAnsi="Times New Roman"/>
        </w:rPr>
        <w:t xml:space="preserve"> real time s </w:t>
      </w:r>
      <w:r w:rsidRPr="00FF6D02">
        <w:rPr>
          <w:rFonts w:ascii="Times New Roman" w:hAnsi="Times New Roman"/>
        </w:rPr>
        <w:t>5-</w:t>
      </w:r>
      <w:r w:rsidR="00DD1BA9" w:rsidRPr="00FF6D02">
        <w:rPr>
          <w:rFonts w:ascii="Times New Roman" w:hAnsi="Times New Roman"/>
        </w:rPr>
        <w:t>letnimi licencami</w:t>
      </w:r>
    </w:p>
    <w:p w:rsidR="00C20D50" w:rsidRPr="00FF6D02" w:rsidRDefault="00C20D50" w:rsidP="009B625F">
      <w:pPr>
        <w:pStyle w:val="Odstavekseznama"/>
        <w:numPr>
          <w:ilvl w:val="0"/>
          <w:numId w:val="21"/>
        </w:numPr>
        <w:spacing w:line="260" w:lineRule="atLeast"/>
        <w:contextualSpacing/>
        <w:jc w:val="both"/>
        <w:rPr>
          <w:rFonts w:ascii="Times New Roman" w:hAnsi="Times New Roman"/>
        </w:rPr>
      </w:pPr>
      <w:r w:rsidRPr="00FF6D02">
        <w:rPr>
          <w:rFonts w:ascii="Times New Roman" w:hAnsi="Times New Roman"/>
        </w:rPr>
        <w:t>Ponudnik mora zagotoviti oddaljen dostop za servisno podporo za obdobje 5 let.</w:t>
      </w:r>
    </w:p>
    <w:p w:rsidR="009B625F" w:rsidRPr="00FF6D02" w:rsidRDefault="009B625F" w:rsidP="009B625F">
      <w:pPr>
        <w:pStyle w:val="Odstavekseznama"/>
        <w:spacing w:line="260" w:lineRule="atLeast"/>
        <w:ind w:left="720"/>
        <w:contextualSpacing/>
        <w:jc w:val="both"/>
        <w:rPr>
          <w:rFonts w:ascii="Times New Roman" w:hAnsi="Times New Roman"/>
        </w:rPr>
      </w:pPr>
    </w:p>
    <w:p w:rsidR="0034682D" w:rsidRPr="00FF6D02" w:rsidRDefault="0034682D" w:rsidP="0034682D">
      <w:pPr>
        <w:keepLines/>
        <w:widowControl w:val="0"/>
        <w:rPr>
          <w:rFonts w:ascii="Times New Roman" w:hAnsi="Times New Roman"/>
        </w:rPr>
      </w:pPr>
      <w:r w:rsidRPr="00FF6D02">
        <w:rPr>
          <w:rFonts w:ascii="Times New Roman" w:hAnsi="Times New Roman"/>
        </w:rPr>
        <w:t>METODA: visoko občutljiva tekočinska ionsko izmenjevalna HPLC tehnologija.</w:t>
      </w:r>
    </w:p>
    <w:p w:rsidR="0034682D" w:rsidRPr="00FF6D02" w:rsidRDefault="0034682D" w:rsidP="008961EC">
      <w:pPr>
        <w:pStyle w:val="Odstavekseznama"/>
        <w:keepLines/>
        <w:widowControl w:val="0"/>
        <w:numPr>
          <w:ilvl w:val="0"/>
          <w:numId w:val="22"/>
        </w:numPr>
        <w:contextualSpacing/>
        <w:jc w:val="both"/>
        <w:rPr>
          <w:rFonts w:ascii="Times New Roman" w:hAnsi="Times New Roman"/>
        </w:rPr>
      </w:pPr>
      <w:r w:rsidRPr="00FF6D02">
        <w:rPr>
          <w:rFonts w:ascii="Times New Roman" w:hAnsi="Times New Roman"/>
        </w:rPr>
        <w:t xml:space="preserve">Omogočati mora prikaz rezultatov v IFCC in NGSP enotah </w:t>
      </w:r>
    </w:p>
    <w:p w:rsidR="0034682D" w:rsidRPr="00FF6D02" w:rsidRDefault="0034682D" w:rsidP="008961EC">
      <w:pPr>
        <w:pStyle w:val="Odstavekseznama"/>
        <w:keepLines/>
        <w:widowControl w:val="0"/>
        <w:numPr>
          <w:ilvl w:val="0"/>
          <w:numId w:val="22"/>
        </w:numPr>
        <w:contextualSpacing/>
        <w:jc w:val="both"/>
        <w:rPr>
          <w:rFonts w:ascii="Times New Roman" w:hAnsi="Times New Roman"/>
        </w:rPr>
      </w:pPr>
      <w:r w:rsidRPr="00FF6D02">
        <w:rPr>
          <w:rFonts w:ascii="Times New Roman" w:hAnsi="Times New Roman"/>
        </w:rPr>
        <w:t xml:space="preserve">Omogočati mora pred definiranje pravil oz. avto </w:t>
      </w:r>
      <w:proofErr w:type="spellStart"/>
      <w:r w:rsidRPr="00FF6D02">
        <w:rPr>
          <w:rFonts w:ascii="Times New Roman" w:hAnsi="Times New Roman"/>
        </w:rPr>
        <w:t>validacija</w:t>
      </w:r>
      <w:proofErr w:type="spellEnd"/>
      <w:r w:rsidRPr="00FF6D02">
        <w:rPr>
          <w:rFonts w:ascii="Times New Roman" w:hAnsi="Times New Roman"/>
        </w:rPr>
        <w:t xml:space="preserve"> rezultatov prikazanih kot opozorila na izvidu </w:t>
      </w:r>
    </w:p>
    <w:p w:rsidR="0034682D" w:rsidRPr="00FF6D02" w:rsidRDefault="0034682D" w:rsidP="008961EC">
      <w:pPr>
        <w:pStyle w:val="Odstavekseznama"/>
        <w:keepLines/>
        <w:widowControl w:val="0"/>
        <w:numPr>
          <w:ilvl w:val="0"/>
          <w:numId w:val="22"/>
        </w:numPr>
        <w:contextualSpacing/>
        <w:jc w:val="both"/>
        <w:rPr>
          <w:rFonts w:ascii="Times New Roman" w:hAnsi="Times New Roman"/>
        </w:rPr>
      </w:pPr>
      <w:r w:rsidRPr="00FF6D02">
        <w:rPr>
          <w:rFonts w:ascii="Times New Roman" w:hAnsi="Times New Roman"/>
        </w:rPr>
        <w:t xml:space="preserve">Določati mora variante hemoglobina, brez vpliva oz. interferenc hemoglobinov kot so S, C, D, E in labilne HBA1c. </w:t>
      </w:r>
    </w:p>
    <w:p w:rsidR="004B20D2" w:rsidRPr="00FF6D02" w:rsidRDefault="004B20D2" w:rsidP="004B20D2">
      <w:pPr>
        <w:keepLines/>
        <w:widowControl w:val="0"/>
        <w:contextualSpacing/>
        <w:jc w:val="both"/>
        <w:rPr>
          <w:rFonts w:ascii="Times New Roman" w:hAnsi="Times New Roman"/>
        </w:rPr>
      </w:pPr>
    </w:p>
    <w:p w:rsidR="00271540" w:rsidRPr="00FF6D02" w:rsidRDefault="00271540" w:rsidP="00271540">
      <w:pPr>
        <w:tabs>
          <w:tab w:val="left" w:pos="284"/>
          <w:tab w:val="left" w:pos="851"/>
          <w:tab w:val="left" w:pos="1701"/>
        </w:tabs>
        <w:jc w:val="both"/>
        <w:rPr>
          <w:rFonts w:ascii="Times New Roman" w:hAnsi="Times New Roman"/>
        </w:rPr>
      </w:pPr>
      <w:r w:rsidRPr="00FF6D02">
        <w:rPr>
          <w:rFonts w:ascii="Times New Roman" w:hAnsi="Times New Roman"/>
        </w:rPr>
        <w:t>Cena aparata mora vključevati vse stroške, ki jih bo imel ponudnik v zvezi z izvajanjem dobave in namestitve opreme, ki so predmet tega javnega naročila, kot so:</w:t>
      </w:r>
    </w:p>
    <w:p w:rsidR="00271540" w:rsidRPr="00FF6D02" w:rsidRDefault="00271540" w:rsidP="00271540">
      <w:pPr>
        <w:numPr>
          <w:ilvl w:val="0"/>
          <w:numId w:val="31"/>
        </w:numPr>
        <w:jc w:val="both"/>
        <w:rPr>
          <w:rFonts w:ascii="Times New Roman" w:hAnsi="Times New Roman"/>
        </w:rPr>
      </w:pPr>
      <w:r w:rsidRPr="00FF6D02">
        <w:rPr>
          <w:rFonts w:ascii="Times New Roman" w:hAnsi="Times New Roman"/>
        </w:rPr>
        <w:t>dobavo opreme v skladu z zahtevami v tej dokumentaciji;</w:t>
      </w:r>
    </w:p>
    <w:p w:rsidR="00271540" w:rsidRPr="00FF6D02" w:rsidRDefault="00271540" w:rsidP="00271540">
      <w:pPr>
        <w:numPr>
          <w:ilvl w:val="0"/>
          <w:numId w:val="31"/>
        </w:numPr>
        <w:jc w:val="both"/>
        <w:rPr>
          <w:rFonts w:ascii="Times New Roman" w:hAnsi="Times New Roman"/>
        </w:rPr>
      </w:pPr>
      <w:r w:rsidRPr="00FF6D02">
        <w:rPr>
          <w:rFonts w:ascii="Times New Roman" w:hAnsi="Times New Roman"/>
        </w:rPr>
        <w:t>zavarovanje vse opreme pred poškodbami ali izgubo v času dobave, namestitve do končnega prevzema;</w:t>
      </w:r>
    </w:p>
    <w:p w:rsidR="00271540" w:rsidRPr="00FF6D02" w:rsidRDefault="00271540" w:rsidP="00271540">
      <w:pPr>
        <w:numPr>
          <w:ilvl w:val="0"/>
          <w:numId w:val="31"/>
        </w:numPr>
        <w:jc w:val="both"/>
        <w:rPr>
          <w:rFonts w:ascii="Times New Roman" w:hAnsi="Times New Roman"/>
        </w:rPr>
      </w:pPr>
      <w:r w:rsidRPr="00FF6D02">
        <w:rPr>
          <w:rFonts w:ascii="Times New Roman" w:hAnsi="Times New Roman"/>
        </w:rPr>
        <w:t>vgradnjo in namestitev oziroma montažo dobavljene opreme;</w:t>
      </w:r>
    </w:p>
    <w:p w:rsidR="00271540" w:rsidRPr="00FF6D02" w:rsidRDefault="00271540" w:rsidP="00271540">
      <w:pPr>
        <w:numPr>
          <w:ilvl w:val="0"/>
          <w:numId w:val="31"/>
        </w:numPr>
        <w:jc w:val="both"/>
        <w:rPr>
          <w:rFonts w:ascii="Times New Roman" w:hAnsi="Times New Roman"/>
        </w:rPr>
      </w:pPr>
      <w:r w:rsidRPr="00FF6D02">
        <w:rPr>
          <w:rFonts w:ascii="Times New Roman" w:hAnsi="Times New Roman"/>
        </w:rPr>
        <w:t>funkcionalni preizkus vse dobavljene opreme in predložitev ustreznih poročil;</w:t>
      </w:r>
    </w:p>
    <w:p w:rsidR="00271540" w:rsidRPr="00FF6D02" w:rsidRDefault="00271540" w:rsidP="00271540">
      <w:pPr>
        <w:numPr>
          <w:ilvl w:val="0"/>
          <w:numId w:val="31"/>
        </w:numPr>
        <w:jc w:val="both"/>
        <w:rPr>
          <w:rFonts w:ascii="Times New Roman" w:hAnsi="Times New Roman"/>
        </w:rPr>
      </w:pPr>
      <w:r w:rsidRPr="00FF6D02">
        <w:rPr>
          <w:rFonts w:ascii="Times New Roman" w:hAnsi="Times New Roman"/>
        </w:rPr>
        <w:t>zagon in preizkus delovanja, preverjanje doseganja zahtevanih parametrov, predajo vse tehnične dokumentacije za uporabo, obratovanje in za vzdrževanje</w:t>
      </w:r>
      <w:r w:rsidR="005E07F8" w:rsidRPr="00FF6D02">
        <w:rPr>
          <w:rFonts w:ascii="Times New Roman" w:hAnsi="Times New Roman"/>
        </w:rPr>
        <w:t>, navodila za uporabo v slovenskem jeziku</w:t>
      </w:r>
      <w:r w:rsidRPr="00FF6D02">
        <w:rPr>
          <w:rFonts w:ascii="Times New Roman" w:hAnsi="Times New Roman"/>
        </w:rPr>
        <w:t>;</w:t>
      </w:r>
    </w:p>
    <w:p w:rsidR="00271540" w:rsidRPr="00FF6D02" w:rsidRDefault="00271540" w:rsidP="00271540">
      <w:pPr>
        <w:numPr>
          <w:ilvl w:val="0"/>
          <w:numId w:val="31"/>
        </w:numPr>
        <w:jc w:val="both"/>
        <w:rPr>
          <w:rFonts w:ascii="Times New Roman" w:hAnsi="Times New Roman"/>
        </w:rPr>
      </w:pPr>
      <w:r w:rsidRPr="00FF6D02">
        <w:rPr>
          <w:rFonts w:ascii="Times New Roman" w:hAnsi="Times New Roman"/>
        </w:rPr>
        <w:t xml:space="preserve">šolanje in usposabljanje uporabnika ter ustrezen postopek primopredaje uporabniku </w:t>
      </w:r>
      <w:r w:rsidRPr="00FF6D02">
        <w:rPr>
          <w:rFonts w:ascii="Times New Roman" w:hAnsi="Times New Roman"/>
          <w:i/>
        </w:rPr>
        <w:t>(količinski in kvalitetni prevzem)</w:t>
      </w:r>
      <w:r w:rsidRPr="00FF6D02">
        <w:rPr>
          <w:rFonts w:ascii="Times New Roman" w:hAnsi="Times New Roman"/>
        </w:rPr>
        <w:t xml:space="preserve">; </w:t>
      </w:r>
    </w:p>
    <w:p w:rsidR="00271540" w:rsidRPr="00FF6D02" w:rsidRDefault="00271540" w:rsidP="00271540">
      <w:pPr>
        <w:numPr>
          <w:ilvl w:val="0"/>
          <w:numId w:val="31"/>
        </w:numPr>
        <w:jc w:val="both"/>
        <w:rPr>
          <w:rFonts w:ascii="Times New Roman" w:hAnsi="Times New Roman"/>
        </w:rPr>
      </w:pPr>
      <w:r w:rsidRPr="00FF6D02">
        <w:rPr>
          <w:rFonts w:ascii="Times New Roman" w:hAnsi="Times New Roman"/>
        </w:rPr>
        <w:t>zagotovitev in predajo certifikatov, izjav o skladnosti s standardi (</w:t>
      </w:r>
      <w:proofErr w:type="spellStart"/>
      <w:r w:rsidRPr="00FF6D02">
        <w:rPr>
          <w:rFonts w:ascii="Times New Roman" w:hAnsi="Times New Roman"/>
          <w:i/>
        </w:rPr>
        <w:t>Declaration</w:t>
      </w:r>
      <w:proofErr w:type="spellEnd"/>
      <w:r w:rsidRPr="00FF6D02">
        <w:rPr>
          <w:rFonts w:ascii="Times New Roman" w:hAnsi="Times New Roman"/>
          <w:i/>
        </w:rPr>
        <w:t xml:space="preserve"> </w:t>
      </w:r>
      <w:proofErr w:type="spellStart"/>
      <w:r w:rsidRPr="00FF6D02">
        <w:rPr>
          <w:rFonts w:ascii="Times New Roman" w:hAnsi="Times New Roman"/>
          <w:i/>
        </w:rPr>
        <w:t>of</w:t>
      </w:r>
      <w:proofErr w:type="spellEnd"/>
      <w:r w:rsidRPr="00FF6D02">
        <w:rPr>
          <w:rFonts w:ascii="Times New Roman" w:hAnsi="Times New Roman"/>
          <w:i/>
        </w:rPr>
        <w:t xml:space="preserve"> </w:t>
      </w:r>
      <w:proofErr w:type="spellStart"/>
      <w:r w:rsidRPr="00FF6D02">
        <w:rPr>
          <w:rFonts w:ascii="Times New Roman" w:hAnsi="Times New Roman"/>
          <w:i/>
        </w:rPr>
        <w:t>Conformity</w:t>
      </w:r>
      <w:proofErr w:type="spellEnd"/>
      <w:r w:rsidRPr="00FF6D02">
        <w:rPr>
          <w:rFonts w:ascii="Times New Roman" w:hAnsi="Times New Roman"/>
          <w:i/>
        </w:rPr>
        <w:t xml:space="preserve"> v skladu s smernicami 93/42 EEC)</w:t>
      </w:r>
      <w:r w:rsidRPr="00FF6D02">
        <w:rPr>
          <w:rFonts w:ascii="Times New Roman" w:hAnsi="Times New Roman"/>
        </w:rPr>
        <w:t>;</w:t>
      </w:r>
    </w:p>
    <w:p w:rsidR="00271540" w:rsidRPr="00FF6D02" w:rsidRDefault="00271540" w:rsidP="00271540">
      <w:pPr>
        <w:numPr>
          <w:ilvl w:val="0"/>
          <w:numId w:val="31"/>
        </w:numPr>
        <w:jc w:val="both"/>
        <w:rPr>
          <w:rFonts w:ascii="Times New Roman" w:hAnsi="Times New Roman"/>
        </w:rPr>
      </w:pPr>
      <w:r w:rsidRPr="00FF6D02">
        <w:rPr>
          <w:rFonts w:ascii="Times New Roman" w:hAnsi="Times New Roman"/>
        </w:rPr>
        <w:t>odpravo ali poravnavo stroškov za odpravo vseh napak in poškodb na prostorih in že vgrajeni opremi, ki bi nastale v času vnosa in namestitve opreme;</w:t>
      </w:r>
    </w:p>
    <w:p w:rsidR="00271540" w:rsidRPr="00FF6D02" w:rsidRDefault="00271540" w:rsidP="00271540">
      <w:pPr>
        <w:numPr>
          <w:ilvl w:val="0"/>
          <w:numId w:val="31"/>
        </w:numPr>
        <w:jc w:val="both"/>
        <w:rPr>
          <w:rFonts w:ascii="Times New Roman" w:hAnsi="Times New Roman"/>
        </w:rPr>
      </w:pPr>
      <w:r w:rsidRPr="00FF6D02">
        <w:rPr>
          <w:rFonts w:ascii="Times New Roman" w:hAnsi="Times New Roman"/>
        </w:rPr>
        <w:t xml:space="preserve">garancijski rok za odpravo napak v času najmanj </w:t>
      </w:r>
      <w:r w:rsidRPr="00FF6D02">
        <w:rPr>
          <w:rFonts w:ascii="Times New Roman" w:hAnsi="Times New Roman"/>
          <w:b/>
        </w:rPr>
        <w:t>24 mesecev</w:t>
      </w:r>
      <w:r w:rsidRPr="00FF6D02">
        <w:rPr>
          <w:rFonts w:ascii="Times New Roman" w:hAnsi="Times New Roman"/>
        </w:rPr>
        <w:t xml:space="preserve"> od končne primopredaje za vso opremo.</w:t>
      </w:r>
    </w:p>
    <w:p w:rsidR="00271540" w:rsidRPr="00FF6D02" w:rsidRDefault="00271540" w:rsidP="004B20D2">
      <w:pPr>
        <w:keepLines/>
        <w:widowControl w:val="0"/>
        <w:contextualSpacing/>
        <w:jc w:val="both"/>
        <w:rPr>
          <w:rFonts w:ascii="Times New Roman" w:hAnsi="Times New Roman"/>
        </w:rPr>
      </w:pPr>
    </w:p>
    <w:p w:rsidR="00AB4B19" w:rsidRPr="00FF6D02" w:rsidRDefault="00AB4B19" w:rsidP="004B20D2">
      <w:pPr>
        <w:keepLines/>
        <w:widowControl w:val="0"/>
        <w:contextualSpacing/>
        <w:jc w:val="both"/>
        <w:rPr>
          <w:rFonts w:ascii="Times New Roman" w:hAnsi="Times New Roman"/>
        </w:rPr>
      </w:pPr>
    </w:p>
    <w:p w:rsidR="00AB4B19" w:rsidRPr="00FF6D02" w:rsidRDefault="00AB4B19" w:rsidP="00271540">
      <w:pPr>
        <w:pStyle w:val="Odstavekseznama"/>
        <w:keepLines/>
        <w:widowControl w:val="0"/>
        <w:ind w:left="720"/>
        <w:contextualSpacing/>
        <w:jc w:val="both"/>
        <w:rPr>
          <w:rFonts w:ascii="Times New Roman" w:hAnsi="Times New Roman"/>
          <w:b/>
        </w:rPr>
      </w:pPr>
      <w:r w:rsidRPr="00FF6D02">
        <w:rPr>
          <w:rFonts w:ascii="Times New Roman" w:hAnsi="Times New Roman"/>
          <w:b/>
        </w:rPr>
        <w:t xml:space="preserve">POTROŠNI MATERIAL: </w:t>
      </w:r>
    </w:p>
    <w:p w:rsidR="00AB4B19" w:rsidRPr="00FF6D02" w:rsidRDefault="00271540" w:rsidP="00AB4B19">
      <w:pPr>
        <w:jc w:val="both"/>
        <w:rPr>
          <w:rFonts w:ascii="Times New Roman" w:hAnsi="Times New Roman"/>
        </w:rPr>
      </w:pPr>
      <w:r w:rsidRPr="00FF6D02">
        <w:rPr>
          <w:rFonts w:ascii="Times New Roman" w:hAnsi="Times New Roman"/>
        </w:rPr>
        <w:t xml:space="preserve">Iz lastnega predračuna ponudnika naj bodo </w:t>
      </w:r>
      <w:r w:rsidR="00AB4B19" w:rsidRPr="00FF6D02">
        <w:rPr>
          <w:rFonts w:ascii="Times New Roman" w:hAnsi="Times New Roman"/>
        </w:rPr>
        <w:t xml:space="preserve"> razvidne količine in cene po posameznih postavkah. Ponudnik naj v lastni ponudbeni predračun vključi </w:t>
      </w:r>
      <w:r w:rsidRPr="00FF6D02">
        <w:rPr>
          <w:rFonts w:ascii="Times New Roman" w:hAnsi="Times New Roman"/>
        </w:rPr>
        <w:t>ves potreben potrošni material</w:t>
      </w:r>
      <w:r w:rsidR="00AB4B19" w:rsidRPr="00FF6D02">
        <w:rPr>
          <w:rFonts w:ascii="Times New Roman" w:hAnsi="Times New Roman"/>
        </w:rPr>
        <w:t xml:space="preserve"> za izvedbo </w:t>
      </w:r>
      <w:r w:rsidRPr="00FF6D02">
        <w:rPr>
          <w:rFonts w:ascii="Times New Roman" w:hAnsi="Times New Roman"/>
        </w:rPr>
        <w:t>predmetnih preiskav.</w:t>
      </w:r>
    </w:p>
    <w:p w:rsidR="00AB4B19" w:rsidRPr="00FF6D02" w:rsidRDefault="00AB4B19" w:rsidP="00AB4B19">
      <w:pPr>
        <w:jc w:val="both"/>
        <w:rPr>
          <w:rFonts w:ascii="Times New Roman" w:hAnsi="Times New Roman"/>
          <w:lang w:val="en-US"/>
        </w:rPr>
      </w:pPr>
    </w:p>
    <w:p w:rsidR="00AB4B19" w:rsidRPr="00FF6D02" w:rsidRDefault="00271540" w:rsidP="00AB4B19">
      <w:pPr>
        <w:jc w:val="both"/>
        <w:rPr>
          <w:rFonts w:ascii="Times New Roman" w:hAnsi="Times New Roman"/>
          <w:lang w:val="en-US"/>
        </w:rPr>
      </w:pPr>
      <w:proofErr w:type="spellStart"/>
      <w:r w:rsidRPr="00FF6D02">
        <w:rPr>
          <w:rFonts w:ascii="Times New Roman" w:hAnsi="Times New Roman"/>
          <w:lang w:val="en-US"/>
        </w:rPr>
        <w:t>Iz</w:t>
      </w:r>
      <w:proofErr w:type="spellEnd"/>
      <w:r w:rsidRPr="00FF6D02">
        <w:rPr>
          <w:rFonts w:ascii="Times New Roman" w:hAnsi="Times New Roman"/>
          <w:lang w:val="en-US"/>
        </w:rPr>
        <w:t xml:space="preserve"> </w:t>
      </w:r>
      <w:r w:rsidRPr="00FF6D02">
        <w:rPr>
          <w:rFonts w:ascii="Times New Roman" w:hAnsi="Times New Roman"/>
        </w:rPr>
        <w:t>lastnega predračuna naj bodo razvidni:</w:t>
      </w:r>
    </w:p>
    <w:p w:rsidR="00AB4B19" w:rsidRPr="00FF6D02" w:rsidRDefault="00AB4B19" w:rsidP="00AB4B19">
      <w:pPr>
        <w:pStyle w:val="Odstavekseznama"/>
        <w:numPr>
          <w:ilvl w:val="0"/>
          <w:numId w:val="34"/>
        </w:numPr>
        <w:contextualSpacing/>
        <w:jc w:val="both"/>
        <w:rPr>
          <w:rFonts w:ascii="Times New Roman" w:hAnsi="Times New Roman"/>
        </w:rPr>
      </w:pPr>
      <w:r w:rsidRPr="00FF6D02">
        <w:rPr>
          <w:rFonts w:ascii="Times New Roman" w:hAnsi="Times New Roman"/>
        </w:rPr>
        <w:t xml:space="preserve">nazivi, </w:t>
      </w:r>
    </w:p>
    <w:p w:rsidR="00AB4B19" w:rsidRPr="00FF6D02" w:rsidRDefault="00AB4B19" w:rsidP="00AB4B19">
      <w:pPr>
        <w:pStyle w:val="Odstavekseznama"/>
        <w:numPr>
          <w:ilvl w:val="0"/>
          <w:numId w:val="34"/>
        </w:numPr>
        <w:contextualSpacing/>
        <w:jc w:val="both"/>
        <w:rPr>
          <w:rFonts w:ascii="Times New Roman" w:hAnsi="Times New Roman"/>
        </w:rPr>
      </w:pPr>
      <w:r w:rsidRPr="00FF6D02">
        <w:rPr>
          <w:rFonts w:ascii="Times New Roman" w:hAnsi="Times New Roman"/>
        </w:rPr>
        <w:t xml:space="preserve">kataloške številke, </w:t>
      </w:r>
    </w:p>
    <w:p w:rsidR="00AB4B19" w:rsidRPr="00FF6D02" w:rsidRDefault="00AB4B19" w:rsidP="00AB4B19">
      <w:pPr>
        <w:pStyle w:val="Odstavekseznama"/>
        <w:numPr>
          <w:ilvl w:val="0"/>
          <w:numId w:val="34"/>
        </w:numPr>
        <w:contextualSpacing/>
        <w:jc w:val="both"/>
        <w:rPr>
          <w:rFonts w:ascii="Times New Roman" w:hAnsi="Times New Roman"/>
        </w:rPr>
      </w:pPr>
      <w:r w:rsidRPr="00FF6D02">
        <w:rPr>
          <w:rFonts w:ascii="Times New Roman" w:hAnsi="Times New Roman"/>
        </w:rPr>
        <w:t xml:space="preserve">cene na enoto mere brez in z DDV, </w:t>
      </w:r>
    </w:p>
    <w:p w:rsidR="00AB4B19" w:rsidRPr="00FF6D02" w:rsidRDefault="00AB4B19" w:rsidP="00AB4B19">
      <w:pPr>
        <w:pStyle w:val="Odstavekseznama"/>
        <w:numPr>
          <w:ilvl w:val="0"/>
          <w:numId w:val="34"/>
        </w:numPr>
        <w:contextualSpacing/>
        <w:jc w:val="both"/>
        <w:rPr>
          <w:rFonts w:ascii="Times New Roman" w:hAnsi="Times New Roman"/>
        </w:rPr>
      </w:pPr>
      <w:r w:rsidRPr="00FF6D02">
        <w:rPr>
          <w:rFonts w:ascii="Times New Roman" w:hAnsi="Times New Roman"/>
        </w:rPr>
        <w:t xml:space="preserve">stopnja DDV, </w:t>
      </w:r>
    </w:p>
    <w:p w:rsidR="00AB4B19" w:rsidRPr="00FF6D02" w:rsidRDefault="00AB4B19" w:rsidP="00AB4B19">
      <w:pPr>
        <w:pStyle w:val="Odstavekseznama"/>
        <w:numPr>
          <w:ilvl w:val="0"/>
          <w:numId w:val="34"/>
        </w:numPr>
        <w:contextualSpacing/>
        <w:jc w:val="both"/>
        <w:rPr>
          <w:rFonts w:ascii="Times New Roman" w:hAnsi="Times New Roman"/>
        </w:rPr>
      </w:pPr>
      <w:r w:rsidRPr="00FF6D02">
        <w:rPr>
          <w:rFonts w:ascii="Times New Roman" w:hAnsi="Times New Roman"/>
        </w:rPr>
        <w:t xml:space="preserve">vrednosti z DDV in </w:t>
      </w:r>
    </w:p>
    <w:p w:rsidR="00AB4B19" w:rsidRPr="00FF6D02" w:rsidRDefault="00AB4B19" w:rsidP="00AE2C39">
      <w:pPr>
        <w:pStyle w:val="Odstavekseznama"/>
        <w:keepLines/>
        <w:widowControl w:val="0"/>
        <w:numPr>
          <w:ilvl w:val="0"/>
          <w:numId w:val="34"/>
        </w:numPr>
        <w:contextualSpacing/>
        <w:jc w:val="both"/>
        <w:rPr>
          <w:rFonts w:ascii="Times New Roman" w:hAnsi="Times New Roman"/>
          <w:b/>
        </w:rPr>
      </w:pPr>
      <w:r w:rsidRPr="00FF6D02">
        <w:rPr>
          <w:rFonts w:ascii="Times New Roman" w:hAnsi="Times New Roman"/>
        </w:rPr>
        <w:t>količine (</w:t>
      </w:r>
      <w:r w:rsidR="00271540" w:rsidRPr="00FF6D02">
        <w:rPr>
          <w:rFonts w:ascii="Times New Roman" w:hAnsi="Times New Roman"/>
        </w:rPr>
        <w:t>glede</w:t>
      </w:r>
      <w:r w:rsidRPr="00FF6D02">
        <w:rPr>
          <w:rFonts w:ascii="Times New Roman" w:hAnsi="Times New Roman"/>
        </w:rPr>
        <w:t xml:space="preserve"> na predvideno letno število preiskav </w:t>
      </w:r>
      <w:r w:rsidR="00271540" w:rsidRPr="00FF6D02">
        <w:rPr>
          <w:rFonts w:ascii="Times New Roman" w:hAnsi="Times New Roman"/>
        </w:rPr>
        <w:t>in preračunano na 5 let).</w:t>
      </w:r>
    </w:p>
    <w:p w:rsidR="00271540" w:rsidRPr="00FF6D02" w:rsidRDefault="00271540" w:rsidP="00271540">
      <w:pPr>
        <w:pStyle w:val="Odstavekseznama"/>
        <w:keepLines/>
        <w:widowControl w:val="0"/>
        <w:ind w:left="720"/>
        <w:contextualSpacing/>
        <w:jc w:val="both"/>
        <w:rPr>
          <w:rFonts w:ascii="Times New Roman" w:hAnsi="Times New Roman"/>
          <w:b/>
        </w:rPr>
      </w:pPr>
    </w:p>
    <w:p w:rsidR="008961EC" w:rsidRPr="00FF6D02" w:rsidRDefault="008961EC" w:rsidP="007D10F2">
      <w:pPr>
        <w:keepLines/>
        <w:widowControl w:val="0"/>
        <w:contextualSpacing/>
        <w:jc w:val="both"/>
        <w:rPr>
          <w:rFonts w:ascii="Times New Roman" w:hAnsi="Times New Roman"/>
          <w:b/>
        </w:rPr>
      </w:pPr>
      <w:r w:rsidRPr="00FF6D02">
        <w:rPr>
          <w:rFonts w:ascii="Times New Roman" w:hAnsi="Times New Roman"/>
          <w:b/>
        </w:rPr>
        <w:t>Splošne zahteve glede dobave potrošnega materiala:</w:t>
      </w:r>
    </w:p>
    <w:p w:rsidR="008961EC" w:rsidRPr="00FF6D02" w:rsidRDefault="007D10F2" w:rsidP="009B625F">
      <w:pPr>
        <w:pStyle w:val="BodyText22"/>
        <w:numPr>
          <w:ilvl w:val="0"/>
          <w:numId w:val="32"/>
        </w:numPr>
        <w:rPr>
          <w:rFonts w:ascii="Times New Roman" w:hAnsi="Times New Roman"/>
          <w:sz w:val="24"/>
          <w:szCs w:val="24"/>
          <w:lang w:val="sl-SI"/>
        </w:rPr>
      </w:pPr>
      <w:r w:rsidRPr="00FF6D02">
        <w:rPr>
          <w:rFonts w:ascii="Times New Roman" w:hAnsi="Times New Roman"/>
          <w:sz w:val="24"/>
          <w:szCs w:val="24"/>
          <w:lang w:val="sl-SI"/>
        </w:rPr>
        <w:t xml:space="preserve">Ponudnik zagotavlja dobavni rok </w:t>
      </w:r>
      <w:r w:rsidR="009B625F" w:rsidRPr="00FF6D02">
        <w:rPr>
          <w:rFonts w:ascii="Times New Roman" w:hAnsi="Times New Roman"/>
          <w:sz w:val="24"/>
          <w:szCs w:val="24"/>
          <w:lang w:val="sl-SI"/>
        </w:rPr>
        <w:t>potrošnega materiala največ 2 delovna dneva od  prejema pisnega naročila oziroma v nujnih primerih manj, po predhodnem dogovoru z naročnikom.</w:t>
      </w:r>
    </w:p>
    <w:p w:rsidR="008961EC" w:rsidRPr="00FF6D02" w:rsidRDefault="007D10F2" w:rsidP="008961EC">
      <w:pPr>
        <w:pStyle w:val="Odstavekseznama"/>
        <w:keepLines/>
        <w:widowControl w:val="0"/>
        <w:numPr>
          <w:ilvl w:val="0"/>
          <w:numId w:val="32"/>
        </w:numPr>
        <w:contextualSpacing/>
        <w:jc w:val="both"/>
        <w:rPr>
          <w:rFonts w:ascii="Times New Roman" w:hAnsi="Times New Roman"/>
        </w:rPr>
      </w:pPr>
      <w:r w:rsidRPr="00FF6D02">
        <w:rPr>
          <w:rFonts w:ascii="Times New Roman" w:hAnsi="Times New Roman"/>
        </w:rPr>
        <w:lastRenderedPageBreak/>
        <w:t>Ponudnik po prejemu naročila v roku 24 ur pisno obvesti naročnika, če naročenega blaga ne bo mogel dobaviti v dogovorjenem 3-dnevnem roku; če pa gre za NUJNO naročilo, pa mora naročnika o nezmožnosti dobave pisno obvestiti v roku 2 (dveh) ur po prejemu naročila.</w:t>
      </w:r>
    </w:p>
    <w:p w:rsidR="008961EC" w:rsidRPr="00FF6D02" w:rsidRDefault="007D10F2" w:rsidP="008961EC">
      <w:pPr>
        <w:pStyle w:val="Odstavekseznama"/>
        <w:keepLines/>
        <w:widowControl w:val="0"/>
        <w:numPr>
          <w:ilvl w:val="0"/>
          <w:numId w:val="32"/>
        </w:numPr>
        <w:contextualSpacing/>
        <w:jc w:val="both"/>
        <w:rPr>
          <w:rFonts w:ascii="Times New Roman" w:hAnsi="Times New Roman"/>
        </w:rPr>
      </w:pPr>
      <w:r w:rsidRPr="00FF6D02">
        <w:rPr>
          <w:rFonts w:ascii="Times New Roman" w:hAnsi="Times New Roman"/>
        </w:rPr>
        <w:t xml:space="preserve">Ponudnik zagotavlja dostavo </w:t>
      </w:r>
      <w:proofErr w:type="spellStart"/>
      <w:r w:rsidRPr="00FF6D02">
        <w:rPr>
          <w:rFonts w:ascii="Times New Roman" w:hAnsi="Times New Roman"/>
        </w:rPr>
        <w:t>fco</w:t>
      </w:r>
      <w:proofErr w:type="spellEnd"/>
      <w:r w:rsidRPr="00FF6D02">
        <w:rPr>
          <w:rFonts w:ascii="Times New Roman" w:hAnsi="Times New Roman"/>
        </w:rPr>
        <w:t xml:space="preserve"> skladišče bolnišnična lekarna – razloženo.</w:t>
      </w:r>
    </w:p>
    <w:p w:rsidR="004B20D2" w:rsidRPr="00FF6D02" w:rsidRDefault="007D10F2" w:rsidP="008961EC">
      <w:pPr>
        <w:pStyle w:val="Odstavekseznama"/>
        <w:keepLines/>
        <w:widowControl w:val="0"/>
        <w:numPr>
          <w:ilvl w:val="0"/>
          <w:numId w:val="32"/>
        </w:numPr>
        <w:contextualSpacing/>
        <w:jc w:val="both"/>
        <w:rPr>
          <w:rFonts w:ascii="Times New Roman" w:hAnsi="Times New Roman"/>
        </w:rPr>
      </w:pPr>
      <w:r w:rsidRPr="00FF6D02">
        <w:rPr>
          <w:rFonts w:ascii="Times New Roman" w:hAnsi="Times New Roman"/>
        </w:rPr>
        <w:t>Dobavljeno blago mora imeti rok uporabe še najmanj šest (6) mesecev po dobavi</w:t>
      </w:r>
    </w:p>
    <w:p w:rsidR="00060F42" w:rsidRPr="00FF6D02" w:rsidRDefault="00060F42" w:rsidP="005A7DF7">
      <w:pPr>
        <w:suppressAutoHyphens/>
        <w:jc w:val="both"/>
        <w:rPr>
          <w:rFonts w:ascii="Times New Roman" w:hAnsi="Times New Roman"/>
        </w:rPr>
      </w:pPr>
    </w:p>
    <w:p w:rsidR="00DD1BA9" w:rsidRPr="00FF6D02" w:rsidRDefault="00DD1BA9" w:rsidP="00DD1BA9">
      <w:pPr>
        <w:spacing w:line="276" w:lineRule="auto"/>
        <w:jc w:val="both"/>
        <w:rPr>
          <w:rFonts w:ascii="Times New Roman" w:hAnsi="Times New Roman"/>
        </w:rPr>
      </w:pPr>
      <w:r w:rsidRPr="00FF6D02">
        <w:rPr>
          <w:rFonts w:ascii="Times New Roman" w:hAnsi="Times New Roman"/>
        </w:rPr>
        <w:t>Naročnik dobav potrebnega potrošnega materiala po obsegu in času ne more vnaprej natančno določiti. Ocenjene količine blaga so okvirne in so izražene upoštevajoč predviden obseg dela / letno. Izvajalec bo v pogodbenem obdobju, dobavljal količine blaga, ki jih bo naročnik v tem obdobju dejansko potreboval.</w:t>
      </w:r>
    </w:p>
    <w:p w:rsidR="00060F42" w:rsidRPr="00FF6D02" w:rsidRDefault="00060F42" w:rsidP="00DD1BA9">
      <w:pPr>
        <w:spacing w:line="276" w:lineRule="auto"/>
        <w:jc w:val="both"/>
        <w:rPr>
          <w:rFonts w:ascii="Times New Roman" w:hAnsi="Times New Roman"/>
        </w:rPr>
      </w:pPr>
    </w:p>
    <w:p w:rsidR="00060F42" w:rsidRPr="00FF6D02" w:rsidRDefault="00060F42" w:rsidP="00DD1BA9">
      <w:pPr>
        <w:spacing w:line="276" w:lineRule="auto"/>
        <w:jc w:val="both"/>
        <w:rPr>
          <w:rFonts w:ascii="Times New Roman" w:hAnsi="Times New Roman"/>
        </w:rPr>
      </w:pPr>
      <w:r w:rsidRPr="00FF6D02">
        <w:rPr>
          <w:rFonts w:ascii="Times New Roman" w:hAnsi="Times New Roman"/>
        </w:rPr>
        <w:t xml:space="preserve">V kolikor naročnik ugotovi, da izbrani ponudnik pri pripravi specifikacije potrošnega materiala ni  zavedel vseh potrebnih artiklov ter posledično zmote ali zavajanja, bo naročnik zahteval brezpogojno  brezplačno dobavo dodatnih artiklov oz.  potrošnega materiala. V nasprotnem primeru bo </w:t>
      </w:r>
      <w:proofErr w:type="spellStart"/>
      <w:r w:rsidRPr="00FF6D02">
        <w:rPr>
          <w:rFonts w:ascii="Times New Roman" w:hAnsi="Times New Roman"/>
        </w:rPr>
        <w:t>vnovčil</w:t>
      </w:r>
      <w:proofErr w:type="spellEnd"/>
      <w:r w:rsidRPr="00FF6D02">
        <w:rPr>
          <w:rFonts w:ascii="Times New Roman" w:hAnsi="Times New Roman"/>
        </w:rPr>
        <w:t xml:space="preserve"> garancijo za dobro izvedbo pogodbenih obveznosti.</w:t>
      </w:r>
    </w:p>
    <w:p w:rsidR="00DD1BA9" w:rsidRPr="00FF6D02" w:rsidRDefault="00DD1BA9" w:rsidP="005A7DF7">
      <w:pPr>
        <w:suppressAutoHyphens/>
        <w:jc w:val="both"/>
        <w:rPr>
          <w:rFonts w:ascii="Times New Roman" w:hAnsi="Times New Roman"/>
        </w:rPr>
      </w:pPr>
    </w:p>
    <w:p w:rsidR="00271540" w:rsidRPr="00FF6D02" w:rsidRDefault="00271540" w:rsidP="005A7DF7">
      <w:pPr>
        <w:suppressAutoHyphens/>
        <w:jc w:val="both"/>
        <w:rPr>
          <w:rFonts w:ascii="Times New Roman" w:hAnsi="Times New Roman"/>
        </w:rPr>
      </w:pPr>
    </w:p>
    <w:p w:rsidR="00271540" w:rsidRPr="00FF6D02" w:rsidRDefault="00271540" w:rsidP="005E07F8">
      <w:pPr>
        <w:pStyle w:val="Odstavekseznama"/>
        <w:keepLines/>
        <w:widowControl w:val="0"/>
        <w:ind w:left="720"/>
        <w:contextualSpacing/>
        <w:jc w:val="both"/>
        <w:rPr>
          <w:rFonts w:ascii="Times New Roman" w:hAnsi="Times New Roman"/>
          <w:b/>
        </w:rPr>
      </w:pPr>
      <w:r w:rsidRPr="00FF6D02">
        <w:rPr>
          <w:rFonts w:ascii="Times New Roman" w:hAnsi="Times New Roman"/>
          <w:b/>
        </w:rPr>
        <w:t xml:space="preserve">REDNO VZDRŽEVANJE OPREME: </w:t>
      </w:r>
    </w:p>
    <w:p w:rsidR="00271540" w:rsidRPr="00FF6D02" w:rsidRDefault="00271540" w:rsidP="005A7DF7">
      <w:pPr>
        <w:suppressAutoHyphens/>
        <w:jc w:val="both"/>
        <w:rPr>
          <w:rFonts w:ascii="Times New Roman" w:hAnsi="Times New Roman"/>
        </w:rPr>
      </w:pPr>
      <w:r w:rsidRPr="00FF6D02">
        <w:rPr>
          <w:rFonts w:ascii="Times New Roman" w:hAnsi="Times New Roman"/>
        </w:rPr>
        <w:t>Ponudnik mora v času trajanja pogodbe s pooblaščenim servisom zagotoviti redno preventivno servisiranje opreme po navodilih proizvajalca:</w:t>
      </w:r>
    </w:p>
    <w:p w:rsidR="00271540" w:rsidRPr="00FF6D02" w:rsidRDefault="00271540" w:rsidP="00271540">
      <w:pPr>
        <w:jc w:val="both"/>
        <w:rPr>
          <w:rFonts w:ascii="Times New Roman" w:hAnsi="Times New Roman"/>
        </w:rPr>
      </w:pPr>
    </w:p>
    <w:p w:rsidR="00271540" w:rsidRPr="00FF6D02" w:rsidRDefault="00271540" w:rsidP="00271540">
      <w:pPr>
        <w:jc w:val="both"/>
        <w:rPr>
          <w:rFonts w:ascii="Times New Roman" w:hAnsi="Times New Roman"/>
        </w:rPr>
      </w:pPr>
      <w:r w:rsidRPr="00FF6D02">
        <w:rPr>
          <w:rFonts w:ascii="Times New Roman" w:hAnsi="Times New Roman"/>
        </w:rPr>
        <w:t xml:space="preserve">PREVENTIVNO VZDRŽEVANJE pomeni zagotavljanje izvajanja rednega vzdrževanja, število rednih vzdrževalnih servisov po navodilih proizvajalca (najmanj 1x letno) vključno z vsemi rezervnimi deli in potrošnim materialom, stroški dela in potnimi stroški; npr.: kontrolo stanja opreme in njene funkcionalnosti, odkrivanje napak in odprava le teh, preverjanje in </w:t>
      </w:r>
      <w:proofErr w:type="spellStart"/>
      <w:r w:rsidRPr="00FF6D02">
        <w:rPr>
          <w:rFonts w:ascii="Times New Roman" w:hAnsi="Times New Roman"/>
        </w:rPr>
        <w:t>optimiranje</w:t>
      </w:r>
      <w:proofErr w:type="spellEnd"/>
      <w:r w:rsidRPr="00FF6D02">
        <w:rPr>
          <w:rFonts w:ascii="Times New Roman" w:hAnsi="Times New Roman"/>
        </w:rPr>
        <w:t xml:space="preserve"> funkcijskih parametrov delovanja, čiščenje in kontrola opreme, izdaja servisnega poročila in nalepka na opremi z datumom in podpisom izvedbe pregleda (v lastni predračun navesti število obveznih in priporočenih servisov na leto).</w:t>
      </w:r>
    </w:p>
    <w:p w:rsidR="00B95DAD" w:rsidRPr="00FF6D02" w:rsidRDefault="00B95DAD" w:rsidP="00B95DAD">
      <w:pPr>
        <w:jc w:val="both"/>
        <w:rPr>
          <w:rFonts w:ascii="Times New Roman" w:hAnsi="Times New Roman"/>
        </w:rPr>
      </w:pPr>
    </w:p>
    <w:p w:rsidR="00B95DAD" w:rsidRPr="00FF6D02" w:rsidRDefault="005E07F8" w:rsidP="005E07F8">
      <w:pPr>
        <w:pStyle w:val="Odstavekseznama"/>
        <w:keepLines/>
        <w:widowControl w:val="0"/>
        <w:ind w:left="720"/>
        <w:contextualSpacing/>
        <w:jc w:val="both"/>
        <w:rPr>
          <w:rFonts w:ascii="Times New Roman" w:hAnsi="Times New Roman"/>
          <w:b/>
        </w:rPr>
      </w:pPr>
      <w:r w:rsidRPr="00FF6D02">
        <w:rPr>
          <w:rFonts w:ascii="Times New Roman" w:hAnsi="Times New Roman"/>
          <w:b/>
        </w:rPr>
        <w:t>IZREDNO VZDRŽEVANJE OPREME / izven garancije</w:t>
      </w:r>
    </w:p>
    <w:p w:rsidR="00B95DAD" w:rsidRPr="00FF6D02" w:rsidRDefault="00B95DAD" w:rsidP="005E07F8">
      <w:pPr>
        <w:spacing w:line="260" w:lineRule="exact"/>
        <w:jc w:val="both"/>
        <w:rPr>
          <w:rFonts w:ascii="Times New Roman" w:hAnsi="Times New Roman"/>
        </w:rPr>
      </w:pPr>
      <w:r w:rsidRPr="00FF6D02">
        <w:rPr>
          <w:rFonts w:ascii="Times New Roman" w:hAnsi="Times New Roman"/>
          <w:u w:val="single"/>
        </w:rPr>
        <w:t>IZREDNO VZDRŽEVANJE</w:t>
      </w:r>
      <w:r w:rsidRPr="00FF6D02">
        <w:rPr>
          <w:rFonts w:ascii="Times New Roman" w:hAnsi="Times New Roman"/>
        </w:rPr>
        <w:t xml:space="preserve"> pomeni servisna popravila/odpravo napak na opremi z zamenjavo iztrošenih, okvarjenih delov in potrošnega materiala za predmetno opremo ter vzpostavitev naprav v fazo pravilnega in brezhibnega delovanja. Servis se opravlja po pozivu </w:t>
      </w:r>
      <w:r w:rsidR="005E07F8" w:rsidRPr="00FF6D02">
        <w:rPr>
          <w:rFonts w:ascii="Times New Roman" w:hAnsi="Times New Roman"/>
        </w:rPr>
        <w:t>naročnika</w:t>
      </w:r>
      <w:r w:rsidRPr="00FF6D02">
        <w:rPr>
          <w:rFonts w:ascii="Times New Roman" w:hAnsi="Times New Roman"/>
        </w:rPr>
        <w:t xml:space="preserve"> z vključenimi vsemi rezervnimi deli in potrošnimi materiali, vključno s transport</w:t>
      </w:r>
      <w:r w:rsidR="005E07F8" w:rsidRPr="00FF6D02">
        <w:rPr>
          <w:rFonts w:ascii="Times New Roman" w:hAnsi="Times New Roman"/>
        </w:rPr>
        <w:t>nimi in vsemi ostalimi stroški.</w:t>
      </w:r>
    </w:p>
    <w:p w:rsidR="005E07F8" w:rsidRPr="00FF6D02" w:rsidRDefault="005E07F8" w:rsidP="005E07F8">
      <w:pPr>
        <w:spacing w:line="260" w:lineRule="exact"/>
        <w:jc w:val="both"/>
        <w:rPr>
          <w:rFonts w:ascii="Times New Roman" w:hAnsi="Times New Roman"/>
        </w:rPr>
      </w:pPr>
      <w:r w:rsidRPr="00FF6D02">
        <w:rPr>
          <w:rFonts w:ascii="Times New Roman" w:hAnsi="Times New Roman"/>
        </w:rPr>
        <w:t xml:space="preserve">Izredno vzdrževanje se izvaja na podlagi </w:t>
      </w:r>
      <w:r w:rsidR="004359C5" w:rsidRPr="00FF6D02">
        <w:rPr>
          <w:rFonts w:ascii="Times New Roman" w:hAnsi="Times New Roman"/>
        </w:rPr>
        <w:t>predhodno izdane ponudbe za popravilo.</w:t>
      </w:r>
    </w:p>
    <w:p w:rsidR="004359C5" w:rsidRPr="00FF6D02" w:rsidRDefault="004359C5" w:rsidP="005E07F8">
      <w:pPr>
        <w:spacing w:line="260" w:lineRule="exact"/>
        <w:jc w:val="both"/>
        <w:rPr>
          <w:rFonts w:ascii="Times New Roman" w:hAnsi="Times New Roman"/>
        </w:rPr>
      </w:pPr>
    </w:p>
    <w:p w:rsidR="00AE2C39" w:rsidRPr="00FF6D02" w:rsidRDefault="00AE2C39" w:rsidP="00AE2C39">
      <w:pPr>
        <w:widowControl w:val="0"/>
        <w:jc w:val="both"/>
        <w:rPr>
          <w:rFonts w:ascii="Times New Roman" w:hAnsi="Times New Roman"/>
          <w:bCs/>
          <w:i/>
          <w:spacing w:val="-1"/>
          <w:u w:val="single"/>
        </w:rPr>
      </w:pPr>
      <w:r w:rsidRPr="00FF6D02">
        <w:rPr>
          <w:rFonts w:ascii="Times New Roman" w:hAnsi="Times New Roman"/>
          <w:bCs/>
          <w:spacing w:val="-1"/>
        </w:rPr>
        <w:t xml:space="preserve">Izredna servisna dela (popravila) v garancijskem obdobju, ki so potrebna zaradi </w:t>
      </w:r>
      <w:proofErr w:type="spellStart"/>
      <w:r w:rsidRPr="00FF6D02">
        <w:rPr>
          <w:rFonts w:ascii="Times New Roman" w:hAnsi="Times New Roman"/>
          <w:bCs/>
          <w:spacing w:val="-1"/>
          <w:u w:val="single"/>
        </w:rPr>
        <w:t>strojelomov</w:t>
      </w:r>
      <w:proofErr w:type="spellEnd"/>
      <w:r w:rsidRPr="00FF6D02">
        <w:rPr>
          <w:rFonts w:ascii="Times New Roman" w:hAnsi="Times New Roman"/>
          <w:bCs/>
          <w:spacing w:val="-1"/>
          <w:u w:val="single"/>
        </w:rPr>
        <w:t xml:space="preserve"> ali napačnega ravnanja naročnika</w:t>
      </w:r>
      <w:r w:rsidRPr="00FF6D02">
        <w:rPr>
          <w:rFonts w:ascii="Times New Roman" w:hAnsi="Times New Roman"/>
          <w:bCs/>
          <w:spacing w:val="-1"/>
        </w:rPr>
        <w:t xml:space="preserve"> z opremo je dobavitelj upravičen zaračunati po cenah iz njegove ponudbe  </w:t>
      </w:r>
      <w:r w:rsidRPr="00FF6D02">
        <w:rPr>
          <w:rFonts w:ascii="Times New Roman" w:hAnsi="Times New Roman"/>
          <w:bCs/>
          <w:i/>
          <w:spacing w:val="-1"/>
          <w:u w:val="single"/>
        </w:rPr>
        <w:t>(cene rezervnih delov morajo odražati realne cene v primeru menjave; ponudnik priloži ceno delovne ure serviserja).</w:t>
      </w:r>
    </w:p>
    <w:p w:rsidR="00B95DAD" w:rsidRPr="00FF6D02" w:rsidRDefault="00B95DAD" w:rsidP="00B95DAD">
      <w:pPr>
        <w:autoSpaceDE w:val="0"/>
        <w:autoSpaceDN w:val="0"/>
        <w:adjustRightInd w:val="0"/>
        <w:spacing w:line="260" w:lineRule="exact"/>
        <w:jc w:val="both"/>
        <w:rPr>
          <w:rFonts w:ascii="Times New Roman" w:hAnsi="Times New Roman"/>
          <w:color w:val="0070C0"/>
        </w:rPr>
      </w:pPr>
    </w:p>
    <w:p w:rsidR="00B95DAD" w:rsidRPr="00FF6D02" w:rsidRDefault="006500EF" w:rsidP="00B95DAD">
      <w:pPr>
        <w:widowControl w:val="0"/>
        <w:jc w:val="both"/>
        <w:rPr>
          <w:rFonts w:ascii="Times New Roman" w:hAnsi="Times New Roman"/>
          <w:u w:val="single"/>
        </w:rPr>
      </w:pPr>
      <w:r w:rsidRPr="00FF6D02">
        <w:rPr>
          <w:rFonts w:ascii="Times New Roman" w:hAnsi="Times New Roman"/>
          <w:u w:val="single"/>
        </w:rPr>
        <w:t>Zahtevani odzivni časi serviserjev za čas trajanja pogodbe</w:t>
      </w:r>
      <w:r w:rsidR="00B95DAD" w:rsidRPr="00FF6D02">
        <w:rPr>
          <w:rFonts w:ascii="Times New Roman" w:hAnsi="Times New Roman"/>
          <w:u w:val="single"/>
        </w:rPr>
        <w:t>:</w:t>
      </w:r>
    </w:p>
    <w:p w:rsidR="00B95DAD" w:rsidRPr="00FF6D02" w:rsidRDefault="00B95DAD" w:rsidP="008961EC">
      <w:pPr>
        <w:widowControl w:val="0"/>
        <w:numPr>
          <w:ilvl w:val="0"/>
          <w:numId w:val="23"/>
        </w:numPr>
        <w:jc w:val="both"/>
        <w:rPr>
          <w:rFonts w:ascii="Times New Roman" w:hAnsi="Times New Roman"/>
          <w:strike/>
        </w:rPr>
      </w:pPr>
      <w:r w:rsidRPr="00FF6D02">
        <w:rPr>
          <w:rFonts w:ascii="Times New Roman" w:hAnsi="Times New Roman"/>
        </w:rPr>
        <w:t xml:space="preserve">ponudnik zagotavlja za popravila in vzdrževanja odzivni čas serviserja največ osem (8) ure od poziva naročnika v rednem delovnem času med 7. in 15. uro.   Ponudnik mora opremo popraviti najkasneje v 48 urah od poziva naročnika. V primeru, da napaka ni odpravljena v 48 urah pa mora ponudnik na lastne stroške zagotoviti kvalitetno nadomestno opremo.  </w:t>
      </w:r>
    </w:p>
    <w:p w:rsidR="00B95DAD" w:rsidRPr="00ED6F00" w:rsidRDefault="00B95DAD" w:rsidP="00B95DAD">
      <w:pPr>
        <w:widowControl w:val="0"/>
        <w:jc w:val="both"/>
        <w:rPr>
          <w:rFonts w:ascii="Times New Roman" w:hAnsi="Times New Roman"/>
          <w:color w:val="FF0000"/>
        </w:rPr>
      </w:pPr>
    </w:p>
    <w:p w:rsidR="005A2FA2" w:rsidRPr="005A7DF7" w:rsidRDefault="005A2FA2" w:rsidP="005A2FA2">
      <w:pPr>
        <w:rPr>
          <w:rFonts w:ascii="Times New Roman" w:hAnsi="Times New Roman"/>
        </w:rPr>
      </w:pPr>
    </w:p>
    <w:p w:rsidR="00D233AF" w:rsidRPr="005A7DF7" w:rsidRDefault="00D233AF" w:rsidP="005A2FA2">
      <w:pPr>
        <w:rPr>
          <w:rFonts w:ascii="Times New Roman" w:hAnsi="Times New Roman"/>
        </w:rPr>
      </w:pPr>
    </w:p>
    <w:p w:rsidR="00D233AF" w:rsidRPr="00B25123" w:rsidRDefault="00D233AF" w:rsidP="005A2FA2">
      <w:pPr>
        <w:rPr>
          <w:rFonts w:ascii="Calibri" w:hAnsi="Calibri" w:cs="Calibri"/>
          <w:sz w:val="22"/>
          <w:szCs w:val="22"/>
        </w:rPr>
      </w:pPr>
    </w:p>
    <w:p w:rsidR="00685045" w:rsidRPr="005E07F8" w:rsidRDefault="00E83129" w:rsidP="005E07F8">
      <w:pPr>
        <w:rPr>
          <w:rFonts w:ascii="Calibri" w:hAnsi="Calibri" w:cs="Calibri"/>
          <w:sz w:val="22"/>
          <w:szCs w:val="22"/>
        </w:rPr>
      </w:pPr>
      <w:r>
        <w:rPr>
          <w:rFonts w:ascii="Calibri" w:hAnsi="Calibri" w:cs="Calibri"/>
          <w:sz w:val="22"/>
          <w:szCs w:val="22"/>
        </w:rPr>
        <w:br w:type="page"/>
      </w:r>
    </w:p>
    <w:p w:rsidR="00C810CF" w:rsidRPr="00E609E0" w:rsidRDefault="00C810CF" w:rsidP="00C810CF">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szCs w:val="20"/>
        </w:rPr>
        <w:lastRenderedPageBreak/>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t xml:space="preserve">OBR- </w:t>
      </w:r>
      <w:r w:rsidRPr="00E609E0">
        <w:rPr>
          <w:rFonts w:ascii="Times New Roman" w:hAnsi="Times New Roman"/>
          <w:szCs w:val="20"/>
        </w:rPr>
        <w:t>1</w:t>
      </w:r>
    </w:p>
    <w:p w:rsidR="00C810CF" w:rsidRPr="00E609E0" w:rsidRDefault="00C810CF" w:rsidP="00C810CF">
      <w:pPr>
        <w:jc w:val="both"/>
        <w:rPr>
          <w:rFonts w:ascii="Times New Roman" w:hAnsi="Times New Roman"/>
          <w:b/>
          <w:szCs w:val="20"/>
        </w:rPr>
      </w:pPr>
      <w:r w:rsidRPr="00E609E0">
        <w:rPr>
          <w:rFonts w:ascii="Times New Roman" w:hAnsi="Times New Roman"/>
          <w:b/>
          <w:szCs w:val="20"/>
        </w:rPr>
        <w:t>Splošna bolnišnica Slovenj Gradec</w:t>
      </w:r>
    </w:p>
    <w:p w:rsidR="00C810CF" w:rsidRPr="006C4B9B" w:rsidRDefault="00C92CDA" w:rsidP="00C810CF">
      <w:pPr>
        <w:jc w:val="both"/>
        <w:rPr>
          <w:rFonts w:ascii="Times New Roman" w:hAnsi="Times New Roman"/>
          <w:b/>
          <w:szCs w:val="20"/>
        </w:rPr>
      </w:pPr>
      <w:r>
        <w:rPr>
          <w:rFonts w:ascii="Times New Roman" w:hAnsi="Times New Roman"/>
          <w:b/>
          <w:szCs w:val="20"/>
        </w:rPr>
        <w:t>Štev</w:t>
      </w:r>
      <w:r w:rsidR="00C810CF" w:rsidRPr="006C4B9B">
        <w:rPr>
          <w:rFonts w:ascii="Times New Roman" w:hAnsi="Times New Roman"/>
          <w:b/>
          <w:szCs w:val="20"/>
        </w:rPr>
        <w:t xml:space="preserve">. : </w:t>
      </w:r>
      <w:r w:rsidR="00A238EB">
        <w:rPr>
          <w:rFonts w:ascii="Times New Roman" w:hAnsi="Times New Roman"/>
          <w:b/>
          <w:szCs w:val="20"/>
        </w:rPr>
        <w:t>JN06/2022</w:t>
      </w:r>
    </w:p>
    <w:p w:rsidR="00C810CF" w:rsidRPr="00E609E0" w:rsidRDefault="00C810CF" w:rsidP="00C810CF">
      <w:pPr>
        <w:jc w:val="both"/>
        <w:rPr>
          <w:rFonts w:ascii="Times New Roman" w:hAnsi="Times New Roman"/>
          <w:b/>
          <w:szCs w:val="20"/>
        </w:rPr>
      </w:pPr>
      <w:r w:rsidRPr="006C4B9B">
        <w:rPr>
          <w:rFonts w:ascii="Times New Roman" w:hAnsi="Times New Roman"/>
          <w:b/>
          <w:szCs w:val="20"/>
        </w:rPr>
        <w:t xml:space="preserve">Datum </w:t>
      </w:r>
      <w:r w:rsidRPr="0071637C">
        <w:rPr>
          <w:rFonts w:ascii="Times New Roman" w:hAnsi="Times New Roman"/>
          <w:b/>
          <w:szCs w:val="20"/>
        </w:rPr>
        <w:t xml:space="preserve">:  </w:t>
      </w:r>
      <w:r w:rsidR="009E1ACA">
        <w:rPr>
          <w:rFonts w:ascii="Times New Roman" w:hAnsi="Times New Roman"/>
          <w:b/>
          <w:szCs w:val="20"/>
        </w:rPr>
        <w:t>februar 2022</w:t>
      </w:r>
    </w:p>
    <w:p w:rsidR="00C810CF" w:rsidRPr="00E53653" w:rsidRDefault="00C810CF" w:rsidP="00C810CF">
      <w:pPr>
        <w:widowControl w:val="0"/>
        <w:jc w:val="right"/>
        <w:rPr>
          <w:rFonts w:ascii="Times New Roman" w:hAnsi="Times New Roman"/>
          <w:b/>
          <w:bCs/>
          <w:i/>
          <w:iCs/>
        </w:rPr>
      </w:pPr>
    </w:p>
    <w:p w:rsidR="00C810CF" w:rsidRDefault="00C810CF" w:rsidP="00C810CF">
      <w:pPr>
        <w:ind w:right="-32"/>
        <w:jc w:val="center"/>
        <w:rPr>
          <w:rFonts w:ascii="Times New Roman" w:hAnsi="Times New Roman"/>
          <w:b/>
          <w:bCs/>
        </w:rPr>
      </w:pPr>
    </w:p>
    <w:p w:rsidR="00C810CF" w:rsidRPr="00E53653" w:rsidRDefault="00C810CF" w:rsidP="00C810CF">
      <w:pPr>
        <w:widowControl w:val="0"/>
        <w:jc w:val="center"/>
        <w:rPr>
          <w:rFonts w:ascii="Times New Roman" w:hAnsi="Times New Roman"/>
          <w:b/>
          <w:bCs/>
        </w:rPr>
      </w:pPr>
      <w:r w:rsidRPr="00E53653">
        <w:rPr>
          <w:rFonts w:ascii="Times New Roman" w:hAnsi="Times New Roman"/>
          <w:b/>
          <w:bCs/>
        </w:rPr>
        <w:t>PODATKI O PONUDNIKU</w:t>
      </w:r>
    </w:p>
    <w:p w:rsidR="00C810CF" w:rsidRDefault="00C810CF" w:rsidP="00C810CF">
      <w:pPr>
        <w:ind w:right="-32"/>
        <w:jc w:val="center"/>
        <w:rPr>
          <w:rFonts w:ascii="Times New Roman" w:hAnsi="Times New Roman"/>
          <w:b/>
          <w:bCs/>
        </w:rPr>
      </w:pPr>
    </w:p>
    <w:p w:rsidR="00C810CF" w:rsidRPr="00833301" w:rsidRDefault="00C810CF" w:rsidP="00C810CF">
      <w:pPr>
        <w:ind w:right="-32"/>
        <w:jc w:val="center"/>
        <w:rPr>
          <w:rFonts w:ascii="Times New Roman" w:hAnsi="Times New Roman"/>
          <w:b/>
          <w:bCs/>
        </w:rPr>
      </w:pPr>
      <w:r w:rsidRPr="003940A2">
        <w:rPr>
          <w:rFonts w:ascii="Times New Roman" w:hAnsi="Times New Roman"/>
          <w:b/>
          <w:bCs/>
        </w:rPr>
        <w:t>»</w:t>
      </w:r>
      <w:r w:rsidR="0034682D">
        <w:rPr>
          <w:rFonts w:ascii="Times New Roman" w:hAnsi="Times New Roman"/>
          <w:b/>
        </w:rPr>
        <w:t>Rutinski analizator</w:t>
      </w:r>
      <w:r w:rsidR="00397036">
        <w:rPr>
          <w:rFonts w:ascii="Times New Roman" w:hAnsi="Times New Roman"/>
          <w:b/>
        </w:rPr>
        <w:t xml:space="preserve"> </w:t>
      </w:r>
      <w:r w:rsidR="0034682D">
        <w:rPr>
          <w:rFonts w:ascii="Times New Roman" w:hAnsi="Times New Roman"/>
          <w:b/>
        </w:rPr>
        <w:t>hemoglobina</w:t>
      </w:r>
      <w:r>
        <w:rPr>
          <w:rFonts w:ascii="Times New Roman" w:hAnsi="Times New Roman"/>
          <w:b/>
          <w:bCs/>
        </w:rPr>
        <w:t>«</w:t>
      </w:r>
    </w:p>
    <w:p w:rsidR="00C810CF" w:rsidRPr="00E53653" w:rsidRDefault="00C810CF" w:rsidP="00C810CF">
      <w:pPr>
        <w:widowControl w:val="0"/>
        <w:jc w:val="center"/>
        <w:rPr>
          <w:rFonts w:ascii="Times New Roman" w:hAnsi="Times New Roman"/>
          <w:b/>
          <w:bCs/>
        </w:rPr>
      </w:pPr>
    </w:p>
    <w:p w:rsidR="00C810CF" w:rsidRPr="00E53653" w:rsidRDefault="00C810CF" w:rsidP="00C810CF">
      <w:pPr>
        <w:widowControl w:val="0"/>
        <w:jc w:val="both"/>
        <w:rPr>
          <w:rFonts w:ascii="Times New Roman" w:hAnsi="Times New Roman"/>
          <w:b/>
          <w:bCs/>
        </w:rPr>
      </w:pPr>
    </w:p>
    <w:p w:rsidR="00C810CF" w:rsidRPr="00E53653" w:rsidRDefault="00C810CF" w:rsidP="00C810CF">
      <w:pPr>
        <w:widowControl w:val="0"/>
        <w:jc w:val="both"/>
        <w:rPr>
          <w:rFonts w:ascii="Times New Roman" w:hAnsi="Times New Roman"/>
        </w:rPr>
      </w:pPr>
      <w:r w:rsidRPr="00E53653">
        <w:rPr>
          <w:rFonts w:ascii="Times New Roman" w:hAnsi="Times New Roman"/>
        </w:rPr>
        <w:t>PONUDNIK OZ. POSLOVODEČI (v primeru skupne izvedbe naročila)</w:t>
      </w:r>
    </w:p>
    <w:p w:rsidR="00C810CF" w:rsidRPr="00E53653" w:rsidRDefault="00C810CF" w:rsidP="00C810CF">
      <w:pPr>
        <w:widowControl w:val="0"/>
        <w:jc w:val="both"/>
        <w:rPr>
          <w:rFonts w:ascii="Times New Roman" w:hAnsi="Times New Roman"/>
        </w:rPr>
      </w:pPr>
    </w:p>
    <w:tbl>
      <w:tblPr>
        <w:tblW w:w="0" w:type="auto"/>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31"/>
        <w:gridCol w:w="5811"/>
      </w:tblGrid>
      <w:tr w:rsidR="00C810CF" w:rsidRPr="00E53653" w:rsidTr="00F853D2">
        <w:trPr>
          <w:cantSplit/>
          <w:trHeight w:hRule="exact" w:val="480"/>
        </w:trPr>
        <w:tc>
          <w:tcPr>
            <w:tcW w:w="3331" w:type="dxa"/>
            <w:tcBorders>
              <w:top w:val="single" w:sz="24" w:space="0" w:color="auto"/>
            </w:tcBorders>
          </w:tcPr>
          <w:p w:rsidR="00C810CF" w:rsidRPr="00E53653" w:rsidRDefault="00C810CF" w:rsidP="00F853D2">
            <w:pPr>
              <w:widowControl w:val="0"/>
              <w:jc w:val="both"/>
              <w:rPr>
                <w:rFonts w:ascii="Times New Roman" w:hAnsi="Times New Roman"/>
              </w:rPr>
            </w:pPr>
            <w:r w:rsidRPr="00E53653">
              <w:rPr>
                <w:rFonts w:ascii="Times New Roman" w:hAnsi="Times New Roman"/>
              </w:rPr>
              <w:t xml:space="preserve">  Naziv </w:t>
            </w:r>
          </w:p>
        </w:tc>
        <w:tc>
          <w:tcPr>
            <w:tcW w:w="5811" w:type="dxa"/>
            <w:tcBorders>
              <w:top w:val="single" w:sz="24" w:space="0" w:color="auto"/>
              <w:left w:val="nil"/>
            </w:tcBorders>
          </w:tcPr>
          <w:p w:rsidR="00C810CF" w:rsidRPr="00E53653" w:rsidRDefault="00C810CF" w:rsidP="00F853D2">
            <w:pPr>
              <w:widowControl w:val="0"/>
              <w:jc w:val="both"/>
              <w:rPr>
                <w:rFonts w:ascii="Times New Roman" w:hAnsi="Times New Roman"/>
              </w:rPr>
            </w:pPr>
          </w:p>
        </w:tc>
      </w:tr>
      <w:tr w:rsidR="00C810CF" w:rsidRPr="00E53653" w:rsidTr="00F853D2">
        <w:trPr>
          <w:cantSplit/>
          <w:trHeight w:hRule="exact" w:val="480"/>
        </w:trPr>
        <w:tc>
          <w:tcPr>
            <w:tcW w:w="3331" w:type="dxa"/>
          </w:tcPr>
          <w:p w:rsidR="00C810CF" w:rsidRPr="00E53653" w:rsidRDefault="00C810CF" w:rsidP="00F853D2">
            <w:pPr>
              <w:widowControl w:val="0"/>
              <w:jc w:val="both"/>
              <w:rPr>
                <w:rFonts w:ascii="Times New Roman" w:hAnsi="Times New Roman"/>
              </w:rPr>
            </w:pPr>
            <w:r w:rsidRPr="00E53653">
              <w:rPr>
                <w:rFonts w:ascii="Times New Roman" w:hAnsi="Times New Roman"/>
              </w:rPr>
              <w:t xml:space="preserve">  Naslov in sedež </w:t>
            </w:r>
          </w:p>
        </w:tc>
        <w:tc>
          <w:tcPr>
            <w:tcW w:w="5811" w:type="dxa"/>
            <w:tcBorders>
              <w:left w:val="nil"/>
            </w:tcBorders>
          </w:tcPr>
          <w:p w:rsidR="00C810CF" w:rsidRPr="00E53653" w:rsidRDefault="00C810CF" w:rsidP="00F853D2">
            <w:pPr>
              <w:widowControl w:val="0"/>
              <w:jc w:val="both"/>
              <w:rPr>
                <w:rFonts w:ascii="Times New Roman" w:hAnsi="Times New Roman"/>
              </w:rPr>
            </w:pPr>
          </w:p>
        </w:tc>
      </w:tr>
      <w:tr w:rsidR="00C810CF" w:rsidRPr="00E53653" w:rsidTr="00F853D2">
        <w:trPr>
          <w:cantSplit/>
          <w:trHeight w:hRule="exact" w:val="649"/>
        </w:trPr>
        <w:tc>
          <w:tcPr>
            <w:tcW w:w="3331" w:type="dxa"/>
          </w:tcPr>
          <w:p w:rsidR="00C810CF" w:rsidRPr="00E53653" w:rsidRDefault="00C810CF" w:rsidP="00F853D2">
            <w:pPr>
              <w:widowControl w:val="0"/>
              <w:jc w:val="both"/>
              <w:rPr>
                <w:rFonts w:ascii="Times New Roman" w:hAnsi="Times New Roman"/>
              </w:rPr>
            </w:pPr>
            <w:r w:rsidRPr="00E53653">
              <w:rPr>
                <w:rFonts w:ascii="Times New Roman" w:hAnsi="Times New Roman"/>
              </w:rPr>
              <w:t xml:space="preserve">  Odgovorna oseba </w:t>
            </w:r>
          </w:p>
          <w:p w:rsidR="00C810CF" w:rsidRPr="00E53653" w:rsidRDefault="00C810CF" w:rsidP="00F853D2">
            <w:pPr>
              <w:widowControl w:val="0"/>
              <w:jc w:val="both"/>
              <w:rPr>
                <w:rFonts w:ascii="Times New Roman" w:hAnsi="Times New Roman"/>
              </w:rPr>
            </w:pPr>
            <w:r w:rsidRPr="00E53653">
              <w:rPr>
                <w:rFonts w:ascii="Times New Roman" w:hAnsi="Times New Roman"/>
              </w:rPr>
              <w:t xml:space="preserve">  (podpisnik pogodbe)</w:t>
            </w:r>
          </w:p>
        </w:tc>
        <w:tc>
          <w:tcPr>
            <w:tcW w:w="5811" w:type="dxa"/>
            <w:tcBorders>
              <w:left w:val="nil"/>
            </w:tcBorders>
          </w:tcPr>
          <w:p w:rsidR="00C810CF" w:rsidRPr="00E53653" w:rsidRDefault="00C810CF" w:rsidP="00F853D2">
            <w:pPr>
              <w:widowControl w:val="0"/>
              <w:jc w:val="both"/>
              <w:rPr>
                <w:rFonts w:ascii="Times New Roman" w:hAnsi="Times New Roman"/>
              </w:rPr>
            </w:pPr>
          </w:p>
        </w:tc>
      </w:tr>
      <w:tr w:rsidR="00C810CF" w:rsidRPr="00E53653" w:rsidTr="00F853D2">
        <w:trPr>
          <w:cantSplit/>
          <w:trHeight w:hRule="exact" w:val="480"/>
        </w:trPr>
        <w:tc>
          <w:tcPr>
            <w:tcW w:w="3331" w:type="dxa"/>
          </w:tcPr>
          <w:p w:rsidR="00C810CF" w:rsidRPr="00E53653" w:rsidRDefault="00C810CF" w:rsidP="00F853D2">
            <w:pPr>
              <w:widowControl w:val="0"/>
              <w:jc w:val="both"/>
              <w:rPr>
                <w:rFonts w:ascii="Times New Roman" w:hAnsi="Times New Roman"/>
              </w:rPr>
            </w:pPr>
            <w:r w:rsidRPr="00E53653">
              <w:rPr>
                <w:rFonts w:ascii="Times New Roman" w:hAnsi="Times New Roman"/>
              </w:rPr>
              <w:t xml:space="preserve">  Kontaktna oseba za JN</w:t>
            </w:r>
          </w:p>
        </w:tc>
        <w:tc>
          <w:tcPr>
            <w:tcW w:w="5811" w:type="dxa"/>
            <w:tcBorders>
              <w:left w:val="nil"/>
            </w:tcBorders>
          </w:tcPr>
          <w:p w:rsidR="00C810CF" w:rsidRPr="00E53653" w:rsidRDefault="00C810CF" w:rsidP="00F853D2">
            <w:pPr>
              <w:widowControl w:val="0"/>
              <w:jc w:val="both"/>
              <w:rPr>
                <w:rFonts w:ascii="Times New Roman" w:hAnsi="Times New Roman"/>
              </w:rPr>
            </w:pPr>
          </w:p>
        </w:tc>
      </w:tr>
      <w:tr w:rsidR="00C810CF" w:rsidRPr="00E53653" w:rsidTr="00F853D2">
        <w:trPr>
          <w:cantSplit/>
          <w:trHeight w:hRule="exact" w:val="480"/>
        </w:trPr>
        <w:tc>
          <w:tcPr>
            <w:tcW w:w="3331" w:type="dxa"/>
          </w:tcPr>
          <w:p w:rsidR="00C810CF" w:rsidRPr="00E53653" w:rsidRDefault="00C810CF" w:rsidP="00F853D2">
            <w:pPr>
              <w:widowControl w:val="0"/>
              <w:jc w:val="both"/>
              <w:rPr>
                <w:rFonts w:ascii="Times New Roman" w:hAnsi="Times New Roman"/>
              </w:rPr>
            </w:pPr>
            <w:r w:rsidRPr="00E53653">
              <w:rPr>
                <w:rFonts w:ascii="Times New Roman" w:hAnsi="Times New Roman"/>
              </w:rPr>
              <w:t xml:space="preserve">  Telefon/</w:t>
            </w:r>
            <w:proofErr w:type="spellStart"/>
            <w:r w:rsidRPr="00E53653">
              <w:rPr>
                <w:rFonts w:ascii="Times New Roman" w:hAnsi="Times New Roman"/>
              </w:rPr>
              <w:t>fax</w:t>
            </w:r>
            <w:proofErr w:type="spellEnd"/>
          </w:p>
        </w:tc>
        <w:tc>
          <w:tcPr>
            <w:tcW w:w="5811" w:type="dxa"/>
            <w:tcBorders>
              <w:left w:val="nil"/>
            </w:tcBorders>
          </w:tcPr>
          <w:p w:rsidR="00C810CF" w:rsidRPr="00E53653" w:rsidRDefault="00C810CF" w:rsidP="00F853D2">
            <w:pPr>
              <w:widowControl w:val="0"/>
              <w:jc w:val="both"/>
              <w:rPr>
                <w:rFonts w:ascii="Times New Roman" w:hAnsi="Times New Roman"/>
              </w:rPr>
            </w:pPr>
          </w:p>
        </w:tc>
      </w:tr>
      <w:tr w:rsidR="00C810CF" w:rsidRPr="00E53653" w:rsidTr="00F853D2">
        <w:trPr>
          <w:cantSplit/>
          <w:trHeight w:hRule="exact" w:val="480"/>
        </w:trPr>
        <w:tc>
          <w:tcPr>
            <w:tcW w:w="3331" w:type="dxa"/>
          </w:tcPr>
          <w:p w:rsidR="00C810CF" w:rsidRPr="00E53653" w:rsidRDefault="00C810CF" w:rsidP="00F853D2">
            <w:pPr>
              <w:widowControl w:val="0"/>
              <w:jc w:val="both"/>
              <w:rPr>
                <w:rFonts w:ascii="Times New Roman" w:hAnsi="Times New Roman"/>
              </w:rPr>
            </w:pPr>
            <w:r w:rsidRPr="00E53653">
              <w:rPr>
                <w:rFonts w:ascii="Times New Roman" w:hAnsi="Times New Roman"/>
              </w:rPr>
              <w:t xml:space="preserve">  E-naslov kontaktne osebe</w:t>
            </w:r>
          </w:p>
        </w:tc>
        <w:tc>
          <w:tcPr>
            <w:tcW w:w="5811" w:type="dxa"/>
            <w:tcBorders>
              <w:left w:val="nil"/>
            </w:tcBorders>
          </w:tcPr>
          <w:p w:rsidR="00C810CF" w:rsidRPr="00E53653" w:rsidRDefault="00C810CF" w:rsidP="00F853D2">
            <w:pPr>
              <w:widowControl w:val="0"/>
              <w:jc w:val="both"/>
              <w:rPr>
                <w:rFonts w:ascii="Times New Roman" w:hAnsi="Times New Roman"/>
              </w:rPr>
            </w:pPr>
          </w:p>
        </w:tc>
      </w:tr>
      <w:tr w:rsidR="00C810CF" w:rsidRPr="00E53653" w:rsidTr="00F853D2">
        <w:trPr>
          <w:cantSplit/>
          <w:trHeight w:hRule="exact" w:val="480"/>
        </w:trPr>
        <w:tc>
          <w:tcPr>
            <w:tcW w:w="3331" w:type="dxa"/>
          </w:tcPr>
          <w:p w:rsidR="00C810CF" w:rsidRPr="00E53653" w:rsidRDefault="00C810CF" w:rsidP="00F853D2">
            <w:pPr>
              <w:widowControl w:val="0"/>
              <w:jc w:val="both"/>
              <w:rPr>
                <w:rFonts w:ascii="Times New Roman" w:hAnsi="Times New Roman"/>
              </w:rPr>
            </w:pPr>
            <w:r w:rsidRPr="00E53653">
              <w:rPr>
                <w:rFonts w:ascii="Times New Roman" w:hAnsi="Times New Roman"/>
              </w:rPr>
              <w:t xml:space="preserve">  Transakcijski račun in banka</w:t>
            </w:r>
          </w:p>
        </w:tc>
        <w:tc>
          <w:tcPr>
            <w:tcW w:w="5811" w:type="dxa"/>
            <w:tcBorders>
              <w:left w:val="nil"/>
            </w:tcBorders>
          </w:tcPr>
          <w:p w:rsidR="00C810CF" w:rsidRPr="00E53653" w:rsidRDefault="00C810CF" w:rsidP="00F853D2">
            <w:pPr>
              <w:widowControl w:val="0"/>
              <w:jc w:val="both"/>
              <w:rPr>
                <w:rFonts w:ascii="Times New Roman" w:hAnsi="Times New Roman"/>
              </w:rPr>
            </w:pPr>
          </w:p>
        </w:tc>
      </w:tr>
      <w:tr w:rsidR="00C810CF" w:rsidRPr="00E53653" w:rsidTr="00F853D2">
        <w:trPr>
          <w:cantSplit/>
          <w:trHeight w:hRule="exact" w:val="480"/>
        </w:trPr>
        <w:tc>
          <w:tcPr>
            <w:tcW w:w="3331" w:type="dxa"/>
          </w:tcPr>
          <w:p w:rsidR="00C810CF" w:rsidRPr="00E53653" w:rsidRDefault="00C810CF" w:rsidP="00F853D2">
            <w:pPr>
              <w:widowControl w:val="0"/>
              <w:jc w:val="both"/>
              <w:rPr>
                <w:rFonts w:ascii="Times New Roman" w:hAnsi="Times New Roman"/>
              </w:rPr>
            </w:pPr>
            <w:r w:rsidRPr="00E53653">
              <w:rPr>
                <w:rFonts w:ascii="Times New Roman" w:hAnsi="Times New Roman"/>
              </w:rPr>
              <w:t xml:space="preserve">  Matična številka </w:t>
            </w:r>
          </w:p>
          <w:p w:rsidR="00C810CF" w:rsidRPr="00E53653" w:rsidRDefault="00C810CF" w:rsidP="00F853D2">
            <w:pPr>
              <w:widowControl w:val="0"/>
              <w:jc w:val="both"/>
              <w:rPr>
                <w:rFonts w:ascii="Times New Roman" w:hAnsi="Times New Roman"/>
              </w:rPr>
            </w:pPr>
          </w:p>
          <w:p w:rsidR="00C810CF" w:rsidRPr="00E53653" w:rsidRDefault="00C810CF" w:rsidP="00F853D2">
            <w:pPr>
              <w:widowControl w:val="0"/>
              <w:jc w:val="both"/>
              <w:rPr>
                <w:rFonts w:ascii="Times New Roman" w:hAnsi="Times New Roman"/>
              </w:rPr>
            </w:pPr>
          </w:p>
          <w:p w:rsidR="00C810CF" w:rsidRPr="00E53653" w:rsidRDefault="00C810CF" w:rsidP="00F853D2">
            <w:pPr>
              <w:widowControl w:val="0"/>
              <w:jc w:val="both"/>
              <w:rPr>
                <w:rFonts w:ascii="Times New Roman" w:hAnsi="Times New Roman"/>
              </w:rPr>
            </w:pPr>
          </w:p>
        </w:tc>
        <w:tc>
          <w:tcPr>
            <w:tcW w:w="5811" w:type="dxa"/>
            <w:tcBorders>
              <w:left w:val="nil"/>
            </w:tcBorders>
          </w:tcPr>
          <w:p w:rsidR="00C810CF" w:rsidRPr="00E53653" w:rsidRDefault="00C810CF" w:rsidP="00F853D2">
            <w:pPr>
              <w:widowControl w:val="0"/>
              <w:jc w:val="both"/>
              <w:rPr>
                <w:rFonts w:ascii="Times New Roman" w:hAnsi="Times New Roman"/>
              </w:rPr>
            </w:pPr>
          </w:p>
        </w:tc>
      </w:tr>
      <w:tr w:rsidR="00C810CF" w:rsidRPr="00E53653" w:rsidTr="00F853D2">
        <w:trPr>
          <w:cantSplit/>
          <w:trHeight w:hRule="exact" w:val="480"/>
        </w:trPr>
        <w:tc>
          <w:tcPr>
            <w:tcW w:w="3331" w:type="dxa"/>
          </w:tcPr>
          <w:p w:rsidR="00C810CF" w:rsidRPr="00E53653" w:rsidRDefault="00C810CF" w:rsidP="00F853D2">
            <w:pPr>
              <w:widowControl w:val="0"/>
              <w:jc w:val="both"/>
              <w:rPr>
                <w:rFonts w:ascii="Times New Roman" w:hAnsi="Times New Roman"/>
              </w:rPr>
            </w:pPr>
            <w:r w:rsidRPr="00E53653">
              <w:rPr>
                <w:rFonts w:ascii="Times New Roman" w:hAnsi="Times New Roman"/>
              </w:rPr>
              <w:t xml:space="preserve">  Davčna številka (ID)</w:t>
            </w:r>
          </w:p>
          <w:p w:rsidR="00C810CF" w:rsidRPr="00E53653" w:rsidRDefault="00C810CF" w:rsidP="00F853D2">
            <w:pPr>
              <w:widowControl w:val="0"/>
              <w:jc w:val="both"/>
              <w:rPr>
                <w:rFonts w:ascii="Times New Roman" w:hAnsi="Times New Roman"/>
              </w:rPr>
            </w:pPr>
          </w:p>
          <w:p w:rsidR="00C810CF" w:rsidRPr="00E53653" w:rsidRDefault="00C810CF" w:rsidP="00F853D2">
            <w:pPr>
              <w:widowControl w:val="0"/>
              <w:jc w:val="both"/>
              <w:rPr>
                <w:rFonts w:ascii="Times New Roman" w:hAnsi="Times New Roman"/>
              </w:rPr>
            </w:pPr>
          </w:p>
          <w:p w:rsidR="00C810CF" w:rsidRPr="00E53653" w:rsidRDefault="00C810CF" w:rsidP="00F853D2">
            <w:pPr>
              <w:widowControl w:val="0"/>
              <w:jc w:val="both"/>
              <w:rPr>
                <w:rFonts w:ascii="Times New Roman" w:hAnsi="Times New Roman"/>
              </w:rPr>
            </w:pPr>
          </w:p>
        </w:tc>
        <w:tc>
          <w:tcPr>
            <w:tcW w:w="5811" w:type="dxa"/>
            <w:tcBorders>
              <w:left w:val="nil"/>
            </w:tcBorders>
          </w:tcPr>
          <w:p w:rsidR="00C810CF" w:rsidRPr="00E53653" w:rsidRDefault="00C810CF" w:rsidP="00F853D2">
            <w:pPr>
              <w:widowControl w:val="0"/>
              <w:jc w:val="both"/>
              <w:rPr>
                <w:rFonts w:ascii="Times New Roman" w:hAnsi="Times New Roman"/>
              </w:rPr>
            </w:pPr>
          </w:p>
          <w:p w:rsidR="00C810CF" w:rsidRPr="00E53653" w:rsidRDefault="00C810CF" w:rsidP="00F853D2">
            <w:pPr>
              <w:widowControl w:val="0"/>
              <w:jc w:val="both"/>
              <w:rPr>
                <w:rFonts w:ascii="Times New Roman" w:hAnsi="Times New Roman"/>
              </w:rPr>
            </w:pPr>
          </w:p>
          <w:p w:rsidR="00C810CF" w:rsidRPr="00E53653" w:rsidRDefault="00C810CF" w:rsidP="00F853D2">
            <w:pPr>
              <w:widowControl w:val="0"/>
              <w:jc w:val="both"/>
              <w:rPr>
                <w:rFonts w:ascii="Times New Roman" w:hAnsi="Times New Roman"/>
              </w:rPr>
            </w:pPr>
          </w:p>
        </w:tc>
      </w:tr>
      <w:tr w:rsidR="00C810CF" w:rsidRPr="00E53653" w:rsidTr="00F853D2">
        <w:trPr>
          <w:cantSplit/>
          <w:trHeight w:hRule="exact" w:val="480"/>
        </w:trPr>
        <w:tc>
          <w:tcPr>
            <w:tcW w:w="3331" w:type="dxa"/>
          </w:tcPr>
          <w:p w:rsidR="00C810CF" w:rsidRPr="00E53653" w:rsidRDefault="00C810CF" w:rsidP="00F853D2">
            <w:pPr>
              <w:widowControl w:val="0"/>
              <w:jc w:val="both"/>
              <w:rPr>
                <w:rFonts w:ascii="Times New Roman" w:hAnsi="Times New Roman"/>
              </w:rPr>
            </w:pPr>
            <w:r w:rsidRPr="00E53653">
              <w:rPr>
                <w:rFonts w:ascii="Times New Roman" w:hAnsi="Times New Roman"/>
              </w:rPr>
              <w:t xml:space="preserve">  Številka vpisa v sodni register</w:t>
            </w:r>
          </w:p>
        </w:tc>
        <w:tc>
          <w:tcPr>
            <w:tcW w:w="5811" w:type="dxa"/>
            <w:tcBorders>
              <w:left w:val="nil"/>
            </w:tcBorders>
          </w:tcPr>
          <w:p w:rsidR="00C810CF" w:rsidRPr="00E53653" w:rsidRDefault="00C810CF" w:rsidP="00F853D2">
            <w:pPr>
              <w:widowControl w:val="0"/>
              <w:jc w:val="both"/>
              <w:rPr>
                <w:rFonts w:ascii="Times New Roman" w:hAnsi="Times New Roman"/>
              </w:rPr>
            </w:pPr>
          </w:p>
        </w:tc>
      </w:tr>
    </w:tbl>
    <w:p w:rsidR="00C810CF" w:rsidRDefault="00C810CF"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C810CF" w:rsidRPr="00E53653" w:rsidRDefault="00C810CF" w:rsidP="00C810CF">
      <w:pPr>
        <w:widowControl w:val="0"/>
        <w:jc w:val="both"/>
        <w:rPr>
          <w:rFonts w:ascii="Times New Roman" w:hAnsi="Times New Roman"/>
        </w:rPr>
      </w:pPr>
    </w:p>
    <w:p w:rsidR="00C810CF" w:rsidRPr="00E53653" w:rsidRDefault="00C810CF" w:rsidP="00C810CF">
      <w:pPr>
        <w:widowControl w:val="0"/>
        <w:jc w:val="both"/>
        <w:rPr>
          <w:rFonts w:ascii="Times New Roman" w:hAnsi="Times New Roman"/>
        </w:rPr>
      </w:pPr>
      <w:r w:rsidRPr="00E53653">
        <w:rPr>
          <w:rFonts w:ascii="Times New Roman" w:hAnsi="Times New Roman"/>
        </w:rPr>
        <w:t>Pri izvedbi javnega naročila bodo sodelovali:</w:t>
      </w:r>
    </w:p>
    <w:p w:rsidR="00C810CF" w:rsidRPr="00E53653" w:rsidRDefault="00C810CF" w:rsidP="00C810CF">
      <w:pPr>
        <w:widowControl w:val="0"/>
        <w:jc w:val="both"/>
        <w:rPr>
          <w:rFonts w:ascii="Times New Roman" w:hAnsi="Times New Roman"/>
        </w:rPr>
      </w:pPr>
    </w:p>
    <w:p w:rsidR="00C810CF" w:rsidRPr="00E53653" w:rsidRDefault="00C810CF" w:rsidP="00777709">
      <w:pPr>
        <w:widowControl w:val="0"/>
        <w:numPr>
          <w:ilvl w:val="0"/>
          <w:numId w:val="4"/>
        </w:numPr>
        <w:jc w:val="both"/>
        <w:rPr>
          <w:rFonts w:ascii="Times New Roman" w:hAnsi="Times New Roman"/>
          <w:b/>
          <w:bCs/>
        </w:rPr>
      </w:pPr>
      <w:r w:rsidRPr="00E53653">
        <w:rPr>
          <w:rFonts w:ascii="Times New Roman" w:hAnsi="Times New Roman"/>
          <w:b/>
          <w:bCs/>
        </w:rPr>
        <w:t>v primeru skupne ponudbe se izpolni tabela o skupni izvedbi naročila</w:t>
      </w:r>
    </w:p>
    <w:p w:rsidR="00C810CF" w:rsidRPr="00E53653" w:rsidRDefault="00C810CF" w:rsidP="00C810CF">
      <w:pPr>
        <w:widowControl w:val="0"/>
        <w:jc w:val="both"/>
        <w:rPr>
          <w:rFonts w:ascii="Times New Roman" w:hAnsi="Times New Roman"/>
        </w:rPr>
      </w:pPr>
    </w:p>
    <w:tbl>
      <w:tblPr>
        <w:tblW w:w="9210" w:type="dxa"/>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896"/>
        <w:gridCol w:w="2693"/>
        <w:gridCol w:w="2621"/>
      </w:tblGrid>
      <w:tr w:rsidR="00C810CF" w:rsidRPr="00E53653" w:rsidTr="00C810CF">
        <w:tc>
          <w:tcPr>
            <w:tcW w:w="3896" w:type="dxa"/>
            <w:tcBorders>
              <w:top w:val="single" w:sz="24" w:space="0" w:color="auto"/>
              <w:bottom w:val="single" w:sz="12" w:space="0" w:color="auto"/>
            </w:tcBorders>
            <w:shd w:val="clear" w:color="auto" w:fill="auto"/>
            <w:vAlign w:val="center"/>
          </w:tcPr>
          <w:p w:rsidR="00C810CF" w:rsidRPr="00C810CF" w:rsidRDefault="00C810CF" w:rsidP="00F853D2">
            <w:pPr>
              <w:widowControl w:val="0"/>
              <w:jc w:val="center"/>
              <w:rPr>
                <w:rFonts w:ascii="Times New Roman" w:hAnsi="Times New Roman"/>
                <w:b/>
              </w:rPr>
            </w:pPr>
            <w:r w:rsidRPr="00C810CF">
              <w:rPr>
                <w:rFonts w:ascii="Times New Roman" w:hAnsi="Times New Roman"/>
                <w:b/>
              </w:rPr>
              <w:t>Partner v skupni ponudbi</w:t>
            </w:r>
          </w:p>
          <w:p w:rsidR="00C810CF" w:rsidRPr="00C810CF" w:rsidRDefault="00C810CF" w:rsidP="00F853D2">
            <w:pPr>
              <w:widowControl w:val="0"/>
              <w:jc w:val="center"/>
              <w:rPr>
                <w:rFonts w:ascii="Times New Roman" w:hAnsi="Times New Roman"/>
                <w:b/>
              </w:rPr>
            </w:pPr>
          </w:p>
        </w:tc>
        <w:tc>
          <w:tcPr>
            <w:tcW w:w="2693" w:type="dxa"/>
            <w:tcBorders>
              <w:top w:val="single" w:sz="24" w:space="0" w:color="auto"/>
              <w:bottom w:val="single" w:sz="12" w:space="0" w:color="auto"/>
            </w:tcBorders>
            <w:shd w:val="clear" w:color="auto" w:fill="auto"/>
            <w:vAlign w:val="center"/>
          </w:tcPr>
          <w:p w:rsidR="00C810CF" w:rsidRPr="00C810CF" w:rsidRDefault="00C810CF" w:rsidP="00F853D2">
            <w:pPr>
              <w:widowControl w:val="0"/>
              <w:jc w:val="center"/>
              <w:rPr>
                <w:rFonts w:ascii="Times New Roman" w:hAnsi="Times New Roman"/>
                <w:b/>
              </w:rPr>
            </w:pPr>
            <w:r w:rsidRPr="00C810CF">
              <w:rPr>
                <w:rFonts w:ascii="Times New Roman" w:hAnsi="Times New Roman"/>
                <w:b/>
              </w:rPr>
              <w:t>Vrsta del, ki jih bodo izvajali</w:t>
            </w:r>
          </w:p>
        </w:tc>
        <w:tc>
          <w:tcPr>
            <w:tcW w:w="2621" w:type="dxa"/>
            <w:tcBorders>
              <w:top w:val="single" w:sz="24" w:space="0" w:color="auto"/>
              <w:bottom w:val="single" w:sz="12" w:space="0" w:color="auto"/>
            </w:tcBorders>
            <w:shd w:val="clear" w:color="auto" w:fill="auto"/>
            <w:vAlign w:val="center"/>
          </w:tcPr>
          <w:p w:rsidR="00C810CF" w:rsidRPr="00C810CF" w:rsidRDefault="00C810CF" w:rsidP="00F853D2">
            <w:pPr>
              <w:widowControl w:val="0"/>
              <w:jc w:val="center"/>
              <w:rPr>
                <w:rFonts w:ascii="Times New Roman" w:hAnsi="Times New Roman"/>
                <w:b/>
              </w:rPr>
            </w:pPr>
            <w:r w:rsidRPr="00C810CF">
              <w:rPr>
                <w:rFonts w:ascii="Times New Roman" w:hAnsi="Times New Roman"/>
                <w:b/>
              </w:rPr>
              <w:t>Vrednost del, ki jih bodo izvajali  (v EUR)</w:t>
            </w:r>
          </w:p>
        </w:tc>
      </w:tr>
      <w:tr w:rsidR="00C810CF" w:rsidRPr="00E53653" w:rsidTr="00C810CF">
        <w:trPr>
          <w:trHeight w:val="246"/>
        </w:trPr>
        <w:tc>
          <w:tcPr>
            <w:tcW w:w="3896" w:type="dxa"/>
            <w:tcBorders>
              <w:top w:val="single" w:sz="12" w:space="0" w:color="auto"/>
            </w:tcBorders>
          </w:tcPr>
          <w:p w:rsidR="00C810CF" w:rsidRPr="00E53653" w:rsidRDefault="00C810CF" w:rsidP="00F853D2">
            <w:pPr>
              <w:widowControl w:val="0"/>
              <w:jc w:val="both"/>
              <w:rPr>
                <w:rFonts w:ascii="Times New Roman" w:hAnsi="Times New Roman"/>
              </w:rPr>
            </w:pPr>
          </w:p>
          <w:p w:rsidR="00C810CF" w:rsidRPr="00E53653" w:rsidRDefault="00C810CF" w:rsidP="00F853D2">
            <w:pPr>
              <w:widowControl w:val="0"/>
              <w:jc w:val="both"/>
              <w:rPr>
                <w:rFonts w:ascii="Times New Roman" w:hAnsi="Times New Roman"/>
              </w:rPr>
            </w:pPr>
          </w:p>
        </w:tc>
        <w:tc>
          <w:tcPr>
            <w:tcW w:w="2693" w:type="dxa"/>
            <w:tcBorders>
              <w:top w:val="single" w:sz="12" w:space="0" w:color="auto"/>
            </w:tcBorders>
          </w:tcPr>
          <w:p w:rsidR="00C810CF" w:rsidRPr="00E53653" w:rsidRDefault="00C810CF" w:rsidP="00F853D2">
            <w:pPr>
              <w:widowControl w:val="0"/>
              <w:jc w:val="both"/>
              <w:rPr>
                <w:rFonts w:ascii="Times New Roman" w:hAnsi="Times New Roman"/>
              </w:rPr>
            </w:pPr>
          </w:p>
        </w:tc>
        <w:tc>
          <w:tcPr>
            <w:tcW w:w="2621" w:type="dxa"/>
            <w:tcBorders>
              <w:top w:val="single" w:sz="12" w:space="0" w:color="auto"/>
            </w:tcBorders>
          </w:tcPr>
          <w:p w:rsidR="00C810CF" w:rsidRPr="00E53653" w:rsidRDefault="00C810CF" w:rsidP="00F853D2">
            <w:pPr>
              <w:widowControl w:val="0"/>
              <w:jc w:val="both"/>
              <w:rPr>
                <w:rFonts w:ascii="Times New Roman" w:hAnsi="Times New Roman"/>
              </w:rPr>
            </w:pPr>
          </w:p>
        </w:tc>
      </w:tr>
      <w:tr w:rsidR="00C810CF" w:rsidRPr="00E53653" w:rsidTr="00F853D2">
        <w:trPr>
          <w:trHeight w:val="396"/>
        </w:trPr>
        <w:tc>
          <w:tcPr>
            <w:tcW w:w="3896" w:type="dxa"/>
          </w:tcPr>
          <w:p w:rsidR="00C810CF" w:rsidRPr="00E53653" w:rsidRDefault="00C810CF" w:rsidP="00F853D2">
            <w:pPr>
              <w:widowControl w:val="0"/>
              <w:jc w:val="both"/>
              <w:rPr>
                <w:rFonts w:ascii="Times New Roman" w:hAnsi="Times New Roman"/>
              </w:rPr>
            </w:pPr>
          </w:p>
          <w:p w:rsidR="00C810CF" w:rsidRPr="00E53653" w:rsidRDefault="00C810CF" w:rsidP="00F853D2">
            <w:pPr>
              <w:widowControl w:val="0"/>
              <w:jc w:val="both"/>
              <w:rPr>
                <w:rFonts w:ascii="Times New Roman" w:hAnsi="Times New Roman"/>
              </w:rPr>
            </w:pPr>
          </w:p>
        </w:tc>
        <w:tc>
          <w:tcPr>
            <w:tcW w:w="2693" w:type="dxa"/>
          </w:tcPr>
          <w:p w:rsidR="00C810CF" w:rsidRPr="00E53653" w:rsidRDefault="00C810CF" w:rsidP="00F853D2">
            <w:pPr>
              <w:widowControl w:val="0"/>
              <w:jc w:val="both"/>
              <w:rPr>
                <w:rFonts w:ascii="Times New Roman" w:hAnsi="Times New Roman"/>
              </w:rPr>
            </w:pPr>
          </w:p>
        </w:tc>
        <w:tc>
          <w:tcPr>
            <w:tcW w:w="2621" w:type="dxa"/>
          </w:tcPr>
          <w:p w:rsidR="00C810CF" w:rsidRPr="00E53653" w:rsidRDefault="00C810CF" w:rsidP="00F853D2">
            <w:pPr>
              <w:widowControl w:val="0"/>
              <w:jc w:val="both"/>
              <w:rPr>
                <w:rFonts w:ascii="Times New Roman" w:hAnsi="Times New Roman"/>
              </w:rPr>
            </w:pPr>
          </w:p>
        </w:tc>
      </w:tr>
      <w:tr w:rsidR="00C810CF" w:rsidRPr="00E53653" w:rsidTr="00F853D2">
        <w:tc>
          <w:tcPr>
            <w:tcW w:w="3896" w:type="dxa"/>
            <w:tcBorders>
              <w:bottom w:val="single" w:sz="24" w:space="0" w:color="auto"/>
            </w:tcBorders>
          </w:tcPr>
          <w:p w:rsidR="00C810CF" w:rsidRPr="00E53653" w:rsidRDefault="00C810CF" w:rsidP="00F853D2">
            <w:pPr>
              <w:widowControl w:val="0"/>
              <w:jc w:val="both"/>
              <w:rPr>
                <w:rFonts w:ascii="Times New Roman" w:hAnsi="Times New Roman"/>
              </w:rPr>
            </w:pPr>
          </w:p>
          <w:p w:rsidR="00C810CF" w:rsidRPr="00E53653" w:rsidRDefault="00C810CF" w:rsidP="00F853D2">
            <w:pPr>
              <w:widowControl w:val="0"/>
              <w:jc w:val="both"/>
              <w:rPr>
                <w:rFonts w:ascii="Times New Roman" w:hAnsi="Times New Roman"/>
              </w:rPr>
            </w:pPr>
          </w:p>
        </w:tc>
        <w:tc>
          <w:tcPr>
            <w:tcW w:w="2693" w:type="dxa"/>
            <w:tcBorders>
              <w:bottom w:val="single" w:sz="24" w:space="0" w:color="auto"/>
            </w:tcBorders>
          </w:tcPr>
          <w:p w:rsidR="00C810CF" w:rsidRPr="00E53653" w:rsidRDefault="00C810CF" w:rsidP="00F853D2">
            <w:pPr>
              <w:widowControl w:val="0"/>
              <w:jc w:val="both"/>
              <w:rPr>
                <w:rFonts w:ascii="Times New Roman" w:hAnsi="Times New Roman"/>
              </w:rPr>
            </w:pPr>
          </w:p>
        </w:tc>
        <w:tc>
          <w:tcPr>
            <w:tcW w:w="2621" w:type="dxa"/>
            <w:tcBorders>
              <w:bottom w:val="single" w:sz="24" w:space="0" w:color="auto"/>
            </w:tcBorders>
          </w:tcPr>
          <w:p w:rsidR="00C810CF" w:rsidRPr="00E53653" w:rsidRDefault="00C810CF" w:rsidP="00F853D2">
            <w:pPr>
              <w:widowControl w:val="0"/>
              <w:jc w:val="both"/>
              <w:rPr>
                <w:rFonts w:ascii="Times New Roman" w:hAnsi="Times New Roman"/>
              </w:rPr>
            </w:pPr>
          </w:p>
        </w:tc>
      </w:tr>
    </w:tbl>
    <w:p w:rsidR="00CA0738" w:rsidRDefault="00CA0738" w:rsidP="008F0C81">
      <w:pPr>
        <w:widowControl w:val="0"/>
        <w:jc w:val="both"/>
        <w:rPr>
          <w:rFonts w:ascii="Times New Roman" w:hAnsi="Times New Roman"/>
          <w:b/>
          <w:bCs/>
        </w:rPr>
      </w:pPr>
    </w:p>
    <w:p w:rsidR="00924890" w:rsidRDefault="00924890" w:rsidP="008F0C81">
      <w:pPr>
        <w:widowControl w:val="0"/>
        <w:jc w:val="both"/>
        <w:rPr>
          <w:rFonts w:ascii="Times New Roman" w:hAnsi="Times New Roman"/>
          <w:b/>
          <w:bCs/>
        </w:rPr>
      </w:pPr>
    </w:p>
    <w:p w:rsidR="00924890" w:rsidRDefault="00924890" w:rsidP="008F0C81">
      <w:pPr>
        <w:widowControl w:val="0"/>
        <w:jc w:val="both"/>
        <w:rPr>
          <w:rFonts w:ascii="Times New Roman" w:hAnsi="Times New Roman"/>
          <w:b/>
          <w:bCs/>
        </w:rPr>
      </w:pPr>
    </w:p>
    <w:p w:rsidR="00924890" w:rsidRDefault="00924890" w:rsidP="008F0C81">
      <w:pPr>
        <w:widowControl w:val="0"/>
        <w:jc w:val="both"/>
        <w:rPr>
          <w:rFonts w:ascii="Times New Roman" w:hAnsi="Times New Roman"/>
          <w:b/>
          <w:bCs/>
        </w:rPr>
      </w:pPr>
    </w:p>
    <w:p w:rsidR="00924890" w:rsidRDefault="00924890" w:rsidP="008F0C81">
      <w:pPr>
        <w:widowControl w:val="0"/>
        <w:jc w:val="both"/>
        <w:rPr>
          <w:rFonts w:ascii="Times New Roman" w:hAnsi="Times New Roman"/>
          <w:b/>
          <w:bCs/>
        </w:rPr>
      </w:pPr>
    </w:p>
    <w:p w:rsidR="00111A32" w:rsidRDefault="00111A32" w:rsidP="008F0C81">
      <w:pPr>
        <w:widowControl w:val="0"/>
        <w:jc w:val="both"/>
        <w:rPr>
          <w:rFonts w:ascii="Times New Roman" w:hAnsi="Times New Roman"/>
          <w:b/>
          <w:bCs/>
        </w:rPr>
      </w:pPr>
    </w:p>
    <w:p w:rsidR="00924890" w:rsidRDefault="00924890" w:rsidP="008F0C81">
      <w:pPr>
        <w:widowControl w:val="0"/>
        <w:jc w:val="both"/>
        <w:rPr>
          <w:rFonts w:ascii="Times New Roman" w:hAnsi="Times New Roman"/>
          <w:b/>
          <w:bCs/>
        </w:rPr>
      </w:pPr>
    </w:p>
    <w:p w:rsidR="00C810CF" w:rsidRPr="00E53653" w:rsidRDefault="00C810CF" w:rsidP="00777709">
      <w:pPr>
        <w:widowControl w:val="0"/>
        <w:numPr>
          <w:ilvl w:val="0"/>
          <w:numId w:val="4"/>
        </w:numPr>
        <w:jc w:val="both"/>
        <w:rPr>
          <w:rFonts w:ascii="Times New Roman" w:hAnsi="Times New Roman"/>
          <w:b/>
          <w:bCs/>
        </w:rPr>
      </w:pPr>
      <w:r w:rsidRPr="00E53653">
        <w:rPr>
          <w:rFonts w:ascii="Times New Roman" w:hAnsi="Times New Roman"/>
          <w:b/>
          <w:bCs/>
        </w:rPr>
        <w:lastRenderedPageBreak/>
        <w:t>v primeru ponudbe s podizvajalci</w:t>
      </w:r>
    </w:p>
    <w:p w:rsidR="00C810CF" w:rsidRPr="00E53653" w:rsidRDefault="00C810CF" w:rsidP="00C810CF">
      <w:pPr>
        <w:widowControl w:val="0"/>
        <w:jc w:val="both"/>
        <w:rPr>
          <w:rFonts w:ascii="Times New Roman" w:hAnsi="Times New Roman"/>
        </w:rPr>
      </w:pPr>
    </w:p>
    <w:tbl>
      <w:tblPr>
        <w:tblW w:w="9210" w:type="dxa"/>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896"/>
        <w:gridCol w:w="2693"/>
        <w:gridCol w:w="2621"/>
      </w:tblGrid>
      <w:tr w:rsidR="00C810CF" w:rsidRPr="00E53653" w:rsidTr="00C810CF">
        <w:tc>
          <w:tcPr>
            <w:tcW w:w="3896" w:type="dxa"/>
            <w:tcBorders>
              <w:top w:val="single" w:sz="24" w:space="0" w:color="auto"/>
              <w:bottom w:val="single" w:sz="12" w:space="0" w:color="auto"/>
            </w:tcBorders>
            <w:shd w:val="clear" w:color="auto" w:fill="auto"/>
            <w:vAlign w:val="center"/>
          </w:tcPr>
          <w:p w:rsidR="00C810CF" w:rsidRPr="00C810CF" w:rsidRDefault="00C810CF" w:rsidP="00F853D2">
            <w:pPr>
              <w:widowControl w:val="0"/>
              <w:jc w:val="center"/>
              <w:rPr>
                <w:rFonts w:ascii="Times New Roman" w:hAnsi="Times New Roman"/>
                <w:b/>
              </w:rPr>
            </w:pPr>
            <w:r w:rsidRPr="00C810CF">
              <w:rPr>
                <w:rFonts w:ascii="Times New Roman" w:hAnsi="Times New Roman"/>
                <w:b/>
              </w:rPr>
              <w:t>Pod</w:t>
            </w:r>
            <w:r w:rsidR="00EC3BAD">
              <w:rPr>
                <w:rFonts w:ascii="Times New Roman" w:hAnsi="Times New Roman"/>
                <w:b/>
              </w:rPr>
              <w:t>dobavitelj</w:t>
            </w:r>
          </w:p>
          <w:p w:rsidR="00C810CF" w:rsidRPr="00C810CF" w:rsidRDefault="00C810CF" w:rsidP="00F853D2">
            <w:pPr>
              <w:widowControl w:val="0"/>
              <w:jc w:val="center"/>
              <w:rPr>
                <w:rFonts w:ascii="Times New Roman" w:hAnsi="Times New Roman"/>
                <w:b/>
              </w:rPr>
            </w:pPr>
          </w:p>
        </w:tc>
        <w:tc>
          <w:tcPr>
            <w:tcW w:w="2693" w:type="dxa"/>
            <w:tcBorders>
              <w:top w:val="single" w:sz="24" w:space="0" w:color="auto"/>
              <w:bottom w:val="single" w:sz="12" w:space="0" w:color="auto"/>
            </w:tcBorders>
            <w:shd w:val="clear" w:color="auto" w:fill="auto"/>
            <w:vAlign w:val="center"/>
          </w:tcPr>
          <w:p w:rsidR="00C810CF" w:rsidRPr="00C810CF" w:rsidRDefault="00C810CF" w:rsidP="00F853D2">
            <w:pPr>
              <w:widowControl w:val="0"/>
              <w:jc w:val="center"/>
              <w:rPr>
                <w:rFonts w:ascii="Times New Roman" w:hAnsi="Times New Roman"/>
                <w:b/>
              </w:rPr>
            </w:pPr>
            <w:r w:rsidRPr="00C810CF">
              <w:rPr>
                <w:rFonts w:ascii="Times New Roman" w:hAnsi="Times New Roman"/>
                <w:b/>
              </w:rPr>
              <w:t>Vrsta del, ki jih bodo izvajali</w:t>
            </w:r>
          </w:p>
        </w:tc>
        <w:tc>
          <w:tcPr>
            <w:tcW w:w="2621" w:type="dxa"/>
            <w:tcBorders>
              <w:top w:val="single" w:sz="24" w:space="0" w:color="auto"/>
              <w:bottom w:val="single" w:sz="12" w:space="0" w:color="auto"/>
            </w:tcBorders>
            <w:shd w:val="clear" w:color="auto" w:fill="auto"/>
            <w:vAlign w:val="center"/>
          </w:tcPr>
          <w:p w:rsidR="00C810CF" w:rsidRPr="00C810CF" w:rsidRDefault="00C810CF" w:rsidP="00F853D2">
            <w:pPr>
              <w:widowControl w:val="0"/>
              <w:jc w:val="center"/>
              <w:rPr>
                <w:rFonts w:ascii="Times New Roman" w:hAnsi="Times New Roman"/>
                <w:b/>
              </w:rPr>
            </w:pPr>
            <w:r w:rsidRPr="00C810CF">
              <w:rPr>
                <w:rFonts w:ascii="Times New Roman" w:hAnsi="Times New Roman"/>
                <w:b/>
              </w:rPr>
              <w:t>Vrednost del, ki jih bodo izvajali  (v EUR)</w:t>
            </w:r>
          </w:p>
        </w:tc>
      </w:tr>
      <w:tr w:rsidR="00C810CF" w:rsidRPr="00E53653" w:rsidTr="00C810CF">
        <w:tc>
          <w:tcPr>
            <w:tcW w:w="3896" w:type="dxa"/>
            <w:tcBorders>
              <w:top w:val="single" w:sz="12" w:space="0" w:color="auto"/>
            </w:tcBorders>
          </w:tcPr>
          <w:p w:rsidR="00C810CF" w:rsidRPr="00E53653" w:rsidRDefault="00C810CF" w:rsidP="00F853D2">
            <w:pPr>
              <w:widowControl w:val="0"/>
              <w:jc w:val="both"/>
              <w:rPr>
                <w:rFonts w:ascii="Times New Roman" w:hAnsi="Times New Roman"/>
              </w:rPr>
            </w:pPr>
          </w:p>
          <w:p w:rsidR="00C810CF" w:rsidRPr="00E53653" w:rsidRDefault="00C810CF" w:rsidP="00F853D2">
            <w:pPr>
              <w:widowControl w:val="0"/>
              <w:jc w:val="both"/>
              <w:rPr>
                <w:rFonts w:ascii="Times New Roman" w:hAnsi="Times New Roman"/>
              </w:rPr>
            </w:pPr>
          </w:p>
        </w:tc>
        <w:tc>
          <w:tcPr>
            <w:tcW w:w="2693" w:type="dxa"/>
            <w:tcBorders>
              <w:top w:val="single" w:sz="12" w:space="0" w:color="auto"/>
            </w:tcBorders>
          </w:tcPr>
          <w:p w:rsidR="00C810CF" w:rsidRPr="00E53653" w:rsidRDefault="00C810CF" w:rsidP="00F853D2">
            <w:pPr>
              <w:widowControl w:val="0"/>
              <w:jc w:val="both"/>
              <w:rPr>
                <w:rFonts w:ascii="Times New Roman" w:hAnsi="Times New Roman"/>
              </w:rPr>
            </w:pPr>
          </w:p>
        </w:tc>
        <w:tc>
          <w:tcPr>
            <w:tcW w:w="2621" w:type="dxa"/>
            <w:tcBorders>
              <w:top w:val="single" w:sz="12" w:space="0" w:color="auto"/>
            </w:tcBorders>
          </w:tcPr>
          <w:p w:rsidR="00C810CF" w:rsidRPr="00E53653" w:rsidRDefault="00C810CF" w:rsidP="00F853D2">
            <w:pPr>
              <w:widowControl w:val="0"/>
              <w:jc w:val="both"/>
              <w:rPr>
                <w:rFonts w:ascii="Times New Roman" w:hAnsi="Times New Roman"/>
              </w:rPr>
            </w:pPr>
          </w:p>
        </w:tc>
      </w:tr>
      <w:tr w:rsidR="00C810CF" w:rsidRPr="00E53653" w:rsidTr="00F853D2">
        <w:tc>
          <w:tcPr>
            <w:tcW w:w="3896" w:type="dxa"/>
          </w:tcPr>
          <w:p w:rsidR="00C810CF" w:rsidRPr="00E53653" w:rsidRDefault="00C810CF" w:rsidP="00F853D2">
            <w:pPr>
              <w:widowControl w:val="0"/>
              <w:jc w:val="both"/>
              <w:rPr>
                <w:rFonts w:ascii="Times New Roman" w:hAnsi="Times New Roman"/>
              </w:rPr>
            </w:pPr>
          </w:p>
          <w:p w:rsidR="00C810CF" w:rsidRPr="00E53653" w:rsidRDefault="00C810CF" w:rsidP="00F853D2">
            <w:pPr>
              <w:widowControl w:val="0"/>
              <w:jc w:val="both"/>
              <w:rPr>
                <w:rFonts w:ascii="Times New Roman" w:hAnsi="Times New Roman"/>
              </w:rPr>
            </w:pPr>
          </w:p>
        </w:tc>
        <w:tc>
          <w:tcPr>
            <w:tcW w:w="2693" w:type="dxa"/>
          </w:tcPr>
          <w:p w:rsidR="00C810CF" w:rsidRPr="00E53653" w:rsidRDefault="00C810CF" w:rsidP="00F853D2">
            <w:pPr>
              <w:widowControl w:val="0"/>
              <w:jc w:val="both"/>
              <w:rPr>
                <w:rFonts w:ascii="Times New Roman" w:hAnsi="Times New Roman"/>
              </w:rPr>
            </w:pPr>
          </w:p>
        </w:tc>
        <w:tc>
          <w:tcPr>
            <w:tcW w:w="2621" w:type="dxa"/>
          </w:tcPr>
          <w:p w:rsidR="00C810CF" w:rsidRPr="00E53653" w:rsidRDefault="00C810CF" w:rsidP="00F853D2">
            <w:pPr>
              <w:widowControl w:val="0"/>
              <w:jc w:val="both"/>
              <w:rPr>
                <w:rFonts w:ascii="Times New Roman" w:hAnsi="Times New Roman"/>
              </w:rPr>
            </w:pPr>
          </w:p>
        </w:tc>
      </w:tr>
      <w:tr w:rsidR="00C810CF" w:rsidRPr="00E53653" w:rsidTr="00F853D2">
        <w:tc>
          <w:tcPr>
            <w:tcW w:w="3896" w:type="dxa"/>
          </w:tcPr>
          <w:p w:rsidR="00C810CF" w:rsidRPr="00E53653" w:rsidRDefault="00C810CF" w:rsidP="00F853D2">
            <w:pPr>
              <w:widowControl w:val="0"/>
              <w:jc w:val="both"/>
              <w:rPr>
                <w:rFonts w:ascii="Times New Roman" w:hAnsi="Times New Roman"/>
              </w:rPr>
            </w:pPr>
          </w:p>
          <w:p w:rsidR="00C810CF" w:rsidRPr="00E53653" w:rsidRDefault="00C810CF" w:rsidP="00F853D2">
            <w:pPr>
              <w:widowControl w:val="0"/>
              <w:jc w:val="both"/>
              <w:rPr>
                <w:rFonts w:ascii="Times New Roman" w:hAnsi="Times New Roman"/>
              </w:rPr>
            </w:pPr>
          </w:p>
        </w:tc>
        <w:tc>
          <w:tcPr>
            <w:tcW w:w="2693" w:type="dxa"/>
          </w:tcPr>
          <w:p w:rsidR="00C810CF" w:rsidRPr="00E53653" w:rsidRDefault="00C810CF" w:rsidP="00F853D2">
            <w:pPr>
              <w:widowControl w:val="0"/>
              <w:jc w:val="both"/>
              <w:rPr>
                <w:rFonts w:ascii="Times New Roman" w:hAnsi="Times New Roman"/>
              </w:rPr>
            </w:pPr>
          </w:p>
        </w:tc>
        <w:tc>
          <w:tcPr>
            <w:tcW w:w="2621" w:type="dxa"/>
          </w:tcPr>
          <w:p w:rsidR="00C810CF" w:rsidRPr="00E53653" w:rsidRDefault="00C810CF" w:rsidP="00F853D2">
            <w:pPr>
              <w:widowControl w:val="0"/>
              <w:jc w:val="both"/>
              <w:rPr>
                <w:rFonts w:ascii="Times New Roman" w:hAnsi="Times New Roman"/>
              </w:rPr>
            </w:pPr>
          </w:p>
        </w:tc>
      </w:tr>
    </w:tbl>
    <w:p w:rsidR="00C810CF" w:rsidRPr="00E53653" w:rsidRDefault="00C810CF" w:rsidP="00C810CF">
      <w:pPr>
        <w:widowControl w:val="0"/>
        <w:jc w:val="both"/>
        <w:rPr>
          <w:rFonts w:ascii="Times New Roman" w:hAnsi="Times New Roman"/>
        </w:rPr>
      </w:pPr>
    </w:p>
    <w:p w:rsidR="00C810CF" w:rsidRPr="00E53653" w:rsidRDefault="00C810CF" w:rsidP="00C810CF">
      <w:pPr>
        <w:widowControl w:val="0"/>
        <w:jc w:val="both"/>
        <w:rPr>
          <w:rFonts w:ascii="Times New Roman" w:hAnsi="Times New Roman"/>
        </w:rPr>
      </w:pPr>
    </w:p>
    <w:p w:rsidR="00C810CF" w:rsidRPr="00E53653" w:rsidRDefault="00C810CF" w:rsidP="00C810CF">
      <w:pPr>
        <w:widowControl w:val="0"/>
        <w:jc w:val="both"/>
        <w:rPr>
          <w:rFonts w:ascii="Times New Roman" w:hAnsi="Times New Roman"/>
        </w:rPr>
      </w:pPr>
      <w:r w:rsidRPr="00E53653">
        <w:rPr>
          <w:rFonts w:ascii="Times New Roman" w:hAnsi="Times New Roman"/>
        </w:rPr>
        <w:t>Ponudnik je dolžan imenovati vse podizvajalce ali partnerje v skupni ponudbi, s katerimi bo izvajal predmetno javno naročilo in bodo vsi imenovani v pogodbi.</w:t>
      </w:r>
    </w:p>
    <w:p w:rsidR="00C810CF" w:rsidRPr="00E53653" w:rsidRDefault="00C810CF" w:rsidP="00C810CF">
      <w:pPr>
        <w:widowControl w:val="0"/>
        <w:tabs>
          <w:tab w:val="left" w:pos="4395"/>
        </w:tabs>
        <w:jc w:val="both"/>
        <w:rPr>
          <w:rFonts w:ascii="Times New Roman" w:hAnsi="Times New Roman"/>
        </w:rPr>
      </w:pPr>
    </w:p>
    <w:p w:rsidR="00C810CF" w:rsidRPr="00E53653" w:rsidRDefault="00C810CF" w:rsidP="00C810CF">
      <w:pPr>
        <w:widowControl w:val="0"/>
        <w:tabs>
          <w:tab w:val="left" w:pos="4395"/>
        </w:tabs>
        <w:jc w:val="both"/>
        <w:rPr>
          <w:rFonts w:ascii="Times New Roman" w:hAnsi="Times New Roman"/>
        </w:rPr>
      </w:pPr>
    </w:p>
    <w:p w:rsidR="00FB17D4" w:rsidRDefault="00FB17D4" w:rsidP="00FB17D4">
      <w:pPr>
        <w:widowControl w:val="0"/>
        <w:tabs>
          <w:tab w:val="left" w:pos="4395"/>
        </w:tabs>
        <w:jc w:val="both"/>
        <w:rPr>
          <w:rFonts w:ascii="Times New Roman" w:hAnsi="Times New Roman"/>
        </w:rPr>
      </w:pPr>
      <w:r>
        <w:rPr>
          <w:rFonts w:ascii="Times New Roman" w:hAnsi="Times New Roman"/>
        </w:rPr>
        <w:t>Datum ter priimek in ime odgovorne osebe:</w:t>
      </w:r>
    </w:p>
    <w:p w:rsidR="00D50012" w:rsidRPr="00E707B8" w:rsidRDefault="00D50012" w:rsidP="00D50012">
      <w:pPr>
        <w:widowControl w:val="0"/>
        <w:jc w:val="both"/>
        <w:rPr>
          <w:rFonts w:ascii="Times New Roman" w:hAnsi="Times New Roman"/>
          <w:strike/>
        </w:rPr>
      </w:pPr>
    </w:p>
    <w:p w:rsidR="00D50012" w:rsidRPr="00E707B8" w:rsidRDefault="00D50012" w:rsidP="00D50012">
      <w:pPr>
        <w:widowControl w:val="0"/>
        <w:jc w:val="both"/>
        <w:rPr>
          <w:rFonts w:ascii="Times New Roman" w:hAnsi="Times New Roman"/>
          <w:strike/>
        </w:rPr>
      </w:pPr>
    </w:p>
    <w:p w:rsidR="00C810CF" w:rsidRDefault="00C810CF"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D0022D" w:rsidRDefault="00D0022D" w:rsidP="00C810CF">
      <w:pPr>
        <w:widowControl w:val="0"/>
        <w:jc w:val="both"/>
        <w:rPr>
          <w:rFonts w:ascii="Times New Roman" w:hAnsi="Times New Roman"/>
        </w:rPr>
      </w:pPr>
    </w:p>
    <w:p w:rsidR="00D0022D" w:rsidRDefault="00D0022D" w:rsidP="00C810CF">
      <w:pPr>
        <w:widowControl w:val="0"/>
        <w:jc w:val="both"/>
        <w:rPr>
          <w:rFonts w:ascii="Times New Roman" w:hAnsi="Times New Roman"/>
        </w:rPr>
      </w:pPr>
    </w:p>
    <w:p w:rsidR="00D0022D" w:rsidRDefault="00D0022D"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B0466D" w:rsidRDefault="00B0466D" w:rsidP="00C810CF">
      <w:pPr>
        <w:widowControl w:val="0"/>
        <w:jc w:val="both"/>
        <w:rPr>
          <w:rFonts w:ascii="Times New Roman" w:hAnsi="Times New Roman"/>
        </w:rPr>
      </w:pPr>
    </w:p>
    <w:p w:rsidR="00B0466D" w:rsidRDefault="00B0466D"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D50012" w:rsidRDefault="00D50012" w:rsidP="00C810CF">
      <w:pPr>
        <w:widowControl w:val="0"/>
        <w:jc w:val="both"/>
        <w:rPr>
          <w:rFonts w:ascii="Times New Roman" w:hAnsi="Times New Roman"/>
        </w:rPr>
      </w:pPr>
    </w:p>
    <w:p w:rsidR="00AD7F6E" w:rsidRDefault="00AD7F6E" w:rsidP="00C810CF">
      <w:pPr>
        <w:widowControl w:val="0"/>
        <w:jc w:val="both"/>
        <w:rPr>
          <w:rFonts w:ascii="Times New Roman" w:hAnsi="Times New Roman"/>
        </w:rPr>
      </w:pPr>
    </w:p>
    <w:p w:rsidR="00D50012" w:rsidRDefault="00D50012" w:rsidP="00C810CF">
      <w:pPr>
        <w:widowControl w:val="0"/>
        <w:jc w:val="both"/>
        <w:rPr>
          <w:rFonts w:ascii="Times New Roman" w:hAnsi="Times New Roman"/>
        </w:rPr>
      </w:pPr>
    </w:p>
    <w:p w:rsidR="00D50012" w:rsidRDefault="00D50012" w:rsidP="00C810CF">
      <w:pPr>
        <w:widowControl w:val="0"/>
        <w:jc w:val="both"/>
        <w:rPr>
          <w:rFonts w:ascii="Times New Roman" w:hAnsi="Times New Roman"/>
        </w:rPr>
      </w:pPr>
    </w:p>
    <w:p w:rsidR="00CB2C5C" w:rsidRDefault="00CB2C5C" w:rsidP="00C810CF">
      <w:pPr>
        <w:widowControl w:val="0"/>
        <w:jc w:val="both"/>
        <w:rPr>
          <w:rFonts w:ascii="Times New Roman" w:hAnsi="Times New Roman"/>
        </w:rPr>
      </w:pPr>
    </w:p>
    <w:p w:rsidR="00C810CF" w:rsidRPr="00A06EDF" w:rsidRDefault="00C810CF" w:rsidP="00C810CF">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sidRPr="00A06EDF">
        <w:rPr>
          <w:rFonts w:ascii="Times New Roman" w:hAnsi="Times New Roman"/>
          <w:szCs w:val="20"/>
        </w:rPr>
        <w:lastRenderedPageBreak/>
        <w:t>Naročnik :</w:t>
      </w:r>
      <w:r w:rsidRPr="00A06EDF">
        <w:rPr>
          <w:rFonts w:ascii="Times New Roman" w:hAnsi="Times New Roman"/>
          <w:szCs w:val="20"/>
        </w:rPr>
        <w:tab/>
      </w:r>
      <w:r w:rsidRPr="00A06EDF">
        <w:rPr>
          <w:rFonts w:ascii="Times New Roman" w:hAnsi="Times New Roman"/>
          <w:szCs w:val="20"/>
        </w:rPr>
        <w:tab/>
      </w:r>
      <w:r w:rsidRPr="00A06EDF">
        <w:rPr>
          <w:rFonts w:ascii="Times New Roman" w:hAnsi="Times New Roman"/>
          <w:szCs w:val="20"/>
        </w:rPr>
        <w:tab/>
      </w:r>
      <w:r w:rsidRPr="00A06EDF">
        <w:rPr>
          <w:rFonts w:ascii="Times New Roman" w:hAnsi="Times New Roman"/>
          <w:szCs w:val="20"/>
        </w:rPr>
        <w:tab/>
      </w:r>
      <w:r w:rsidRPr="00A06EDF">
        <w:rPr>
          <w:rFonts w:ascii="Times New Roman" w:hAnsi="Times New Roman"/>
          <w:szCs w:val="20"/>
        </w:rPr>
        <w:tab/>
      </w:r>
      <w:r w:rsidRPr="00A06EDF">
        <w:rPr>
          <w:rFonts w:ascii="Times New Roman" w:hAnsi="Times New Roman"/>
          <w:szCs w:val="20"/>
        </w:rPr>
        <w:tab/>
      </w:r>
      <w:r w:rsidRPr="00A06EDF">
        <w:rPr>
          <w:rFonts w:ascii="Times New Roman" w:hAnsi="Times New Roman"/>
          <w:szCs w:val="20"/>
        </w:rPr>
        <w:tab/>
      </w:r>
      <w:r w:rsidRPr="00A06EDF">
        <w:rPr>
          <w:rFonts w:ascii="Times New Roman" w:hAnsi="Times New Roman"/>
          <w:szCs w:val="20"/>
        </w:rPr>
        <w:tab/>
      </w:r>
      <w:r w:rsidRPr="00A06EDF">
        <w:rPr>
          <w:rFonts w:ascii="Times New Roman" w:hAnsi="Times New Roman"/>
          <w:szCs w:val="20"/>
        </w:rPr>
        <w:tab/>
      </w:r>
      <w:r w:rsidRPr="00A06EDF">
        <w:rPr>
          <w:rFonts w:ascii="Times New Roman" w:hAnsi="Times New Roman"/>
          <w:szCs w:val="20"/>
        </w:rPr>
        <w:tab/>
        <w:t>OBR- 2</w:t>
      </w:r>
    </w:p>
    <w:p w:rsidR="00C810CF" w:rsidRPr="00A06EDF" w:rsidRDefault="00C810CF" w:rsidP="00C810CF">
      <w:pPr>
        <w:jc w:val="both"/>
        <w:rPr>
          <w:rFonts w:ascii="Times New Roman" w:hAnsi="Times New Roman"/>
          <w:b/>
          <w:szCs w:val="20"/>
        </w:rPr>
      </w:pPr>
      <w:r w:rsidRPr="00A06EDF">
        <w:rPr>
          <w:rFonts w:ascii="Times New Roman" w:hAnsi="Times New Roman"/>
          <w:b/>
          <w:szCs w:val="20"/>
        </w:rPr>
        <w:t>Splošna bolnišnica Slovenj Gradec</w:t>
      </w:r>
    </w:p>
    <w:p w:rsidR="00C810CF" w:rsidRPr="00A06EDF" w:rsidRDefault="00C810CF" w:rsidP="00C810CF">
      <w:pPr>
        <w:jc w:val="both"/>
        <w:rPr>
          <w:rFonts w:ascii="Times New Roman" w:hAnsi="Times New Roman"/>
          <w:b/>
          <w:szCs w:val="20"/>
        </w:rPr>
      </w:pPr>
      <w:r w:rsidRPr="00331850">
        <w:rPr>
          <w:rFonts w:ascii="Times New Roman" w:hAnsi="Times New Roman"/>
          <w:b/>
          <w:szCs w:val="20"/>
        </w:rPr>
        <w:t xml:space="preserve">Štev. : </w:t>
      </w:r>
      <w:r w:rsidR="00A238EB">
        <w:rPr>
          <w:rFonts w:ascii="Times New Roman" w:hAnsi="Times New Roman"/>
          <w:b/>
          <w:szCs w:val="20"/>
        </w:rPr>
        <w:t>JN06/2022</w:t>
      </w:r>
    </w:p>
    <w:p w:rsidR="00C810CF" w:rsidRPr="00A06EDF" w:rsidRDefault="00C810CF" w:rsidP="00C810CF">
      <w:pPr>
        <w:jc w:val="both"/>
        <w:rPr>
          <w:rFonts w:ascii="Times New Roman" w:hAnsi="Times New Roman"/>
          <w:b/>
          <w:szCs w:val="20"/>
        </w:rPr>
      </w:pPr>
      <w:r w:rsidRPr="00A06EDF">
        <w:rPr>
          <w:rFonts w:ascii="Times New Roman" w:hAnsi="Times New Roman"/>
          <w:b/>
          <w:szCs w:val="20"/>
        </w:rPr>
        <w:t xml:space="preserve">Datum :  </w:t>
      </w:r>
      <w:r w:rsidR="009E1ACA">
        <w:rPr>
          <w:rFonts w:ascii="Times New Roman" w:hAnsi="Times New Roman"/>
          <w:b/>
          <w:szCs w:val="20"/>
        </w:rPr>
        <w:t>februar 2022</w:t>
      </w:r>
    </w:p>
    <w:p w:rsidR="00C810CF" w:rsidRPr="00A06EDF" w:rsidRDefault="00C810CF" w:rsidP="00C810CF">
      <w:pPr>
        <w:widowControl w:val="0"/>
        <w:jc w:val="both"/>
        <w:rPr>
          <w:rFonts w:ascii="Times New Roman" w:hAnsi="Times New Roman"/>
          <w:b/>
          <w:bCs/>
        </w:rPr>
      </w:pPr>
    </w:p>
    <w:p w:rsidR="001241B8" w:rsidRPr="00A06EDF" w:rsidRDefault="001241B8" w:rsidP="00C810CF">
      <w:pPr>
        <w:widowControl w:val="0"/>
        <w:jc w:val="center"/>
        <w:rPr>
          <w:rFonts w:ascii="Times New Roman" w:hAnsi="Times New Roman"/>
          <w:b/>
          <w:bCs/>
        </w:rPr>
      </w:pPr>
    </w:p>
    <w:p w:rsidR="00C810CF" w:rsidRPr="00A06EDF" w:rsidRDefault="00C810CF" w:rsidP="00C810CF">
      <w:pPr>
        <w:widowControl w:val="0"/>
        <w:jc w:val="center"/>
        <w:rPr>
          <w:rFonts w:ascii="Times New Roman" w:hAnsi="Times New Roman"/>
          <w:b/>
          <w:bCs/>
        </w:rPr>
      </w:pPr>
      <w:r w:rsidRPr="00A06EDF">
        <w:rPr>
          <w:rFonts w:ascii="Times New Roman" w:hAnsi="Times New Roman"/>
          <w:b/>
          <w:bCs/>
        </w:rPr>
        <w:t>KROVNA IZJAVA PONUDNIKA</w:t>
      </w:r>
    </w:p>
    <w:p w:rsidR="00C810CF" w:rsidRPr="00A06EDF" w:rsidRDefault="00C810CF" w:rsidP="00C810CF">
      <w:pPr>
        <w:widowControl w:val="0"/>
        <w:jc w:val="center"/>
        <w:rPr>
          <w:rFonts w:ascii="Times New Roman" w:hAnsi="Times New Roman"/>
          <w:b/>
          <w:bCs/>
        </w:rPr>
      </w:pPr>
    </w:p>
    <w:p w:rsidR="00E66B8A" w:rsidRPr="00833301" w:rsidRDefault="00BB3372" w:rsidP="00E66B8A">
      <w:pPr>
        <w:ind w:right="-32"/>
        <w:jc w:val="center"/>
        <w:rPr>
          <w:rFonts w:ascii="Times New Roman" w:hAnsi="Times New Roman"/>
          <w:b/>
          <w:bCs/>
        </w:rPr>
      </w:pPr>
      <w:r w:rsidRPr="003940A2">
        <w:rPr>
          <w:rFonts w:ascii="Times New Roman" w:hAnsi="Times New Roman"/>
          <w:b/>
          <w:bCs/>
        </w:rPr>
        <w:t>»</w:t>
      </w:r>
      <w:r w:rsidR="0034682D">
        <w:rPr>
          <w:rFonts w:ascii="Times New Roman" w:hAnsi="Times New Roman"/>
          <w:b/>
        </w:rPr>
        <w:t>Rutinski analizator</w:t>
      </w:r>
      <w:r w:rsidR="00397036">
        <w:rPr>
          <w:rFonts w:ascii="Times New Roman" w:hAnsi="Times New Roman"/>
          <w:b/>
        </w:rPr>
        <w:t xml:space="preserve"> </w:t>
      </w:r>
      <w:r w:rsidR="0034682D">
        <w:rPr>
          <w:rFonts w:ascii="Times New Roman" w:hAnsi="Times New Roman"/>
          <w:b/>
        </w:rPr>
        <w:t>hemoglobina</w:t>
      </w:r>
      <w:r>
        <w:rPr>
          <w:rFonts w:ascii="Times New Roman" w:hAnsi="Times New Roman"/>
          <w:b/>
          <w:bCs/>
        </w:rPr>
        <w:t>«</w:t>
      </w:r>
    </w:p>
    <w:p w:rsidR="00C810CF" w:rsidRPr="00A06EDF" w:rsidRDefault="00C810CF" w:rsidP="00C810CF">
      <w:pPr>
        <w:widowControl w:val="0"/>
        <w:jc w:val="center"/>
        <w:rPr>
          <w:rFonts w:ascii="Times New Roman" w:hAnsi="Times New Roman"/>
        </w:rPr>
      </w:pPr>
    </w:p>
    <w:p w:rsidR="00C810CF" w:rsidRPr="00A06EDF" w:rsidRDefault="00C810CF" w:rsidP="00C810CF">
      <w:pPr>
        <w:widowControl w:val="0"/>
        <w:jc w:val="both"/>
        <w:rPr>
          <w:rFonts w:ascii="Times New Roman" w:hAnsi="Times New Roman"/>
          <w:b/>
          <w:bCs/>
        </w:rPr>
      </w:pPr>
    </w:p>
    <w:p w:rsidR="00C810CF" w:rsidRPr="00A06EDF" w:rsidRDefault="00C810CF" w:rsidP="00C810CF">
      <w:pPr>
        <w:widowControl w:val="0"/>
        <w:jc w:val="both"/>
        <w:rPr>
          <w:rFonts w:ascii="Times New Roman" w:hAnsi="Times New Roman"/>
          <w:b/>
          <w:bCs/>
        </w:rPr>
      </w:pPr>
      <w:r w:rsidRPr="00A06EDF">
        <w:rPr>
          <w:rFonts w:ascii="Times New Roman" w:hAnsi="Times New Roman"/>
          <w:b/>
          <w:bCs/>
        </w:rPr>
        <w:t>S polno odgovornostjo izjavljamo:</w:t>
      </w:r>
    </w:p>
    <w:p w:rsidR="00C810CF" w:rsidRPr="00A06EDF" w:rsidRDefault="00C810CF" w:rsidP="00C810CF">
      <w:pPr>
        <w:widowControl w:val="0"/>
        <w:jc w:val="both"/>
        <w:rPr>
          <w:rFonts w:ascii="Times New Roman" w:hAnsi="Times New Roman"/>
          <w:b/>
          <w:bCs/>
        </w:rPr>
      </w:pPr>
    </w:p>
    <w:p w:rsidR="00C810CF" w:rsidRPr="00A06EDF" w:rsidRDefault="00C810CF" w:rsidP="00C810CF">
      <w:pPr>
        <w:widowControl w:val="0"/>
        <w:jc w:val="both"/>
        <w:rPr>
          <w:rFonts w:ascii="Times New Roman" w:hAnsi="Times New Roman"/>
          <w:b/>
          <w:bCs/>
        </w:rPr>
      </w:pPr>
    </w:p>
    <w:p w:rsidR="00C810CF" w:rsidRPr="00A06EDF" w:rsidRDefault="00C810CF" w:rsidP="00777709">
      <w:pPr>
        <w:widowControl w:val="0"/>
        <w:numPr>
          <w:ilvl w:val="0"/>
          <w:numId w:val="5"/>
        </w:numPr>
        <w:tabs>
          <w:tab w:val="clear" w:pos="928"/>
          <w:tab w:val="num" w:pos="720"/>
        </w:tabs>
        <w:ind w:left="720"/>
        <w:jc w:val="both"/>
        <w:rPr>
          <w:rFonts w:ascii="Times New Roman" w:hAnsi="Times New Roman"/>
        </w:rPr>
      </w:pPr>
      <w:r w:rsidRPr="00A06EDF">
        <w:rPr>
          <w:rFonts w:ascii="Times New Roman" w:hAnsi="Times New Roman"/>
        </w:rPr>
        <w:t>da smo seznanjeni z vsebino razpisne dokumentacijo za dodelitev javnega naročila, v objavljenega na Portalu javnih naročil št. ……………, z dne ……………… in da z njo brez kakršnihkoli zadržkov v celoti soglašamo in sprejemamo vse zahteve iz te razpisne dokumentacije;</w:t>
      </w:r>
    </w:p>
    <w:p w:rsidR="00C810CF" w:rsidRPr="00A06EDF" w:rsidRDefault="00C810CF" w:rsidP="00777709">
      <w:pPr>
        <w:widowControl w:val="0"/>
        <w:numPr>
          <w:ilvl w:val="0"/>
          <w:numId w:val="5"/>
        </w:numPr>
        <w:tabs>
          <w:tab w:val="clear" w:pos="928"/>
          <w:tab w:val="num" w:pos="720"/>
        </w:tabs>
        <w:ind w:left="720"/>
        <w:jc w:val="both"/>
        <w:rPr>
          <w:rFonts w:ascii="Times New Roman" w:hAnsi="Times New Roman"/>
        </w:rPr>
      </w:pPr>
      <w:r w:rsidRPr="00A06EDF">
        <w:rPr>
          <w:rFonts w:ascii="Times New Roman" w:hAnsi="Times New Roman"/>
        </w:rPr>
        <w:t>vse navedbe, ki smo jih podali v ponudbi, ustrezajo dejanskemu stanju;</w:t>
      </w:r>
    </w:p>
    <w:p w:rsidR="00C810CF" w:rsidRPr="00A06EDF" w:rsidRDefault="00C810CF" w:rsidP="00777709">
      <w:pPr>
        <w:widowControl w:val="0"/>
        <w:numPr>
          <w:ilvl w:val="0"/>
          <w:numId w:val="5"/>
        </w:numPr>
        <w:tabs>
          <w:tab w:val="clear" w:pos="928"/>
          <w:tab w:val="num" w:pos="720"/>
        </w:tabs>
        <w:ind w:left="720"/>
        <w:jc w:val="both"/>
        <w:rPr>
          <w:rFonts w:ascii="Times New Roman" w:hAnsi="Times New Roman"/>
        </w:rPr>
      </w:pPr>
      <w:r w:rsidRPr="00A06EDF">
        <w:rPr>
          <w:rFonts w:ascii="Times New Roman" w:hAnsi="Times New Roman"/>
        </w:rPr>
        <w:t>da v primeru tega javnega naročila nismo, skupaj s podizvajalci oz. partnerji v skupnem nastopu, izdelali oz. sodelovali z izdelovalci pri izdelavi razpisne dokumentacije ali njenih delov; prav tako izdelovalci razpisne dokumentacije niso sodelovali z nami pri pripravi ponudbe;</w:t>
      </w:r>
    </w:p>
    <w:p w:rsidR="00C810CF" w:rsidRPr="00A06EDF" w:rsidRDefault="00C810CF" w:rsidP="00777709">
      <w:pPr>
        <w:widowControl w:val="0"/>
        <w:numPr>
          <w:ilvl w:val="0"/>
          <w:numId w:val="5"/>
        </w:numPr>
        <w:tabs>
          <w:tab w:val="clear" w:pos="928"/>
          <w:tab w:val="num" w:pos="720"/>
        </w:tabs>
        <w:ind w:left="720"/>
        <w:jc w:val="both"/>
        <w:rPr>
          <w:rFonts w:ascii="Times New Roman" w:hAnsi="Times New Roman"/>
        </w:rPr>
      </w:pPr>
      <w:r w:rsidRPr="00A06EDF">
        <w:rPr>
          <w:rFonts w:ascii="Times New Roman" w:hAnsi="Times New Roman"/>
        </w:rPr>
        <w:t>da nam zakon ne prepoveduje skleniti pogodbe za izvedbo javnega naročila;</w:t>
      </w:r>
    </w:p>
    <w:p w:rsidR="00C810CF" w:rsidRPr="00A06EDF" w:rsidRDefault="00C810CF" w:rsidP="00777709">
      <w:pPr>
        <w:widowControl w:val="0"/>
        <w:numPr>
          <w:ilvl w:val="0"/>
          <w:numId w:val="5"/>
        </w:numPr>
        <w:tabs>
          <w:tab w:val="clear" w:pos="928"/>
          <w:tab w:val="num" w:pos="720"/>
        </w:tabs>
        <w:ind w:left="720"/>
        <w:jc w:val="both"/>
        <w:rPr>
          <w:rFonts w:ascii="Times New Roman" w:hAnsi="Times New Roman"/>
        </w:rPr>
      </w:pPr>
      <w:r w:rsidRPr="00A06EDF">
        <w:rPr>
          <w:rFonts w:ascii="Times New Roman" w:hAnsi="Times New Roman"/>
        </w:rPr>
        <w:t>da bomo glede na že sklenjene pogodbe, v primeru, da bomo izbrani, sposobni kvalitetno izvajati dela razpisanega javnega naročila;</w:t>
      </w:r>
    </w:p>
    <w:p w:rsidR="00C810CF" w:rsidRPr="00A06EDF" w:rsidRDefault="00C810CF" w:rsidP="00777709">
      <w:pPr>
        <w:widowControl w:val="0"/>
        <w:numPr>
          <w:ilvl w:val="0"/>
          <w:numId w:val="5"/>
        </w:numPr>
        <w:tabs>
          <w:tab w:val="clear" w:pos="928"/>
          <w:tab w:val="num" w:pos="720"/>
        </w:tabs>
        <w:ind w:left="720"/>
        <w:jc w:val="both"/>
        <w:rPr>
          <w:rFonts w:ascii="Times New Roman" w:hAnsi="Times New Roman"/>
        </w:rPr>
      </w:pPr>
      <w:r w:rsidRPr="00A06EDF">
        <w:rPr>
          <w:rFonts w:ascii="Times New Roman" w:hAnsi="Times New Roman"/>
        </w:rPr>
        <w:t xml:space="preserve">da so vsi podatki navedeni v naši ponudbi resnični in </w:t>
      </w:r>
      <w:proofErr w:type="spellStart"/>
      <w:r w:rsidRPr="00A06EDF">
        <w:rPr>
          <w:rFonts w:ascii="Times New Roman" w:hAnsi="Times New Roman"/>
        </w:rPr>
        <w:t>nezavajajoči</w:t>
      </w:r>
      <w:proofErr w:type="spellEnd"/>
      <w:r w:rsidRPr="00A06EDF">
        <w:rPr>
          <w:rFonts w:ascii="Times New Roman" w:hAnsi="Times New Roman"/>
        </w:rPr>
        <w:t>.</w:t>
      </w:r>
    </w:p>
    <w:p w:rsidR="00C810CF" w:rsidRDefault="00C810CF" w:rsidP="00C810CF">
      <w:pPr>
        <w:widowControl w:val="0"/>
        <w:jc w:val="both"/>
        <w:rPr>
          <w:rFonts w:ascii="Times New Roman" w:hAnsi="Times New Roman"/>
        </w:rPr>
      </w:pPr>
    </w:p>
    <w:p w:rsidR="00A06EDF" w:rsidRPr="00A06EDF" w:rsidRDefault="00A06EDF" w:rsidP="00C810CF">
      <w:pPr>
        <w:widowControl w:val="0"/>
        <w:jc w:val="both"/>
        <w:rPr>
          <w:rFonts w:ascii="Times New Roman" w:hAnsi="Times New Roman"/>
        </w:rPr>
      </w:pPr>
    </w:p>
    <w:p w:rsidR="00C810CF" w:rsidRPr="00A06EDF" w:rsidRDefault="00C810CF" w:rsidP="00C810CF">
      <w:pPr>
        <w:widowControl w:val="0"/>
        <w:autoSpaceDE w:val="0"/>
        <w:autoSpaceDN w:val="0"/>
        <w:adjustRightInd w:val="0"/>
        <w:jc w:val="both"/>
        <w:rPr>
          <w:rFonts w:ascii="Times New Roman" w:hAnsi="Times New Roman"/>
        </w:rPr>
      </w:pPr>
      <w:r w:rsidRPr="00A06EDF">
        <w:rPr>
          <w:rFonts w:ascii="Times New Roman" w:hAnsi="Times New Roman"/>
        </w:rPr>
        <w:t xml:space="preserve">Zagotavljamo, da bomo upoštevali vse predpise, celotno veljavno zakonodajo in podzakonske akte, pravilnike, standarde, uredbe in ostalo tehnično </w:t>
      </w:r>
      <w:proofErr w:type="spellStart"/>
      <w:r w:rsidRPr="00A06EDF">
        <w:rPr>
          <w:rFonts w:ascii="Times New Roman" w:hAnsi="Times New Roman"/>
        </w:rPr>
        <w:t>regulativo</w:t>
      </w:r>
      <w:proofErr w:type="spellEnd"/>
      <w:r w:rsidRPr="00A06EDF">
        <w:rPr>
          <w:rFonts w:ascii="Times New Roman" w:hAnsi="Times New Roman"/>
        </w:rPr>
        <w:t xml:space="preserve">, ki  velja v RS in EU za predmetno javno naročilo in zagotavljamo, da bodo delavci z njimi seznanjeni ter da odgovarjamo za vso škodo, ki bi morebiti nastala zaradi neupoštevanja le-teh. </w:t>
      </w:r>
    </w:p>
    <w:p w:rsidR="00C810CF" w:rsidRPr="00A06EDF" w:rsidRDefault="00C810CF" w:rsidP="00C810CF">
      <w:pPr>
        <w:widowControl w:val="0"/>
        <w:jc w:val="both"/>
        <w:rPr>
          <w:rFonts w:ascii="Times New Roman" w:hAnsi="Times New Roman"/>
        </w:rPr>
      </w:pPr>
    </w:p>
    <w:p w:rsidR="00C810CF" w:rsidRPr="00A06EDF" w:rsidRDefault="00C810CF" w:rsidP="00C810CF">
      <w:pPr>
        <w:widowControl w:val="0"/>
        <w:jc w:val="both"/>
        <w:rPr>
          <w:rFonts w:ascii="Times New Roman" w:hAnsi="Times New Roman"/>
        </w:rPr>
      </w:pPr>
    </w:p>
    <w:p w:rsidR="00C810CF" w:rsidRPr="00E707B8" w:rsidRDefault="00C810CF" w:rsidP="00C810CF">
      <w:pPr>
        <w:widowControl w:val="0"/>
        <w:jc w:val="both"/>
        <w:rPr>
          <w:rFonts w:ascii="Times New Roman" w:hAnsi="Times New Roman"/>
          <w:strike/>
        </w:rPr>
      </w:pPr>
    </w:p>
    <w:p w:rsidR="00C810CF" w:rsidRPr="00E707B8" w:rsidRDefault="00C810CF" w:rsidP="00C810CF">
      <w:pPr>
        <w:widowControl w:val="0"/>
        <w:jc w:val="both"/>
        <w:rPr>
          <w:rFonts w:ascii="Times New Roman" w:hAnsi="Times New Roman"/>
          <w:strike/>
        </w:rPr>
      </w:pPr>
    </w:p>
    <w:p w:rsidR="00C810CF" w:rsidRPr="00E707B8" w:rsidRDefault="00C810CF" w:rsidP="00C810CF">
      <w:pPr>
        <w:widowControl w:val="0"/>
        <w:jc w:val="both"/>
        <w:rPr>
          <w:rFonts w:ascii="Times New Roman" w:hAnsi="Times New Roman"/>
          <w:strike/>
        </w:rPr>
      </w:pPr>
    </w:p>
    <w:p w:rsidR="00C810CF" w:rsidRPr="00E707B8" w:rsidRDefault="00C810CF" w:rsidP="00C810CF">
      <w:pPr>
        <w:widowControl w:val="0"/>
        <w:jc w:val="both"/>
        <w:rPr>
          <w:rFonts w:ascii="Times New Roman" w:hAnsi="Times New Roman"/>
          <w:strike/>
        </w:rPr>
      </w:pPr>
    </w:p>
    <w:p w:rsidR="00FB17D4" w:rsidRDefault="00FB17D4" w:rsidP="00FB17D4">
      <w:pPr>
        <w:widowControl w:val="0"/>
        <w:tabs>
          <w:tab w:val="left" w:pos="4395"/>
        </w:tabs>
        <w:jc w:val="both"/>
        <w:rPr>
          <w:rFonts w:ascii="Times New Roman" w:hAnsi="Times New Roman"/>
        </w:rPr>
      </w:pPr>
      <w:r>
        <w:rPr>
          <w:rFonts w:ascii="Times New Roman" w:hAnsi="Times New Roman"/>
        </w:rPr>
        <w:t>Datum ter priimek in ime odgovorne osebe:</w:t>
      </w:r>
    </w:p>
    <w:p w:rsidR="00C810CF" w:rsidRPr="00E707B8" w:rsidRDefault="00C810CF" w:rsidP="00C810CF">
      <w:pPr>
        <w:widowControl w:val="0"/>
        <w:jc w:val="both"/>
        <w:rPr>
          <w:rFonts w:ascii="Times New Roman" w:hAnsi="Times New Roman"/>
          <w:strike/>
        </w:rPr>
      </w:pPr>
    </w:p>
    <w:p w:rsidR="00C810CF" w:rsidRPr="00E707B8" w:rsidRDefault="00C810CF" w:rsidP="00C810CF">
      <w:pPr>
        <w:widowControl w:val="0"/>
        <w:jc w:val="both"/>
        <w:rPr>
          <w:rFonts w:ascii="Times New Roman" w:hAnsi="Times New Roman"/>
          <w:strike/>
        </w:rPr>
      </w:pPr>
    </w:p>
    <w:p w:rsidR="00C810CF" w:rsidRDefault="00C810CF"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1241B8" w:rsidRDefault="001241B8" w:rsidP="00C810CF">
      <w:pPr>
        <w:widowControl w:val="0"/>
        <w:jc w:val="both"/>
        <w:rPr>
          <w:rFonts w:ascii="Times New Roman" w:hAnsi="Times New Roman"/>
        </w:rPr>
      </w:pPr>
    </w:p>
    <w:p w:rsidR="00E139EF" w:rsidRDefault="00E139EF" w:rsidP="00C810CF">
      <w:pPr>
        <w:widowControl w:val="0"/>
        <w:jc w:val="both"/>
        <w:rPr>
          <w:rFonts w:ascii="Times New Roman" w:hAnsi="Times New Roman"/>
        </w:rPr>
      </w:pPr>
    </w:p>
    <w:p w:rsidR="00E139EF" w:rsidRDefault="00E139EF" w:rsidP="00C810CF">
      <w:pPr>
        <w:widowControl w:val="0"/>
        <w:jc w:val="both"/>
        <w:rPr>
          <w:rFonts w:ascii="Times New Roman" w:hAnsi="Times New Roman"/>
        </w:rPr>
      </w:pPr>
    </w:p>
    <w:p w:rsidR="00E139EF" w:rsidRDefault="00E139EF" w:rsidP="00C810CF">
      <w:pPr>
        <w:widowControl w:val="0"/>
        <w:jc w:val="both"/>
        <w:rPr>
          <w:rFonts w:ascii="Times New Roman" w:hAnsi="Times New Roman"/>
        </w:rPr>
      </w:pPr>
    </w:p>
    <w:p w:rsidR="00E139EF" w:rsidRDefault="00E139EF"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3C523A" w:rsidRDefault="003C523A" w:rsidP="006838F5">
      <w:pPr>
        <w:widowControl w:val="0"/>
        <w:jc w:val="both"/>
        <w:rPr>
          <w:rFonts w:ascii="Times New Roman" w:hAnsi="Times New Roman"/>
        </w:rPr>
      </w:pPr>
    </w:p>
    <w:p w:rsidR="003C523A" w:rsidRDefault="003C523A" w:rsidP="006838F5">
      <w:pPr>
        <w:widowControl w:val="0"/>
        <w:jc w:val="both"/>
        <w:rPr>
          <w:rFonts w:ascii="Times New Roman" w:hAnsi="Times New Roman"/>
        </w:rPr>
      </w:pPr>
    </w:p>
    <w:p w:rsidR="003D3F44" w:rsidRPr="00746FEE" w:rsidRDefault="003D3F44" w:rsidP="003D3F44">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color w:val="FF0000"/>
          <w:szCs w:val="20"/>
        </w:rPr>
      </w:pPr>
      <w:r>
        <w:rPr>
          <w:rFonts w:ascii="Times New Roman" w:hAnsi="Times New Roman"/>
          <w:szCs w:val="20"/>
        </w:rPr>
        <w:lastRenderedPageBreak/>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t>OBR</w:t>
      </w:r>
      <w:r w:rsidRPr="00DB46C8">
        <w:rPr>
          <w:rFonts w:ascii="Times New Roman" w:hAnsi="Times New Roman"/>
          <w:szCs w:val="20"/>
        </w:rPr>
        <w:t>- 3</w:t>
      </w:r>
    </w:p>
    <w:p w:rsidR="003D3F44" w:rsidRPr="00E609E0" w:rsidRDefault="003D3F44" w:rsidP="003D3F44">
      <w:pPr>
        <w:jc w:val="both"/>
        <w:rPr>
          <w:rFonts w:ascii="Times New Roman" w:hAnsi="Times New Roman"/>
          <w:b/>
          <w:szCs w:val="20"/>
        </w:rPr>
      </w:pPr>
      <w:r w:rsidRPr="00E609E0">
        <w:rPr>
          <w:rFonts w:ascii="Times New Roman" w:hAnsi="Times New Roman"/>
          <w:b/>
          <w:szCs w:val="20"/>
        </w:rPr>
        <w:t>Splošna bolnišnica Slovenj Gradec</w:t>
      </w:r>
    </w:p>
    <w:p w:rsidR="003D3F44" w:rsidRPr="00E609E0" w:rsidRDefault="00C92CDA" w:rsidP="003D3F44">
      <w:pPr>
        <w:jc w:val="both"/>
        <w:rPr>
          <w:rFonts w:ascii="Times New Roman" w:hAnsi="Times New Roman"/>
          <w:b/>
          <w:szCs w:val="20"/>
        </w:rPr>
      </w:pPr>
      <w:r>
        <w:rPr>
          <w:rFonts w:ascii="Times New Roman" w:hAnsi="Times New Roman"/>
          <w:b/>
          <w:szCs w:val="20"/>
        </w:rPr>
        <w:t>Štev</w:t>
      </w:r>
      <w:r w:rsidR="003D3F44">
        <w:rPr>
          <w:rFonts w:ascii="Times New Roman" w:hAnsi="Times New Roman"/>
          <w:b/>
          <w:szCs w:val="20"/>
        </w:rPr>
        <w:t xml:space="preserve">. : </w:t>
      </w:r>
      <w:r w:rsidR="00A238EB">
        <w:rPr>
          <w:rFonts w:ascii="Times New Roman" w:hAnsi="Times New Roman"/>
          <w:b/>
          <w:szCs w:val="20"/>
        </w:rPr>
        <w:t>JN06/2022</w:t>
      </w:r>
    </w:p>
    <w:p w:rsidR="003D3F44" w:rsidRDefault="003D3F44" w:rsidP="003D3F44">
      <w:pPr>
        <w:jc w:val="both"/>
        <w:rPr>
          <w:rFonts w:ascii="Times New Roman" w:hAnsi="Times New Roman"/>
          <w:b/>
          <w:szCs w:val="20"/>
        </w:rPr>
      </w:pPr>
      <w:r>
        <w:rPr>
          <w:rFonts w:ascii="Times New Roman" w:hAnsi="Times New Roman"/>
          <w:b/>
          <w:szCs w:val="20"/>
        </w:rPr>
        <w:t xml:space="preserve">Datum :  </w:t>
      </w:r>
      <w:r w:rsidR="009E1ACA">
        <w:rPr>
          <w:rFonts w:ascii="Times New Roman" w:hAnsi="Times New Roman"/>
          <w:b/>
          <w:szCs w:val="20"/>
        </w:rPr>
        <w:t>februar 2022</w:t>
      </w:r>
    </w:p>
    <w:p w:rsidR="003D3F44" w:rsidRDefault="003D3F44" w:rsidP="003D3F44">
      <w:pPr>
        <w:jc w:val="both"/>
        <w:rPr>
          <w:rFonts w:ascii="Times New Roman" w:hAnsi="Times New Roman"/>
          <w:b/>
          <w:szCs w:val="20"/>
        </w:rPr>
      </w:pPr>
    </w:p>
    <w:p w:rsidR="002C5D93" w:rsidRDefault="002C5D93" w:rsidP="003D3F44">
      <w:pPr>
        <w:jc w:val="both"/>
        <w:rPr>
          <w:rFonts w:ascii="Times New Roman" w:hAnsi="Times New Roman"/>
          <w:b/>
          <w:szCs w:val="20"/>
        </w:rPr>
      </w:pPr>
    </w:p>
    <w:p w:rsidR="002C5D93" w:rsidRDefault="002C5D93" w:rsidP="003D3F44">
      <w:pPr>
        <w:jc w:val="both"/>
        <w:rPr>
          <w:rFonts w:ascii="Times New Roman" w:hAnsi="Times New Roman"/>
          <w:b/>
          <w:szCs w:val="20"/>
        </w:rPr>
      </w:pPr>
    </w:p>
    <w:p w:rsidR="002C5D93" w:rsidRDefault="002C5D93" w:rsidP="003D3F44">
      <w:pPr>
        <w:jc w:val="both"/>
        <w:rPr>
          <w:rFonts w:ascii="Times New Roman" w:hAnsi="Times New Roman"/>
          <w:b/>
          <w:szCs w:val="20"/>
        </w:rPr>
      </w:pPr>
    </w:p>
    <w:p w:rsidR="003D3F44" w:rsidRPr="0007657A" w:rsidRDefault="003D3F44" w:rsidP="003D3F44">
      <w:pPr>
        <w:jc w:val="center"/>
        <w:rPr>
          <w:rFonts w:ascii="Times New Roman" w:hAnsi="Times New Roman"/>
          <w:b/>
          <w:szCs w:val="20"/>
        </w:rPr>
      </w:pPr>
      <w:r w:rsidRPr="0007657A">
        <w:rPr>
          <w:rFonts w:ascii="Times New Roman" w:hAnsi="Times New Roman"/>
          <w:b/>
          <w:szCs w:val="20"/>
        </w:rPr>
        <w:t>P</w:t>
      </w:r>
      <w:r w:rsidR="002C5D93">
        <w:rPr>
          <w:rFonts w:ascii="Times New Roman" w:hAnsi="Times New Roman"/>
          <w:b/>
          <w:szCs w:val="20"/>
        </w:rPr>
        <w:t>REDRAČUN</w:t>
      </w:r>
      <w:r w:rsidRPr="0007657A">
        <w:rPr>
          <w:rFonts w:ascii="Times New Roman" w:hAnsi="Times New Roman"/>
          <w:b/>
          <w:szCs w:val="20"/>
        </w:rPr>
        <w:t xml:space="preserve"> št.: ______________</w:t>
      </w:r>
    </w:p>
    <w:p w:rsidR="003D3F44" w:rsidRDefault="003D3F44" w:rsidP="003D3F44">
      <w:pPr>
        <w:jc w:val="both"/>
        <w:rPr>
          <w:rFonts w:ascii="Times New Roman" w:hAnsi="Times New Roman"/>
          <w:b/>
        </w:rPr>
      </w:pPr>
    </w:p>
    <w:p w:rsidR="002C5D93" w:rsidRPr="00A913E8" w:rsidRDefault="002C5D93" w:rsidP="003D3F44">
      <w:pPr>
        <w:jc w:val="both"/>
        <w:rPr>
          <w:rFonts w:ascii="Times New Roman" w:hAnsi="Times New Roman"/>
          <w:b/>
        </w:rPr>
      </w:pPr>
    </w:p>
    <w:p w:rsidR="003D3F44" w:rsidRPr="002C5D93" w:rsidRDefault="003D3F44" w:rsidP="003D3F44">
      <w:pPr>
        <w:ind w:right="-32"/>
        <w:jc w:val="both"/>
        <w:rPr>
          <w:rFonts w:ascii="Times New Roman" w:hAnsi="Times New Roman"/>
          <w:b/>
          <w:bCs/>
        </w:rPr>
      </w:pPr>
      <w:r w:rsidRPr="00F10CD0">
        <w:rPr>
          <w:rFonts w:ascii="Times New Roman" w:hAnsi="Times New Roman"/>
        </w:rPr>
        <w:t xml:space="preserve">V skladu  z razpisnimi pogoji po tem javnem naročilu dajemo ponudbo št.  </w:t>
      </w:r>
      <w:r w:rsidRPr="00E720C8">
        <w:rPr>
          <w:rFonts w:ascii="Times New Roman" w:hAnsi="Times New Roman"/>
        </w:rPr>
        <w:t>_____________</w:t>
      </w:r>
      <w:r>
        <w:rPr>
          <w:rFonts w:ascii="Times New Roman" w:hAnsi="Times New Roman"/>
        </w:rPr>
        <w:t xml:space="preserve">za izvedbo predmetnega JN – </w:t>
      </w:r>
      <w:r w:rsidR="0034682D">
        <w:rPr>
          <w:rFonts w:ascii="Times New Roman" w:hAnsi="Times New Roman"/>
          <w:b/>
        </w:rPr>
        <w:t>Rutinski analizator hemoglobina</w:t>
      </w:r>
      <w:r w:rsidRPr="002C5D93">
        <w:rPr>
          <w:rFonts w:ascii="Times New Roman" w:hAnsi="Times New Roman"/>
          <w:b/>
        </w:rPr>
        <w:t>:</w:t>
      </w:r>
    </w:p>
    <w:p w:rsidR="003D3F44" w:rsidRDefault="003D3F44" w:rsidP="003D3F44">
      <w:pPr>
        <w:pStyle w:val="Glava"/>
        <w:tabs>
          <w:tab w:val="clear" w:pos="4536"/>
          <w:tab w:val="clear" w:pos="9072"/>
        </w:tabs>
        <w:rPr>
          <w:rFonts w:ascii="Times New Roman" w:hAnsi="Times New Roman"/>
          <w:b/>
        </w:rPr>
      </w:pPr>
    </w:p>
    <w:p w:rsidR="002C5D93" w:rsidRPr="009A70A7" w:rsidRDefault="002C5D93" w:rsidP="003D3F44">
      <w:pPr>
        <w:pStyle w:val="Glava"/>
        <w:tabs>
          <w:tab w:val="clear" w:pos="4536"/>
          <w:tab w:val="clear" w:pos="9072"/>
        </w:tabs>
        <w:rPr>
          <w:rFonts w:ascii="Times New Roman" w:hAnsi="Times New Roman"/>
          <w:b/>
        </w:rPr>
      </w:pPr>
    </w:p>
    <w:p w:rsidR="003D3F44" w:rsidRPr="009A70A7" w:rsidRDefault="003D3F44" w:rsidP="003D3F44">
      <w:pPr>
        <w:pStyle w:val="Glava"/>
        <w:tabs>
          <w:tab w:val="clear" w:pos="4536"/>
          <w:tab w:val="clear" w:pos="9072"/>
        </w:tabs>
        <w:rPr>
          <w:rFonts w:ascii="Times New Roman" w:hAnsi="Times New Roman"/>
          <w:b/>
        </w:rPr>
      </w:pPr>
      <w:r w:rsidRPr="009A70A7">
        <w:rPr>
          <w:rFonts w:ascii="Times New Roman" w:hAnsi="Times New Roman"/>
          <w:b/>
        </w:rPr>
        <w:t>PONUDNIK</w:t>
      </w:r>
      <w:r>
        <w:rPr>
          <w:rFonts w:ascii="Times New Roman" w:hAnsi="Times New Roman"/>
          <w:b/>
        </w:rPr>
        <w:t>:</w:t>
      </w:r>
    </w:p>
    <w:p w:rsidR="003D3F44" w:rsidRPr="009A70A7" w:rsidRDefault="003D3F44" w:rsidP="003D3F44">
      <w:pPr>
        <w:pStyle w:val="Glava"/>
        <w:pBdr>
          <w:bottom w:val="single" w:sz="6" w:space="1" w:color="auto"/>
        </w:pBdr>
        <w:tabs>
          <w:tab w:val="clear" w:pos="4536"/>
          <w:tab w:val="clear" w:pos="9072"/>
        </w:tabs>
        <w:rPr>
          <w:rFonts w:ascii="Times New Roman" w:hAnsi="Times New Roman"/>
        </w:rPr>
      </w:pPr>
    </w:p>
    <w:p w:rsidR="003D3F44" w:rsidRDefault="003D3F44" w:rsidP="003D3F44">
      <w:pPr>
        <w:rPr>
          <w:rFonts w:ascii="Times New Roman" w:hAnsi="Times New Roman"/>
          <w:b/>
        </w:rPr>
      </w:pPr>
    </w:p>
    <w:tbl>
      <w:tblPr>
        <w:tblpPr w:leftFromText="141" w:rightFromText="141" w:vertAnchor="text" w:horzAnchor="margin" w:tblpXSpec="center" w:tblpY="107"/>
        <w:tblW w:w="9634" w:type="dxa"/>
        <w:tblCellMar>
          <w:left w:w="70" w:type="dxa"/>
          <w:right w:w="70" w:type="dxa"/>
        </w:tblCellMar>
        <w:tblLook w:val="04A0" w:firstRow="1" w:lastRow="0" w:firstColumn="1" w:lastColumn="0" w:noHBand="0" w:noVBand="1"/>
      </w:tblPr>
      <w:tblGrid>
        <w:gridCol w:w="6516"/>
        <w:gridCol w:w="3118"/>
      </w:tblGrid>
      <w:tr w:rsidR="000C0892" w:rsidRPr="00E32C85" w:rsidTr="00160E3D">
        <w:trPr>
          <w:trHeight w:val="312"/>
        </w:trPr>
        <w:tc>
          <w:tcPr>
            <w:tcW w:w="65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C0892" w:rsidRPr="00E32C85" w:rsidRDefault="000C0892" w:rsidP="000C0892">
            <w:pPr>
              <w:jc w:val="center"/>
              <w:rPr>
                <w:rFonts w:ascii="Times New Roman" w:hAnsi="Times New Roman"/>
                <w:b/>
                <w:bCs/>
                <w:color w:val="000000"/>
              </w:rPr>
            </w:pPr>
            <w:r w:rsidRPr="00E32C85">
              <w:rPr>
                <w:rFonts w:ascii="Times New Roman" w:hAnsi="Times New Roman"/>
                <w:b/>
                <w:bCs/>
                <w:color w:val="000000"/>
              </w:rPr>
              <w:t>Predmet ponudbe</w:t>
            </w:r>
          </w:p>
        </w:tc>
        <w:tc>
          <w:tcPr>
            <w:tcW w:w="3118" w:type="dxa"/>
            <w:tcBorders>
              <w:top w:val="single" w:sz="4" w:space="0" w:color="auto"/>
              <w:left w:val="nil"/>
              <w:bottom w:val="single" w:sz="4" w:space="0" w:color="auto"/>
              <w:right w:val="single" w:sz="4" w:space="0" w:color="auto"/>
            </w:tcBorders>
            <w:shd w:val="clear" w:color="auto" w:fill="auto"/>
            <w:vAlign w:val="center"/>
            <w:hideMark/>
          </w:tcPr>
          <w:p w:rsidR="000C0892" w:rsidRPr="00E32C85" w:rsidRDefault="000C0892" w:rsidP="000C0892">
            <w:pPr>
              <w:jc w:val="center"/>
              <w:rPr>
                <w:rFonts w:ascii="Times New Roman" w:hAnsi="Times New Roman"/>
                <w:b/>
                <w:bCs/>
                <w:color w:val="000000"/>
              </w:rPr>
            </w:pPr>
            <w:r w:rsidRPr="00E32C85">
              <w:rPr>
                <w:rFonts w:ascii="Times New Roman" w:hAnsi="Times New Roman"/>
                <w:b/>
                <w:bCs/>
                <w:color w:val="000000"/>
              </w:rPr>
              <w:t>Vrednost v EUR z DDV</w:t>
            </w:r>
          </w:p>
        </w:tc>
      </w:tr>
      <w:tr w:rsidR="000C0892" w:rsidRPr="00E32C85" w:rsidTr="00160E3D">
        <w:trPr>
          <w:trHeight w:val="312"/>
        </w:trPr>
        <w:tc>
          <w:tcPr>
            <w:tcW w:w="6516" w:type="dxa"/>
            <w:tcBorders>
              <w:top w:val="nil"/>
              <w:left w:val="single" w:sz="4" w:space="0" w:color="auto"/>
              <w:bottom w:val="single" w:sz="4" w:space="0" w:color="auto"/>
              <w:right w:val="single" w:sz="4" w:space="0" w:color="auto"/>
            </w:tcBorders>
            <w:shd w:val="clear" w:color="auto" w:fill="auto"/>
            <w:vAlign w:val="center"/>
            <w:hideMark/>
          </w:tcPr>
          <w:p w:rsidR="000C0892" w:rsidRPr="00E32C85" w:rsidRDefault="00160E3D" w:rsidP="0034682D">
            <w:pPr>
              <w:rPr>
                <w:rFonts w:ascii="Times New Roman" w:hAnsi="Times New Roman"/>
                <w:color w:val="000000"/>
              </w:rPr>
            </w:pPr>
            <w:r>
              <w:rPr>
                <w:rFonts w:ascii="Times New Roman" w:eastAsia="Calibri" w:hAnsi="Times New Roman"/>
                <w:color w:val="000000"/>
              </w:rPr>
              <w:t xml:space="preserve">1. </w:t>
            </w:r>
            <w:r w:rsidR="000C0892" w:rsidRPr="00E32C85">
              <w:rPr>
                <w:rFonts w:ascii="Times New Roman" w:eastAsia="Calibri" w:hAnsi="Times New Roman"/>
                <w:color w:val="000000"/>
              </w:rPr>
              <w:t xml:space="preserve">Dobava </w:t>
            </w:r>
            <w:r w:rsidR="0034682D">
              <w:rPr>
                <w:rFonts w:ascii="Times New Roman" w:eastAsia="Calibri" w:hAnsi="Times New Roman"/>
                <w:color w:val="000000"/>
              </w:rPr>
              <w:t>rutinskega analizatorja hemoglobina, 1</w:t>
            </w:r>
            <w:r w:rsidR="000C0892" w:rsidRPr="00E32C85">
              <w:rPr>
                <w:rFonts w:ascii="Times New Roman" w:eastAsia="Calibri" w:hAnsi="Times New Roman"/>
                <w:color w:val="000000"/>
              </w:rPr>
              <w:t xml:space="preserve"> ko</w:t>
            </w:r>
            <w:r w:rsidR="00D555E0">
              <w:rPr>
                <w:rFonts w:ascii="Times New Roman" w:eastAsia="Calibri" w:hAnsi="Times New Roman"/>
                <w:color w:val="000000"/>
              </w:rPr>
              <w:t>s</w:t>
            </w:r>
            <w:r w:rsidR="005B391A">
              <w:rPr>
                <w:rFonts w:ascii="Times New Roman" w:eastAsia="Calibri" w:hAnsi="Times New Roman"/>
                <w:color w:val="000000"/>
              </w:rPr>
              <w:t>, z vso zahtevano programsko opremo</w:t>
            </w:r>
          </w:p>
        </w:tc>
        <w:tc>
          <w:tcPr>
            <w:tcW w:w="3118" w:type="dxa"/>
            <w:tcBorders>
              <w:top w:val="nil"/>
              <w:left w:val="nil"/>
              <w:bottom w:val="single" w:sz="4" w:space="0" w:color="auto"/>
              <w:right w:val="single" w:sz="4" w:space="0" w:color="auto"/>
            </w:tcBorders>
            <w:shd w:val="clear" w:color="auto" w:fill="auto"/>
            <w:vAlign w:val="center"/>
            <w:hideMark/>
          </w:tcPr>
          <w:p w:rsidR="000C0892" w:rsidRPr="00E32C85" w:rsidRDefault="000C0892" w:rsidP="000C0892">
            <w:pPr>
              <w:rPr>
                <w:rFonts w:ascii="Times New Roman" w:hAnsi="Times New Roman"/>
                <w:color w:val="000000"/>
              </w:rPr>
            </w:pPr>
            <w:r w:rsidRPr="00E32C85">
              <w:rPr>
                <w:rFonts w:ascii="Times New Roman" w:hAnsi="Times New Roman"/>
                <w:color w:val="000000"/>
              </w:rPr>
              <w:t> </w:t>
            </w:r>
          </w:p>
        </w:tc>
      </w:tr>
      <w:tr w:rsidR="0034682D" w:rsidRPr="00E32C85" w:rsidTr="00160E3D">
        <w:trPr>
          <w:trHeight w:val="312"/>
        </w:trPr>
        <w:tc>
          <w:tcPr>
            <w:tcW w:w="6516" w:type="dxa"/>
            <w:tcBorders>
              <w:top w:val="nil"/>
              <w:left w:val="single" w:sz="4" w:space="0" w:color="auto"/>
              <w:bottom w:val="single" w:sz="4" w:space="0" w:color="auto"/>
              <w:right w:val="single" w:sz="4" w:space="0" w:color="auto"/>
            </w:tcBorders>
            <w:shd w:val="clear" w:color="auto" w:fill="auto"/>
            <w:vAlign w:val="center"/>
          </w:tcPr>
          <w:p w:rsidR="0034682D" w:rsidRPr="0034682D" w:rsidRDefault="0034682D" w:rsidP="0034682D">
            <w:pPr>
              <w:rPr>
                <w:rFonts w:ascii="Times New Roman" w:eastAsia="Calibri" w:hAnsi="Times New Roman"/>
                <w:color w:val="000000"/>
              </w:rPr>
            </w:pPr>
            <w:r>
              <w:rPr>
                <w:rFonts w:ascii="Times New Roman" w:eastAsia="Calibri" w:hAnsi="Times New Roman"/>
                <w:color w:val="000000"/>
              </w:rPr>
              <w:t>2. Redno vzdrževanje rutinskega analizatorja za obdobje 5-ih let</w:t>
            </w:r>
          </w:p>
        </w:tc>
        <w:tc>
          <w:tcPr>
            <w:tcW w:w="3118" w:type="dxa"/>
            <w:tcBorders>
              <w:top w:val="nil"/>
              <w:left w:val="nil"/>
              <w:bottom w:val="single" w:sz="4" w:space="0" w:color="auto"/>
              <w:right w:val="single" w:sz="4" w:space="0" w:color="auto"/>
            </w:tcBorders>
            <w:shd w:val="clear" w:color="auto" w:fill="auto"/>
            <w:vAlign w:val="center"/>
          </w:tcPr>
          <w:p w:rsidR="0034682D" w:rsidRPr="00E32C85" w:rsidRDefault="0034682D" w:rsidP="000C0892">
            <w:pPr>
              <w:rPr>
                <w:rFonts w:ascii="Times New Roman" w:hAnsi="Times New Roman"/>
                <w:color w:val="000000"/>
              </w:rPr>
            </w:pPr>
          </w:p>
        </w:tc>
      </w:tr>
      <w:tr w:rsidR="000C0892" w:rsidRPr="00E32C85" w:rsidTr="00160E3D">
        <w:trPr>
          <w:trHeight w:val="624"/>
        </w:trPr>
        <w:tc>
          <w:tcPr>
            <w:tcW w:w="6516" w:type="dxa"/>
            <w:tcBorders>
              <w:top w:val="nil"/>
              <w:left w:val="single" w:sz="4" w:space="0" w:color="auto"/>
              <w:bottom w:val="single" w:sz="4" w:space="0" w:color="auto"/>
              <w:right w:val="single" w:sz="4" w:space="0" w:color="auto"/>
            </w:tcBorders>
            <w:shd w:val="clear" w:color="auto" w:fill="auto"/>
            <w:vAlign w:val="center"/>
            <w:hideMark/>
          </w:tcPr>
          <w:p w:rsidR="000C0892" w:rsidRPr="00E32C85" w:rsidRDefault="0034682D" w:rsidP="00160E3D">
            <w:pPr>
              <w:rPr>
                <w:rFonts w:ascii="Times New Roman" w:hAnsi="Times New Roman"/>
                <w:color w:val="000000"/>
              </w:rPr>
            </w:pPr>
            <w:r>
              <w:rPr>
                <w:rFonts w:ascii="Times New Roman" w:eastAsia="Calibri" w:hAnsi="Times New Roman"/>
                <w:color w:val="000000"/>
              </w:rPr>
              <w:t>3</w:t>
            </w:r>
            <w:r w:rsidR="008C3F99">
              <w:rPr>
                <w:rFonts w:ascii="Times New Roman" w:eastAsia="Calibri" w:hAnsi="Times New Roman"/>
                <w:color w:val="000000"/>
              </w:rPr>
              <w:t>. </w:t>
            </w:r>
            <w:r w:rsidR="000C0892" w:rsidRPr="00E32C85">
              <w:rPr>
                <w:rFonts w:ascii="Times New Roman" w:eastAsia="Calibri" w:hAnsi="Times New Roman"/>
                <w:color w:val="000000"/>
              </w:rPr>
              <w:t xml:space="preserve">Dobava potrošnega materiala in materiala potrebnega za delovanje nudene opreme za obdobje </w:t>
            </w:r>
            <w:r w:rsidR="00A475BA">
              <w:rPr>
                <w:rFonts w:ascii="Times New Roman" w:eastAsia="Calibri" w:hAnsi="Times New Roman"/>
                <w:color w:val="000000"/>
              </w:rPr>
              <w:t>5-ih</w:t>
            </w:r>
            <w:r w:rsidR="000C0892" w:rsidRPr="00E32C85">
              <w:rPr>
                <w:rFonts w:ascii="Times New Roman" w:eastAsia="Calibri" w:hAnsi="Times New Roman"/>
                <w:color w:val="000000"/>
              </w:rPr>
              <w:t xml:space="preserve"> let</w:t>
            </w:r>
          </w:p>
        </w:tc>
        <w:tc>
          <w:tcPr>
            <w:tcW w:w="3118" w:type="dxa"/>
            <w:tcBorders>
              <w:top w:val="nil"/>
              <w:left w:val="nil"/>
              <w:bottom w:val="single" w:sz="4" w:space="0" w:color="auto"/>
              <w:right w:val="single" w:sz="4" w:space="0" w:color="auto"/>
            </w:tcBorders>
            <w:shd w:val="clear" w:color="auto" w:fill="auto"/>
            <w:vAlign w:val="center"/>
            <w:hideMark/>
          </w:tcPr>
          <w:p w:rsidR="000C0892" w:rsidRPr="00E32C85" w:rsidRDefault="000C0892" w:rsidP="000C0892">
            <w:pPr>
              <w:rPr>
                <w:rFonts w:ascii="Times New Roman" w:hAnsi="Times New Roman"/>
                <w:color w:val="000000"/>
              </w:rPr>
            </w:pPr>
            <w:r w:rsidRPr="00E32C85">
              <w:rPr>
                <w:rFonts w:ascii="Times New Roman" w:hAnsi="Times New Roman"/>
                <w:color w:val="000000"/>
              </w:rPr>
              <w:t> </w:t>
            </w:r>
          </w:p>
        </w:tc>
      </w:tr>
      <w:tr w:rsidR="000C0892" w:rsidRPr="00E32C85" w:rsidTr="00160E3D">
        <w:trPr>
          <w:trHeight w:val="312"/>
        </w:trPr>
        <w:tc>
          <w:tcPr>
            <w:tcW w:w="6516" w:type="dxa"/>
            <w:tcBorders>
              <w:top w:val="nil"/>
              <w:left w:val="single" w:sz="4" w:space="0" w:color="auto"/>
              <w:bottom w:val="single" w:sz="4" w:space="0" w:color="auto"/>
              <w:right w:val="single" w:sz="4" w:space="0" w:color="auto"/>
            </w:tcBorders>
            <w:shd w:val="clear" w:color="auto" w:fill="auto"/>
            <w:vAlign w:val="center"/>
            <w:hideMark/>
          </w:tcPr>
          <w:p w:rsidR="000C0892" w:rsidRPr="00E32C85" w:rsidRDefault="000C0892" w:rsidP="000C0892">
            <w:pPr>
              <w:rPr>
                <w:rFonts w:ascii="Times New Roman" w:hAnsi="Times New Roman"/>
                <w:b/>
                <w:bCs/>
                <w:color w:val="000000"/>
              </w:rPr>
            </w:pPr>
            <w:r w:rsidRPr="00E32C85">
              <w:rPr>
                <w:rFonts w:ascii="Times New Roman" w:hAnsi="Times New Roman"/>
                <w:b/>
                <w:bCs/>
                <w:color w:val="000000"/>
              </w:rPr>
              <w:t>SKUPAJ KONČNA VREDNOST V EUR Z DDV (1+2</w:t>
            </w:r>
            <w:r w:rsidR="0034682D">
              <w:rPr>
                <w:rFonts w:ascii="Times New Roman" w:hAnsi="Times New Roman"/>
                <w:b/>
                <w:bCs/>
                <w:color w:val="000000"/>
              </w:rPr>
              <w:t>+3</w:t>
            </w:r>
            <w:r w:rsidRPr="00E32C85">
              <w:rPr>
                <w:rFonts w:ascii="Times New Roman" w:hAnsi="Times New Roman"/>
                <w:b/>
                <w:bCs/>
                <w:color w:val="000000"/>
              </w:rPr>
              <w:t>)</w:t>
            </w:r>
          </w:p>
        </w:tc>
        <w:tc>
          <w:tcPr>
            <w:tcW w:w="3118" w:type="dxa"/>
            <w:tcBorders>
              <w:top w:val="nil"/>
              <w:left w:val="nil"/>
              <w:bottom w:val="single" w:sz="4" w:space="0" w:color="auto"/>
              <w:right w:val="single" w:sz="4" w:space="0" w:color="auto"/>
            </w:tcBorders>
            <w:shd w:val="clear" w:color="auto" w:fill="auto"/>
            <w:vAlign w:val="center"/>
            <w:hideMark/>
          </w:tcPr>
          <w:p w:rsidR="000C0892" w:rsidRPr="00E32C85" w:rsidRDefault="000C0892" w:rsidP="000C0892">
            <w:pPr>
              <w:rPr>
                <w:rFonts w:ascii="Times New Roman" w:hAnsi="Times New Roman"/>
                <w:color w:val="000000"/>
              </w:rPr>
            </w:pPr>
            <w:r w:rsidRPr="00E32C85">
              <w:rPr>
                <w:rFonts w:ascii="Times New Roman" w:hAnsi="Times New Roman"/>
                <w:color w:val="000000"/>
              </w:rPr>
              <w:t> </w:t>
            </w:r>
          </w:p>
        </w:tc>
      </w:tr>
      <w:tr w:rsidR="000C0892" w:rsidRPr="00E32C85" w:rsidTr="000C0892">
        <w:trPr>
          <w:trHeight w:val="312"/>
        </w:trPr>
        <w:tc>
          <w:tcPr>
            <w:tcW w:w="9634" w:type="dxa"/>
            <w:gridSpan w:val="2"/>
            <w:tcBorders>
              <w:top w:val="nil"/>
              <w:left w:val="nil"/>
              <w:bottom w:val="nil"/>
              <w:right w:val="nil"/>
            </w:tcBorders>
            <w:shd w:val="clear" w:color="auto" w:fill="auto"/>
            <w:noWrap/>
            <w:vAlign w:val="center"/>
            <w:hideMark/>
          </w:tcPr>
          <w:p w:rsidR="000C0892" w:rsidRPr="00E32C85" w:rsidRDefault="000C0892" w:rsidP="000C0892">
            <w:pPr>
              <w:rPr>
                <w:rFonts w:ascii="Times New Roman" w:hAnsi="Times New Roman"/>
                <w:color w:val="000000"/>
              </w:rPr>
            </w:pPr>
          </w:p>
        </w:tc>
      </w:tr>
      <w:tr w:rsidR="000C0892" w:rsidRPr="00E32C85" w:rsidTr="000C0892">
        <w:trPr>
          <w:trHeight w:val="312"/>
        </w:trPr>
        <w:tc>
          <w:tcPr>
            <w:tcW w:w="9634" w:type="dxa"/>
            <w:gridSpan w:val="2"/>
            <w:tcBorders>
              <w:top w:val="nil"/>
              <w:left w:val="nil"/>
              <w:bottom w:val="nil"/>
              <w:right w:val="nil"/>
            </w:tcBorders>
            <w:shd w:val="clear" w:color="auto" w:fill="auto"/>
            <w:noWrap/>
            <w:vAlign w:val="center"/>
          </w:tcPr>
          <w:p w:rsidR="000C0892" w:rsidRDefault="000C0892" w:rsidP="000C0892">
            <w:pPr>
              <w:rPr>
                <w:rFonts w:ascii="Times New Roman" w:hAnsi="Times New Roman"/>
              </w:rPr>
            </w:pPr>
          </w:p>
        </w:tc>
      </w:tr>
      <w:tr w:rsidR="000E53F6" w:rsidRPr="00E32C85" w:rsidTr="000E53F6">
        <w:trPr>
          <w:trHeight w:val="312"/>
        </w:trPr>
        <w:tc>
          <w:tcPr>
            <w:tcW w:w="65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E53F6" w:rsidRPr="00E32C85" w:rsidRDefault="000E53F6" w:rsidP="000E53F6">
            <w:pPr>
              <w:jc w:val="center"/>
              <w:rPr>
                <w:rFonts w:ascii="Times New Roman" w:hAnsi="Times New Roman"/>
                <w:b/>
                <w:bCs/>
                <w:color w:val="000000"/>
              </w:rPr>
            </w:pPr>
            <w:r>
              <w:rPr>
                <w:rFonts w:ascii="Times New Roman" w:hAnsi="Times New Roman"/>
                <w:b/>
                <w:bCs/>
                <w:color w:val="000000"/>
              </w:rPr>
              <w:t xml:space="preserve">Predmet </w:t>
            </w:r>
          </w:p>
        </w:tc>
        <w:tc>
          <w:tcPr>
            <w:tcW w:w="3118" w:type="dxa"/>
            <w:tcBorders>
              <w:top w:val="single" w:sz="4" w:space="0" w:color="auto"/>
              <w:left w:val="nil"/>
              <w:bottom w:val="single" w:sz="4" w:space="0" w:color="auto"/>
              <w:right w:val="single" w:sz="4" w:space="0" w:color="auto"/>
            </w:tcBorders>
            <w:shd w:val="clear" w:color="auto" w:fill="auto"/>
            <w:vAlign w:val="center"/>
            <w:hideMark/>
          </w:tcPr>
          <w:p w:rsidR="000E53F6" w:rsidRPr="00E32C85" w:rsidRDefault="000E53F6" w:rsidP="000E53F6">
            <w:pPr>
              <w:jc w:val="center"/>
              <w:rPr>
                <w:rFonts w:ascii="Times New Roman" w:hAnsi="Times New Roman"/>
                <w:b/>
                <w:bCs/>
                <w:color w:val="000000"/>
              </w:rPr>
            </w:pPr>
            <w:r w:rsidRPr="00E32C85">
              <w:rPr>
                <w:rFonts w:ascii="Times New Roman" w:hAnsi="Times New Roman"/>
                <w:b/>
                <w:bCs/>
                <w:color w:val="000000"/>
              </w:rPr>
              <w:t>Vrednost v EUR z DDV</w:t>
            </w:r>
          </w:p>
        </w:tc>
      </w:tr>
      <w:tr w:rsidR="000E53F6" w:rsidRPr="00E32C85" w:rsidTr="000E53F6">
        <w:trPr>
          <w:trHeight w:val="312"/>
        </w:trPr>
        <w:tc>
          <w:tcPr>
            <w:tcW w:w="6516" w:type="dxa"/>
            <w:tcBorders>
              <w:top w:val="nil"/>
              <w:left w:val="single" w:sz="4" w:space="0" w:color="auto"/>
              <w:bottom w:val="single" w:sz="4" w:space="0" w:color="auto"/>
              <w:right w:val="single" w:sz="4" w:space="0" w:color="auto"/>
            </w:tcBorders>
            <w:shd w:val="clear" w:color="auto" w:fill="auto"/>
            <w:vAlign w:val="center"/>
            <w:hideMark/>
          </w:tcPr>
          <w:p w:rsidR="000E53F6" w:rsidRPr="00E32C85" w:rsidRDefault="000E53F6" w:rsidP="0034682D">
            <w:pPr>
              <w:rPr>
                <w:rFonts w:ascii="Times New Roman" w:hAnsi="Times New Roman"/>
                <w:color w:val="000000"/>
              </w:rPr>
            </w:pPr>
            <w:r>
              <w:rPr>
                <w:rFonts w:ascii="Times New Roman" w:eastAsia="Calibri" w:hAnsi="Times New Roman"/>
                <w:color w:val="000000"/>
              </w:rPr>
              <w:t xml:space="preserve">1. Urna postavka </w:t>
            </w:r>
            <w:r w:rsidR="0027173F">
              <w:rPr>
                <w:rFonts w:ascii="Times New Roman" w:eastAsia="Calibri" w:hAnsi="Times New Roman"/>
                <w:color w:val="000000"/>
              </w:rPr>
              <w:t>–</w:t>
            </w:r>
            <w:r>
              <w:rPr>
                <w:rFonts w:ascii="Times New Roman" w:eastAsia="Calibri" w:hAnsi="Times New Roman"/>
                <w:color w:val="000000"/>
              </w:rPr>
              <w:t xml:space="preserve"> </w:t>
            </w:r>
            <w:r w:rsidR="003B784E">
              <w:rPr>
                <w:rFonts w:ascii="Times New Roman" w:eastAsia="Calibri" w:hAnsi="Times New Roman"/>
                <w:color w:val="000000"/>
              </w:rPr>
              <w:t>izredna</w:t>
            </w:r>
            <w:r w:rsidR="0027173F">
              <w:rPr>
                <w:rFonts w:ascii="Times New Roman" w:eastAsia="Calibri" w:hAnsi="Times New Roman"/>
                <w:color w:val="000000"/>
              </w:rPr>
              <w:t xml:space="preserve"> </w:t>
            </w:r>
            <w:r w:rsidR="003B784E">
              <w:rPr>
                <w:rFonts w:ascii="Times New Roman" w:eastAsia="Calibri" w:hAnsi="Times New Roman"/>
                <w:color w:val="000000"/>
              </w:rPr>
              <w:t xml:space="preserve">popravila </w:t>
            </w:r>
          </w:p>
        </w:tc>
        <w:tc>
          <w:tcPr>
            <w:tcW w:w="3118" w:type="dxa"/>
            <w:tcBorders>
              <w:top w:val="nil"/>
              <w:left w:val="nil"/>
              <w:bottom w:val="single" w:sz="4" w:space="0" w:color="auto"/>
              <w:right w:val="single" w:sz="4" w:space="0" w:color="auto"/>
            </w:tcBorders>
            <w:shd w:val="clear" w:color="auto" w:fill="auto"/>
            <w:vAlign w:val="center"/>
            <w:hideMark/>
          </w:tcPr>
          <w:p w:rsidR="000E53F6" w:rsidRPr="00E32C85" w:rsidRDefault="000E53F6" w:rsidP="000E53F6">
            <w:pPr>
              <w:rPr>
                <w:rFonts w:ascii="Times New Roman" w:hAnsi="Times New Roman"/>
                <w:color w:val="000000"/>
              </w:rPr>
            </w:pPr>
            <w:r w:rsidRPr="00E32C85">
              <w:rPr>
                <w:rFonts w:ascii="Times New Roman" w:hAnsi="Times New Roman"/>
                <w:color w:val="000000"/>
              </w:rPr>
              <w:t> </w:t>
            </w:r>
          </w:p>
        </w:tc>
      </w:tr>
    </w:tbl>
    <w:p w:rsidR="002C5D93" w:rsidRDefault="002C5D93" w:rsidP="003D3F44">
      <w:pPr>
        <w:rPr>
          <w:rFonts w:ascii="Times New Roman" w:hAnsi="Times New Roman"/>
          <w:b/>
        </w:rPr>
      </w:pPr>
    </w:p>
    <w:p w:rsidR="003D3F44" w:rsidRPr="002C5D93" w:rsidRDefault="003D3F44" w:rsidP="003D3F44">
      <w:pPr>
        <w:widowControl w:val="0"/>
        <w:jc w:val="both"/>
        <w:rPr>
          <w:rFonts w:ascii="Times New Roman" w:hAnsi="Times New Roman"/>
          <w:b/>
          <w:bCs/>
          <w:i/>
          <w:iCs/>
        </w:rPr>
      </w:pPr>
      <w:r w:rsidRPr="002C5D93">
        <w:rPr>
          <w:rFonts w:ascii="Times New Roman" w:hAnsi="Times New Roman"/>
        </w:rPr>
        <w:t xml:space="preserve">Strinjamo se, da ta ponudba velja ……………dni od roka za oddajo ponudb in da za nas ostane obvezujoča in se jo lahko sprejme kadarkoli pred tem datumom. </w:t>
      </w:r>
    </w:p>
    <w:p w:rsidR="003D3F44" w:rsidRPr="002C5D93" w:rsidRDefault="003D3F44" w:rsidP="003D3F44">
      <w:pPr>
        <w:widowControl w:val="0"/>
        <w:jc w:val="both"/>
        <w:rPr>
          <w:rFonts w:ascii="Times New Roman" w:hAnsi="Times New Roman"/>
          <w:b/>
          <w:bCs/>
          <w:i/>
          <w:iCs/>
        </w:rPr>
      </w:pPr>
      <w:r w:rsidRPr="002C5D93">
        <w:rPr>
          <w:rFonts w:ascii="Times New Roman" w:hAnsi="Times New Roman"/>
          <w:b/>
          <w:bCs/>
        </w:rPr>
        <w:t>Pogoj:</w:t>
      </w:r>
      <w:r w:rsidRPr="002C5D93">
        <w:rPr>
          <w:rFonts w:ascii="Times New Roman" w:hAnsi="Times New Roman"/>
        </w:rPr>
        <w:t xml:space="preserve"> </w:t>
      </w:r>
      <w:r w:rsidRPr="002C5D93">
        <w:rPr>
          <w:rFonts w:ascii="Times New Roman" w:hAnsi="Times New Roman"/>
          <w:b/>
          <w:bCs/>
          <w:i/>
          <w:iCs/>
        </w:rPr>
        <w:t>minimalno 90 dni od  roka za oddajo ponudb.</w:t>
      </w:r>
    </w:p>
    <w:p w:rsidR="003D3F44" w:rsidRPr="002C5D93" w:rsidRDefault="003D3F44" w:rsidP="003D3F44">
      <w:pPr>
        <w:jc w:val="both"/>
        <w:rPr>
          <w:rFonts w:ascii="Times New Roman" w:hAnsi="Times New Roman"/>
        </w:rPr>
      </w:pPr>
    </w:p>
    <w:p w:rsidR="003D3F44" w:rsidRPr="002C5D93" w:rsidRDefault="003D3F44" w:rsidP="003D3F44">
      <w:pPr>
        <w:widowControl w:val="0"/>
        <w:jc w:val="both"/>
        <w:rPr>
          <w:rFonts w:ascii="Times New Roman" w:hAnsi="Times New Roman"/>
        </w:rPr>
      </w:pPr>
      <w:r w:rsidRPr="002C5D93">
        <w:rPr>
          <w:rFonts w:ascii="Times New Roman" w:hAnsi="Times New Roman"/>
        </w:rPr>
        <w:t>Dovoljujemo vam, da preverite resničnost podatkov, ki jih navajamo v naši ponudbi, oziroma resničnost dokumentov, ki so priloženi. V ta namen dovoljujemo katerikoli tretji osebi, ki razpolaga z ustreznimi informacijami ali podatki, da vam le-te na vašo zahtevo posreduje.</w:t>
      </w:r>
    </w:p>
    <w:p w:rsidR="003D3F44" w:rsidRPr="002C5D93" w:rsidRDefault="003D3F44" w:rsidP="003D3F44">
      <w:pPr>
        <w:widowControl w:val="0"/>
        <w:jc w:val="both"/>
        <w:rPr>
          <w:rFonts w:ascii="Times New Roman" w:hAnsi="Times New Roman"/>
        </w:rPr>
      </w:pPr>
    </w:p>
    <w:p w:rsidR="003D3F44" w:rsidRPr="002C5D93" w:rsidRDefault="003D3F44" w:rsidP="003D3F44">
      <w:pPr>
        <w:widowControl w:val="0"/>
        <w:jc w:val="both"/>
        <w:rPr>
          <w:rFonts w:ascii="Times New Roman" w:hAnsi="Times New Roman"/>
        </w:rPr>
      </w:pPr>
      <w:r w:rsidRPr="002C5D93">
        <w:rPr>
          <w:rFonts w:ascii="Times New Roman" w:hAnsi="Times New Roman"/>
        </w:rPr>
        <w:t>Če bo ta ponudba sprejeta, bomo priskrbeli zahtevano finančno zavarovanje za dobro izvedbo pogodbenih obveznosti.</w:t>
      </w:r>
    </w:p>
    <w:p w:rsidR="003D3F44" w:rsidRPr="002C5D93" w:rsidRDefault="003D3F44" w:rsidP="003D3F44">
      <w:pPr>
        <w:widowControl w:val="0"/>
        <w:jc w:val="both"/>
        <w:rPr>
          <w:rFonts w:ascii="Times New Roman" w:hAnsi="Times New Roman"/>
          <w:color w:val="FF0000"/>
        </w:rPr>
      </w:pPr>
    </w:p>
    <w:p w:rsidR="003D3F44" w:rsidRPr="002C5D93" w:rsidRDefault="003D3F44" w:rsidP="003D3F44">
      <w:pPr>
        <w:widowControl w:val="0"/>
        <w:tabs>
          <w:tab w:val="left" w:pos="284"/>
          <w:tab w:val="left" w:pos="851"/>
          <w:tab w:val="left" w:pos="1701"/>
        </w:tabs>
        <w:jc w:val="both"/>
        <w:rPr>
          <w:rFonts w:ascii="Times New Roman" w:hAnsi="Times New Roman"/>
        </w:rPr>
      </w:pPr>
      <w:r w:rsidRPr="002C5D93">
        <w:rPr>
          <w:rFonts w:ascii="Times New Roman" w:hAnsi="Times New Roman"/>
        </w:rPr>
        <w:t xml:space="preserve">Jemljemo na znanje, da niste obvezani sprejeti nobene od ponudb, ki ste jih prejeli. </w:t>
      </w:r>
    </w:p>
    <w:p w:rsidR="003D3F44" w:rsidRPr="002C5D93" w:rsidRDefault="003D3F44" w:rsidP="003D3F44">
      <w:pPr>
        <w:autoSpaceDE w:val="0"/>
        <w:autoSpaceDN w:val="0"/>
        <w:adjustRightInd w:val="0"/>
        <w:jc w:val="both"/>
        <w:rPr>
          <w:rFonts w:ascii="Times New Roman" w:hAnsi="Times New Roman"/>
        </w:rPr>
      </w:pPr>
    </w:p>
    <w:p w:rsidR="003D3F44" w:rsidRPr="002C5D93" w:rsidRDefault="003D3F44" w:rsidP="003D3F44">
      <w:pPr>
        <w:autoSpaceDE w:val="0"/>
        <w:autoSpaceDN w:val="0"/>
        <w:adjustRightInd w:val="0"/>
        <w:jc w:val="both"/>
        <w:rPr>
          <w:rFonts w:ascii="Times New Roman" w:hAnsi="Times New Roman"/>
        </w:rPr>
      </w:pPr>
      <w:r w:rsidRPr="002C5D93">
        <w:rPr>
          <w:rFonts w:ascii="Times New Roman" w:hAnsi="Times New Roman"/>
        </w:rPr>
        <w:t xml:space="preserve">Kraj in datum:                                                                                  </w:t>
      </w:r>
    </w:p>
    <w:p w:rsidR="003D3F44" w:rsidRPr="002C5D93" w:rsidRDefault="003D3F44" w:rsidP="003D3F44">
      <w:pPr>
        <w:autoSpaceDE w:val="0"/>
        <w:autoSpaceDN w:val="0"/>
        <w:adjustRightInd w:val="0"/>
        <w:jc w:val="both"/>
        <w:rPr>
          <w:rFonts w:ascii="Times New Roman" w:hAnsi="Times New Roman"/>
        </w:rPr>
      </w:pPr>
    </w:p>
    <w:p w:rsidR="000E53F6" w:rsidRDefault="003D3F44" w:rsidP="000E53F6">
      <w:pPr>
        <w:autoSpaceDE w:val="0"/>
        <w:autoSpaceDN w:val="0"/>
        <w:adjustRightInd w:val="0"/>
        <w:jc w:val="both"/>
        <w:rPr>
          <w:rFonts w:ascii="Times New Roman" w:hAnsi="Times New Roman"/>
        </w:rPr>
      </w:pPr>
      <w:r w:rsidRPr="002C5D93">
        <w:rPr>
          <w:rFonts w:ascii="Times New Roman" w:hAnsi="Times New Roman"/>
        </w:rPr>
        <w:t xml:space="preserve">Ime in priimek zakonitega zastopnika ponudnika:                 </w:t>
      </w:r>
    </w:p>
    <w:p w:rsidR="000E53F6" w:rsidRDefault="000E53F6" w:rsidP="000E53F6">
      <w:pPr>
        <w:autoSpaceDE w:val="0"/>
        <w:autoSpaceDN w:val="0"/>
        <w:adjustRightInd w:val="0"/>
        <w:jc w:val="both"/>
        <w:rPr>
          <w:rFonts w:ascii="Times New Roman" w:hAnsi="Times New Roman"/>
        </w:rPr>
      </w:pPr>
    </w:p>
    <w:p w:rsidR="000E53F6" w:rsidRDefault="000E53F6" w:rsidP="000E53F6">
      <w:pPr>
        <w:autoSpaceDE w:val="0"/>
        <w:autoSpaceDN w:val="0"/>
        <w:adjustRightInd w:val="0"/>
        <w:jc w:val="both"/>
        <w:rPr>
          <w:rFonts w:ascii="Times New Roman" w:hAnsi="Times New Roman"/>
        </w:rPr>
      </w:pPr>
    </w:p>
    <w:p w:rsidR="00FF6D02" w:rsidRDefault="00FF6D02" w:rsidP="000E53F6">
      <w:pPr>
        <w:autoSpaceDE w:val="0"/>
        <w:autoSpaceDN w:val="0"/>
        <w:adjustRightInd w:val="0"/>
        <w:jc w:val="both"/>
        <w:rPr>
          <w:rFonts w:ascii="Times New Roman" w:hAnsi="Times New Roman"/>
        </w:rPr>
      </w:pPr>
      <w:bookmarkStart w:id="99" w:name="_GoBack"/>
      <w:bookmarkEnd w:id="99"/>
    </w:p>
    <w:p w:rsidR="005E07F8" w:rsidRDefault="005E07F8" w:rsidP="000E53F6">
      <w:pPr>
        <w:autoSpaceDE w:val="0"/>
        <w:autoSpaceDN w:val="0"/>
        <w:adjustRightInd w:val="0"/>
        <w:jc w:val="both"/>
        <w:rPr>
          <w:rFonts w:ascii="Times New Roman" w:hAnsi="Times New Roman"/>
        </w:rPr>
      </w:pPr>
    </w:p>
    <w:p w:rsidR="003D3F44" w:rsidRDefault="003D3F44" w:rsidP="000E53F6">
      <w:pPr>
        <w:autoSpaceDE w:val="0"/>
        <w:autoSpaceDN w:val="0"/>
        <w:adjustRightInd w:val="0"/>
        <w:jc w:val="both"/>
        <w:rPr>
          <w:rFonts w:ascii="Times New Roman" w:hAnsi="Times New Roman"/>
        </w:rPr>
      </w:pPr>
    </w:p>
    <w:p w:rsidR="00C61216" w:rsidRPr="00E609E0" w:rsidRDefault="00C61216" w:rsidP="00C61216">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szCs w:val="20"/>
        </w:rPr>
        <w:lastRenderedPageBreak/>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t>OBR- 4</w:t>
      </w:r>
    </w:p>
    <w:p w:rsidR="00C61216" w:rsidRPr="00E609E0" w:rsidRDefault="00C61216" w:rsidP="00C61216">
      <w:pPr>
        <w:jc w:val="both"/>
        <w:rPr>
          <w:rFonts w:ascii="Times New Roman" w:hAnsi="Times New Roman"/>
          <w:b/>
          <w:szCs w:val="20"/>
        </w:rPr>
      </w:pPr>
      <w:r w:rsidRPr="00E609E0">
        <w:rPr>
          <w:rFonts w:ascii="Times New Roman" w:hAnsi="Times New Roman"/>
          <w:b/>
          <w:szCs w:val="20"/>
        </w:rPr>
        <w:t>Splošna bolnišnica Slovenj Gradec</w:t>
      </w:r>
    </w:p>
    <w:p w:rsidR="00C61216" w:rsidRPr="00E609E0" w:rsidRDefault="00C92CDA" w:rsidP="00C61216">
      <w:pPr>
        <w:jc w:val="both"/>
        <w:rPr>
          <w:rFonts w:ascii="Times New Roman" w:hAnsi="Times New Roman"/>
          <w:b/>
          <w:szCs w:val="20"/>
        </w:rPr>
      </w:pPr>
      <w:r>
        <w:rPr>
          <w:rFonts w:ascii="Times New Roman" w:hAnsi="Times New Roman"/>
          <w:b/>
          <w:szCs w:val="20"/>
        </w:rPr>
        <w:t>Štev</w:t>
      </w:r>
      <w:r w:rsidR="00C61216">
        <w:rPr>
          <w:rFonts w:ascii="Times New Roman" w:hAnsi="Times New Roman"/>
          <w:b/>
          <w:szCs w:val="20"/>
        </w:rPr>
        <w:t xml:space="preserve">. : </w:t>
      </w:r>
      <w:r w:rsidR="00A238EB">
        <w:rPr>
          <w:rFonts w:ascii="Times New Roman" w:hAnsi="Times New Roman"/>
          <w:b/>
          <w:szCs w:val="20"/>
        </w:rPr>
        <w:t>JN06/2022</w:t>
      </w:r>
    </w:p>
    <w:p w:rsidR="00501F96" w:rsidRDefault="00C61216" w:rsidP="00C5696B">
      <w:pPr>
        <w:jc w:val="both"/>
        <w:rPr>
          <w:rFonts w:ascii="Times New Roman" w:hAnsi="Times New Roman"/>
          <w:b/>
          <w:szCs w:val="20"/>
        </w:rPr>
      </w:pPr>
      <w:r>
        <w:rPr>
          <w:rFonts w:ascii="Times New Roman" w:hAnsi="Times New Roman"/>
          <w:b/>
          <w:szCs w:val="20"/>
        </w:rPr>
        <w:t xml:space="preserve">Datum :  </w:t>
      </w:r>
      <w:r w:rsidR="009E1ACA">
        <w:rPr>
          <w:rFonts w:ascii="Times New Roman" w:hAnsi="Times New Roman"/>
          <w:b/>
          <w:szCs w:val="20"/>
        </w:rPr>
        <w:t>februar 2022</w:t>
      </w:r>
    </w:p>
    <w:p w:rsidR="00A913E8" w:rsidRDefault="00A913E8" w:rsidP="00501F96">
      <w:pPr>
        <w:autoSpaceDE w:val="0"/>
        <w:autoSpaceDN w:val="0"/>
        <w:adjustRightInd w:val="0"/>
        <w:jc w:val="both"/>
        <w:rPr>
          <w:rFonts w:cs="Arial"/>
          <w:color w:val="000000"/>
          <w:sz w:val="18"/>
          <w:szCs w:val="18"/>
        </w:rPr>
      </w:pPr>
    </w:p>
    <w:p w:rsidR="00CA0738" w:rsidRDefault="00CA0738" w:rsidP="00CA0738">
      <w:pPr>
        <w:jc w:val="center"/>
        <w:rPr>
          <w:rFonts w:ascii="Times New Roman" w:hAnsi="Times New Roman"/>
          <w:b/>
        </w:rPr>
      </w:pPr>
      <w:bookmarkStart w:id="100" w:name="_Toc265490451"/>
      <w:bookmarkStart w:id="101" w:name="_Toc291154435"/>
      <w:bookmarkStart w:id="102" w:name="_Toc463243992"/>
      <w:r w:rsidRPr="00905E7B">
        <w:rPr>
          <w:rFonts w:ascii="Times New Roman" w:hAnsi="Times New Roman"/>
          <w:b/>
        </w:rPr>
        <w:t>IZJAVA PONUDNIKA</w:t>
      </w:r>
      <w:bookmarkEnd w:id="100"/>
      <w:bookmarkEnd w:id="101"/>
      <w:bookmarkEnd w:id="102"/>
    </w:p>
    <w:p w:rsidR="006C4B9B" w:rsidRPr="00905E7B" w:rsidRDefault="006C4B9B" w:rsidP="00CA0738">
      <w:pPr>
        <w:jc w:val="center"/>
        <w:rPr>
          <w:rFonts w:ascii="Times New Roman" w:hAnsi="Times New Roman"/>
          <w:b/>
        </w:rPr>
      </w:pPr>
    </w:p>
    <w:p w:rsidR="00CE3225" w:rsidRPr="00F13245" w:rsidRDefault="00CE3225" w:rsidP="00F13245">
      <w:pPr>
        <w:jc w:val="center"/>
        <w:rPr>
          <w:rFonts w:ascii="Times New Roman" w:hAnsi="Times New Roman"/>
          <w:b/>
          <w:bCs/>
          <w:sz w:val="20"/>
          <w:szCs w:val="20"/>
        </w:rPr>
      </w:pPr>
      <w:r w:rsidRPr="00F13245">
        <w:rPr>
          <w:rFonts w:ascii="Times New Roman" w:hAnsi="Times New Roman"/>
          <w:b/>
          <w:bCs/>
          <w:sz w:val="20"/>
          <w:szCs w:val="20"/>
        </w:rPr>
        <w:t>»</w:t>
      </w:r>
      <w:r w:rsidR="0034682D">
        <w:rPr>
          <w:rFonts w:ascii="Times New Roman" w:hAnsi="Times New Roman"/>
          <w:b/>
          <w:sz w:val="20"/>
          <w:szCs w:val="20"/>
        </w:rPr>
        <w:t>Rutinski analizator hemoglobina</w:t>
      </w:r>
      <w:r w:rsidRPr="00F13245">
        <w:rPr>
          <w:rFonts w:ascii="Times New Roman" w:hAnsi="Times New Roman"/>
          <w:b/>
          <w:bCs/>
          <w:sz w:val="20"/>
          <w:szCs w:val="20"/>
        </w:rPr>
        <w:t>«</w:t>
      </w:r>
    </w:p>
    <w:p w:rsidR="00F13245" w:rsidRPr="00F13245" w:rsidRDefault="00F13245" w:rsidP="00F13245">
      <w:pPr>
        <w:jc w:val="center"/>
      </w:pPr>
    </w:p>
    <w:p w:rsidR="00C5062F" w:rsidRDefault="00C5062F" w:rsidP="00F73AD4">
      <w:pPr>
        <w:autoSpaceDE w:val="0"/>
        <w:autoSpaceDN w:val="0"/>
        <w:adjustRightInd w:val="0"/>
        <w:jc w:val="both"/>
        <w:rPr>
          <w:rFonts w:ascii="Times New Roman" w:hAnsi="Times New Roman"/>
        </w:rPr>
      </w:pPr>
    </w:p>
    <w:p w:rsidR="00685045" w:rsidRPr="00DA4D27" w:rsidRDefault="00685045" w:rsidP="00685045">
      <w:pPr>
        <w:autoSpaceDE w:val="0"/>
        <w:autoSpaceDN w:val="0"/>
        <w:adjustRightInd w:val="0"/>
        <w:jc w:val="center"/>
        <w:rPr>
          <w:rFonts w:ascii="Times New Roman" w:hAnsi="Times New Roman"/>
        </w:rPr>
      </w:pPr>
      <w:r w:rsidRPr="00DA4D27">
        <w:rPr>
          <w:rFonts w:ascii="Times New Roman" w:hAnsi="Times New Roman"/>
          <w:b/>
        </w:rPr>
        <w:t>ESPD OBRAZEC</w:t>
      </w:r>
    </w:p>
    <w:p w:rsidR="00685045" w:rsidRPr="00DA4D27" w:rsidRDefault="00685045" w:rsidP="00685045">
      <w:pPr>
        <w:autoSpaceDE w:val="0"/>
        <w:autoSpaceDN w:val="0"/>
        <w:adjustRightInd w:val="0"/>
        <w:jc w:val="center"/>
        <w:rPr>
          <w:rFonts w:ascii="Times New Roman" w:hAnsi="Times New Roman"/>
        </w:rPr>
      </w:pPr>
      <w:r w:rsidRPr="00DA4D27">
        <w:rPr>
          <w:rFonts w:ascii="Times New Roman" w:hAnsi="Times New Roman"/>
        </w:rPr>
        <w:t>v *</w:t>
      </w:r>
      <w:proofErr w:type="spellStart"/>
      <w:r w:rsidRPr="00DA4D27">
        <w:rPr>
          <w:rFonts w:ascii="Times New Roman" w:hAnsi="Times New Roman"/>
        </w:rPr>
        <w:t>xml</w:t>
      </w:r>
      <w:proofErr w:type="spellEnd"/>
      <w:r w:rsidRPr="00DA4D27">
        <w:rPr>
          <w:rFonts w:ascii="Times New Roman" w:hAnsi="Times New Roman"/>
        </w:rPr>
        <w:t xml:space="preserve">. in podpisan v </w:t>
      </w:r>
      <w:proofErr w:type="spellStart"/>
      <w:r w:rsidRPr="00DA4D27">
        <w:rPr>
          <w:rFonts w:ascii="Times New Roman" w:hAnsi="Times New Roman"/>
        </w:rPr>
        <w:t>pdf</w:t>
      </w:r>
      <w:proofErr w:type="spellEnd"/>
      <w:r w:rsidRPr="00DA4D27">
        <w:rPr>
          <w:rFonts w:ascii="Times New Roman" w:hAnsi="Times New Roman"/>
        </w:rPr>
        <w:t>. obliki</w:t>
      </w:r>
    </w:p>
    <w:p w:rsidR="00685045" w:rsidRDefault="00685045" w:rsidP="00685045">
      <w:pPr>
        <w:autoSpaceDE w:val="0"/>
        <w:autoSpaceDN w:val="0"/>
        <w:adjustRightInd w:val="0"/>
        <w:jc w:val="both"/>
        <w:rPr>
          <w:rFonts w:ascii="Times New Roman" w:hAnsi="Times New Roman"/>
        </w:rPr>
      </w:pPr>
    </w:p>
    <w:p w:rsidR="00685045" w:rsidRDefault="00685045" w:rsidP="00685045">
      <w:pPr>
        <w:autoSpaceDE w:val="0"/>
        <w:autoSpaceDN w:val="0"/>
        <w:adjustRightInd w:val="0"/>
        <w:jc w:val="both"/>
        <w:rPr>
          <w:rFonts w:ascii="Times New Roman" w:hAnsi="Times New Roman"/>
        </w:rPr>
      </w:pPr>
    </w:p>
    <w:p w:rsidR="00685045" w:rsidRDefault="00685045" w:rsidP="00685045">
      <w:pPr>
        <w:autoSpaceDE w:val="0"/>
        <w:autoSpaceDN w:val="0"/>
        <w:adjustRightInd w:val="0"/>
        <w:jc w:val="both"/>
        <w:rPr>
          <w:rFonts w:ascii="Times New Roman" w:hAnsi="Times New Roman"/>
        </w:rPr>
      </w:pPr>
    </w:p>
    <w:p w:rsidR="00685045" w:rsidRDefault="00685045" w:rsidP="00685045">
      <w:pPr>
        <w:autoSpaceDE w:val="0"/>
        <w:autoSpaceDN w:val="0"/>
        <w:adjustRightInd w:val="0"/>
        <w:jc w:val="both"/>
        <w:rPr>
          <w:rFonts w:ascii="Times New Roman" w:hAnsi="Times New Roman"/>
        </w:rPr>
      </w:pPr>
    </w:p>
    <w:p w:rsidR="00685045" w:rsidRDefault="00685045" w:rsidP="00685045">
      <w:pPr>
        <w:autoSpaceDE w:val="0"/>
        <w:autoSpaceDN w:val="0"/>
        <w:adjustRightInd w:val="0"/>
        <w:jc w:val="both"/>
        <w:rPr>
          <w:rFonts w:ascii="Times New Roman" w:hAnsi="Times New Roman"/>
        </w:rPr>
      </w:pPr>
    </w:p>
    <w:p w:rsidR="00685045" w:rsidRPr="00261E08" w:rsidRDefault="00685045" w:rsidP="00685045">
      <w:pPr>
        <w:autoSpaceDE w:val="0"/>
        <w:autoSpaceDN w:val="0"/>
        <w:adjustRightInd w:val="0"/>
        <w:jc w:val="both"/>
        <w:rPr>
          <w:rFonts w:ascii="Times New Roman" w:hAnsi="Times New Roman"/>
        </w:rPr>
      </w:pPr>
      <w:r w:rsidRPr="00261E08">
        <w:rPr>
          <w:rFonts w:ascii="Times New Roman" w:hAnsi="Times New Roman"/>
          <w:b/>
        </w:rPr>
        <w:t>Obrazec ESPD</w:t>
      </w:r>
      <w:r w:rsidRPr="00261E08">
        <w:rPr>
          <w:rFonts w:ascii="Times New Roman" w:hAnsi="Times New Roman"/>
        </w:rPr>
        <w:t xml:space="preserve"> predstavlja uradno izjavo gospodarskega subjekta, da ne obstajajo razlogi za izključitev in da izpolnjuje pogoje za sodelovanje, hkrati pa zagotavlja ustrezne informacije, ki jih zahteva naročnik. V obrazcu ESPD je naveden tudi uradni organ ali tretja oseba, odgovorna za izdajo dokazil, vključuje pa tudi uradno izjavo o tem, da bo gospodarski subjekt na zahtevo in brez odlašanja sposoben predložiti ta dokazila. Navedbe v ESPD in/ali dokazila, ki ji predloži gospodarski subjekt, morajo biti veljavni.</w:t>
      </w:r>
    </w:p>
    <w:p w:rsidR="00685045" w:rsidRPr="00261E08" w:rsidRDefault="00685045" w:rsidP="00685045">
      <w:pPr>
        <w:autoSpaceDE w:val="0"/>
        <w:autoSpaceDN w:val="0"/>
        <w:adjustRightInd w:val="0"/>
        <w:jc w:val="both"/>
        <w:rPr>
          <w:rFonts w:ascii="Times New Roman" w:hAnsi="Times New Roman"/>
        </w:rPr>
      </w:pPr>
      <w:r w:rsidRPr="00261E08">
        <w:rPr>
          <w:rFonts w:ascii="Times New Roman" w:hAnsi="Times New Roman"/>
        </w:rPr>
        <w:t xml:space="preserve">Gospodarski subjekt naročnikov obrazec ESPD (datoteka XML) uvozi na spletni strani Portala javnih naročil/ESPD: </w:t>
      </w:r>
      <w:r w:rsidRPr="00261E08">
        <w:rPr>
          <w:rFonts w:ascii="Times New Roman" w:hAnsi="Times New Roman"/>
          <w:i/>
        </w:rPr>
        <w:t>http://www.enarocanje.si/_ESPD</w:t>
      </w:r>
      <w:r w:rsidRPr="00261E08">
        <w:rPr>
          <w:rFonts w:ascii="Times New Roman" w:hAnsi="Times New Roman"/>
        </w:rPr>
        <w:t>/, v njega neposredno vnese zahtevane podatke, ga natisne ter izpolnjenega in podpisanega predloži v ponudbi.</w:t>
      </w:r>
    </w:p>
    <w:p w:rsidR="00685045" w:rsidRPr="00261E08" w:rsidRDefault="00685045" w:rsidP="00685045">
      <w:pPr>
        <w:autoSpaceDE w:val="0"/>
        <w:autoSpaceDN w:val="0"/>
        <w:adjustRightInd w:val="0"/>
        <w:jc w:val="both"/>
        <w:rPr>
          <w:rFonts w:ascii="Times New Roman" w:hAnsi="Times New Roman"/>
        </w:rPr>
      </w:pPr>
    </w:p>
    <w:p w:rsidR="00685045" w:rsidRDefault="00685045" w:rsidP="00F73AD4">
      <w:pPr>
        <w:autoSpaceDE w:val="0"/>
        <w:autoSpaceDN w:val="0"/>
        <w:adjustRightInd w:val="0"/>
        <w:jc w:val="both"/>
        <w:rPr>
          <w:rFonts w:ascii="Times New Roman" w:hAnsi="Times New Roman"/>
        </w:rPr>
      </w:pPr>
    </w:p>
    <w:p w:rsidR="00C5062F" w:rsidRDefault="00C5062F" w:rsidP="00F73AD4">
      <w:pPr>
        <w:autoSpaceDE w:val="0"/>
        <w:autoSpaceDN w:val="0"/>
        <w:adjustRightInd w:val="0"/>
        <w:jc w:val="both"/>
        <w:rPr>
          <w:rFonts w:ascii="Times New Roman" w:hAnsi="Times New Roman"/>
        </w:rPr>
      </w:pPr>
    </w:p>
    <w:p w:rsidR="00C54550" w:rsidRDefault="00C54550" w:rsidP="00F73AD4">
      <w:pPr>
        <w:autoSpaceDE w:val="0"/>
        <w:autoSpaceDN w:val="0"/>
        <w:adjustRightInd w:val="0"/>
        <w:jc w:val="both"/>
        <w:rPr>
          <w:rFonts w:ascii="Times New Roman" w:hAnsi="Times New Roman"/>
        </w:rPr>
      </w:pPr>
    </w:p>
    <w:p w:rsidR="00C54550" w:rsidRDefault="00C54550" w:rsidP="00F73AD4">
      <w:pPr>
        <w:autoSpaceDE w:val="0"/>
        <w:autoSpaceDN w:val="0"/>
        <w:adjustRightInd w:val="0"/>
        <w:jc w:val="both"/>
        <w:rPr>
          <w:rFonts w:ascii="Times New Roman" w:hAnsi="Times New Roman"/>
        </w:rPr>
      </w:pPr>
    </w:p>
    <w:p w:rsidR="00AE6E2B" w:rsidRDefault="00AE6E2B" w:rsidP="00F73AD4">
      <w:pPr>
        <w:autoSpaceDE w:val="0"/>
        <w:autoSpaceDN w:val="0"/>
        <w:adjustRightInd w:val="0"/>
        <w:jc w:val="both"/>
        <w:rPr>
          <w:rFonts w:ascii="Times New Roman" w:hAnsi="Times New Roman"/>
        </w:rPr>
      </w:pPr>
    </w:p>
    <w:p w:rsidR="00AE6E2B" w:rsidRDefault="00AE6E2B" w:rsidP="00F73AD4">
      <w:pPr>
        <w:autoSpaceDE w:val="0"/>
        <w:autoSpaceDN w:val="0"/>
        <w:adjustRightInd w:val="0"/>
        <w:jc w:val="both"/>
        <w:rPr>
          <w:rFonts w:ascii="Times New Roman" w:hAnsi="Times New Roman"/>
        </w:rPr>
      </w:pPr>
    </w:p>
    <w:p w:rsidR="00AE6E2B" w:rsidRDefault="00AE6E2B" w:rsidP="00F73AD4">
      <w:pPr>
        <w:autoSpaceDE w:val="0"/>
        <w:autoSpaceDN w:val="0"/>
        <w:adjustRightInd w:val="0"/>
        <w:jc w:val="both"/>
        <w:rPr>
          <w:rFonts w:ascii="Times New Roman" w:hAnsi="Times New Roman"/>
        </w:rPr>
      </w:pPr>
    </w:p>
    <w:p w:rsidR="00AE6E2B" w:rsidRDefault="00AE6E2B" w:rsidP="00F73AD4">
      <w:pPr>
        <w:autoSpaceDE w:val="0"/>
        <w:autoSpaceDN w:val="0"/>
        <w:adjustRightInd w:val="0"/>
        <w:jc w:val="both"/>
        <w:rPr>
          <w:rFonts w:ascii="Times New Roman" w:hAnsi="Times New Roman"/>
        </w:rPr>
      </w:pPr>
    </w:p>
    <w:p w:rsidR="00AE6E2B" w:rsidRDefault="00AE6E2B" w:rsidP="00F73AD4">
      <w:pPr>
        <w:autoSpaceDE w:val="0"/>
        <w:autoSpaceDN w:val="0"/>
        <w:adjustRightInd w:val="0"/>
        <w:jc w:val="both"/>
        <w:rPr>
          <w:rFonts w:ascii="Times New Roman" w:hAnsi="Times New Roman"/>
        </w:rPr>
      </w:pPr>
    </w:p>
    <w:p w:rsidR="00AE6E2B" w:rsidRDefault="00AE6E2B" w:rsidP="00F73AD4">
      <w:pPr>
        <w:autoSpaceDE w:val="0"/>
        <w:autoSpaceDN w:val="0"/>
        <w:adjustRightInd w:val="0"/>
        <w:jc w:val="both"/>
        <w:rPr>
          <w:rFonts w:ascii="Times New Roman" w:hAnsi="Times New Roman"/>
        </w:rPr>
      </w:pPr>
    </w:p>
    <w:p w:rsidR="00AE6E2B" w:rsidRDefault="00AE6E2B" w:rsidP="00F73AD4">
      <w:pPr>
        <w:autoSpaceDE w:val="0"/>
        <w:autoSpaceDN w:val="0"/>
        <w:adjustRightInd w:val="0"/>
        <w:jc w:val="both"/>
        <w:rPr>
          <w:rFonts w:ascii="Times New Roman" w:hAnsi="Times New Roman"/>
        </w:rPr>
      </w:pPr>
    </w:p>
    <w:p w:rsidR="00AE6E2B" w:rsidRDefault="00AE6E2B" w:rsidP="00F73AD4">
      <w:pPr>
        <w:autoSpaceDE w:val="0"/>
        <w:autoSpaceDN w:val="0"/>
        <w:adjustRightInd w:val="0"/>
        <w:jc w:val="both"/>
        <w:rPr>
          <w:rFonts w:ascii="Times New Roman" w:hAnsi="Times New Roman"/>
        </w:rPr>
      </w:pPr>
    </w:p>
    <w:p w:rsidR="00AE6E2B" w:rsidRDefault="00AE6E2B" w:rsidP="00F73AD4">
      <w:pPr>
        <w:autoSpaceDE w:val="0"/>
        <w:autoSpaceDN w:val="0"/>
        <w:adjustRightInd w:val="0"/>
        <w:jc w:val="both"/>
        <w:rPr>
          <w:rFonts w:ascii="Times New Roman" w:hAnsi="Times New Roman"/>
        </w:rPr>
      </w:pPr>
    </w:p>
    <w:p w:rsidR="00AE6E2B" w:rsidRDefault="00AE6E2B" w:rsidP="00F73AD4">
      <w:pPr>
        <w:autoSpaceDE w:val="0"/>
        <w:autoSpaceDN w:val="0"/>
        <w:adjustRightInd w:val="0"/>
        <w:jc w:val="both"/>
        <w:rPr>
          <w:rFonts w:ascii="Times New Roman" w:hAnsi="Times New Roman"/>
        </w:rPr>
      </w:pPr>
    </w:p>
    <w:p w:rsidR="00AE6E2B" w:rsidRDefault="00AE6E2B" w:rsidP="00F73AD4">
      <w:pPr>
        <w:autoSpaceDE w:val="0"/>
        <w:autoSpaceDN w:val="0"/>
        <w:adjustRightInd w:val="0"/>
        <w:jc w:val="both"/>
        <w:rPr>
          <w:rFonts w:ascii="Times New Roman" w:hAnsi="Times New Roman"/>
        </w:rPr>
      </w:pPr>
    </w:p>
    <w:p w:rsidR="00AE6E2B" w:rsidRDefault="00AE6E2B" w:rsidP="00F73AD4">
      <w:pPr>
        <w:autoSpaceDE w:val="0"/>
        <w:autoSpaceDN w:val="0"/>
        <w:adjustRightInd w:val="0"/>
        <w:jc w:val="both"/>
        <w:rPr>
          <w:rFonts w:ascii="Times New Roman" w:hAnsi="Times New Roman"/>
        </w:rPr>
      </w:pPr>
    </w:p>
    <w:p w:rsidR="00AE6E2B" w:rsidRDefault="00AE6E2B" w:rsidP="00F73AD4">
      <w:pPr>
        <w:autoSpaceDE w:val="0"/>
        <w:autoSpaceDN w:val="0"/>
        <w:adjustRightInd w:val="0"/>
        <w:jc w:val="both"/>
        <w:rPr>
          <w:rFonts w:ascii="Times New Roman" w:hAnsi="Times New Roman"/>
        </w:rPr>
      </w:pPr>
    </w:p>
    <w:p w:rsidR="00AE6E2B" w:rsidRDefault="00AE6E2B" w:rsidP="00F73AD4">
      <w:pPr>
        <w:autoSpaceDE w:val="0"/>
        <w:autoSpaceDN w:val="0"/>
        <w:adjustRightInd w:val="0"/>
        <w:jc w:val="both"/>
        <w:rPr>
          <w:rFonts w:ascii="Times New Roman" w:hAnsi="Times New Roman"/>
        </w:rPr>
      </w:pPr>
    </w:p>
    <w:p w:rsidR="00AE6E2B" w:rsidRDefault="00AE6E2B" w:rsidP="00F73AD4">
      <w:pPr>
        <w:autoSpaceDE w:val="0"/>
        <w:autoSpaceDN w:val="0"/>
        <w:adjustRightInd w:val="0"/>
        <w:jc w:val="both"/>
        <w:rPr>
          <w:rFonts w:ascii="Times New Roman" w:hAnsi="Times New Roman"/>
        </w:rPr>
      </w:pPr>
    </w:p>
    <w:p w:rsidR="00AE6E2B" w:rsidRDefault="00AE6E2B" w:rsidP="00F73AD4">
      <w:pPr>
        <w:autoSpaceDE w:val="0"/>
        <w:autoSpaceDN w:val="0"/>
        <w:adjustRightInd w:val="0"/>
        <w:jc w:val="both"/>
        <w:rPr>
          <w:rFonts w:ascii="Times New Roman" w:hAnsi="Times New Roman"/>
        </w:rPr>
      </w:pPr>
    </w:p>
    <w:p w:rsidR="00AE6E2B" w:rsidRDefault="00AE6E2B" w:rsidP="00F73AD4">
      <w:pPr>
        <w:autoSpaceDE w:val="0"/>
        <w:autoSpaceDN w:val="0"/>
        <w:adjustRightInd w:val="0"/>
        <w:jc w:val="both"/>
        <w:rPr>
          <w:rFonts w:ascii="Times New Roman" w:hAnsi="Times New Roman"/>
        </w:rPr>
      </w:pPr>
    </w:p>
    <w:p w:rsidR="000E53F6" w:rsidRDefault="000E53F6" w:rsidP="00F73AD4">
      <w:pPr>
        <w:autoSpaceDE w:val="0"/>
        <w:autoSpaceDN w:val="0"/>
        <w:adjustRightInd w:val="0"/>
        <w:jc w:val="both"/>
        <w:rPr>
          <w:rFonts w:ascii="Times New Roman" w:hAnsi="Times New Roman"/>
        </w:rPr>
      </w:pPr>
    </w:p>
    <w:p w:rsidR="005010A2" w:rsidRPr="00FB17D4" w:rsidRDefault="0070200B" w:rsidP="009B625F">
      <w:pPr>
        <w:rPr>
          <w:rFonts w:ascii="Times New Roman" w:hAnsi="Times New Roman"/>
        </w:rPr>
      </w:pPr>
      <w:r>
        <w:rPr>
          <w:rFonts w:ascii="Times New Roman" w:hAnsi="Times New Roman"/>
        </w:rPr>
        <w:br w:type="page"/>
      </w:r>
    </w:p>
    <w:p w:rsidR="00C810CF" w:rsidRPr="00E609E0" w:rsidRDefault="00C810CF" w:rsidP="00C810CF">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szCs w:val="20"/>
        </w:rPr>
        <w:lastRenderedPageBreak/>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t xml:space="preserve">OBR- </w:t>
      </w:r>
      <w:r w:rsidR="00B41AEF">
        <w:rPr>
          <w:rFonts w:ascii="Times New Roman" w:hAnsi="Times New Roman"/>
          <w:szCs w:val="20"/>
        </w:rPr>
        <w:t>4</w:t>
      </w:r>
      <w:r w:rsidR="00C61216">
        <w:rPr>
          <w:rFonts w:ascii="Times New Roman" w:hAnsi="Times New Roman"/>
          <w:szCs w:val="20"/>
        </w:rPr>
        <w:t>a</w:t>
      </w:r>
    </w:p>
    <w:p w:rsidR="00C810CF" w:rsidRPr="00E609E0" w:rsidRDefault="00C810CF" w:rsidP="00C810CF">
      <w:pPr>
        <w:jc w:val="both"/>
        <w:rPr>
          <w:rFonts w:ascii="Times New Roman" w:hAnsi="Times New Roman"/>
          <w:b/>
          <w:szCs w:val="20"/>
        </w:rPr>
      </w:pPr>
      <w:r w:rsidRPr="00E609E0">
        <w:rPr>
          <w:rFonts w:ascii="Times New Roman" w:hAnsi="Times New Roman"/>
          <w:b/>
          <w:szCs w:val="20"/>
        </w:rPr>
        <w:t>Splošna bolnišnica Slovenj Gradec</w:t>
      </w:r>
    </w:p>
    <w:p w:rsidR="00C810CF" w:rsidRPr="00E609E0" w:rsidRDefault="00C92CDA" w:rsidP="00C810CF">
      <w:pPr>
        <w:jc w:val="both"/>
        <w:rPr>
          <w:rFonts w:ascii="Times New Roman" w:hAnsi="Times New Roman"/>
          <w:b/>
          <w:szCs w:val="20"/>
        </w:rPr>
      </w:pPr>
      <w:r>
        <w:rPr>
          <w:rFonts w:ascii="Times New Roman" w:hAnsi="Times New Roman"/>
          <w:b/>
          <w:szCs w:val="20"/>
        </w:rPr>
        <w:t>Štev</w:t>
      </w:r>
      <w:r w:rsidR="00C810CF">
        <w:rPr>
          <w:rFonts w:ascii="Times New Roman" w:hAnsi="Times New Roman"/>
          <w:b/>
          <w:szCs w:val="20"/>
        </w:rPr>
        <w:t xml:space="preserve">. : </w:t>
      </w:r>
      <w:r w:rsidR="00A238EB">
        <w:rPr>
          <w:rFonts w:ascii="Times New Roman" w:hAnsi="Times New Roman"/>
          <w:b/>
          <w:szCs w:val="20"/>
        </w:rPr>
        <w:t>JN06/2022</w:t>
      </w:r>
    </w:p>
    <w:p w:rsidR="00C810CF" w:rsidRPr="00E609E0" w:rsidRDefault="00C810CF" w:rsidP="00C810CF">
      <w:pPr>
        <w:jc w:val="both"/>
        <w:rPr>
          <w:rFonts w:ascii="Times New Roman" w:hAnsi="Times New Roman"/>
          <w:b/>
          <w:szCs w:val="20"/>
        </w:rPr>
      </w:pPr>
      <w:r>
        <w:rPr>
          <w:rFonts w:ascii="Times New Roman" w:hAnsi="Times New Roman"/>
          <w:b/>
          <w:szCs w:val="20"/>
        </w:rPr>
        <w:t xml:space="preserve">Datum :  </w:t>
      </w:r>
      <w:r w:rsidR="009E1ACA">
        <w:rPr>
          <w:rFonts w:ascii="Times New Roman" w:hAnsi="Times New Roman"/>
          <w:b/>
          <w:szCs w:val="20"/>
        </w:rPr>
        <w:t>februar 2022</w:t>
      </w:r>
    </w:p>
    <w:p w:rsidR="00AD7F6E" w:rsidRDefault="00AD7F6E" w:rsidP="006C4B9B">
      <w:pPr>
        <w:autoSpaceDE w:val="0"/>
        <w:autoSpaceDN w:val="0"/>
        <w:adjustRightInd w:val="0"/>
        <w:rPr>
          <w:rFonts w:ascii="Calibri" w:hAnsi="Calibri" w:cs="Calibri"/>
        </w:rPr>
      </w:pPr>
    </w:p>
    <w:p w:rsidR="00AD7F6E" w:rsidRPr="00951FE4" w:rsidRDefault="00AD7F6E" w:rsidP="00CB0778">
      <w:pPr>
        <w:autoSpaceDE w:val="0"/>
        <w:autoSpaceDN w:val="0"/>
        <w:adjustRightInd w:val="0"/>
        <w:jc w:val="both"/>
        <w:rPr>
          <w:rFonts w:ascii="Times New Roman" w:hAnsi="Times New Roman"/>
          <w:color w:val="000000"/>
        </w:rPr>
      </w:pPr>
      <w:r w:rsidRPr="00CB0778">
        <w:rPr>
          <w:rFonts w:ascii="Times New Roman" w:hAnsi="Times New Roman"/>
          <w:color w:val="000000"/>
        </w:rPr>
        <w:t>Z</w:t>
      </w:r>
      <w:r w:rsidRPr="00951FE4">
        <w:rPr>
          <w:rFonts w:ascii="Times New Roman" w:hAnsi="Times New Roman"/>
          <w:color w:val="000000"/>
        </w:rPr>
        <w:t xml:space="preserve">aradi zagotovitve transparentnosti posla in preprečitve korupcijskih tveganj pri sklepanju poslov v skladu s 6. odstavkom 14. </w:t>
      </w:r>
      <w:r w:rsidRPr="00CB0778">
        <w:rPr>
          <w:rFonts w:ascii="Times New Roman" w:hAnsi="Times New Roman"/>
          <w:color w:val="000000"/>
        </w:rPr>
        <w:t xml:space="preserve">člena </w:t>
      </w:r>
      <w:proofErr w:type="spellStart"/>
      <w:r w:rsidRPr="00CB0778">
        <w:rPr>
          <w:rFonts w:ascii="Times New Roman" w:hAnsi="Times New Roman"/>
          <w:color w:val="000000"/>
        </w:rPr>
        <w:t>ZintPK</w:t>
      </w:r>
      <w:proofErr w:type="spellEnd"/>
      <w:r w:rsidRPr="00CB0778">
        <w:rPr>
          <w:rFonts w:ascii="Times New Roman" w:hAnsi="Times New Roman"/>
          <w:color w:val="000000"/>
        </w:rPr>
        <w:t xml:space="preserve"> (Uradni list RS, št. 45/10, 26/11 in 43/11) ter 13. in 14. odstavkom 71. člena ZJN-3</w:t>
      </w:r>
      <w:r w:rsidRPr="00951FE4">
        <w:rPr>
          <w:rFonts w:ascii="Times New Roman" w:hAnsi="Times New Roman"/>
          <w:color w:val="000000"/>
        </w:rPr>
        <w:t xml:space="preserve">, kot zakoniti zastopnik ponudnika (samostojni ponudnik/vsak partner v skupni ponudbi) v postopku oddaje naročila št. </w:t>
      </w:r>
      <w:r w:rsidR="00A238EB">
        <w:rPr>
          <w:rFonts w:ascii="Times New Roman" w:hAnsi="Times New Roman"/>
          <w:color w:val="000000"/>
        </w:rPr>
        <w:t>JN06/2022</w:t>
      </w:r>
      <w:r w:rsidRPr="00951FE4">
        <w:rPr>
          <w:rFonts w:ascii="Times New Roman" w:hAnsi="Times New Roman"/>
          <w:color w:val="000000"/>
        </w:rPr>
        <w:t xml:space="preserve">, katerega predmet je </w:t>
      </w:r>
      <w:r>
        <w:rPr>
          <w:rFonts w:ascii="Times New Roman" w:hAnsi="Times New Roman"/>
          <w:color w:val="000000"/>
        </w:rPr>
        <w:t>»</w:t>
      </w:r>
      <w:r w:rsidR="0034682D">
        <w:rPr>
          <w:rFonts w:ascii="Times New Roman" w:hAnsi="Times New Roman"/>
          <w:color w:val="000000"/>
        </w:rPr>
        <w:t>Rutinski analizator hemoglobina</w:t>
      </w:r>
      <w:r w:rsidRPr="00CB0778">
        <w:rPr>
          <w:rFonts w:ascii="Times New Roman" w:hAnsi="Times New Roman"/>
          <w:color w:val="000000"/>
        </w:rPr>
        <w:t xml:space="preserve">« </w:t>
      </w:r>
      <w:r w:rsidRPr="00951FE4">
        <w:rPr>
          <w:rFonts w:ascii="Times New Roman" w:hAnsi="Times New Roman"/>
          <w:color w:val="000000"/>
        </w:rPr>
        <w:t>podajam naslednjo</w:t>
      </w:r>
    </w:p>
    <w:p w:rsidR="00AD7F6E" w:rsidRDefault="00AD7F6E" w:rsidP="00AD7F6E">
      <w:pPr>
        <w:rPr>
          <w:rFonts w:ascii="Times New Roman" w:hAnsi="Times New Roman"/>
          <w:color w:val="000000"/>
        </w:rPr>
      </w:pPr>
    </w:p>
    <w:p w:rsidR="00AD7F6E" w:rsidRPr="00951FE4" w:rsidRDefault="00AD7F6E" w:rsidP="00AD7F6E">
      <w:pPr>
        <w:autoSpaceDE w:val="0"/>
        <w:autoSpaceDN w:val="0"/>
        <w:adjustRightInd w:val="0"/>
        <w:rPr>
          <w:rFonts w:ascii="Times New Roman" w:hAnsi="Times New Roman"/>
          <w:b/>
          <w:bCs/>
          <w:color w:val="000000"/>
        </w:rPr>
      </w:pPr>
      <w:r w:rsidRPr="00951FE4">
        <w:rPr>
          <w:rFonts w:ascii="Times New Roman" w:hAnsi="Times New Roman"/>
          <w:b/>
          <w:bCs/>
          <w:color w:val="000000"/>
        </w:rPr>
        <w:t>IZJAVO O UDELEŽBI FIZIČNIH IN PRAVNIH OSEB V LASTNIŠTVU PONUDNIKA</w:t>
      </w:r>
    </w:p>
    <w:p w:rsidR="00AD7F6E" w:rsidRPr="00951FE4" w:rsidRDefault="00AD7F6E" w:rsidP="00AD7F6E">
      <w:pPr>
        <w:autoSpaceDE w:val="0"/>
        <w:autoSpaceDN w:val="0"/>
        <w:adjustRightInd w:val="0"/>
        <w:rPr>
          <w:rFonts w:ascii="Times New Roman" w:hAnsi="Times New Roman"/>
          <w:color w:val="000000"/>
        </w:rPr>
      </w:pPr>
    </w:p>
    <w:p w:rsidR="00AD7F6E" w:rsidRPr="00951FE4" w:rsidRDefault="00AD7F6E" w:rsidP="00AD7F6E">
      <w:pPr>
        <w:autoSpaceDE w:val="0"/>
        <w:autoSpaceDN w:val="0"/>
        <w:adjustRightInd w:val="0"/>
        <w:rPr>
          <w:rFonts w:ascii="Times New Roman" w:hAnsi="Times New Roman"/>
          <w:color w:val="000000"/>
        </w:rPr>
      </w:pPr>
      <w:r w:rsidRPr="00951FE4">
        <w:rPr>
          <w:rFonts w:ascii="Times New Roman" w:hAnsi="Times New Roman"/>
          <w:b/>
          <w:bCs/>
          <w:color w:val="000000"/>
        </w:rPr>
        <w:t>PODATKI O PONUDNIKU:</w:t>
      </w:r>
    </w:p>
    <w:p w:rsidR="00AD7F6E" w:rsidRPr="00951FE4" w:rsidRDefault="00AD7F6E" w:rsidP="00B65DB9">
      <w:pPr>
        <w:autoSpaceDE w:val="0"/>
        <w:autoSpaceDN w:val="0"/>
        <w:adjustRightInd w:val="0"/>
        <w:jc w:val="both"/>
        <w:rPr>
          <w:rFonts w:ascii="Times New Roman" w:hAnsi="Times New Roman"/>
          <w:color w:val="000000"/>
        </w:rPr>
      </w:pPr>
      <w:r w:rsidRPr="00951FE4">
        <w:rPr>
          <w:rFonts w:ascii="Times New Roman" w:hAnsi="Times New Roman"/>
          <w:color w:val="000000"/>
        </w:rPr>
        <w:t xml:space="preserve">Opomba: vpisati podatke o pravni osebi zasebnega ali javnega prava, fizični osebi – samostojnem podjetniku posamezniku, društvu, združenju, … </w:t>
      </w:r>
    </w:p>
    <w:p w:rsidR="00AD7F6E" w:rsidRPr="00951FE4" w:rsidRDefault="00AD7F6E" w:rsidP="00AD7F6E">
      <w:pPr>
        <w:autoSpaceDE w:val="0"/>
        <w:autoSpaceDN w:val="0"/>
        <w:adjustRightInd w:val="0"/>
        <w:rPr>
          <w:rFonts w:ascii="Times New Roman" w:hAnsi="Times New Roman"/>
          <w:color w:val="000000"/>
        </w:rPr>
      </w:pPr>
      <w:r w:rsidRPr="00951FE4">
        <w:rPr>
          <w:rFonts w:ascii="Times New Roman" w:hAnsi="Times New Roman"/>
          <w:color w:val="000000"/>
        </w:rPr>
        <w:t>___________________________________________________________</w:t>
      </w:r>
    </w:p>
    <w:p w:rsidR="00AD7F6E" w:rsidRPr="00587C66" w:rsidRDefault="00AD7F6E" w:rsidP="00AD7F6E">
      <w:pPr>
        <w:autoSpaceDE w:val="0"/>
        <w:autoSpaceDN w:val="0"/>
        <w:adjustRightInd w:val="0"/>
        <w:rPr>
          <w:rFonts w:ascii="Times New Roman" w:hAnsi="Times New Roman"/>
          <w:color w:val="000000"/>
          <w:sz w:val="18"/>
          <w:szCs w:val="18"/>
        </w:rPr>
      </w:pPr>
      <w:r w:rsidRPr="00587C66">
        <w:rPr>
          <w:rFonts w:ascii="Times New Roman" w:hAnsi="Times New Roman"/>
          <w:color w:val="000000"/>
          <w:sz w:val="18"/>
          <w:szCs w:val="18"/>
        </w:rPr>
        <w:t>(naziv in naslov ponudnika)</w:t>
      </w:r>
    </w:p>
    <w:p w:rsidR="00AD7F6E" w:rsidRPr="00951FE4" w:rsidRDefault="00AD7F6E" w:rsidP="00AD7F6E">
      <w:pPr>
        <w:autoSpaceDE w:val="0"/>
        <w:autoSpaceDN w:val="0"/>
        <w:adjustRightInd w:val="0"/>
        <w:rPr>
          <w:rFonts w:ascii="Times New Roman" w:hAnsi="Times New Roman"/>
          <w:color w:val="000000"/>
        </w:rPr>
      </w:pPr>
      <w:r w:rsidRPr="00951FE4">
        <w:rPr>
          <w:rFonts w:ascii="Times New Roman" w:hAnsi="Times New Roman"/>
          <w:color w:val="000000"/>
        </w:rPr>
        <w:t>__________________________</w:t>
      </w:r>
    </w:p>
    <w:p w:rsidR="00AD7F6E" w:rsidRPr="00587C66" w:rsidRDefault="00AD7F6E" w:rsidP="00AD7F6E">
      <w:pPr>
        <w:autoSpaceDE w:val="0"/>
        <w:autoSpaceDN w:val="0"/>
        <w:adjustRightInd w:val="0"/>
        <w:rPr>
          <w:rFonts w:ascii="Times New Roman" w:hAnsi="Times New Roman"/>
          <w:color w:val="000000"/>
          <w:sz w:val="18"/>
          <w:szCs w:val="18"/>
        </w:rPr>
      </w:pPr>
      <w:r w:rsidRPr="00587C66">
        <w:rPr>
          <w:rFonts w:ascii="Times New Roman" w:hAnsi="Times New Roman"/>
          <w:color w:val="000000"/>
          <w:sz w:val="18"/>
          <w:szCs w:val="18"/>
        </w:rPr>
        <w:t>(matična številka)</w:t>
      </w:r>
    </w:p>
    <w:p w:rsidR="00AD7F6E" w:rsidRPr="00951FE4" w:rsidRDefault="00AD7F6E" w:rsidP="00AD7F6E">
      <w:pPr>
        <w:autoSpaceDE w:val="0"/>
        <w:autoSpaceDN w:val="0"/>
        <w:adjustRightInd w:val="0"/>
        <w:rPr>
          <w:rFonts w:ascii="Times New Roman" w:hAnsi="Times New Roman"/>
          <w:color w:val="000000"/>
        </w:rPr>
      </w:pPr>
      <w:r w:rsidRPr="00951FE4">
        <w:rPr>
          <w:rFonts w:ascii="Times New Roman" w:hAnsi="Times New Roman"/>
          <w:color w:val="000000"/>
        </w:rPr>
        <w:t>__________________________</w:t>
      </w:r>
    </w:p>
    <w:p w:rsidR="00AD7F6E" w:rsidRPr="00587C66" w:rsidRDefault="00AD7F6E" w:rsidP="00AD7F6E">
      <w:pPr>
        <w:autoSpaceDE w:val="0"/>
        <w:autoSpaceDN w:val="0"/>
        <w:adjustRightInd w:val="0"/>
        <w:rPr>
          <w:rFonts w:ascii="Times New Roman" w:hAnsi="Times New Roman"/>
          <w:color w:val="000000"/>
          <w:sz w:val="18"/>
          <w:szCs w:val="18"/>
        </w:rPr>
      </w:pPr>
      <w:r w:rsidRPr="00587C66">
        <w:rPr>
          <w:rFonts w:ascii="Times New Roman" w:hAnsi="Times New Roman"/>
          <w:color w:val="000000"/>
          <w:sz w:val="18"/>
          <w:szCs w:val="18"/>
        </w:rPr>
        <w:t>(davčna številka)</w:t>
      </w:r>
    </w:p>
    <w:p w:rsidR="00AD7F6E" w:rsidRPr="00951FE4" w:rsidRDefault="00AD7F6E" w:rsidP="00AD7F6E">
      <w:pPr>
        <w:autoSpaceDE w:val="0"/>
        <w:autoSpaceDN w:val="0"/>
        <w:adjustRightInd w:val="0"/>
        <w:rPr>
          <w:rFonts w:ascii="Times New Roman" w:hAnsi="Times New Roman"/>
          <w:color w:val="000000"/>
        </w:rPr>
      </w:pPr>
    </w:p>
    <w:p w:rsidR="00AD7F6E" w:rsidRPr="00951FE4" w:rsidRDefault="00AD7F6E" w:rsidP="00AD7F6E">
      <w:pPr>
        <w:autoSpaceDE w:val="0"/>
        <w:autoSpaceDN w:val="0"/>
        <w:adjustRightInd w:val="0"/>
        <w:rPr>
          <w:rFonts w:ascii="Times New Roman" w:hAnsi="Times New Roman"/>
          <w:color w:val="000000"/>
        </w:rPr>
      </w:pPr>
      <w:r w:rsidRPr="00951FE4">
        <w:rPr>
          <w:rFonts w:ascii="Times New Roman" w:hAnsi="Times New Roman"/>
          <w:b/>
          <w:bCs/>
          <w:color w:val="000000"/>
        </w:rPr>
        <w:t>UDELEŽBA FIZIČNIH IN PRAVNIH OSEB V LASTNIŠTVU PONUDNIKA</w:t>
      </w:r>
    </w:p>
    <w:p w:rsidR="00AD7F6E" w:rsidRPr="00951FE4" w:rsidRDefault="00AD7F6E" w:rsidP="00B65DB9">
      <w:pPr>
        <w:autoSpaceDE w:val="0"/>
        <w:autoSpaceDN w:val="0"/>
        <w:adjustRightInd w:val="0"/>
        <w:jc w:val="both"/>
        <w:rPr>
          <w:rFonts w:ascii="Times New Roman" w:hAnsi="Times New Roman"/>
          <w:color w:val="000000"/>
        </w:rPr>
      </w:pPr>
      <w:r w:rsidRPr="00951FE4">
        <w:rPr>
          <w:rFonts w:ascii="Times New Roman" w:hAnsi="Times New Roman"/>
          <w:color w:val="000000"/>
        </w:rPr>
        <w:t xml:space="preserve">Opomba: vpisati je potrebno naslednje podatke o udeležbi fizičnih in pravnih oseb v lastništvu ponudnika: </w:t>
      </w:r>
    </w:p>
    <w:p w:rsidR="00AD7F6E" w:rsidRPr="00951FE4" w:rsidRDefault="00AD7F6E" w:rsidP="008961EC">
      <w:pPr>
        <w:numPr>
          <w:ilvl w:val="0"/>
          <w:numId w:val="17"/>
        </w:numPr>
        <w:autoSpaceDE w:val="0"/>
        <w:autoSpaceDN w:val="0"/>
        <w:adjustRightInd w:val="0"/>
        <w:jc w:val="both"/>
        <w:rPr>
          <w:rFonts w:ascii="Times New Roman" w:hAnsi="Times New Roman"/>
          <w:color w:val="000000"/>
        </w:rPr>
      </w:pPr>
      <w:r w:rsidRPr="00951FE4">
        <w:rPr>
          <w:rFonts w:ascii="Times New Roman" w:hAnsi="Times New Roman"/>
          <w:color w:val="000000"/>
        </w:rPr>
        <w:t xml:space="preserve">za fizične osebe: ime in priimek, naslov prebivališča in delež lastništva; </w:t>
      </w:r>
    </w:p>
    <w:p w:rsidR="00AD7F6E" w:rsidRPr="00951FE4" w:rsidRDefault="00AD7F6E" w:rsidP="008961EC">
      <w:pPr>
        <w:numPr>
          <w:ilvl w:val="0"/>
          <w:numId w:val="17"/>
        </w:numPr>
        <w:autoSpaceDE w:val="0"/>
        <w:autoSpaceDN w:val="0"/>
        <w:adjustRightInd w:val="0"/>
        <w:jc w:val="both"/>
        <w:rPr>
          <w:rFonts w:ascii="Times New Roman" w:hAnsi="Times New Roman"/>
          <w:color w:val="000000"/>
        </w:rPr>
      </w:pPr>
      <w:r w:rsidRPr="00951FE4">
        <w:rPr>
          <w:rFonts w:ascii="Times New Roman" w:hAnsi="Times New Roman"/>
          <w:color w:val="000000"/>
        </w:rPr>
        <w:t xml:space="preserve">za pravne osebe: naziv in naslov pravne osebe in delež lastništva. </w:t>
      </w:r>
    </w:p>
    <w:p w:rsidR="00AD7F6E" w:rsidRPr="00951FE4" w:rsidRDefault="00AD7F6E" w:rsidP="00AD7F6E">
      <w:pPr>
        <w:autoSpaceDE w:val="0"/>
        <w:autoSpaceDN w:val="0"/>
        <w:adjustRightInd w:val="0"/>
        <w:rPr>
          <w:rFonts w:ascii="Times New Roman" w:hAnsi="Times New Roman"/>
          <w:color w:val="000000"/>
        </w:rPr>
      </w:pPr>
    </w:p>
    <w:p w:rsidR="00AD7F6E" w:rsidRPr="00951FE4" w:rsidRDefault="00AD7F6E" w:rsidP="00AD7F6E">
      <w:pPr>
        <w:autoSpaceDE w:val="0"/>
        <w:autoSpaceDN w:val="0"/>
        <w:adjustRightInd w:val="0"/>
        <w:rPr>
          <w:rFonts w:ascii="Times New Roman" w:hAnsi="Times New Roman"/>
          <w:color w:val="000000"/>
        </w:rPr>
      </w:pPr>
      <w:r w:rsidRPr="00951FE4">
        <w:rPr>
          <w:rFonts w:ascii="Times New Roman" w:hAnsi="Times New Roman"/>
          <w:color w:val="000000"/>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rsidR="00AD7F6E" w:rsidRPr="00951FE4" w:rsidRDefault="00AD7F6E" w:rsidP="00AD7F6E">
      <w:pPr>
        <w:autoSpaceDE w:val="0"/>
        <w:autoSpaceDN w:val="0"/>
        <w:adjustRightInd w:val="0"/>
        <w:rPr>
          <w:rFonts w:ascii="Times New Roman" w:hAnsi="Times New Roman"/>
          <w:color w:val="00000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260"/>
        <w:gridCol w:w="3969"/>
        <w:gridCol w:w="1450"/>
      </w:tblGrid>
      <w:tr w:rsidR="00AD7F6E" w:rsidRPr="00587C66" w:rsidTr="006C4B9B">
        <w:tc>
          <w:tcPr>
            <w:tcW w:w="534" w:type="dxa"/>
          </w:tcPr>
          <w:p w:rsidR="00AD7F6E" w:rsidRPr="00587C66" w:rsidRDefault="00AD7F6E" w:rsidP="006C4B9B">
            <w:pPr>
              <w:autoSpaceDE w:val="0"/>
              <w:autoSpaceDN w:val="0"/>
              <w:adjustRightInd w:val="0"/>
              <w:jc w:val="both"/>
              <w:rPr>
                <w:rFonts w:ascii="Times New Roman" w:hAnsi="Times New Roman"/>
                <w:b/>
                <w:bCs/>
                <w:color w:val="000000"/>
                <w:sz w:val="20"/>
                <w:szCs w:val="20"/>
                <w:lang w:eastAsia="en-US"/>
              </w:rPr>
            </w:pPr>
          </w:p>
        </w:tc>
        <w:tc>
          <w:tcPr>
            <w:tcW w:w="3260" w:type="dxa"/>
          </w:tcPr>
          <w:p w:rsidR="00AD7F6E" w:rsidRPr="00587C66" w:rsidRDefault="00AD7F6E" w:rsidP="006C4B9B">
            <w:pPr>
              <w:autoSpaceDE w:val="0"/>
              <w:autoSpaceDN w:val="0"/>
              <w:adjustRightInd w:val="0"/>
              <w:rPr>
                <w:rFonts w:ascii="Times New Roman" w:hAnsi="Times New Roman"/>
                <w:color w:val="000000"/>
                <w:sz w:val="20"/>
                <w:szCs w:val="20"/>
                <w:lang w:eastAsia="en-US"/>
              </w:rPr>
            </w:pPr>
            <w:r w:rsidRPr="00587C66">
              <w:rPr>
                <w:rFonts w:ascii="Times New Roman" w:hAnsi="Times New Roman"/>
                <w:color w:val="000000"/>
                <w:sz w:val="20"/>
                <w:szCs w:val="20"/>
              </w:rPr>
              <w:t>IME IN PRIIMEK/</w:t>
            </w:r>
          </w:p>
          <w:p w:rsidR="00AD7F6E" w:rsidRPr="00587C66" w:rsidRDefault="00AD7F6E" w:rsidP="006C4B9B">
            <w:pPr>
              <w:autoSpaceDE w:val="0"/>
              <w:autoSpaceDN w:val="0"/>
              <w:adjustRightInd w:val="0"/>
              <w:jc w:val="both"/>
              <w:rPr>
                <w:rFonts w:ascii="Times New Roman" w:hAnsi="Times New Roman"/>
                <w:b/>
                <w:bCs/>
                <w:color w:val="000000"/>
                <w:sz w:val="20"/>
                <w:szCs w:val="20"/>
                <w:lang w:eastAsia="en-US"/>
              </w:rPr>
            </w:pPr>
            <w:r w:rsidRPr="00587C66">
              <w:rPr>
                <w:rFonts w:ascii="Times New Roman" w:hAnsi="Times New Roman"/>
                <w:color w:val="000000"/>
                <w:sz w:val="20"/>
                <w:szCs w:val="20"/>
              </w:rPr>
              <w:t>NAZIV PRAVNE OSEBE</w:t>
            </w:r>
          </w:p>
        </w:tc>
        <w:tc>
          <w:tcPr>
            <w:tcW w:w="3969" w:type="dxa"/>
          </w:tcPr>
          <w:p w:rsidR="00AD7F6E" w:rsidRPr="00587C66" w:rsidRDefault="00AD7F6E" w:rsidP="006C4B9B">
            <w:pPr>
              <w:autoSpaceDE w:val="0"/>
              <w:autoSpaceDN w:val="0"/>
              <w:adjustRightInd w:val="0"/>
              <w:rPr>
                <w:rFonts w:ascii="Times New Roman" w:hAnsi="Times New Roman"/>
                <w:color w:val="000000"/>
                <w:sz w:val="20"/>
                <w:szCs w:val="20"/>
                <w:lang w:eastAsia="en-US"/>
              </w:rPr>
            </w:pPr>
            <w:r w:rsidRPr="00587C66">
              <w:rPr>
                <w:rFonts w:ascii="Times New Roman" w:hAnsi="Times New Roman"/>
                <w:color w:val="000000"/>
                <w:sz w:val="20"/>
                <w:szCs w:val="20"/>
              </w:rPr>
              <w:t>NASLOV PREBIVALIŠČA/</w:t>
            </w:r>
          </w:p>
          <w:p w:rsidR="00AD7F6E" w:rsidRPr="00587C66" w:rsidRDefault="00AD7F6E" w:rsidP="006C4B9B">
            <w:pPr>
              <w:autoSpaceDE w:val="0"/>
              <w:autoSpaceDN w:val="0"/>
              <w:adjustRightInd w:val="0"/>
              <w:jc w:val="both"/>
              <w:rPr>
                <w:rFonts w:ascii="Times New Roman" w:hAnsi="Times New Roman"/>
                <w:b/>
                <w:bCs/>
                <w:color w:val="000000"/>
                <w:sz w:val="20"/>
                <w:szCs w:val="20"/>
                <w:lang w:eastAsia="en-US"/>
              </w:rPr>
            </w:pPr>
            <w:r w:rsidRPr="00587C66">
              <w:rPr>
                <w:rFonts w:ascii="Times New Roman" w:hAnsi="Times New Roman"/>
                <w:color w:val="000000"/>
                <w:sz w:val="20"/>
                <w:szCs w:val="20"/>
              </w:rPr>
              <w:t>SEDEŽ PRAVNE OSEBE</w:t>
            </w:r>
          </w:p>
        </w:tc>
        <w:tc>
          <w:tcPr>
            <w:tcW w:w="1447" w:type="dxa"/>
          </w:tcPr>
          <w:p w:rsidR="00AD7F6E" w:rsidRPr="00587C66" w:rsidRDefault="00AD7F6E" w:rsidP="006C4B9B">
            <w:pPr>
              <w:autoSpaceDE w:val="0"/>
              <w:autoSpaceDN w:val="0"/>
              <w:adjustRightInd w:val="0"/>
              <w:jc w:val="both"/>
              <w:rPr>
                <w:rFonts w:ascii="Times New Roman" w:hAnsi="Times New Roman"/>
                <w:b/>
                <w:bCs/>
                <w:color w:val="000000"/>
                <w:sz w:val="20"/>
                <w:szCs w:val="20"/>
                <w:lang w:eastAsia="en-US"/>
              </w:rPr>
            </w:pPr>
            <w:r w:rsidRPr="00587C66">
              <w:rPr>
                <w:rFonts w:ascii="Times New Roman" w:hAnsi="Times New Roman"/>
                <w:color w:val="000000"/>
                <w:sz w:val="20"/>
                <w:szCs w:val="20"/>
              </w:rPr>
              <w:t>DELEŽ LASTNIŠTVA</w:t>
            </w:r>
          </w:p>
        </w:tc>
      </w:tr>
      <w:tr w:rsidR="00AD7F6E" w:rsidRPr="00951FE4" w:rsidTr="006C4B9B">
        <w:tc>
          <w:tcPr>
            <w:tcW w:w="534" w:type="dxa"/>
          </w:tcPr>
          <w:p w:rsidR="00AD7F6E" w:rsidRPr="00951FE4" w:rsidRDefault="00AD7F6E" w:rsidP="006C4B9B">
            <w:pPr>
              <w:autoSpaceDE w:val="0"/>
              <w:autoSpaceDN w:val="0"/>
              <w:adjustRightInd w:val="0"/>
              <w:jc w:val="both"/>
              <w:rPr>
                <w:rFonts w:ascii="Times New Roman" w:hAnsi="Times New Roman"/>
                <w:color w:val="000000"/>
                <w:lang w:eastAsia="en-US"/>
              </w:rPr>
            </w:pPr>
            <w:r w:rsidRPr="00951FE4">
              <w:rPr>
                <w:rFonts w:ascii="Times New Roman" w:hAnsi="Times New Roman"/>
                <w:color w:val="000000"/>
              </w:rPr>
              <w:t>1.</w:t>
            </w:r>
          </w:p>
        </w:tc>
        <w:tc>
          <w:tcPr>
            <w:tcW w:w="3260" w:type="dxa"/>
          </w:tcPr>
          <w:p w:rsidR="00AD7F6E" w:rsidRPr="00587C66" w:rsidRDefault="00AD7F6E" w:rsidP="006C4B9B">
            <w:pPr>
              <w:autoSpaceDE w:val="0"/>
              <w:autoSpaceDN w:val="0"/>
              <w:adjustRightInd w:val="0"/>
              <w:jc w:val="both"/>
              <w:rPr>
                <w:rFonts w:ascii="Times New Roman" w:hAnsi="Times New Roman"/>
                <w:color w:val="000000"/>
                <w:sz w:val="20"/>
                <w:szCs w:val="20"/>
                <w:lang w:eastAsia="en-US"/>
              </w:rPr>
            </w:pPr>
          </w:p>
        </w:tc>
        <w:tc>
          <w:tcPr>
            <w:tcW w:w="3969" w:type="dxa"/>
          </w:tcPr>
          <w:p w:rsidR="00AD7F6E" w:rsidRPr="00587C66" w:rsidRDefault="00AD7F6E" w:rsidP="006C4B9B">
            <w:pPr>
              <w:autoSpaceDE w:val="0"/>
              <w:autoSpaceDN w:val="0"/>
              <w:adjustRightInd w:val="0"/>
              <w:jc w:val="both"/>
              <w:rPr>
                <w:rFonts w:ascii="Times New Roman" w:hAnsi="Times New Roman"/>
                <w:color w:val="000000"/>
                <w:sz w:val="20"/>
                <w:szCs w:val="20"/>
                <w:lang w:eastAsia="en-US"/>
              </w:rPr>
            </w:pPr>
          </w:p>
        </w:tc>
        <w:tc>
          <w:tcPr>
            <w:tcW w:w="1447" w:type="dxa"/>
          </w:tcPr>
          <w:p w:rsidR="00AD7F6E" w:rsidRPr="00587C66" w:rsidRDefault="00AD7F6E" w:rsidP="006C4B9B">
            <w:pPr>
              <w:autoSpaceDE w:val="0"/>
              <w:autoSpaceDN w:val="0"/>
              <w:adjustRightInd w:val="0"/>
              <w:jc w:val="both"/>
              <w:rPr>
                <w:rFonts w:ascii="Times New Roman" w:hAnsi="Times New Roman"/>
                <w:color w:val="000000"/>
                <w:sz w:val="20"/>
                <w:szCs w:val="20"/>
                <w:lang w:eastAsia="en-US"/>
              </w:rPr>
            </w:pPr>
          </w:p>
        </w:tc>
      </w:tr>
      <w:tr w:rsidR="00AD7F6E" w:rsidRPr="00951FE4" w:rsidTr="006C4B9B">
        <w:tc>
          <w:tcPr>
            <w:tcW w:w="534" w:type="dxa"/>
          </w:tcPr>
          <w:p w:rsidR="00AD7F6E" w:rsidRPr="00951FE4" w:rsidRDefault="00AD7F6E" w:rsidP="006C4B9B">
            <w:pPr>
              <w:autoSpaceDE w:val="0"/>
              <w:autoSpaceDN w:val="0"/>
              <w:adjustRightInd w:val="0"/>
              <w:jc w:val="both"/>
              <w:rPr>
                <w:rFonts w:ascii="Times New Roman" w:hAnsi="Times New Roman"/>
                <w:color w:val="000000"/>
                <w:lang w:eastAsia="en-US"/>
              </w:rPr>
            </w:pPr>
            <w:r w:rsidRPr="00951FE4">
              <w:rPr>
                <w:rFonts w:ascii="Times New Roman" w:hAnsi="Times New Roman"/>
                <w:color w:val="000000"/>
              </w:rPr>
              <w:t>2.</w:t>
            </w:r>
          </w:p>
        </w:tc>
        <w:tc>
          <w:tcPr>
            <w:tcW w:w="3260" w:type="dxa"/>
          </w:tcPr>
          <w:p w:rsidR="00AD7F6E" w:rsidRPr="00587C66" w:rsidRDefault="00AD7F6E" w:rsidP="006C4B9B">
            <w:pPr>
              <w:autoSpaceDE w:val="0"/>
              <w:autoSpaceDN w:val="0"/>
              <w:adjustRightInd w:val="0"/>
              <w:jc w:val="both"/>
              <w:rPr>
                <w:rFonts w:ascii="Times New Roman" w:hAnsi="Times New Roman"/>
                <w:color w:val="000000"/>
                <w:sz w:val="20"/>
                <w:szCs w:val="20"/>
                <w:lang w:eastAsia="en-US"/>
              </w:rPr>
            </w:pPr>
          </w:p>
        </w:tc>
        <w:tc>
          <w:tcPr>
            <w:tcW w:w="3969" w:type="dxa"/>
          </w:tcPr>
          <w:p w:rsidR="00AD7F6E" w:rsidRPr="00587C66" w:rsidRDefault="00AD7F6E" w:rsidP="006C4B9B">
            <w:pPr>
              <w:autoSpaceDE w:val="0"/>
              <w:autoSpaceDN w:val="0"/>
              <w:adjustRightInd w:val="0"/>
              <w:jc w:val="both"/>
              <w:rPr>
                <w:rFonts w:ascii="Times New Roman" w:hAnsi="Times New Roman"/>
                <w:color w:val="000000"/>
                <w:sz w:val="20"/>
                <w:szCs w:val="20"/>
                <w:lang w:eastAsia="en-US"/>
              </w:rPr>
            </w:pPr>
          </w:p>
        </w:tc>
        <w:tc>
          <w:tcPr>
            <w:tcW w:w="1447" w:type="dxa"/>
          </w:tcPr>
          <w:p w:rsidR="00AD7F6E" w:rsidRPr="00587C66" w:rsidRDefault="00AD7F6E" w:rsidP="006C4B9B">
            <w:pPr>
              <w:autoSpaceDE w:val="0"/>
              <w:autoSpaceDN w:val="0"/>
              <w:adjustRightInd w:val="0"/>
              <w:jc w:val="both"/>
              <w:rPr>
                <w:rFonts w:ascii="Times New Roman" w:hAnsi="Times New Roman"/>
                <w:color w:val="000000"/>
                <w:sz w:val="20"/>
                <w:szCs w:val="20"/>
                <w:lang w:eastAsia="en-US"/>
              </w:rPr>
            </w:pPr>
          </w:p>
        </w:tc>
      </w:tr>
      <w:tr w:rsidR="00AD7F6E" w:rsidRPr="00951FE4" w:rsidTr="006C4B9B">
        <w:tc>
          <w:tcPr>
            <w:tcW w:w="534" w:type="dxa"/>
          </w:tcPr>
          <w:p w:rsidR="00AD7F6E" w:rsidRPr="00951FE4" w:rsidRDefault="00AD7F6E" w:rsidP="006C4B9B">
            <w:pPr>
              <w:autoSpaceDE w:val="0"/>
              <w:autoSpaceDN w:val="0"/>
              <w:adjustRightInd w:val="0"/>
              <w:jc w:val="both"/>
              <w:rPr>
                <w:rFonts w:ascii="Times New Roman" w:hAnsi="Times New Roman"/>
                <w:color w:val="000000"/>
                <w:lang w:eastAsia="en-US"/>
              </w:rPr>
            </w:pPr>
            <w:r w:rsidRPr="00951FE4">
              <w:rPr>
                <w:rFonts w:ascii="Times New Roman" w:hAnsi="Times New Roman"/>
                <w:color w:val="000000"/>
              </w:rPr>
              <w:t>3.</w:t>
            </w:r>
          </w:p>
        </w:tc>
        <w:tc>
          <w:tcPr>
            <w:tcW w:w="3260" w:type="dxa"/>
          </w:tcPr>
          <w:p w:rsidR="00AD7F6E" w:rsidRPr="00587C66" w:rsidRDefault="00AD7F6E" w:rsidP="006C4B9B">
            <w:pPr>
              <w:autoSpaceDE w:val="0"/>
              <w:autoSpaceDN w:val="0"/>
              <w:adjustRightInd w:val="0"/>
              <w:jc w:val="both"/>
              <w:rPr>
                <w:rFonts w:ascii="Times New Roman" w:hAnsi="Times New Roman"/>
                <w:color w:val="000000"/>
                <w:sz w:val="20"/>
                <w:szCs w:val="20"/>
                <w:lang w:eastAsia="en-US"/>
              </w:rPr>
            </w:pPr>
          </w:p>
        </w:tc>
        <w:tc>
          <w:tcPr>
            <w:tcW w:w="3969" w:type="dxa"/>
          </w:tcPr>
          <w:p w:rsidR="00AD7F6E" w:rsidRPr="00587C66" w:rsidRDefault="00AD7F6E" w:rsidP="006C4B9B">
            <w:pPr>
              <w:autoSpaceDE w:val="0"/>
              <w:autoSpaceDN w:val="0"/>
              <w:adjustRightInd w:val="0"/>
              <w:jc w:val="both"/>
              <w:rPr>
                <w:rFonts w:ascii="Times New Roman" w:hAnsi="Times New Roman"/>
                <w:color w:val="000000"/>
                <w:sz w:val="20"/>
                <w:szCs w:val="20"/>
                <w:lang w:eastAsia="en-US"/>
              </w:rPr>
            </w:pPr>
          </w:p>
        </w:tc>
        <w:tc>
          <w:tcPr>
            <w:tcW w:w="1447" w:type="dxa"/>
          </w:tcPr>
          <w:p w:rsidR="00AD7F6E" w:rsidRPr="00587C66" w:rsidRDefault="00AD7F6E" w:rsidP="006C4B9B">
            <w:pPr>
              <w:autoSpaceDE w:val="0"/>
              <w:autoSpaceDN w:val="0"/>
              <w:adjustRightInd w:val="0"/>
              <w:jc w:val="both"/>
              <w:rPr>
                <w:rFonts w:ascii="Times New Roman" w:hAnsi="Times New Roman"/>
                <w:color w:val="000000"/>
                <w:sz w:val="20"/>
                <w:szCs w:val="20"/>
                <w:lang w:eastAsia="en-US"/>
              </w:rPr>
            </w:pPr>
          </w:p>
        </w:tc>
      </w:tr>
    </w:tbl>
    <w:p w:rsidR="00AD7F6E" w:rsidRPr="00951FE4" w:rsidRDefault="00AD7F6E" w:rsidP="00AD7F6E">
      <w:pPr>
        <w:autoSpaceDE w:val="0"/>
        <w:autoSpaceDN w:val="0"/>
        <w:adjustRightInd w:val="0"/>
        <w:rPr>
          <w:rFonts w:ascii="Times New Roman" w:hAnsi="Times New Roman"/>
          <w:color w:val="000000"/>
          <w:lang w:eastAsia="en-US"/>
        </w:rPr>
      </w:pPr>
    </w:p>
    <w:p w:rsidR="00AD7F6E" w:rsidRPr="00951FE4" w:rsidRDefault="00AD7F6E" w:rsidP="00AD7F6E">
      <w:pPr>
        <w:autoSpaceDE w:val="0"/>
        <w:autoSpaceDN w:val="0"/>
        <w:adjustRightInd w:val="0"/>
        <w:rPr>
          <w:rFonts w:ascii="Times New Roman" w:hAnsi="Times New Roman"/>
          <w:color w:val="000000"/>
        </w:rPr>
      </w:pPr>
      <w:r w:rsidRPr="00951FE4">
        <w:rPr>
          <w:rFonts w:ascii="Times New Roman" w:hAnsi="Times New Roman"/>
          <w:b/>
          <w:bCs/>
          <w:color w:val="000000"/>
        </w:rPr>
        <w:t>PODATKI O TIHIH DRUŽBENIKIH</w:t>
      </w:r>
    </w:p>
    <w:p w:rsidR="00AD7F6E" w:rsidRPr="00951FE4" w:rsidRDefault="00AD7F6E" w:rsidP="00B65DB9">
      <w:pPr>
        <w:autoSpaceDE w:val="0"/>
        <w:autoSpaceDN w:val="0"/>
        <w:adjustRightInd w:val="0"/>
        <w:jc w:val="both"/>
        <w:rPr>
          <w:rFonts w:ascii="Times New Roman" w:hAnsi="Times New Roman"/>
          <w:color w:val="000000"/>
        </w:rPr>
      </w:pPr>
      <w:r w:rsidRPr="00951FE4">
        <w:rPr>
          <w:rFonts w:ascii="Times New Roman" w:hAnsi="Times New Roman"/>
          <w:color w:val="000000"/>
        </w:rPr>
        <w:t xml:space="preserve">Opomba: v primeru, da so udeleženci v lastništvu ponudnika tihi družbeniki,  je za vsakega od tihih družbenikov potrebno vpisati naslednje podatke: </w:t>
      </w:r>
    </w:p>
    <w:p w:rsidR="00AD7F6E" w:rsidRPr="00951FE4" w:rsidRDefault="00AD7F6E" w:rsidP="008961EC">
      <w:pPr>
        <w:numPr>
          <w:ilvl w:val="0"/>
          <w:numId w:val="17"/>
        </w:numPr>
        <w:autoSpaceDE w:val="0"/>
        <w:autoSpaceDN w:val="0"/>
        <w:adjustRightInd w:val="0"/>
        <w:jc w:val="both"/>
        <w:rPr>
          <w:rFonts w:ascii="Times New Roman" w:hAnsi="Times New Roman"/>
          <w:color w:val="000000"/>
        </w:rPr>
      </w:pPr>
      <w:r w:rsidRPr="00951FE4">
        <w:rPr>
          <w:rFonts w:ascii="Times New Roman" w:hAnsi="Times New Roman"/>
          <w:color w:val="000000"/>
        </w:rPr>
        <w:t xml:space="preserve">za fizične osebe: ime in priimek, naslov prebivališča in delež lastništva; </w:t>
      </w:r>
    </w:p>
    <w:p w:rsidR="00AD7F6E" w:rsidRPr="00951FE4" w:rsidRDefault="00AD7F6E" w:rsidP="008961EC">
      <w:pPr>
        <w:numPr>
          <w:ilvl w:val="0"/>
          <w:numId w:val="17"/>
        </w:numPr>
        <w:autoSpaceDE w:val="0"/>
        <w:autoSpaceDN w:val="0"/>
        <w:adjustRightInd w:val="0"/>
        <w:jc w:val="both"/>
        <w:rPr>
          <w:rFonts w:ascii="Times New Roman" w:hAnsi="Times New Roman"/>
          <w:color w:val="000000"/>
        </w:rPr>
      </w:pPr>
      <w:r w:rsidRPr="00951FE4">
        <w:rPr>
          <w:rFonts w:ascii="Times New Roman" w:hAnsi="Times New Roman"/>
          <w:color w:val="000000"/>
        </w:rPr>
        <w:t xml:space="preserve">za pravne osebe: naziv in naslov pravne osebe in delež lastništva. </w:t>
      </w:r>
    </w:p>
    <w:p w:rsidR="00AD7F6E" w:rsidRPr="00951FE4" w:rsidRDefault="00AD7F6E" w:rsidP="00AD7F6E">
      <w:pPr>
        <w:autoSpaceDE w:val="0"/>
        <w:autoSpaceDN w:val="0"/>
        <w:adjustRightInd w:val="0"/>
        <w:rPr>
          <w:rFonts w:ascii="Times New Roman" w:hAnsi="Times New Roman"/>
          <w:color w:val="000000"/>
        </w:rPr>
      </w:pPr>
    </w:p>
    <w:p w:rsidR="00AD7F6E" w:rsidRPr="00951FE4" w:rsidRDefault="00AD7F6E" w:rsidP="00AD7F6E">
      <w:pPr>
        <w:autoSpaceDE w:val="0"/>
        <w:autoSpaceDN w:val="0"/>
        <w:adjustRightInd w:val="0"/>
        <w:rPr>
          <w:rFonts w:ascii="Times New Roman" w:hAnsi="Times New Roman"/>
          <w:color w:val="000000"/>
        </w:rPr>
      </w:pPr>
      <w:r w:rsidRPr="00951FE4">
        <w:rPr>
          <w:rFonts w:ascii="Times New Roman" w:hAnsi="Times New Roman"/>
          <w:color w:val="000000"/>
        </w:rPr>
        <w:t>Podatke je potrebno vpisati za vse tihe družbenike, ne glede na delež lastništva.</w:t>
      </w:r>
    </w:p>
    <w:p w:rsidR="00AD7F6E" w:rsidRPr="00951FE4" w:rsidRDefault="00AD7F6E" w:rsidP="00AD7F6E">
      <w:pPr>
        <w:pStyle w:val="Telobesedila3"/>
        <w:rPr>
          <w:color w:val="000000"/>
          <w:sz w:val="24"/>
        </w:rPr>
      </w:pPr>
      <w:r w:rsidRPr="00951FE4">
        <w:rPr>
          <w:color w:val="000000"/>
          <w:sz w:val="24"/>
        </w:rPr>
        <w:t xml:space="preserve">Tabelo izpolni ponudnik, v katerega lastništvu so udeleženi tihi družbeniki. </w:t>
      </w:r>
    </w:p>
    <w:p w:rsidR="00AD7F6E" w:rsidRDefault="00AD7F6E" w:rsidP="00AD7F6E">
      <w:pPr>
        <w:autoSpaceDE w:val="0"/>
        <w:autoSpaceDN w:val="0"/>
        <w:adjustRightInd w:val="0"/>
        <w:rPr>
          <w:rFonts w:ascii="Times New Roman" w:hAnsi="Times New Roman"/>
          <w:color w:val="00000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260"/>
        <w:gridCol w:w="3969"/>
        <w:gridCol w:w="1450"/>
      </w:tblGrid>
      <w:tr w:rsidR="00AD7F6E" w:rsidRPr="00587C66" w:rsidTr="00CB0778">
        <w:tc>
          <w:tcPr>
            <w:tcW w:w="534" w:type="dxa"/>
          </w:tcPr>
          <w:p w:rsidR="00AD7F6E" w:rsidRPr="00587C66" w:rsidRDefault="00AD7F6E" w:rsidP="006C4B9B">
            <w:pPr>
              <w:autoSpaceDE w:val="0"/>
              <w:autoSpaceDN w:val="0"/>
              <w:adjustRightInd w:val="0"/>
              <w:jc w:val="both"/>
              <w:rPr>
                <w:rFonts w:ascii="Times New Roman" w:hAnsi="Times New Roman"/>
                <w:b/>
                <w:bCs/>
                <w:color w:val="000000"/>
                <w:sz w:val="20"/>
                <w:szCs w:val="20"/>
                <w:lang w:eastAsia="en-US"/>
              </w:rPr>
            </w:pPr>
          </w:p>
        </w:tc>
        <w:tc>
          <w:tcPr>
            <w:tcW w:w="3260" w:type="dxa"/>
          </w:tcPr>
          <w:p w:rsidR="00AD7F6E" w:rsidRPr="00587C66" w:rsidRDefault="00AD7F6E" w:rsidP="006C4B9B">
            <w:pPr>
              <w:autoSpaceDE w:val="0"/>
              <w:autoSpaceDN w:val="0"/>
              <w:adjustRightInd w:val="0"/>
              <w:rPr>
                <w:rFonts w:ascii="Times New Roman" w:hAnsi="Times New Roman"/>
                <w:color w:val="000000"/>
                <w:sz w:val="20"/>
                <w:szCs w:val="20"/>
                <w:lang w:eastAsia="en-US"/>
              </w:rPr>
            </w:pPr>
            <w:r w:rsidRPr="00587C66">
              <w:rPr>
                <w:rFonts w:ascii="Times New Roman" w:hAnsi="Times New Roman"/>
                <w:color w:val="000000"/>
                <w:sz w:val="20"/>
                <w:szCs w:val="20"/>
              </w:rPr>
              <w:t>IME IN PRIIMEK/</w:t>
            </w:r>
          </w:p>
          <w:p w:rsidR="00AD7F6E" w:rsidRPr="00587C66" w:rsidRDefault="00AD7F6E" w:rsidP="006C4B9B">
            <w:pPr>
              <w:autoSpaceDE w:val="0"/>
              <w:autoSpaceDN w:val="0"/>
              <w:adjustRightInd w:val="0"/>
              <w:jc w:val="both"/>
              <w:rPr>
                <w:rFonts w:ascii="Times New Roman" w:hAnsi="Times New Roman"/>
                <w:b/>
                <w:bCs/>
                <w:color w:val="000000"/>
                <w:sz w:val="20"/>
                <w:szCs w:val="20"/>
                <w:lang w:eastAsia="en-US"/>
              </w:rPr>
            </w:pPr>
            <w:r w:rsidRPr="00587C66">
              <w:rPr>
                <w:rFonts w:ascii="Times New Roman" w:hAnsi="Times New Roman"/>
                <w:color w:val="000000"/>
                <w:sz w:val="20"/>
                <w:szCs w:val="20"/>
              </w:rPr>
              <w:t>NAZIV PRAVNE OSEBE</w:t>
            </w:r>
          </w:p>
        </w:tc>
        <w:tc>
          <w:tcPr>
            <w:tcW w:w="3969" w:type="dxa"/>
          </w:tcPr>
          <w:p w:rsidR="00AD7F6E" w:rsidRPr="00587C66" w:rsidRDefault="00AD7F6E" w:rsidP="006C4B9B">
            <w:pPr>
              <w:autoSpaceDE w:val="0"/>
              <w:autoSpaceDN w:val="0"/>
              <w:adjustRightInd w:val="0"/>
              <w:rPr>
                <w:rFonts w:ascii="Times New Roman" w:hAnsi="Times New Roman"/>
                <w:color w:val="000000"/>
                <w:sz w:val="20"/>
                <w:szCs w:val="20"/>
                <w:lang w:eastAsia="en-US"/>
              </w:rPr>
            </w:pPr>
            <w:r w:rsidRPr="00587C66">
              <w:rPr>
                <w:rFonts w:ascii="Times New Roman" w:hAnsi="Times New Roman"/>
                <w:color w:val="000000"/>
                <w:sz w:val="20"/>
                <w:szCs w:val="20"/>
              </w:rPr>
              <w:t>NASLOV PREBIVALIŠČA/</w:t>
            </w:r>
          </w:p>
          <w:p w:rsidR="00AD7F6E" w:rsidRPr="00587C66" w:rsidRDefault="00AD7F6E" w:rsidP="006C4B9B">
            <w:pPr>
              <w:autoSpaceDE w:val="0"/>
              <w:autoSpaceDN w:val="0"/>
              <w:adjustRightInd w:val="0"/>
              <w:jc w:val="both"/>
              <w:rPr>
                <w:rFonts w:ascii="Times New Roman" w:hAnsi="Times New Roman"/>
                <w:b/>
                <w:bCs/>
                <w:color w:val="000000"/>
                <w:sz w:val="20"/>
                <w:szCs w:val="20"/>
                <w:lang w:eastAsia="en-US"/>
              </w:rPr>
            </w:pPr>
            <w:r w:rsidRPr="00587C66">
              <w:rPr>
                <w:rFonts w:ascii="Times New Roman" w:hAnsi="Times New Roman"/>
                <w:color w:val="000000"/>
                <w:sz w:val="20"/>
                <w:szCs w:val="20"/>
              </w:rPr>
              <w:t>SEDEŽ PRAVNE OSEBE</w:t>
            </w:r>
          </w:p>
        </w:tc>
        <w:tc>
          <w:tcPr>
            <w:tcW w:w="1450" w:type="dxa"/>
          </w:tcPr>
          <w:p w:rsidR="00AD7F6E" w:rsidRPr="00587C66" w:rsidRDefault="00AD7F6E" w:rsidP="006C4B9B">
            <w:pPr>
              <w:autoSpaceDE w:val="0"/>
              <w:autoSpaceDN w:val="0"/>
              <w:adjustRightInd w:val="0"/>
              <w:jc w:val="both"/>
              <w:rPr>
                <w:rFonts w:ascii="Times New Roman" w:hAnsi="Times New Roman"/>
                <w:b/>
                <w:bCs/>
                <w:color w:val="000000"/>
                <w:sz w:val="20"/>
                <w:szCs w:val="20"/>
                <w:lang w:eastAsia="en-US"/>
              </w:rPr>
            </w:pPr>
            <w:r w:rsidRPr="00587C66">
              <w:rPr>
                <w:rFonts w:ascii="Times New Roman" w:hAnsi="Times New Roman"/>
                <w:color w:val="000000"/>
                <w:sz w:val="20"/>
                <w:szCs w:val="20"/>
              </w:rPr>
              <w:t>DELEŽ LASTNIŠTVA</w:t>
            </w:r>
          </w:p>
        </w:tc>
      </w:tr>
      <w:tr w:rsidR="00AD7F6E" w:rsidRPr="00951FE4" w:rsidTr="00CB0778">
        <w:trPr>
          <w:trHeight w:val="241"/>
        </w:trPr>
        <w:tc>
          <w:tcPr>
            <w:tcW w:w="534" w:type="dxa"/>
          </w:tcPr>
          <w:p w:rsidR="00AD7F6E" w:rsidRPr="00951FE4" w:rsidRDefault="00AD7F6E" w:rsidP="006C4B9B">
            <w:pPr>
              <w:autoSpaceDE w:val="0"/>
              <w:autoSpaceDN w:val="0"/>
              <w:adjustRightInd w:val="0"/>
              <w:jc w:val="both"/>
              <w:rPr>
                <w:rFonts w:ascii="Times New Roman" w:hAnsi="Times New Roman"/>
                <w:color w:val="000000"/>
                <w:lang w:eastAsia="en-US"/>
              </w:rPr>
            </w:pPr>
            <w:r w:rsidRPr="00951FE4">
              <w:rPr>
                <w:rFonts w:ascii="Times New Roman" w:hAnsi="Times New Roman"/>
                <w:color w:val="000000"/>
              </w:rPr>
              <w:t>1.</w:t>
            </w:r>
          </w:p>
        </w:tc>
        <w:tc>
          <w:tcPr>
            <w:tcW w:w="3260" w:type="dxa"/>
          </w:tcPr>
          <w:p w:rsidR="00AD7F6E" w:rsidRPr="00587C66" w:rsidRDefault="00AD7F6E" w:rsidP="006C4B9B">
            <w:pPr>
              <w:autoSpaceDE w:val="0"/>
              <w:autoSpaceDN w:val="0"/>
              <w:adjustRightInd w:val="0"/>
              <w:jc w:val="both"/>
              <w:rPr>
                <w:rFonts w:ascii="Times New Roman" w:hAnsi="Times New Roman"/>
                <w:color w:val="000000"/>
                <w:sz w:val="20"/>
                <w:szCs w:val="20"/>
                <w:lang w:eastAsia="en-US"/>
              </w:rPr>
            </w:pPr>
          </w:p>
        </w:tc>
        <w:tc>
          <w:tcPr>
            <w:tcW w:w="3969" w:type="dxa"/>
          </w:tcPr>
          <w:p w:rsidR="00AD7F6E" w:rsidRPr="00587C66" w:rsidRDefault="00AD7F6E" w:rsidP="006C4B9B">
            <w:pPr>
              <w:autoSpaceDE w:val="0"/>
              <w:autoSpaceDN w:val="0"/>
              <w:adjustRightInd w:val="0"/>
              <w:jc w:val="both"/>
              <w:rPr>
                <w:rFonts w:ascii="Times New Roman" w:hAnsi="Times New Roman"/>
                <w:color w:val="000000"/>
                <w:sz w:val="20"/>
                <w:szCs w:val="20"/>
                <w:lang w:eastAsia="en-US"/>
              </w:rPr>
            </w:pPr>
          </w:p>
        </w:tc>
        <w:tc>
          <w:tcPr>
            <w:tcW w:w="1450" w:type="dxa"/>
          </w:tcPr>
          <w:p w:rsidR="00AD7F6E" w:rsidRPr="00587C66" w:rsidRDefault="00AD7F6E" w:rsidP="006C4B9B">
            <w:pPr>
              <w:autoSpaceDE w:val="0"/>
              <w:autoSpaceDN w:val="0"/>
              <w:adjustRightInd w:val="0"/>
              <w:jc w:val="both"/>
              <w:rPr>
                <w:rFonts w:ascii="Times New Roman" w:hAnsi="Times New Roman"/>
                <w:color w:val="000000"/>
                <w:sz w:val="20"/>
                <w:szCs w:val="20"/>
                <w:lang w:eastAsia="en-US"/>
              </w:rPr>
            </w:pPr>
          </w:p>
        </w:tc>
      </w:tr>
      <w:tr w:rsidR="00AD7F6E" w:rsidRPr="00951FE4" w:rsidTr="00CB0778">
        <w:tc>
          <w:tcPr>
            <w:tcW w:w="534" w:type="dxa"/>
          </w:tcPr>
          <w:p w:rsidR="00AD7F6E" w:rsidRPr="00951FE4" w:rsidRDefault="00AD7F6E" w:rsidP="006C4B9B">
            <w:pPr>
              <w:autoSpaceDE w:val="0"/>
              <w:autoSpaceDN w:val="0"/>
              <w:adjustRightInd w:val="0"/>
              <w:jc w:val="both"/>
              <w:rPr>
                <w:rFonts w:ascii="Times New Roman" w:hAnsi="Times New Roman"/>
                <w:color w:val="000000"/>
                <w:lang w:eastAsia="en-US"/>
              </w:rPr>
            </w:pPr>
            <w:r w:rsidRPr="00951FE4">
              <w:rPr>
                <w:rFonts w:ascii="Times New Roman" w:hAnsi="Times New Roman"/>
                <w:color w:val="000000"/>
              </w:rPr>
              <w:t>2.</w:t>
            </w:r>
          </w:p>
        </w:tc>
        <w:tc>
          <w:tcPr>
            <w:tcW w:w="3260" w:type="dxa"/>
          </w:tcPr>
          <w:p w:rsidR="00AD7F6E" w:rsidRPr="00587C66" w:rsidRDefault="00AD7F6E" w:rsidP="006C4B9B">
            <w:pPr>
              <w:autoSpaceDE w:val="0"/>
              <w:autoSpaceDN w:val="0"/>
              <w:adjustRightInd w:val="0"/>
              <w:jc w:val="both"/>
              <w:rPr>
                <w:rFonts w:ascii="Times New Roman" w:hAnsi="Times New Roman"/>
                <w:color w:val="000000"/>
                <w:sz w:val="20"/>
                <w:szCs w:val="20"/>
                <w:lang w:eastAsia="en-US"/>
              </w:rPr>
            </w:pPr>
          </w:p>
        </w:tc>
        <w:tc>
          <w:tcPr>
            <w:tcW w:w="3969" w:type="dxa"/>
          </w:tcPr>
          <w:p w:rsidR="00AD7F6E" w:rsidRPr="00587C66" w:rsidRDefault="00AD7F6E" w:rsidP="006C4B9B">
            <w:pPr>
              <w:autoSpaceDE w:val="0"/>
              <w:autoSpaceDN w:val="0"/>
              <w:adjustRightInd w:val="0"/>
              <w:jc w:val="both"/>
              <w:rPr>
                <w:rFonts w:ascii="Times New Roman" w:hAnsi="Times New Roman"/>
                <w:color w:val="000000"/>
                <w:sz w:val="20"/>
                <w:szCs w:val="20"/>
                <w:lang w:eastAsia="en-US"/>
              </w:rPr>
            </w:pPr>
          </w:p>
        </w:tc>
        <w:tc>
          <w:tcPr>
            <w:tcW w:w="1450" w:type="dxa"/>
          </w:tcPr>
          <w:p w:rsidR="00AD7F6E" w:rsidRPr="00587C66" w:rsidRDefault="00AD7F6E" w:rsidP="006C4B9B">
            <w:pPr>
              <w:autoSpaceDE w:val="0"/>
              <w:autoSpaceDN w:val="0"/>
              <w:adjustRightInd w:val="0"/>
              <w:jc w:val="both"/>
              <w:rPr>
                <w:rFonts w:ascii="Times New Roman" w:hAnsi="Times New Roman"/>
                <w:color w:val="000000"/>
                <w:sz w:val="20"/>
                <w:szCs w:val="20"/>
                <w:lang w:eastAsia="en-US"/>
              </w:rPr>
            </w:pPr>
          </w:p>
        </w:tc>
      </w:tr>
      <w:tr w:rsidR="00AD7F6E" w:rsidRPr="00951FE4" w:rsidTr="00CB0778">
        <w:tc>
          <w:tcPr>
            <w:tcW w:w="534" w:type="dxa"/>
          </w:tcPr>
          <w:p w:rsidR="00AD7F6E" w:rsidRPr="00951FE4" w:rsidRDefault="00AD7F6E" w:rsidP="006C4B9B">
            <w:pPr>
              <w:autoSpaceDE w:val="0"/>
              <w:autoSpaceDN w:val="0"/>
              <w:adjustRightInd w:val="0"/>
              <w:jc w:val="both"/>
              <w:rPr>
                <w:rFonts w:ascii="Times New Roman" w:hAnsi="Times New Roman"/>
                <w:color w:val="000000"/>
                <w:lang w:eastAsia="en-US"/>
              </w:rPr>
            </w:pPr>
            <w:r w:rsidRPr="00951FE4">
              <w:rPr>
                <w:rFonts w:ascii="Times New Roman" w:hAnsi="Times New Roman"/>
                <w:color w:val="000000"/>
              </w:rPr>
              <w:t>3.</w:t>
            </w:r>
          </w:p>
        </w:tc>
        <w:tc>
          <w:tcPr>
            <w:tcW w:w="3260" w:type="dxa"/>
          </w:tcPr>
          <w:p w:rsidR="00AD7F6E" w:rsidRPr="00587C66" w:rsidRDefault="00AD7F6E" w:rsidP="006C4B9B">
            <w:pPr>
              <w:autoSpaceDE w:val="0"/>
              <w:autoSpaceDN w:val="0"/>
              <w:adjustRightInd w:val="0"/>
              <w:jc w:val="both"/>
              <w:rPr>
                <w:rFonts w:ascii="Times New Roman" w:hAnsi="Times New Roman"/>
                <w:color w:val="000000"/>
                <w:sz w:val="20"/>
                <w:szCs w:val="20"/>
                <w:lang w:eastAsia="en-US"/>
              </w:rPr>
            </w:pPr>
          </w:p>
        </w:tc>
        <w:tc>
          <w:tcPr>
            <w:tcW w:w="3969" w:type="dxa"/>
          </w:tcPr>
          <w:p w:rsidR="00AD7F6E" w:rsidRPr="00587C66" w:rsidRDefault="00AD7F6E" w:rsidP="006C4B9B">
            <w:pPr>
              <w:autoSpaceDE w:val="0"/>
              <w:autoSpaceDN w:val="0"/>
              <w:adjustRightInd w:val="0"/>
              <w:jc w:val="both"/>
              <w:rPr>
                <w:rFonts w:ascii="Times New Roman" w:hAnsi="Times New Roman"/>
                <w:color w:val="000000"/>
                <w:sz w:val="20"/>
                <w:szCs w:val="20"/>
                <w:lang w:eastAsia="en-US"/>
              </w:rPr>
            </w:pPr>
          </w:p>
        </w:tc>
        <w:tc>
          <w:tcPr>
            <w:tcW w:w="1450" w:type="dxa"/>
          </w:tcPr>
          <w:p w:rsidR="00AD7F6E" w:rsidRPr="00587C66" w:rsidRDefault="00AD7F6E" w:rsidP="006C4B9B">
            <w:pPr>
              <w:autoSpaceDE w:val="0"/>
              <w:autoSpaceDN w:val="0"/>
              <w:adjustRightInd w:val="0"/>
              <w:jc w:val="both"/>
              <w:rPr>
                <w:rFonts w:ascii="Times New Roman" w:hAnsi="Times New Roman"/>
                <w:color w:val="000000"/>
                <w:sz w:val="20"/>
                <w:szCs w:val="20"/>
                <w:lang w:eastAsia="en-US"/>
              </w:rPr>
            </w:pPr>
          </w:p>
        </w:tc>
      </w:tr>
    </w:tbl>
    <w:p w:rsidR="00AD7F6E" w:rsidRDefault="00AD7F6E" w:rsidP="00AD7F6E">
      <w:pPr>
        <w:autoSpaceDE w:val="0"/>
        <w:autoSpaceDN w:val="0"/>
        <w:adjustRightInd w:val="0"/>
        <w:rPr>
          <w:rFonts w:ascii="Times New Roman" w:hAnsi="Times New Roman"/>
          <w:color w:val="000000"/>
          <w:lang w:eastAsia="en-US"/>
        </w:rPr>
      </w:pPr>
    </w:p>
    <w:p w:rsidR="00AD7F6E" w:rsidRPr="00951FE4" w:rsidRDefault="00AD7F6E" w:rsidP="00AD7F6E">
      <w:pPr>
        <w:autoSpaceDE w:val="0"/>
        <w:autoSpaceDN w:val="0"/>
        <w:adjustRightInd w:val="0"/>
        <w:rPr>
          <w:rFonts w:ascii="Times New Roman" w:hAnsi="Times New Roman"/>
          <w:color w:val="000000"/>
        </w:rPr>
      </w:pPr>
      <w:r w:rsidRPr="00951FE4">
        <w:rPr>
          <w:rFonts w:ascii="Times New Roman" w:hAnsi="Times New Roman"/>
          <w:b/>
          <w:bCs/>
          <w:color w:val="000000"/>
        </w:rPr>
        <w:lastRenderedPageBreak/>
        <w:t>IZJAVA, DA NI TIHIH DRUŽBENIKOV</w:t>
      </w:r>
    </w:p>
    <w:p w:rsidR="00AD7F6E" w:rsidRPr="00951FE4" w:rsidRDefault="00AD7F6E" w:rsidP="00B65DB9">
      <w:pPr>
        <w:autoSpaceDE w:val="0"/>
        <w:autoSpaceDN w:val="0"/>
        <w:adjustRightInd w:val="0"/>
        <w:jc w:val="both"/>
        <w:rPr>
          <w:rFonts w:ascii="Times New Roman" w:hAnsi="Times New Roman"/>
          <w:color w:val="000000"/>
        </w:rPr>
      </w:pPr>
      <w:r w:rsidRPr="00951FE4">
        <w:rPr>
          <w:rFonts w:ascii="Times New Roman" w:hAnsi="Times New Roman"/>
          <w:color w:val="000000"/>
        </w:rPr>
        <w:t xml:space="preserve">Opomba: v primeru, da v lastništvu ponudnika ni tihih družbenikov,  ponudnik poda naslednjo izjavo: </w:t>
      </w:r>
    </w:p>
    <w:p w:rsidR="00AD7F6E" w:rsidRPr="00951FE4" w:rsidRDefault="00AD7F6E" w:rsidP="00AD7F6E">
      <w:pPr>
        <w:autoSpaceDE w:val="0"/>
        <w:autoSpaceDN w:val="0"/>
        <w:adjustRightInd w:val="0"/>
        <w:rPr>
          <w:rFonts w:ascii="Times New Roman" w:hAnsi="Times New Roman"/>
          <w:color w:val="000000"/>
        </w:rPr>
      </w:pPr>
      <w:r w:rsidRPr="00951FE4">
        <w:rPr>
          <w:rFonts w:ascii="Times New Roman" w:hAnsi="Times New Roman"/>
          <w:color w:val="000000"/>
        </w:rPr>
        <w:t xml:space="preserve">Izjavljamo, da v lastništvu ponudnika </w:t>
      </w:r>
      <w:r w:rsidRPr="00951FE4">
        <w:rPr>
          <w:rFonts w:ascii="Times New Roman" w:hAnsi="Times New Roman"/>
          <w:i/>
          <w:iCs/>
          <w:color w:val="000000"/>
        </w:rPr>
        <w:t xml:space="preserve">(naziv in naslov ponudnika) </w:t>
      </w:r>
    </w:p>
    <w:p w:rsidR="00AD7F6E" w:rsidRPr="00951FE4" w:rsidRDefault="00AD7F6E" w:rsidP="00AD7F6E">
      <w:pPr>
        <w:autoSpaceDE w:val="0"/>
        <w:autoSpaceDN w:val="0"/>
        <w:adjustRightInd w:val="0"/>
        <w:rPr>
          <w:rFonts w:ascii="Times New Roman" w:hAnsi="Times New Roman"/>
          <w:b/>
          <w:bCs/>
          <w:color w:val="000000"/>
        </w:rPr>
      </w:pPr>
      <w:r w:rsidRPr="00951FE4">
        <w:rPr>
          <w:rFonts w:ascii="Times New Roman" w:hAnsi="Times New Roman"/>
          <w:color w:val="000000"/>
        </w:rPr>
        <w:t>_______________________________</w:t>
      </w:r>
      <w:r>
        <w:rPr>
          <w:rFonts w:ascii="Times New Roman" w:hAnsi="Times New Roman"/>
          <w:color w:val="000000"/>
        </w:rPr>
        <w:t>___________________________</w:t>
      </w:r>
      <w:r w:rsidRPr="00951FE4">
        <w:rPr>
          <w:rFonts w:ascii="Times New Roman" w:hAnsi="Times New Roman"/>
          <w:b/>
          <w:bCs/>
          <w:color w:val="000000"/>
        </w:rPr>
        <w:t>ni tihih družbenikov.</w:t>
      </w:r>
    </w:p>
    <w:p w:rsidR="00AD7F6E" w:rsidRDefault="00AD7F6E" w:rsidP="00AD7F6E">
      <w:pPr>
        <w:autoSpaceDE w:val="0"/>
        <w:autoSpaceDN w:val="0"/>
        <w:adjustRightInd w:val="0"/>
        <w:rPr>
          <w:rFonts w:ascii="Times New Roman" w:hAnsi="Times New Roman"/>
          <w:b/>
          <w:bCs/>
          <w:color w:val="000000"/>
        </w:rPr>
      </w:pPr>
    </w:p>
    <w:p w:rsidR="00AD7F6E" w:rsidRPr="00951FE4" w:rsidRDefault="00AD7F6E" w:rsidP="00AD7F6E">
      <w:pPr>
        <w:autoSpaceDE w:val="0"/>
        <w:autoSpaceDN w:val="0"/>
        <w:adjustRightInd w:val="0"/>
        <w:rPr>
          <w:rFonts w:ascii="Times New Roman" w:hAnsi="Times New Roman"/>
          <w:b/>
          <w:bCs/>
          <w:color w:val="000000"/>
        </w:rPr>
      </w:pPr>
      <w:r w:rsidRPr="00951FE4">
        <w:rPr>
          <w:rFonts w:ascii="Times New Roman" w:hAnsi="Times New Roman"/>
          <w:b/>
          <w:bCs/>
          <w:color w:val="000000"/>
        </w:rPr>
        <w:t>POVEZANE DRUŽBE</w:t>
      </w:r>
    </w:p>
    <w:p w:rsidR="00AD7F6E" w:rsidRPr="00951FE4" w:rsidRDefault="00AD7F6E" w:rsidP="00AD7F6E">
      <w:pPr>
        <w:autoSpaceDE w:val="0"/>
        <w:autoSpaceDN w:val="0"/>
        <w:adjustRightInd w:val="0"/>
        <w:jc w:val="both"/>
        <w:rPr>
          <w:rFonts w:ascii="Times New Roman" w:hAnsi="Times New Roman"/>
          <w:color w:val="000000"/>
        </w:rPr>
      </w:pPr>
      <w:r w:rsidRPr="00951FE4">
        <w:rPr>
          <w:rFonts w:ascii="Times New Roman" w:hAnsi="Times New Roman"/>
          <w:color w:val="000000"/>
        </w:rPr>
        <w:t xml:space="preserve">Opomba: v primeru, da so s ponudnikom povezane družbe,  za katere se glede na določbe zakona, ki ureja gospodarske družbe šteje, da so povezane družbe s ponudnikom,  ponudnik izpolni spodnjo tabelo z naslednjimi podatki: </w:t>
      </w:r>
    </w:p>
    <w:p w:rsidR="00AD7F6E" w:rsidRPr="00951FE4" w:rsidRDefault="00AD7F6E" w:rsidP="008961EC">
      <w:pPr>
        <w:numPr>
          <w:ilvl w:val="0"/>
          <w:numId w:val="17"/>
        </w:numPr>
        <w:autoSpaceDE w:val="0"/>
        <w:autoSpaceDN w:val="0"/>
        <w:adjustRightInd w:val="0"/>
        <w:jc w:val="both"/>
        <w:rPr>
          <w:rFonts w:ascii="Times New Roman" w:hAnsi="Times New Roman"/>
          <w:color w:val="000000"/>
        </w:rPr>
      </w:pPr>
      <w:r w:rsidRPr="00951FE4">
        <w:rPr>
          <w:rFonts w:ascii="Times New Roman" w:hAnsi="Times New Roman"/>
          <w:color w:val="000000"/>
        </w:rPr>
        <w:t xml:space="preserve">naziv in naslov povezane družbe, </w:t>
      </w:r>
    </w:p>
    <w:p w:rsidR="00AD7F6E" w:rsidRPr="00951FE4" w:rsidRDefault="00AD7F6E" w:rsidP="008961EC">
      <w:pPr>
        <w:numPr>
          <w:ilvl w:val="0"/>
          <w:numId w:val="17"/>
        </w:numPr>
        <w:autoSpaceDE w:val="0"/>
        <w:autoSpaceDN w:val="0"/>
        <w:adjustRightInd w:val="0"/>
        <w:jc w:val="both"/>
        <w:rPr>
          <w:rFonts w:ascii="Times New Roman" w:hAnsi="Times New Roman"/>
          <w:color w:val="000000"/>
        </w:rPr>
      </w:pPr>
      <w:r w:rsidRPr="00951FE4">
        <w:rPr>
          <w:rFonts w:ascii="Times New Roman" w:hAnsi="Times New Roman"/>
          <w:color w:val="000000"/>
        </w:rPr>
        <w:t xml:space="preserve">vrsta povezave in/ali delež lastništva. </w:t>
      </w:r>
    </w:p>
    <w:p w:rsidR="00AD7F6E" w:rsidRPr="00951FE4" w:rsidRDefault="00AD7F6E" w:rsidP="00AD7F6E">
      <w:pPr>
        <w:autoSpaceDE w:val="0"/>
        <w:autoSpaceDN w:val="0"/>
        <w:adjustRightInd w:val="0"/>
        <w:rPr>
          <w:rFonts w:ascii="Times New Roman" w:hAnsi="Times New Roman"/>
          <w:color w:val="000000"/>
        </w:rPr>
      </w:pPr>
    </w:p>
    <w:p w:rsidR="00AD7F6E" w:rsidRPr="00951FE4" w:rsidRDefault="00AD7F6E" w:rsidP="00AD7F6E">
      <w:pPr>
        <w:pStyle w:val="Telobesedila3"/>
        <w:rPr>
          <w:i/>
          <w:iCs/>
          <w:color w:val="000000"/>
          <w:sz w:val="24"/>
        </w:rPr>
      </w:pPr>
      <w:r w:rsidRPr="00951FE4">
        <w:rPr>
          <w:color w:val="000000"/>
          <w:sz w:val="24"/>
        </w:rPr>
        <w:t>Podatke je potrebno vpisati za vse s ponudnikom povezane družbe.</w:t>
      </w:r>
      <w:r w:rsidRPr="00951FE4">
        <w:rPr>
          <w:i/>
          <w:iCs/>
          <w:color w:val="000000"/>
          <w:sz w:val="24"/>
        </w:rPr>
        <w:t xml:space="preserve"> </w:t>
      </w:r>
    </w:p>
    <w:p w:rsidR="00AD7F6E" w:rsidRPr="00951FE4" w:rsidRDefault="00AD7F6E" w:rsidP="00AD7F6E">
      <w:pPr>
        <w:pStyle w:val="Telobesedila3"/>
        <w:rPr>
          <w:i/>
          <w:iCs/>
          <w:color w:val="000000"/>
          <w:sz w:val="24"/>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260"/>
        <w:gridCol w:w="3969"/>
        <w:gridCol w:w="1450"/>
      </w:tblGrid>
      <w:tr w:rsidR="00AD7F6E" w:rsidRPr="00587C66" w:rsidTr="006C4B9B">
        <w:tc>
          <w:tcPr>
            <w:tcW w:w="534" w:type="dxa"/>
          </w:tcPr>
          <w:p w:rsidR="00AD7F6E" w:rsidRPr="00587C66" w:rsidRDefault="00AD7F6E" w:rsidP="006C4B9B">
            <w:pPr>
              <w:autoSpaceDE w:val="0"/>
              <w:autoSpaceDN w:val="0"/>
              <w:adjustRightInd w:val="0"/>
              <w:jc w:val="both"/>
              <w:rPr>
                <w:rFonts w:ascii="Times New Roman" w:hAnsi="Times New Roman"/>
                <w:b/>
                <w:bCs/>
                <w:color w:val="000000"/>
                <w:sz w:val="20"/>
                <w:szCs w:val="20"/>
                <w:lang w:eastAsia="en-US"/>
              </w:rPr>
            </w:pPr>
          </w:p>
        </w:tc>
        <w:tc>
          <w:tcPr>
            <w:tcW w:w="3260" w:type="dxa"/>
          </w:tcPr>
          <w:p w:rsidR="00AD7F6E" w:rsidRDefault="00AD7F6E" w:rsidP="006C4B9B">
            <w:pPr>
              <w:autoSpaceDE w:val="0"/>
              <w:autoSpaceDN w:val="0"/>
              <w:adjustRightInd w:val="0"/>
              <w:jc w:val="both"/>
              <w:rPr>
                <w:rFonts w:ascii="Times New Roman" w:hAnsi="Times New Roman"/>
                <w:color w:val="000000"/>
                <w:sz w:val="20"/>
                <w:szCs w:val="20"/>
              </w:rPr>
            </w:pPr>
          </w:p>
          <w:p w:rsidR="00AD7F6E" w:rsidRPr="00587C66" w:rsidRDefault="00AD7F6E" w:rsidP="006C4B9B">
            <w:pPr>
              <w:autoSpaceDE w:val="0"/>
              <w:autoSpaceDN w:val="0"/>
              <w:adjustRightInd w:val="0"/>
              <w:jc w:val="both"/>
              <w:rPr>
                <w:rFonts w:ascii="Times New Roman" w:hAnsi="Times New Roman"/>
                <w:b/>
                <w:bCs/>
                <w:color w:val="000000"/>
                <w:sz w:val="20"/>
                <w:szCs w:val="20"/>
                <w:lang w:eastAsia="en-US"/>
              </w:rPr>
            </w:pPr>
            <w:r w:rsidRPr="00587C66">
              <w:rPr>
                <w:rFonts w:ascii="Times New Roman" w:hAnsi="Times New Roman"/>
                <w:color w:val="000000"/>
                <w:sz w:val="20"/>
                <w:szCs w:val="20"/>
              </w:rPr>
              <w:t>NAZIV POVEZANE DRUŽBE</w:t>
            </w:r>
          </w:p>
        </w:tc>
        <w:tc>
          <w:tcPr>
            <w:tcW w:w="3969" w:type="dxa"/>
          </w:tcPr>
          <w:p w:rsidR="00AD7F6E" w:rsidRDefault="00AD7F6E" w:rsidP="006C4B9B">
            <w:pPr>
              <w:autoSpaceDE w:val="0"/>
              <w:autoSpaceDN w:val="0"/>
              <w:adjustRightInd w:val="0"/>
              <w:jc w:val="both"/>
              <w:rPr>
                <w:rFonts w:ascii="Times New Roman" w:hAnsi="Times New Roman"/>
                <w:color w:val="000000"/>
                <w:sz w:val="20"/>
                <w:szCs w:val="20"/>
              </w:rPr>
            </w:pPr>
          </w:p>
          <w:p w:rsidR="00AD7F6E" w:rsidRPr="00587C66" w:rsidRDefault="00AD7F6E" w:rsidP="006C4B9B">
            <w:pPr>
              <w:autoSpaceDE w:val="0"/>
              <w:autoSpaceDN w:val="0"/>
              <w:adjustRightInd w:val="0"/>
              <w:jc w:val="both"/>
              <w:rPr>
                <w:rFonts w:ascii="Times New Roman" w:hAnsi="Times New Roman"/>
                <w:b/>
                <w:bCs/>
                <w:color w:val="000000"/>
                <w:sz w:val="20"/>
                <w:szCs w:val="20"/>
                <w:lang w:eastAsia="en-US"/>
              </w:rPr>
            </w:pPr>
            <w:r w:rsidRPr="00587C66">
              <w:rPr>
                <w:rFonts w:ascii="Times New Roman" w:hAnsi="Times New Roman"/>
                <w:color w:val="000000"/>
                <w:sz w:val="20"/>
                <w:szCs w:val="20"/>
              </w:rPr>
              <w:t>NASLOV POVEZANE DRUŽBE</w:t>
            </w:r>
          </w:p>
        </w:tc>
        <w:tc>
          <w:tcPr>
            <w:tcW w:w="1447" w:type="dxa"/>
          </w:tcPr>
          <w:p w:rsidR="00AD7F6E" w:rsidRPr="00587C66" w:rsidRDefault="00AD7F6E" w:rsidP="006C4B9B">
            <w:pPr>
              <w:autoSpaceDE w:val="0"/>
              <w:autoSpaceDN w:val="0"/>
              <w:adjustRightInd w:val="0"/>
              <w:rPr>
                <w:rFonts w:ascii="Times New Roman" w:hAnsi="Times New Roman"/>
                <w:color w:val="000000"/>
                <w:sz w:val="20"/>
                <w:szCs w:val="20"/>
                <w:lang w:eastAsia="en-US"/>
              </w:rPr>
            </w:pPr>
            <w:r w:rsidRPr="00587C66">
              <w:rPr>
                <w:rFonts w:ascii="Times New Roman" w:hAnsi="Times New Roman"/>
                <w:color w:val="000000"/>
                <w:sz w:val="20"/>
                <w:szCs w:val="20"/>
              </w:rPr>
              <w:t>VRSTA POVEZAVE/</w:t>
            </w:r>
          </w:p>
          <w:p w:rsidR="00AD7F6E" w:rsidRPr="00587C66" w:rsidRDefault="00AD7F6E" w:rsidP="006C4B9B">
            <w:pPr>
              <w:autoSpaceDE w:val="0"/>
              <w:autoSpaceDN w:val="0"/>
              <w:adjustRightInd w:val="0"/>
              <w:jc w:val="both"/>
              <w:rPr>
                <w:rFonts w:ascii="Times New Roman" w:hAnsi="Times New Roman"/>
                <w:b/>
                <w:bCs/>
                <w:color w:val="000000"/>
                <w:sz w:val="20"/>
                <w:szCs w:val="20"/>
                <w:lang w:eastAsia="en-US"/>
              </w:rPr>
            </w:pPr>
            <w:r w:rsidRPr="00587C66">
              <w:rPr>
                <w:rFonts w:ascii="Times New Roman" w:hAnsi="Times New Roman"/>
                <w:color w:val="000000"/>
                <w:sz w:val="20"/>
                <w:szCs w:val="20"/>
              </w:rPr>
              <w:t>DELEŽ LASTNIŠTVA</w:t>
            </w:r>
          </w:p>
        </w:tc>
      </w:tr>
      <w:tr w:rsidR="00AD7F6E" w:rsidRPr="00951FE4" w:rsidTr="006C4B9B">
        <w:tc>
          <w:tcPr>
            <w:tcW w:w="534" w:type="dxa"/>
          </w:tcPr>
          <w:p w:rsidR="00AD7F6E" w:rsidRPr="00951FE4" w:rsidRDefault="00AD7F6E" w:rsidP="006C4B9B">
            <w:pPr>
              <w:autoSpaceDE w:val="0"/>
              <w:autoSpaceDN w:val="0"/>
              <w:adjustRightInd w:val="0"/>
              <w:jc w:val="both"/>
              <w:rPr>
                <w:rFonts w:ascii="Times New Roman" w:hAnsi="Times New Roman"/>
                <w:color w:val="000000"/>
                <w:lang w:eastAsia="en-US"/>
              </w:rPr>
            </w:pPr>
            <w:r w:rsidRPr="00951FE4">
              <w:rPr>
                <w:rFonts w:ascii="Times New Roman" w:hAnsi="Times New Roman"/>
                <w:color w:val="000000"/>
              </w:rPr>
              <w:t>1.</w:t>
            </w:r>
          </w:p>
        </w:tc>
        <w:tc>
          <w:tcPr>
            <w:tcW w:w="3260" w:type="dxa"/>
          </w:tcPr>
          <w:p w:rsidR="00AD7F6E" w:rsidRPr="00587C66" w:rsidRDefault="00AD7F6E" w:rsidP="006C4B9B">
            <w:pPr>
              <w:autoSpaceDE w:val="0"/>
              <w:autoSpaceDN w:val="0"/>
              <w:adjustRightInd w:val="0"/>
              <w:jc w:val="both"/>
              <w:rPr>
                <w:rFonts w:ascii="Times New Roman" w:hAnsi="Times New Roman"/>
                <w:color w:val="000000"/>
                <w:sz w:val="20"/>
                <w:szCs w:val="20"/>
                <w:lang w:eastAsia="en-US"/>
              </w:rPr>
            </w:pPr>
          </w:p>
        </w:tc>
        <w:tc>
          <w:tcPr>
            <w:tcW w:w="3969" w:type="dxa"/>
          </w:tcPr>
          <w:p w:rsidR="00AD7F6E" w:rsidRPr="00587C66" w:rsidRDefault="00AD7F6E" w:rsidP="006C4B9B">
            <w:pPr>
              <w:autoSpaceDE w:val="0"/>
              <w:autoSpaceDN w:val="0"/>
              <w:adjustRightInd w:val="0"/>
              <w:jc w:val="both"/>
              <w:rPr>
                <w:rFonts w:ascii="Times New Roman" w:hAnsi="Times New Roman"/>
                <w:color w:val="000000"/>
                <w:sz w:val="20"/>
                <w:szCs w:val="20"/>
                <w:lang w:eastAsia="en-US"/>
              </w:rPr>
            </w:pPr>
          </w:p>
        </w:tc>
        <w:tc>
          <w:tcPr>
            <w:tcW w:w="1447" w:type="dxa"/>
          </w:tcPr>
          <w:p w:rsidR="00AD7F6E" w:rsidRPr="00587C66" w:rsidRDefault="00AD7F6E" w:rsidP="006C4B9B">
            <w:pPr>
              <w:autoSpaceDE w:val="0"/>
              <w:autoSpaceDN w:val="0"/>
              <w:adjustRightInd w:val="0"/>
              <w:jc w:val="both"/>
              <w:rPr>
                <w:rFonts w:ascii="Times New Roman" w:hAnsi="Times New Roman"/>
                <w:color w:val="000000"/>
                <w:sz w:val="20"/>
                <w:szCs w:val="20"/>
                <w:lang w:eastAsia="en-US"/>
              </w:rPr>
            </w:pPr>
          </w:p>
        </w:tc>
      </w:tr>
      <w:tr w:rsidR="00AD7F6E" w:rsidRPr="00951FE4" w:rsidTr="006C4B9B">
        <w:tc>
          <w:tcPr>
            <w:tcW w:w="534" w:type="dxa"/>
          </w:tcPr>
          <w:p w:rsidR="00AD7F6E" w:rsidRPr="00951FE4" w:rsidRDefault="00AD7F6E" w:rsidP="006C4B9B">
            <w:pPr>
              <w:autoSpaceDE w:val="0"/>
              <w:autoSpaceDN w:val="0"/>
              <w:adjustRightInd w:val="0"/>
              <w:jc w:val="both"/>
              <w:rPr>
                <w:rFonts w:ascii="Times New Roman" w:hAnsi="Times New Roman"/>
                <w:color w:val="000000"/>
                <w:lang w:eastAsia="en-US"/>
              </w:rPr>
            </w:pPr>
            <w:r w:rsidRPr="00951FE4">
              <w:rPr>
                <w:rFonts w:ascii="Times New Roman" w:hAnsi="Times New Roman"/>
                <w:color w:val="000000"/>
              </w:rPr>
              <w:t>2.</w:t>
            </w:r>
          </w:p>
        </w:tc>
        <w:tc>
          <w:tcPr>
            <w:tcW w:w="3260" w:type="dxa"/>
          </w:tcPr>
          <w:p w:rsidR="00AD7F6E" w:rsidRPr="00587C66" w:rsidRDefault="00AD7F6E" w:rsidP="006C4B9B">
            <w:pPr>
              <w:autoSpaceDE w:val="0"/>
              <w:autoSpaceDN w:val="0"/>
              <w:adjustRightInd w:val="0"/>
              <w:jc w:val="both"/>
              <w:rPr>
                <w:rFonts w:ascii="Times New Roman" w:hAnsi="Times New Roman"/>
                <w:color w:val="000000"/>
                <w:sz w:val="20"/>
                <w:szCs w:val="20"/>
                <w:lang w:eastAsia="en-US"/>
              </w:rPr>
            </w:pPr>
          </w:p>
        </w:tc>
        <w:tc>
          <w:tcPr>
            <w:tcW w:w="3969" w:type="dxa"/>
          </w:tcPr>
          <w:p w:rsidR="00AD7F6E" w:rsidRPr="00587C66" w:rsidRDefault="00AD7F6E" w:rsidP="006C4B9B">
            <w:pPr>
              <w:autoSpaceDE w:val="0"/>
              <w:autoSpaceDN w:val="0"/>
              <w:adjustRightInd w:val="0"/>
              <w:jc w:val="both"/>
              <w:rPr>
                <w:rFonts w:ascii="Times New Roman" w:hAnsi="Times New Roman"/>
                <w:color w:val="000000"/>
                <w:sz w:val="20"/>
                <w:szCs w:val="20"/>
                <w:lang w:eastAsia="en-US"/>
              </w:rPr>
            </w:pPr>
          </w:p>
        </w:tc>
        <w:tc>
          <w:tcPr>
            <w:tcW w:w="1447" w:type="dxa"/>
          </w:tcPr>
          <w:p w:rsidR="00AD7F6E" w:rsidRPr="00587C66" w:rsidRDefault="00AD7F6E" w:rsidP="006C4B9B">
            <w:pPr>
              <w:autoSpaceDE w:val="0"/>
              <w:autoSpaceDN w:val="0"/>
              <w:adjustRightInd w:val="0"/>
              <w:jc w:val="both"/>
              <w:rPr>
                <w:rFonts w:ascii="Times New Roman" w:hAnsi="Times New Roman"/>
                <w:color w:val="000000"/>
                <w:sz w:val="20"/>
                <w:szCs w:val="20"/>
                <w:lang w:eastAsia="en-US"/>
              </w:rPr>
            </w:pPr>
          </w:p>
        </w:tc>
      </w:tr>
      <w:tr w:rsidR="00AD7F6E" w:rsidRPr="00951FE4" w:rsidTr="006C4B9B">
        <w:tc>
          <w:tcPr>
            <w:tcW w:w="534" w:type="dxa"/>
          </w:tcPr>
          <w:p w:rsidR="00AD7F6E" w:rsidRPr="00951FE4" w:rsidRDefault="00AD7F6E" w:rsidP="006C4B9B">
            <w:pPr>
              <w:autoSpaceDE w:val="0"/>
              <w:autoSpaceDN w:val="0"/>
              <w:adjustRightInd w:val="0"/>
              <w:jc w:val="both"/>
              <w:rPr>
                <w:rFonts w:ascii="Times New Roman" w:hAnsi="Times New Roman"/>
                <w:color w:val="000000"/>
                <w:lang w:eastAsia="en-US"/>
              </w:rPr>
            </w:pPr>
            <w:r w:rsidRPr="00951FE4">
              <w:rPr>
                <w:rFonts w:ascii="Times New Roman" w:hAnsi="Times New Roman"/>
                <w:color w:val="000000"/>
              </w:rPr>
              <w:t>3.</w:t>
            </w:r>
          </w:p>
        </w:tc>
        <w:tc>
          <w:tcPr>
            <w:tcW w:w="3260" w:type="dxa"/>
          </w:tcPr>
          <w:p w:rsidR="00AD7F6E" w:rsidRPr="00587C66" w:rsidRDefault="00AD7F6E" w:rsidP="006C4B9B">
            <w:pPr>
              <w:autoSpaceDE w:val="0"/>
              <w:autoSpaceDN w:val="0"/>
              <w:adjustRightInd w:val="0"/>
              <w:jc w:val="both"/>
              <w:rPr>
                <w:rFonts w:ascii="Times New Roman" w:hAnsi="Times New Roman"/>
                <w:color w:val="000000"/>
                <w:sz w:val="20"/>
                <w:szCs w:val="20"/>
                <w:lang w:eastAsia="en-US"/>
              </w:rPr>
            </w:pPr>
          </w:p>
        </w:tc>
        <w:tc>
          <w:tcPr>
            <w:tcW w:w="3969" w:type="dxa"/>
          </w:tcPr>
          <w:p w:rsidR="00AD7F6E" w:rsidRPr="00587C66" w:rsidRDefault="00AD7F6E" w:rsidP="006C4B9B">
            <w:pPr>
              <w:autoSpaceDE w:val="0"/>
              <w:autoSpaceDN w:val="0"/>
              <w:adjustRightInd w:val="0"/>
              <w:jc w:val="both"/>
              <w:rPr>
                <w:rFonts w:ascii="Times New Roman" w:hAnsi="Times New Roman"/>
                <w:color w:val="000000"/>
                <w:sz w:val="20"/>
                <w:szCs w:val="20"/>
                <w:lang w:eastAsia="en-US"/>
              </w:rPr>
            </w:pPr>
          </w:p>
        </w:tc>
        <w:tc>
          <w:tcPr>
            <w:tcW w:w="1447" w:type="dxa"/>
          </w:tcPr>
          <w:p w:rsidR="00AD7F6E" w:rsidRPr="00587C66" w:rsidRDefault="00AD7F6E" w:rsidP="006C4B9B">
            <w:pPr>
              <w:autoSpaceDE w:val="0"/>
              <w:autoSpaceDN w:val="0"/>
              <w:adjustRightInd w:val="0"/>
              <w:jc w:val="both"/>
              <w:rPr>
                <w:rFonts w:ascii="Times New Roman" w:hAnsi="Times New Roman"/>
                <w:color w:val="000000"/>
                <w:sz w:val="20"/>
                <w:szCs w:val="20"/>
                <w:lang w:eastAsia="en-US"/>
              </w:rPr>
            </w:pPr>
          </w:p>
        </w:tc>
      </w:tr>
    </w:tbl>
    <w:p w:rsidR="00AD7F6E" w:rsidRPr="00951FE4" w:rsidRDefault="00AD7F6E" w:rsidP="00AD7F6E">
      <w:pPr>
        <w:autoSpaceDE w:val="0"/>
        <w:autoSpaceDN w:val="0"/>
        <w:adjustRightInd w:val="0"/>
        <w:rPr>
          <w:rFonts w:ascii="Times New Roman" w:hAnsi="Times New Roman"/>
          <w:color w:val="000000"/>
          <w:lang w:eastAsia="en-US"/>
        </w:rPr>
      </w:pPr>
    </w:p>
    <w:p w:rsidR="00AD7F6E" w:rsidRDefault="00AD7F6E" w:rsidP="00AD7F6E">
      <w:pPr>
        <w:autoSpaceDE w:val="0"/>
        <w:autoSpaceDN w:val="0"/>
        <w:adjustRightInd w:val="0"/>
        <w:rPr>
          <w:rFonts w:ascii="Times New Roman" w:hAnsi="Times New Roman"/>
          <w:b/>
          <w:bCs/>
          <w:color w:val="000000"/>
        </w:rPr>
      </w:pPr>
    </w:p>
    <w:p w:rsidR="00AD7F6E" w:rsidRPr="00951FE4" w:rsidRDefault="00AD7F6E" w:rsidP="00AD7F6E">
      <w:pPr>
        <w:autoSpaceDE w:val="0"/>
        <w:autoSpaceDN w:val="0"/>
        <w:adjustRightInd w:val="0"/>
        <w:rPr>
          <w:rFonts w:ascii="Times New Roman" w:hAnsi="Times New Roman"/>
          <w:color w:val="000000"/>
        </w:rPr>
      </w:pPr>
      <w:r w:rsidRPr="00951FE4">
        <w:rPr>
          <w:rFonts w:ascii="Times New Roman" w:hAnsi="Times New Roman"/>
          <w:b/>
          <w:bCs/>
          <w:color w:val="000000"/>
        </w:rPr>
        <w:t>IZJAVA, DA NI POVEZANIH DRUŽB</w:t>
      </w:r>
    </w:p>
    <w:p w:rsidR="00AD7F6E" w:rsidRPr="00951FE4" w:rsidRDefault="00AD7F6E" w:rsidP="00AD7F6E">
      <w:pPr>
        <w:autoSpaceDE w:val="0"/>
        <w:autoSpaceDN w:val="0"/>
        <w:adjustRightInd w:val="0"/>
        <w:rPr>
          <w:rFonts w:ascii="Times New Roman" w:hAnsi="Times New Roman"/>
          <w:color w:val="000000"/>
        </w:rPr>
      </w:pPr>
      <w:r w:rsidRPr="00951FE4">
        <w:rPr>
          <w:rFonts w:ascii="Times New Roman" w:hAnsi="Times New Roman"/>
          <w:color w:val="000000"/>
        </w:rPr>
        <w:t>Opomba: v primeru, da povezanih družb s ponudnikom ni,  ponudnik poda naslednjo izjavo:</w:t>
      </w:r>
    </w:p>
    <w:p w:rsidR="00AD7F6E" w:rsidRPr="00951FE4" w:rsidRDefault="00AD7F6E" w:rsidP="00AD7F6E">
      <w:pPr>
        <w:autoSpaceDE w:val="0"/>
        <w:autoSpaceDN w:val="0"/>
        <w:adjustRightInd w:val="0"/>
        <w:rPr>
          <w:rFonts w:ascii="Times New Roman" w:hAnsi="Times New Roman"/>
          <w:color w:val="000000"/>
        </w:rPr>
      </w:pPr>
      <w:r w:rsidRPr="00951FE4">
        <w:rPr>
          <w:rFonts w:ascii="Times New Roman" w:hAnsi="Times New Roman"/>
          <w:color w:val="000000"/>
        </w:rPr>
        <w:t xml:space="preserve">Izjavljamo, da s ponudnikom </w:t>
      </w:r>
      <w:r w:rsidRPr="00951FE4">
        <w:rPr>
          <w:rFonts w:ascii="Times New Roman" w:hAnsi="Times New Roman"/>
          <w:i/>
          <w:iCs/>
          <w:color w:val="000000"/>
        </w:rPr>
        <w:t>(naziv in naslov ponudnika)</w:t>
      </w:r>
      <w:r w:rsidRPr="00951FE4">
        <w:rPr>
          <w:rFonts w:ascii="Times New Roman" w:hAnsi="Times New Roman"/>
          <w:color w:val="000000"/>
        </w:rPr>
        <w:t xml:space="preserve"> </w:t>
      </w:r>
    </w:p>
    <w:p w:rsidR="00AD7F6E" w:rsidRPr="00951FE4" w:rsidRDefault="00AD7F6E" w:rsidP="00AD7F6E">
      <w:pPr>
        <w:autoSpaceDE w:val="0"/>
        <w:autoSpaceDN w:val="0"/>
        <w:adjustRightInd w:val="0"/>
        <w:rPr>
          <w:rFonts w:ascii="Times New Roman" w:hAnsi="Times New Roman"/>
          <w:color w:val="000000"/>
        </w:rPr>
      </w:pPr>
      <w:r w:rsidRPr="00951FE4">
        <w:rPr>
          <w:rFonts w:ascii="Times New Roman" w:hAnsi="Times New Roman"/>
          <w:color w:val="000000"/>
        </w:rPr>
        <w:t>_________________________________________________</w:t>
      </w:r>
      <w:r>
        <w:rPr>
          <w:rFonts w:ascii="Times New Roman" w:hAnsi="Times New Roman"/>
          <w:color w:val="000000"/>
        </w:rPr>
        <w:t>____________________________</w:t>
      </w:r>
    </w:p>
    <w:p w:rsidR="00AD7F6E" w:rsidRPr="00951FE4" w:rsidRDefault="00AD7F6E" w:rsidP="00AD7F6E">
      <w:pPr>
        <w:autoSpaceDE w:val="0"/>
        <w:autoSpaceDN w:val="0"/>
        <w:adjustRightInd w:val="0"/>
        <w:jc w:val="both"/>
        <w:rPr>
          <w:rFonts w:ascii="Times New Roman" w:hAnsi="Times New Roman"/>
          <w:color w:val="000000"/>
        </w:rPr>
      </w:pPr>
      <w:r w:rsidRPr="00951FE4">
        <w:rPr>
          <w:rFonts w:ascii="Times New Roman" w:hAnsi="Times New Roman"/>
          <w:b/>
          <w:bCs/>
          <w:color w:val="000000"/>
        </w:rPr>
        <w:t>ni povezanih družb, za katere se glede na določbe zakona, ki ureja gospodarske družbe, šteje, da so povezane.</w:t>
      </w:r>
    </w:p>
    <w:p w:rsidR="00AD7F6E" w:rsidRPr="00951FE4" w:rsidRDefault="00AD7F6E" w:rsidP="00AD7F6E">
      <w:pPr>
        <w:autoSpaceDE w:val="0"/>
        <w:autoSpaceDN w:val="0"/>
        <w:adjustRightInd w:val="0"/>
        <w:jc w:val="both"/>
        <w:rPr>
          <w:rFonts w:ascii="Times New Roman" w:hAnsi="Times New Roman"/>
          <w:b/>
          <w:bCs/>
          <w:color w:val="000000"/>
        </w:rPr>
      </w:pPr>
    </w:p>
    <w:p w:rsidR="00AD7F6E" w:rsidRDefault="00AD7F6E" w:rsidP="00AD7F6E">
      <w:pPr>
        <w:autoSpaceDE w:val="0"/>
        <w:autoSpaceDN w:val="0"/>
        <w:adjustRightInd w:val="0"/>
        <w:jc w:val="both"/>
        <w:rPr>
          <w:rFonts w:ascii="Times New Roman" w:hAnsi="Times New Roman"/>
          <w:b/>
          <w:bCs/>
          <w:color w:val="000000"/>
        </w:rPr>
      </w:pPr>
    </w:p>
    <w:p w:rsidR="00AD7F6E" w:rsidRPr="00951FE4" w:rsidRDefault="00AD7F6E" w:rsidP="00AD7F6E">
      <w:pPr>
        <w:autoSpaceDE w:val="0"/>
        <w:autoSpaceDN w:val="0"/>
        <w:adjustRightInd w:val="0"/>
        <w:jc w:val="both"/>
        <w:rPr>
          <w:rFonts w:ascii="Times New Roman" w:hAnsi="Times New Roman"/>
          <w:b/>
          <w:bCs/>
          <w:color w:val="000000"/>
        </w:rPr>
      </w:pPr>
      <w:r w:rsidRPr="00951FE4">
        <w:rPr>
          <w:rFonts w:ascii="Times New Roman" w:hAnsi="Times New Roman"/>
          <w:b/>
          <w:bCs/>
          <w:color w:val="000000"/>
        </w:rPr>
        <w:t xml:space="preserve">S podpisom te Izjave o udeležbi fizičnih in pravnih oseb v lastništvu ponudnika jamčimo za točnost in resničnost podatkov ter za podano izjavo prevzemamo polno odgovornost. Seznanjeni smo z določbo </w:t>
      </w:r>
      <w:proofErr w:type="spellStart"/>
      <w:r w:rsidRPr="00951FE4">
        <w:rPr>
          <w:rFonts w:ascii="Times New Roman" w:hAnsi="Times New Roman"/>
          <w:b/>
          <w:bCs/>
          <w:color w:val="000000"/>
        </w:rPr>
        <w:t>ZintPK</w:t>
      </w:r>
      <w:proofErr w:type="spellEnd"/>
      <w:r w:rsidRPr="00951FE4">
        <w:rPr>
          <w:rFonts w:ascii="Times New Roman" w:hAnsi="Times New Roman"/>
          <w:b/>
          <w:bCs/>
          <w:color w:val="000000"/>
        </w:rPr>
        <w:t>, ki določa, da je pogodba v primeru lažne izjave ali neresničnih podatkov o dejstvih v izjavi nična.</w:t>
      </w:r>
    </w:p>
    <w:p w:rsidR="00AD7F6E" w:rsidRPr="00B70D94" w:rsidRDefault="00AD7F6E" w:rsidP="00AD7F6E">
      <w:pPr>
        <w:autoSpaceDE w:val="0"/>
        <w:autoSpaceDN w:val="0"/>
        <w:adjustRightInd w:val="0"/>
        <w:rPr>
          <w:rFonts w:ascii="Times New Roman" w:hAnsi="Times New Roman"/>
        </w:rPr>
      </w:pPr>
    </w:p>
    <w:p w:rsidR="00AD7F6E" w:rsidRDefault="00AD7F6E" w:rsidP="00AD7F6E">
      <w:pPr>
        <w:autoSpaceDE w:val="0"/>
        <w:autoSpaceDN w:val="0"/>
        <w:adjustRightInd w:val="0"/>
        <w:jc w:val="both"/>
        <w:rPr>
          <w:rFonts w:ascii="Times New Roman" w:hAnsi="Times New Roman"/>
        </w:rPr>
      </w:pPr>
      <w:r w:rsidRPr="00B70D94">
        <w:rPr>
          <w:rFonts w:ascii="Times New Roman" w:hAnsi="Times New Roman"/>
        </w:rPr>
        <w:t xml:space="preserve">Kraj in datum:                              </w:t>
      </w:r>
      <w:r>
        <w:rPr>
          <w:rFonts w:ascii="Times New Roman" w:hAnsi="Times New Roman"/>
        </w:rPr>
        <w:t xml:space="preserve">                                                    </w:t>
      </w:r>
    </w:p>
    <w:p w:rsidR="00AD7F6E" w:rsidRPr="00E9516B" w:rsidRDefault="00AD7F6E" w:rsidP="00AD7F6E">
      <w:pPr>
        <w:autoSpaceDE w:val="0"/>
        <w:autoSpaceDN w:val="0"/>
        <w:adjustRightInd w:val="0"/>
        <w:jc w:val="both"/>
        <w:rPr>
          <w:rFonts w:ascii="Times New Roman" w:hAnsi="Times New Roman"/>
        </w:rPr>
      </w:pPr>
    </w:p>
    <w:p w:rsidR="00AD7F6E" w:rsidRPr="00E9516B" w:rsidRDefault="00AD7F6E" w:rsidP="00AD7F6E">
      <w:pPr>
        <w:autoSpaceDE w:val="0"/>
        <w:autoSpaceDN w:val="0"/>
        <w:adjustRightInd w:val="0"/>
        <w:jc w:val="both"/>
        <w:rPr>
          <w:rFonts w:ascii="Times New Roman" w:hAnsi="Times New Roman"/>
        </w:rPr>
      </w:pPr>
      <w:r w:rsidRPr="00E9516B">
        <w:rPr>
          <w:rFonts w:ascii="Times New Roman" w:hAnsi="Times New Roman"/>
        </w:rPr>
        <w:t xml:space="preserve">Ime in priimek zakonitega zastopnika ponudnika:                                                  </w:t>
      </w:r>
    </w:p>
    <w:p w:rsidR="00AD7F6E" w:rsidRPr="00B70D94" w:rsidRDefault="00AD7F6E" w:rsidP="00AD7F6E">
      <w:pPr>
        <w:autoSpaceDE w:val="0"/>
        <w:autoSpaceDN w:val="0"/>
        <w:adjustRightInd w:val="0"/>
        <w:jc w:val="right"/>
        <w:rPr>
          <w:rFonts w:ascii="Times New Roman" w:hAnsi="Times New Roman"/>
        </w:rPr>
      </w:pPr>
    </w:p>
    <w:p w:rsidR="00AD7F6E" w:rsidRPr="00B70D94" w:rsidRDefault="00AD7F6E" w:rsidP="00AD7F6E">
      <w:pPr>
        <w:autoSpaceDE w:val="0"/>
        <w:autoSpaceDN w:val="0"/>
        <w:adjustRightInd w:val="0"/>
        <w:rPr>
          <w:rFonts w:ascii="Times New Roman" w:hAnsi="Times New Roman"/>
          <w:b/>
        </w:rPr>
      </w:pPr>
    </w:p>
    <w:p w:rsidR="00AD7F6E" w:rsidRPr="00B70D94" w:rsidRDefault="00AD7F6E" w:rsidP="00AD7F6E">
      <w:pPr>
        <w:rPr>
          <w:rFonts w:ascii="Times New Roman" w:hAnsi="Times New Roman"/>
          <w:b/>
        </w:rPr>
      </w:pPr>
      <w:r w:rsidRPr="00B70D94">
        <w:rPr>
          <w:rFonts w:ascii="Times New Roman" w:hAnsi="Times New Roman"/>
          <w:b/>
        </w:rPr>
        <w:t>OPOMBA:</w:t>
      </w:r>
    </w:p>
    <w:p w:rsidR="00AD7F6E" w:rsidRPr="00B243D3" w:rsidRDefault="00AD7F6E" w:rsidP="00AD7F6E">
      <w:pPr>
        <w:pStyle w:val="BodyText22"/>
        <w:ind w:left="0"/>
        <w:rPr>
          <w:rFonts w:ascii="Times New Roman" w:hAnsi="Times New Roman"/>
          <w:b/>
          <w:i/>
          <w:sz w:val="24"/>
          <w:szCs w:val="24"/>
          <w:lang w:val="sl-SI"/>
        </w:rPr>
      </w:pPr>
      <w:r w:rsidRPr="00B243D3">
        <w:rPr>
          <w:rFonts w:ascii="Times New Roman" w:hAnsi="Times New Roman"/>
          <w:i/>
          <w:sz w:val="24"/>
          <w:szCs w:val="24"/>
          <w:lang w:val="sl-SI"/>
        </w:rPr>
        <w:t>(pogoj mora izpolnjevati vsak gospodarski subjekt, ki bo vključen v izvedbo javnega naročila)</w:t>
      </w:r>
    </w:p>
    <w:p w:rsidR="00B70D94" w:rsidRPr="00B70D94" w:rsidRDefault="00B70D94" w:rsidP="00B70D94">
      <w:pPr>
        <w:autoSpaceDE w:val="0"/>
        <w:autoSpaceDN w:val="0"/>
        <w:adjustRightInd w:val="0"/>
        <w:jc w:val="right"/>
        <w:rPr>
          <w:rFonts w:ascii="Times New Roman" w:hAnsi="Times New Roman"/>
        </w:rPr>
      </w:pPr>
    </w:p>
    <w:p w:rsidR="00B70D94" w:rsidRPr="00B70D94" w:rsidRDefault="00B70D94" w:rsidP="00B70D94">
      <w:pPr>
        <w:autoSpaceDE w:val="0"/>
        <w:autoSpaceDN w:val="0"/>
        <w:adjustRightInd w:val="0"/>
        <w:jc w:val="right"/>
        <w:rPr>
          <w:rFonts w:ascii="Times New Roman" w:hAnsi="Times New Roman"/>
        </w:rPr>
      </w:pPr>
    </w:p>
    <w:p w:rsidR="00B41AEF" w:rsidRDefault="00B41AEF" w:rsidP="00AD7F6E">
      <w:pPr>
        <w:rPr>
          <w:rFonts w:ascii="Times New Roman" w:hAnsi="Times New Roman"/>
          <w:b/>
        </w:rPr>
      </w:pPr>
    </w:p>
    <w:p w:rsidR="00EC79D9" w:rsidRDefault="00EC79D9" w:rsidP="00AD7F6E">
      <w:pPr>
        <w:rPr>
          <w:rFonts w:ascii="Times New Roman" w:hAnsi="Times New Roman"/>
          <w:b/>
        </w:rPr>
      </w:pPr>
    </w:p>
    <w:p w:rsidR="00CB0778" w:rsidRDefault="00CB0778" w:rsidP="00AD7F6E">
      <w:pPr>
        <w:rPr>
          <w:rFonts w:ascii="Times New Roman" w:hAnsi="Times New Roman"/>
          <w:b/>
        </w:rPr>
      </w:pPr>
    </w:p>
    <w:p w:rsidR="00CB0778" w:rsidRDefault="00CB0778" w:rsidP="00AD7F6E">
      <w:pPr>
        <w:rPr>
          <w:rFonts w:ascii="Times New Roman" w:hAnsi="Times New Roman"/>
          <w:b/>
        </w:rPr>
      </w:pPr>
    </w:p>
    <w:p w:rsidR="00D233AF" w:rsidRDefault="00D233AF" w:rsidP="00AD7F6E">
      <w:pPr>
        <w:rPr>
          <w:rFonts w:ascii="Times New Roman" w:hAnsi="Times New Roman"/>
          <w:b/>
        </w:rPr>
      </w:pPr>
    </w:p>
    <w:p w:rsidR="00CB0778" w:rsidRDefault="00CB0778" w:rsidP="00AD7F6E">
      <w:pPr>
        <w:rPr>
          <w:rFonts w:ascii="Times New Roman" w:hAnsi="Times New Roman"/>
          <w:b/>
        </w:rPr>
      </w:pPr>
    </w:p>
    <w:p w:rsidR="00111A32" w:rsidRDefault="00111A32" w:rsidP="00AD7F6E">
      <w:pPr>
        <w:rPr>
          <w:rFonts w:ascii="Times New Roman" w:hAnsi="Times New Roman"/>
          <w:b/>
        </w:rPr>
      </w:pPr>
    </w:p>
    <w:p w:rsidR="00EC79D9" w:rsidRPr="00AD7F6E" w:rsidRDefault="00EC79D9" w:rsidP="00AD7F6E">
      <w:pPr>
        <w:rPr>
          <w:rFonts w:ascii="Times New Roman" w:hAnsi="Times New Roman"/>
          <w:b/>
        </w:rPr>
      </w:pPr>
      <w:r>
        <w:rPr>
          <w:rFonts w:ascii="Times New Roman" w:hAnsi="Times New Roman"/>
          <w:b/>
        </w:rPr>
        <w:t xml:space="preserve"> </w:t>
      </w:r>
    </w:p>
    <w:p w:rsidR="00D377BD" w:rsidRPr="00E609E0" w:rsidRDefault="00D377BD" w:rsidP="00D377BD">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szCs w:val="20"/>
        </w:rPr>
        <w:lastRenderedPageBreak/>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sidR="003944F1">
        <w:rPr>
          <w:rFonts w:ascii="Times New Roman" w:hAnsi="Times New Roman"/>
          <w:szCs w:val="20"/>
        </w:rPr>
        <w:t xml:space="preserve">OBR- </w:t>
      </w:r>
      <w:r w:rsidR="00B41AEF">
        <w:rPr>
          <w:rFonts w:ascii="Times New Roman" w:hAnsi="Times New Roman"/>
          <w:szCs w:val="20"/>
        </w:rPr>
        <w:t>5</w:t>
      </w:r>
    </w:p>
    <w:p w:rsidR="00D377BD" w:rsidRPr="00E609E0" w:rsidRDefault="00D377BD" w:rsidP="00D377BD">
      <w:pPr>
        <w:jc w:val="both"/>
        <w:rPr>
          <w:rFonts w:ascii="Times New Roman" w:hAnsi="Times New Roman"/>
          <w:b/>
          <w:szCs w:val="20"/>
        </w:rPr>
      </w:pPr>
      <w:r w:rsidRPr="00E609E0">
        <w:rPr>
          <w:rFonts w:ascii="Times New Roman" w:hAnsi="Times New Roman"/>
          <w:b/>
          <w:szCs w:val="20"/>
        </w:rPr>
        <w:t>Splošna bolnišnica Slovenj Gradec</w:t>
      </w:r>
    </w:p>
    <w:p w:rsidR="00D377BD" w:rsidRPr="00E609E0" w:rsidRDefault="00C92CDA" w:rsidP="00D377BD">
      <w:pPr>
        <w:jc w:val="both"/>
        <w:rPr>
          <w:rFonts w:ascii="Times New Roman" w:hAnsi="Times New Roman"/>
          <w:b/>
          <w:szCs w:val="20"/>
        </w:rPr>
      </w:pPr>
      <w:r>
        <w:rPr>
          <w:rFonts w:ascii="Times New Roman" w:hAnsi="Times New Roman"/>
          <w:b/>
          <w:szCs w:val="20"/>
        </w:rPr>
        <w:t>Štev.</w:t>
      </w:r>
      <w:r w:rsidR="00D377BD">
        <w:rPr>
          <w:rFonts w:ascii="Times New Roman" w:hAnsi="Times New Roman"/>
          <w:b/>
          <w:szCs w:val="20"/>
        </w:rPr>
        <w:t xml:space="preserve"> : </w:t>
      </w:r>
      <w:r w:rsidR="00A238EB">
        <w:rPr>
          <w:rFonts w:ascii="Times New Roman" w:hAnsi="Times New Roman"/>
          <w:b/>
          <w:szCs w:val="20"/>
        </w:rPr>
        <w:t>JN06/2022</w:t>
      </w:r>
    </w:p>
    <w:p w:rsidR="00D377BD" w:rsidRPr="00E609E0" w:rsidRDefault="00D377BD" w:rsidP="00D377BD">
      <w:pPr>
        <w:jc w:val="both"/>
        <w:rPr>
          <w:rFonts w:ascii="Times New Roman" w:hAnsi="Times New Roman"/>
          <w:b/>
          <w:szCs w:val="20"/>
        </w:rPr>
      </w:pPr>
      <w:r>
        <w:rPr>
          <w:rFonts w:ascii="Times New Roman" w:hAnsi="Times New Roman"/>
          <w:b/>
          <w:szCs w:val="20"/>
        </w:rPr>
        <w:t xml:space="preserve">Datum :  </w:t>
      </w:r>
      <w:r w:rsidR="0071637C">
        <w:rPr>
          <w:rFonts w:ascii="Times New Roman" w:hAnsi="Times New Roman"/>
          <w:b/>
          <w:szCs w:val="20"/>
        </w:rPr>
        <w:t xml:space="preserve"> </w:t>
      </w:r>
      <w:r w:rsidR="009E1ACA">
        <w:rPr>
          <w:rFonts w:ascii="Times New Roman" w:hAnsi="Times New Roman"/>
          <w:b/>
          <w:szCs w:val="20"/>
        </w:rPr>
        <w:t>februar 2022</w:t>
      </w:r>
    </w:p>
    <w:p w:rsidR="00D377BD" w:rsidRPr="00995E7C" w:rsidRDefault="00D377BD" w:rsidP="00D377BD">
      <w:pPr>
        <w:jc w:val="center"/>
        <w:rPr>
          <w:rFonts w:ascii="Times New Roman" w:hAnsi="Times New Roman"/>
          <w:b/>
          <w:bCs/>
        </w:rPr>
      </w:pPr>
    </w:p>
    <w:p w:rsidR="00D377BD" w:rsidRPr="00995E7C" w:rsidRDefault="00D377BD" w:rsidP="00D377BD">
      <w:pPr>
        <w:jc w:val="center"/>
        <w:rPr>
          <w:rFonts w:ascii="Times New Roman" w:hAnsi="Times New Roman"/>
          <w:b/>
          <w:bCs/>
        </w:rPr>
      </w:pPr>
      <w:r w:rsidRPr="00995E7C">
        <w:rPr>
          <w:rFonts w:ascii="Times New Roman" w:hAnsi="Times New Roman"/>
          <w:b/>
          <w:bCs/>
        </w:rPr>
        <w:t>Pooblastilo za pridobitev podatkov iz uradnih evidenc</w:t>
      </w:r>
    </w:p>
    <w:p w:rsidR="00D377BD" w:rsidRPr="00995E7C" w:rsidRDefault="00D377BD" w:rsidP="00D377BD">
      <w:pPr>
        <w:ind w:left="360"/>
        <w:jc w:val="center"/>
        <w:rPr>
          <w:rFonts w:ascii="Times New Roman" w:hAnsi="Times New Roman"/>
          <w:color w:val="0000FF"/>
        </w:rPr>
      </w:pPr>
      <w:r w:rsidRPr="00995E7C">
        <w:rPr>
          <w:rFonts w:ascii="Times New Roman" w:hAnsi="Times New Roman"/>
          <w:color w:val="0000FF"/>
        </w:rPr>
        <w:t xml:space="preserve">- </w:t>
      </w:r>
      <w:r w:rsidRPr="000E7C20">
        <w:rPr>
          <w:rFonts w:ascii="Times New Roman" w:hAnsi="Times New Roman"/>
          <w:i/>
          <w:color w:val="0000FF"/>
        </w:rPr>
        <w:t>za pravne in fizične osebe</w:t>
      </w:r>
      <w:r w:rsidRPr="00995E7C">
        <w:rPr>
          <w:rFonts w:ascii="Times New Roman" w:hAnsi="Times New Roman"/>
          <w:color w:val="0000FF"/>
        </w:rPr>
        <w:t xml:space="preserve"> –</w:t>
      </w:r>
    </w:p>
    <w:p w:rsidR="00D377BD" w:rsidRPr="00995E7C" w:rsidRDefault="00D377BD" w:rsidP="00D377BD">
      <w:pPr>
        <w:rPr>
          <w:rFonts w:ascii="Times New Roman" w:hAnsi="Times New Roman"/>
        </w:rPr>
      </w:pPr>
    </w:p>
    <w:p w:rsidR="00D377BD" w:rsidRDefault="00CE3225" w:rsidP="00D377BD">
      <w:pPr>
        <w:ind w:right="-32"/>
        <w:jc w:val="center"/>
        <w:rPr>
          <w:rFonts w:ascii="Times New Roman" w:hAnsi="Times New Roman"/>
          <w:b/>
          <w:bCs/>
        </w:rPr>
      </w:pPr>
      <w:r w:rsidRPr="003940A2">
        <w:rPr>
          <w:rFonts w:ascii="Times New Roman" w:hAnsi="Times New Roman"/>
          <w:b/>
          <w:bCs/>
        </w:rPr>
        <w:t>»</w:t>
      </w:r>
      <w:r w:rsidR="0034682D">
        <w:rPr>
          <w:rFonts w:ascii="Times New Roman" w:hAnsi="Times New Roman"/>
          <w:b/>
        </w:rPr>
        <w:t>Rutinski analizator hemoglobina</w:t>
      </w:r>
      <w:r>
        <w:rPr>
          <w:rFonts w:ascii="Times New Roman" w:hAnsi="Times New Roman"/>
          <w:b/>
          <w:bCs/>
        </w:rPr>
        <w:t>«</w:t>
      </w:r>
    </w:p>
    <w:p w:rsidR="00CE3225" w:rsidRPr="00525327" w:rsidRDefault="00CE3225" w:rsidP="00D377BD">
      <w:pPr>
        <w:ind w:right="-32"/>
        <w:jc w:val="center"/>
        <w:rPr>
          <w:rFonts w:ascii="Times New Roman" w:hAnsi="Times New Roman"/>
          <w:b/>
          <w:bCs/>
        </w:rPr>
      </w:pPr>
    </w:p>
    <w:p w:rsidR="00D377BD" w:rsidRPr="00525327" w:rsidRDefault="00D377BD" w:rsidP="00D377BD">
      <w:pPr>
        <w:rPr>
          <w:rFonts w:ascii="Times New Roman" w:hAnsi="Times New Roman"/>
        </w:rPr>
      </w:pPr>
    </w:p>
    <w:p w:rsidR="00D377BD" w:rsidRPr="00525327" w:rsidRDefault="00D377BD" w:rsidP="00D377BD">
      <w:pPr>
        <w:jc w:val="both"/>
        <w:rPr>
          <w:rFonts w:ascii="Times New Roman" w:hAnsi="Times New Roman"/>
        </w:rPr>
      </w:pPr>
    </w:p>
    <w:p w:rsidR="00D377BD" w:rsidRPr="00995E7C" w:rsidRDefault="00D377BD" w:rsidP="00E66B8A">
      <w:pPr>
        <w:ind w:right="-32"/>
        <w:jc w:val="both"/>
        <w:rPr>
          <w:rFonts w:ascii="Times New Roman" w:hAnsi="Times New Roman"/>
          <w:b/>
          <w:bCs/>
        </w:rPr>
      </w:pPr>
      <w:r w:rsidRPr="00525327">
        <w:rPr>
          <w:rFonts w:ascii="Times New Roman" w:hAnsi="Times New Roman"/>
        </w:rPr>
        <w:t xml:space="preserve">Ponudnik _________________________________________________ pooblaščam naročnika Splošno bolnišnico Slovenj Gradec, Gosposvetska cesta 1, 2380 Slovenj Gradec, da lahko za namene javnega naročila </w:t>
      </w:r>
      <w:r w:rsidR="00CE3225" w:rsidRPr="003940A2">
        <w:rPr>
          <w:rFonts w:ascii="Times New Roman" w:hAnsi="Times New Roman"/>
          <w:b/>
          <w:bCs/>
        </w:rPr>
        <w:t>»</w:t>
      </w:r>
      <w:r w:rsidR="0034682D">
        <w:rPr>
          <w:rFonts w:ascii="Times New Roman" w:hAnsi="Times New Roman"/>
          <w:b/>
        </w:rPr>
        <w:t>Rutinski analizator hemoglobina</w:t>
      </w:r>
      <w:r w:rsidR="00CE3225">
        <w:rPr>
          <w:rFonts w:ascii="Times New Roman" w:hAnsi="Times New Roman"/>
          <w:b/>
          <w:bCs/>
        </w:rPr>
        <w:t>«</w:t>
      </w:r>
      <w:r w:rsidRPr="00525327">
        <w:rPr>
          <w:rFonts w:ascii="Times New Roman" w:hAnsi="Times New Roman"/>
          <w:b/>
          <w:bCs/>
        </w:rPr>
        <w:t>,</w:t>
      </w:r>
      <w:r w:rsidRPr="00525327">
        <w:rPr>
          <w:rFonts w:ascii="Times New Roman" w:hAnsi="Times New Roman"/>
        </w:rPr>
        <w:t xml:space="preserve"> za</w:t>
      </w:r>
      <w:r w:rsidRPr="00995E7C">
        <w:rPr>
          <w:rFonts w:ascii="Times New Roman" w:hAnsi="Times New Roman"/>
        </w:rPr>
        <w:t xml:space="preserve"> ponudnika pridobi osebne podatke iz uradnih evidenc državnih organov, organov lokalnih skupnosti ali nosilcev javnega pooblastila.</w:t>
      </w:r>
    </w:p>
    <w:p w:rsidR="00D377BD" w:rsidRPr="00995E7C" w:rsidRDefault="00D377BD" w:rsidP="00D377BD">
      <w:pPr>
        <w:jc w:val="both"/>
        <w:rPr>
          <w:rFonts w:ascii="Times New Roman" w:hAnsi="Times New Roman"/>
        </w:rPr>
      </w:pPr>
    </w:p>
    <w:p w:rsidR="00D377BD" w:rsidRPr="00995E7C" w:rsidRDefault="00D377BD" w:rsidP="00D377BD">
      <w:pPr>
        <w:jc w:val="both"/>
        <w:rPr>
          <w:rFonts w:ascii="Times New Roman" w:hAnsi="Times New Roman"/>
          <w:b/>
          <w:bCs/>
        </w:rPr>
      </w:pPr>
      <w:r w:rsidRPr="00995E7C">
        <w:rPr>
          <w:rFonts w:ascii="Times New Roman" w:hAnsi="Times New Roman"/>
          <w:b/>
          <w:bCs/>
        </w:rPr>
        <w:t>Podatki o ponudniku:</w:t>
      </w:r>
    </w:p>
    <w:p w:rsidR="00D377BD" w:rsidRPr="00995E7C" w:rsidRDefault="00D377BD" w:rsidP="00D377BD">
      <w:pPr>
        <w:jc w:val="both"/>
        <w:rPr>
          <w:rFonts w:ascii="Times New Roman" w:hAnsi="Times New Roman"/>
        </w:rPr>
      </w:pPr>
    </w:p>
    <w:p w:rsidR="00D377BD" w:rsidRPr="00995E7C" w:rsidRDefault="00D377BD" w:rsidP="00D377BD">
      <w:pPr>
        <w:rPr>
          <w:rFonts w:ascii="Times New Roman" w:hAnsi="Times New Roman"/>
        </w:rPr>
      </w:pPr>
      <w:r w:rsidRPr="00995E7C">
        <w:rPr>
          <w:rFonts w:ascii="Times New Roman" w:hAnsi="Times New Roman"/>
        </w:rPr>
        <w:t>Polno ime podjetja: ______________________________________________________________</w:t>
      </w:r>
    </w:p>
    <w:p w:rsidR="00D377BD" w:rsidRPr="00995E7C" w:rsidRDefault="00D377BD" w:rsidP="00D377BD">
      <w:pPr>
        <w:rPr>
          <w:rFonts w:ascii="Times New Roman" w:hAnsi="Times New Roman"/>
        </w:rPr>
      </w:pPr>
    </w:p>
    <w:p w:rsidR="00D377BD" w:rsidRPr="00995E7C" w:rsidRDefault="00D377BD" w:rsidP="00D377BD">
      <w:pPr>
        <w:rPr>
          <w:rFonts w:ascii="Times New Roman" w:hAnsi="Times New Roman"/>
        </w:rPr>
      </w:pPr>
      <w:r w:rsidRPr="00995E7C">
        <w:rPr>
          <w:rFonts w:ascii="Times New Roman" w:hAnsi="Times New Roman"/>
        </w:rPr>
        <w:t>Sedež podjetja: _______________________________________________________________</w:t>
      </w:r>
    </w:p>
    <w:p w:rsidR="00D377BD" w:rsidRPr="00995E7C" w:rsidRDefault="00D377BD" w:rsidP="00D377BD">
      <w:pPr>
        <w:rPr>
          <w:rFonts w:ascii="Times New Roman" w:hAnsi="Times New Roman"/>
        </w:rPr>
      </w:pPr>
    </w:p>
    <w:p w:rsidR="00D377BD" w:rsidRPr="00995E7C" w:rsidRDefault="00D377BD" w:rsidP="00D377BD">
      <w:pPr>
        <w:rPr>
          <w:rFonts w:ascii="Times New Roman" w:hAnsi="Times New Roman"/>
        </w:rPr>
      </w:pPr>
      <w:r w:rsidRPr="00995E7C">
        <w:rPr>
          <w:rFonts w:ascii="Times New Roman" w:hAnsi="Times New Roman"/>
        </w:rPr>
        <w:t>Občina sedeža podjetja: ______________________________________________________________</w:t>
      </w:r>
    </w:p>
    <w:p w:rsidR="00D377BD" w:rsidRPr="00995E7C" w:rsidRDefault="00D377BD" w:rsidP="00D377BD">
      <w:pPr>
        <w:rPr>
          <w:rFonts w:ascii="Times New Roman" w:hAnsi="Times New Roman"/>
        </w:rPr>
      </w:pPr>
    </w:p>
    <w:p w:rsidR="00D377BD" w:rsidRPr="00995E7C" w:rsidRDefault="00D377BD" w:rsidP="00D377BD">
      <w:pPr>
        <w:rPr>
          <w:rFonts w:ascii="Times New Roman" w:hAnsi="Times New Roman"/>
        </w:rPr>
      </w:pPr>
      <w:r w:rsidRPr="00995E7C">
        <w:rPr>
          <w:rFonts w:ascii="Times New Roman" w:hAnsi="Times New Roman"/>
        </w:rPr>
        <w:t>Številka vpisa v sodni oz. poslovni register (št. vložka): ______________________________________________________________</w:t>
      </w:r>
    </w:p>
    <w:p w:rsidR="00D377BD" w:rsidRPr="00995E7C" w:rsidRDefault="00D377BD" w:rsidP="00D377BD">
      <w:pPr>
        <w:rPr>
          <w:rFonts w:ascii="Times New Roman" w:hAnsi="Times New Roman"/>
        </w:rPr>
      </w:pPr>
    </w:p>
    <w:p w:rsidR="00D377BD" w:rsidRPr="00995E7C" w:rsidRDefault="00D377BD" w:rsidP="00D377BD">
      <w:pPr>
        <w:rPr>
          <w:rFonts w:ascii="Times New Roman" w:hAnsi="Times New Roman"/>
        </w:rPr>
      </w:pPr>
      <w:r w:rsidRPr="00995E7C">
        <w:rPr>
          <w:rFonts w:ascii="Times New Roman" w:hAnsi="Times New Roman"/>
        </w:rPr>
        <w:t>Matična številka podjetja: _________________________________________</w:t>
      </w:r>
    </w:p>
    <w:p w:rsidR="00D377BD" w:rsidRPr="00995E7C" w:rsidRDefault="00D377BD" w:rsidP="00D377BD">
      <w:pPr>
        <w:rPr>
          <w:rFonts w:ascii="Times New Roman" w:hAnsi="Times New Roman"/>
        </w:rPr>
      </w:pPr>
    </w:p>
    <w:p w:rsidR="00D377BD" w:rsidRPr="00995E7C" w:rsidRDefault="00D377BD" w:rsidP="00D377BD">
      <w:pPr>
        <w:rPr>
          <w:rFonts w:ascii="Times New Roman" w:hAnsi="Times New Roman"/>
        </w:rPr>
      </w:pPr>
      <w:r w:rsidRPr="00995E7C">
        <w:rPr>
          <w:rFonts w:ascii="Times New Roman" w:hAnsi="Times New Roman"/>
        </w:rPr>
        <w:t>Davčna številka podjetja:  _________________________________________</w:t>
      </w:r>
    </w:p>
    <w:p w:rsidR="00D377BD" w:rsidRPr="00995E7C" w:rsidRDefault="00D377BD" w:rsidP="00D377BD">
      <w:pPr>
        <w:rPr>
          <w:rFonts w:ascii="Times New Roman" w:hAnsi="Times New Roman"/>
        </w:rPr>
      </w:pPr>
    </w:p>
    <w:p w:rsidR="00D377BD" w:rsidRPr="00995E7C" w:rsidRDefault="00D377BD" w:rsidP="00D377BD">
      <w:pPr>
        <w:rPr>
          <w:rFonts w:ascii="Times New Roman" w:hAnsi="Times New Roman"/>
          <w:i/>
          <w:color w:val="0000FF"/>
        </w:rPr>
      </w:pPr>
      <w:r w:rsidRPr="00995E7C">
        <w:rPr>
          <w:rFonts w:ascii="Times New Roman" w:hAnsi="Times New Roman"/>
          <w:b/>
        </w:rPr>
        <w:t>Podatki o zakonitih zastopnikih podjetja</w:t>
      </w:r>
      <w:r w:rsidRPr="00995E7C">
        <w:rPr>
          <w:rFonts w:ascii="Times New Roman" w:hAnsi="Times New Roman"/>
        </w:rPr>
        <w:t xml:space="preserve"> (</w:t>
      </w:r>
      <w:r w:rsidRPr="006F2CC6">
        <w:rPr>
          <w:rFonts w:ascii="Times New Roman" w:hAnsi="Times New Roman"/>
          <w:i/>
          <w:iCs/>
          <w:color w:val="0000FF"/>
          <w:sz w:val="22"/>
          <w:szCs w:val="22"/>
        </w:rPr>
        <w:t xml:space="preserve">navesti vse zakonite zastopnike ponudnika. To izjavo morajo spodaj </w:t>
      </w:r>
      <w:r w:rsidRPr="00C92CDA">
        <w:rPr>
          <w:rFonts w:ascii="Times New Roman" w:hAnsi="Times New Roman"/>
          <w:b/>
          <w:i/>
          <w:iCs/>
          <w:color w:val="0000FF"/>
          <w:sz w:val="22"/>
          <w:szCs w:val="22"/>
        </w:rPr>
        <w:t>OBVEZNO podpisati vsi zakoniti zastopniki</w:t>
      </w:r>
      <w:r w:rsidRPr="00995E7C">
        <w:rPr>
          <w:rFonts w:ascii="Times New Roman" w:hAnsi="Times New Roman"/>
          <w:i/>
          <w:iCs/>
          <w:color w:val="0000FF"/>
        </w:rPr>
        <w:t>)</w:t>
      </w:r>
      <w:r w:rsidRPr="00995E7C">
        <w:rPr>
          <w:rFonts w:ascii="Times New Roman" w:hAnsi="Times New Roman"/>
          <w:color w:val="0000FF"/>
        </w:rPr>
        <w:t xml:space="preserve">: </w:t>
      </w:r>
      <w:r w:rsidRPr="00995E7C">
        <w:rPr>
          <w:rFonts w:ascii="Times New Roman" w:hAnsi="Times New Roman"/>
          <w:i/>
          <w:color w:val="0000FF"/>
        </w:rPr>
        <w:t>/</w:t>
      </w:r>
      <w:r w:rsidRPr="006F2CC6">
        <w:rPr>
          <w:rFonts w:ascii="Times New Roman" w:hAnsi="Times New Roman"/>
          <w:i/>
          <w:sz w:val="20"/>
          <w:szCs w:val="20"/>
        </w:rPr>
        <w:t>po potrebi dodati vrstice</w:t>
      </w:r>
      <w:r w:rsidRPr="00995E7C">
        <w:rPr>
          <w:rFonts w:ascii="Times New Roman" w:hAnsi="Times New Roman"/>
          <w:i/>
          <w:color w:val="0000FF"/>
        </w:rPr>
        <w:t>/</w:t>
      </w:r>
    </w:p>
    <w:p w:rsidR="00D377BD" w:rsidRPr="00C92CDA" w:rsidRDefault="00D377BD" w:rsidP="00D377BD">
      <w:pPr>
        <w:pBdr>
          <w:bottom w:val="single" w:sz="12" w:space="0" w:color="auto"/>
        </w:pBdr>
        <w:rPr>
          <w:rFonts w:ascii="Times New Roman" w:hAnsi="Times New Roman"/>
        </w:rPr>
      </w:pPr>
    </w:p>
    <w:p w:rsidR="00D377BD" w:rsidRPr="00C92CDA" w:rsidRDefault="00D377BD" w:rsidP="00D377BD">
      <w:pPr>
        <w:pBdr>
          <w:bottom w:val="single" w:sz="12" w:space="1" w:color="auto"/>
        </w:pBdr>
        <w:rPr>
          <w:rFonts w:ascii="Times New Roman" w:hAnsi="Times New Roman"/>
        </w:rPr>
      </w:pPr>
    </w:p>
    <w:p w:rsidR="00D377BD" w:rsidRPr="00C92CDA" w:rsidRDefault="00D377BD" w:rsidP="00D377BD">
      <w:pPr>
        <w:pBdr>
          <w:bottom w:val="single" w:sz="12" w:space="0" w:color="auto"/>
        </w:pBdr>
        <w:rPr>
          <w:rFonts w:ascii="Times New Roman" w:hAnsi="Times New Roman"/>
          <w:i/>
          <w:iCs/>
          <w:color w:val="0000FF"/>
          <w:sz w:val="18"/>
          <w:szCs w:val="18"/>
        </w:rPr>
      </w:pPr>
      <w:r w:rsidRPr="00C92CDA">
        <w:rPr>
          <w:rFonts w:ascii="Times New Roman" w:hAnsi="Times New Roman"/>
          <w:i/>
          <w:iCs/>
          <w:color w:val="0000FF"/>
          <w:sz w:val="18"/>
          <w:szCs w:val="18"/>
        </w:rPr>
        <w:t xml:space="preserve">                                      /ime in priimek, naslov stalnega bivališča, EMŠO/</w:t>
      </w:r>
    </w:p>
    <w:p w:rsidR="00D377BD" w:rsidRPr="00C92CDA" w:rsidRDefault="00D377BD" w:rsidP="00D377BD">
      <w:pPr>
        <w:pBdr>
          <w:bottom w:val="single" w:sz="12" w:space="1" w:color="auto"/>
        </w:pBdr>
        <w:rPr>
          <w:rFonts w:ascii="Times New Roman" w:hAnsi="Times New Roman"/>
        </w:rPr>
      </w:pPr>
    </w:p>
    <w:p w:rsidR="00D377BD" w:rsidRPr="00C92CDA" w:rsidRDefault="00D377BD" w:rsidP="00D377BD">
      <w:pPr>
        <w:pBdr>
          <w:bottom w:val="single" w:sz="12" w:space="0" w:color="auto"/>
        </w:pBdr>
        <w:rPr>
          <w:rFonts w:ascii="Times New Roman" w:hAnsi="Times New Roman"/>
          <w:i/>
          <w:iCs/>
          <w:color w:val="0000FF"/>
          <w:sz w:val="18"/>
          <w:szCs w:val="18"/>
        </w:rPr>
      </w:pPr>
      <w:r w:rsidRPr="00C92CDA">
        <w:rPr>
          <w:rFonts w:ascii="Times New Roman" w:hAnsi="Times New Roman"/>
          <w:i/>
          <w:iCs/>
          <w:color w:val="0000FF"/>
          <w:sz w:val="18"/>
          <w:szCs w:val="18"/>
        </w:rPr>
        <w:t xml:space="preserve">                                      /ime in priimek, naslov stalnega bivališča,  EMŠO/</w:t>
      </w:r>
    </w:p>
    <w:p w:rsidR="00D377BD" w:rsidRPr="00C92CDA" w:rsidRDefault="00D377BD" w:rsidP="00D377BD">
      <w:pPr>
        <w:pBdr>
          <w:bottom w:val="single" w:sz="12" w:space="0" w:color="auto"/>
        </w:pBdr>
        <w:rPr>
          <w:rFonts w:ascii="Times New Roman" w:hAnsi="Times New Roman"/>
          <w:i/>
          <w:iCs/>
        </w:rPr>
      </w:pPr>
    </w:p>
    <w:p w:rsidR="00D377BD" w:rsidRPr="00C92CDA" w:rsidRDefault="00D377BD" w:rsidP="00D377BD">
      <w:pPr>
        <w:rPr>
          <w:rFonts w:ascii="Times New Roman" w:hAnsi="Times New Roman"/>
        </w:rPr>
      </w:pPr>
    </w:p>
    <w:p w:rsidR="00D377BD" w:rsidRDefault="00D377BD" w:rsidP="00D377BD">
      <w:pPr>
        <w:rPr>
          <w:rFonts w:ascii="Times New Roman" w:hAnsi="Times New Roman"/>
          <w:b/>
          <w:bCs/>
        </w:rPr>
      </w:pPr>
      <w:r w:rsidRPr="00995E7C">
        <w:rPr>
          <w:rFonts w:ascii="Times New Roman" w:hAnsi="Times New Roman"/>
          <w:b/>
          <w:bCs/>
        </w:rPr>
        <w:t>To pooblastilo je sestavni del in priloga ponudbe, s katero se prijavljamo na javni razpis.</w:t>
      </w:r>
    </w:p>
    <w:p w:rsidR="00D377BD" w:rsidRDefault="00D377BD" w:rsidP="00D377BD">
      <w:pPr>
        <w:rPr>
          <w:rFonts w:ascii="Times New Roman" w:hAnsi="Times New Roman"/>
          <w:b/>
          <w:bCs/>
        </w:rPr>
      </w:pPr>
    </w:p>
    <w:p w:rsidR="00D377BD" w:rsidRPr="00995E7C" w:rsidRDefault="00D377BD" w:rsidP="00D377BD">
      <w:pPr>
        <w:rPr>
          <w:rFonts w:ascii="Times New Roman" w:hAnsi="Times New Roman"/>
          <w:b/>
          <w:bCs/>
        </w:rPr>
      </w:pPr>
    </w:p>
    <w:p w:rsidR="00F73AD4" w:rsidRDefault="00F73AD4" w:rsidP="00F73AD4">
      <w:pPr>
        <w:autoSpaceDE w:val="0"/>
        <w:autoSpaceDN w:val="0"/>
        <w:adjustRightInd w:val="0"/>
        <w:jc w:val="both"/>
        <w:rPr>
          <w:rFonts w:ascii="Times New Roman" w:hAnsi="Times New Roman"/>
        </w:rPr>
      </w:pPr>
      <w:r w:rsidRPr="00B70D94">
        <w:rPr>
          <w:rFonts w:ascii="Times New Roman" w:hAnsi="Times New Roman"/>
        </w:rPr>
        <w:t xml:space="preserve">Kraj in datum:                              </w:t>
      </w:r>
      <w:r>
        <w:rPr>
          <w:rFonts w:ascii="Times New Roman" w:hAnsi="Times New Roman"/>
        </w:rPr>
        <w:t xml:space="preserve">                                                    </w:t>
      </w:r>
    </w:p>
    <w:p w:rsidR="00F73AD4" w:rsidRDefault="00F73AD4" w:rsidP="00F73AD4">
      <w:pPr>
        <w:autoSpaceDE w:val="0"/>
        <w:autoSpaceDN w:val="0"/>
        <w:adjustRightInd w:val="0"/>
        <w:jc w:val="both"/>
        <w:rPr>
          <w:rFonts w:ascii="Times New Roman" w:hAnsi="Times New Roman"/>
        </w:rPr>
      </w:pPr>
    </w:p>
    <w:p w:rsidR="00F73AD4" w:rsidRPr="00E9516B" w:rsidRDefault="00F73AD4" w:rsidP="00F73AD4">
      <w:pPr>
        <w:autoSpaceDE w:val="0"/>
        <w:autoSpaceDN w:val="0"/>
        <w:adjustRightInd w:val="0"/>
        <w:jc w:val="both"/>
        <w:rPr>
          <w:rFonts w:ascii="Times New Roman" w:hAnsi="Times New Roman"/>
        </w:rPr>
      </w:pPr>
      <w:r w:rsidRPr="00E9516B">
        <w:rPr>
          <w:rFonts w:ascii="Times New Roman" w:hAnsi="Times New Roman"/>
        </w:rPr>
        <w:t xml:space="preserve">Ime in priimek zakonitega zastopnika ponudnika:                                                  </w:t>
      </w:r>
    </w:p>
    <w:p w:rsidR="00D377BD" w:rsidRDefault="00D377BD" w:rsidP="00D377BD">
      <w:pPr>
        <w:rPr>
          <w:rFonts w:ascii="Times New Roman" w:hAnsi="Times New Roman"/>
        </w:rPr>
      </w:pPr>
    </w:p>
    <w:p w:rsidR="00CB0778" w:rsidRDefault="00CB0778" w:rsidP="00D377BD">
      <w:pPr>
        <w:rPr>
          <w:rFonts w:ascii="Times New Roman" w:hAnsi="Times New Roman"/>
        </w:rPr>
      </w:pPr>
    </w:p>
    <w:p w:rsidR="0070200B" w:rsidRDefault="0070200B">
      <w:pPr>
        <w:rPr>
          <w:rFonts w:ascii="Times New Roman" w:hAnsi="Times New Roman"/>
        </w:rPr>
      </w:pPr>
      <w:r>
        <w:rPr>
          <w:rFonts w:ascii="Times New Roman" w:hAnsi="Times New Roman"/>
        </w:rPr>
        <w:br w:type="page"/>
      </w:r>
    </w:p>
    <w:p w:rsidR="00D377BD" w:rsidRDefault="00D377BD" w:rsidP="00D377BD">
      <w:pPr>
        <w:rPr>
          <w:rFonts w:ascii="Times New Roman" w:hAnsi="Times New Roman"/>
        </w:rPr>
      </w:pPr>
    </w:p>
    <w:p w:rsidR="00D377BD" w:rsidRPr="00E609E0" w:rsidRDefault="00D377BD" w:rsidP="00D377BD">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szCs w:val="20"/>
        </w:rPr>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t xml:space="preserve">OBR- </w:t>
      </w:r>
      <w:r w:rsidR="00B41AEF">
        <w:rPr>
          <w:rFonts w:ascii="Times New Roman" w:hAnsi="Times New Roman"/>
          <w:szCs w:val="20"/>
        </w:rPr>
        <w:t>6</w:t>
      </w:r>
      <w:r w:rsidR="00886B0F">
        <w:rPr>
          <w:rFonts w:ascii="Times New Roman" w:hAnsi="Times New Roman"/>
          <w:szCs w:val="20"/>
        </w:rPr>
        <w:t>a</w:t>
      </w:r>
    </w:p>
    <w:p w:rsidR="00D377BD" w:rsidRPr="00E609E0" w:rsidRDefault="00D377BD" w:rsidP="00D377BD">
      <w:pPr>
        <w:jc w:val="both"/>
        <w:rPr>
          <w:rFonts w:ascii="Times New Roman" w:hAnsi="Times New Roman"/>
          <w:b/>
          <w:szCs w:val="20"/>
        </w:rPr>
      </w:pPr>
      <w:r w:rsidRPr="00E609E0">
        <w:rPr>
          <w:rFonts w:ascii="Times New Roman" w:hAnsi="Times New Roman"/>
          <w:b/>
          <w:szCs w:val="20"/>
        </w:rPr>
        <w:t>Splošna bolnišnica Slovenj Gradec</w:t>
      </w:r>
    </w:p>
    <w:p w:rsidR="00D377BD" w:rsidRPr="00E609E0" w:rsidRDefault="00C92CDA" w:rsidP="00D377BD">
      <w:pPr>
        <w:jc w:val="both"/>
        <w:rPr>
          <w:rFonts w:ascii="Times New Roman" w:hAnsi="Times New Roman"/>
          <w:b/>
          <w:szCs w:val="20"/>
        </w:rPr>
      </w:pPr>
      <w:r>
        <w:rPr>
          <w:rFonts w:ascii="Times New Roman" w:hAnsi="Times New Roman"/>
          <w:b/>
          <w:szCs w:val="20"/>
        </w:rPr>
        <w:t>Štev</w:t>
      </w:r>
      <w:r w:rsidR="00D377BD">
        <w:rPr>
          <w:rFonts w:ascii="Times New Roman" w:hAnsi="Times New Roman"/>
          <w:b/>
          <w:szCs w:val="20"/>
        </w:rPr>
        <w:t xml:space="preserve">. : </w:t>
      </w:r>
      <w:r w:rsidR="00A238EB">
        <w:rPr>
          <w:rFonts w:ascii="Times New Roman" w:hAnsi="Times New Roman"/>
          <w:b/>
          <w:szCs w:val="20"/>
        </w:rPr>
        <w:t>JN06/2022</w:t>
      </w:r>
    </w:p>
    <w:p w:rsidR="00B15A86" w:rsidRPr="00972838" w:rsidRDefault="00D377BD" w:rsidP="00972838">
      <w:pPr>
        <w:jc w:val="both"/>
        <w:rPr>
          <w:rFonts w:ascii="Times New Roman" w:hAnsi="Times New Roman"/>
          <w:b/>
          <w:szCs w:val="20"/>
        </w:rPr>
      </w:pPr>
      <w:r>
        <w:rPr>
          <w:rFonts w:ascii="Times New Roman" w:hAnsi="Times New Roman"/>
          <w:b/>
          <w:szCs w:val="20"/>
        </w:rPr>
        <w:t xml:space="preserve">Datum :  </w:t>
      </w:r>
      <w:r w:rsidR="009E1ACA">
        <w:rPr>
          <w:rFonts w:ascii="Times New Roman" w:hAnsi="Times New Roman"/>
          <w:b/>
          <w:szCs w:val="20"/>
        </w:rPr>
        <w:t>februar 2022</w:t>
      </w:r>
    </w:p>
    <w:p w:rsidR="00E94856" w:rsidRPr="009D3E7D" w:rsidRDefault="00E94856" w:rsidP="00E94856">
      <w:pPr>
        <w:jc w:val="both"/>
        <w:rPr>
          <w:rFonts w:ascii="Calibri" w:hAnsi="Calibri" w:cs="Calibri"/>
          <w:bCs/>
        </w:rPr>
      </w:pPr>
    </w:p>
    <w:p w:rsidR="001F4A34" w:rsidRPr="00CE3225" w:rsidRDefault="00CE3225" w:rsidP="00CE3225">
      <w:pPr>
        <w:jc w:val="both"/>
        <w:rPr>
          <w:rFonts w:ascii="Times New Roman" w:hAnsi="Times New Roman"/>
          <w:i/>
          <w:u w:val="single"/>
        </w:rPr>
      </w:pPr>
      <w:r>
        <w:rPr>
          <w:rFonts w:ascii="Times New Roman" w:hAnsi="Times New Roman"/>
          <w:b/>
        </w:rPr>
        <w:t xml:space="preserve">                                                                </w:t>
      </w:r>
      <w:r w:rsidR="001F4A34" w:rsidRPr="001D4E7E">
        <w:rPr>
          <w:rFonts w:ascii="Times New Roman" w:hAnsi="Times New Roman"/>
          <w:b/>
        </w:rPr>
        <w:t>POGODBA</w:t>
      </w:r>
      <w:r>
        <w:rPr>
          <w:rFonts w:ascii="Times New Roman" w:hAnsi="Times New Roman"/>
          <w:b/>
        </w:rPr>
        <w:t xml:space="preserve">                                              </w:t>
      </w:r>
      <w:r w:rsidRPr="00E9516B">
        <w:rPr>
          <w:rFonts w:ascii="Times New Roman" w:hAnsi="Times New Roman"/>
          <w:b/>
          <w:i/>
        </w:rPr>
        <w:t>Vzorec</w:t>
      </w:r>
    </w:p>
    <w:p w:rsidR="001F4A34" w:rsidRDefault="001F4A34" w:rsidP="001F4A34">
      <w:pPr>
        <w:jc w:val="center"/>
        <w:rPr>
          <w:rFonts w:ascii="Times New Roman" w:hAnsi="Times New Roman"/>
          <w:b/>
        </w:rPr>
      </w:pPr>
    </w:p>
    <w:p w:rsidR="001F4A34" w:rsidRPr="001D4E7E" w:rsidRDefault="00CE3225" w:rsidP="001F4A34">
      <w:pPr>
        <w:jc w:val="center"/>
        <w:rPr>
          <w:rFonts w:ascii="Times New Roman" w:hAnsi="Times New Roman"/>
        </w:rPr>
      </w:pPr>
      <w:r w:rsidRPr="003940A2">
        <w:rPr>
          <w:rFonts w:ascii="Times New Roman" w:hAnsi="Times New Roman"/>
          <w:b/>
          <w:bCs/>
        </w:rPr>
        <w:t>»</w:t>
      </w:r>
      <w:r w:rsidR="0034682D">
        <w:rPr>
          <w:rFonts w:ascii="Times New Roman" w:hAnsi="Times New Roman"/>
          <w:b/>
        </w:rPr>
        <w:t>Rutinski analizator hemoglobina</w:t>
      </w:r>
      <w:r>
        <w:rPr>
          <w:rFonts w:ascii="Times New Roman" w:hAnsi="Times New Roman"/>
          <w:b/>
          <w:bCs/>
        </w:rPr>
        <w:t>«</w:t>
      </w:r>
    </w:p>
    <w:p w:rsidR="001F4A34" w:rsidRPr="001D4E7E" w:rsidRDefault="001F4A34" w:rsidP="001F4A34">
      <w:pPr>
        <w:jc w:val="both"/>
        <w:rPr>
          <w:rFonts w:ascii="Times New Roman" w:hAnsi="Times New Roman"/>
        </w:rPr>
      </w:pPr>
    </w:p>
    <w:p w:rsidR="004172D3" w:rsidRDefault="004172D3" w:rsidP="004172D3">
      <w:pPr>
        <w:jc w:val="both"/>
        <w:rPr>
          <w:rFonts w:ascii="Times New Roman" w:hAnsi="Times New Roman"/>
        </w:rPr>
      </w:pPr>
    </w:p>
    <w:p w:rsidR="004172D3" w:rsidRPr="001D4E7E" w:rsidRDefault="004172D3" w:rsidP="004172D3">
      <w:pPr>
        <w:jc w:val="both"/>
        <w:rPr>
          <w:rFonts w:ascii="Times New Roman" w:hAnsi="Times New Roman"/>
        </w:rPr>
      </w:pPr>
      <w:r w:rsidRPr="001D4E7E">
        <w:rPr>
          <w:rFonts w:ascii="Times New Roman" w:hAnsi="Times New Roman"/>
        </w:rPr>
        <w:t xml:space="preserve">NAROČNIK: </w:t>
      </w:r>
      <w:r w:rsidRPr="001D4E7E">
        <w:rPr>
          <w:rFonts w:ascii="Times New Roman" w:hAnsi="Times New Roman"/>
          <w:b/>
        </w:rPr>
        <w:t>SPLOŠNA BOLNIŠNICA Slovenj Gradec, Gosposvetska 1, 2380 Slovenj Gradec,</w:t>
      </w:r>
      <w:r w:rsidRPr="001D4E7E">
        <w:rPr>
          <w:rFonts w:ascii="Times New Roman" w:hAnsi="Times New Roman"/>
        </w:rPr>
        <w:t xml:space="preserve"> ki jo zastopa direktor</w:t>
      </w:r>
      <w:r>
        <w:rPr>
          <w:rFonts w:ascii="Times New Roman" w:hAnsi="Times New Roman"/>
        </w:rPr>
        <w:t xml:space="preserve"> Janez Lavre, dr. med.</w:t>
      </w:r>
      <w:r w:rsidRPr="001D4E7E">
        <w:rPr>
          <w:rFonts w:ascii="Times New Roman" w:hAnsi="Times New Roman"/>
        </w:rPr>
        <w:t xml:space="preserve">  (v nadaljevanju: naročnik)</w:t>
      </w:r>
    </w:p>
    <w:p w:rsidR="004172D3" w:rsidRPr="001D4E7E" w:rsidRDefault="004172D3" w:rsidP="004172D3">
      <w:pPr>
        <w:jc w:val="both"/>
        <w:rPr>
          <w:rFonts w:ascii="Times New Roman" w:hAnsi="Times New Roman"/>
        </w:rPr>
      </w:pPr>
      <w:r w:rsidRPr="001D4E7E">
        <w:rPr>
          <w:rFonts w:ascii="Times New Roman" w:hAnsi="Times New Roman"/>
        </w:rPr>
        <w:t>Davčna številka:  SI34697390</w:t>
      </w:r>
    </w:p>
    <w:p w:rsidR="004172D3" w:rsidRPr="001D4E7E" w:rsidRDefault="004172D3" w:rsidP="004172D3">
      <w:pPr>
        <w:jc w:val="both"/>
        <w:rPr>
          <w:rFonts w:ascii="Times New Roman" w:hAnsi="Times New Roman"/>
        </w:rPr>
      </w:pPr>
      <w:r w:rsidRPr="001D4E7E">
        <w:rPr>
          <w:rFonts w:ascii="Times New Roman" w:hAnsi="Times New Roman"/>
        </w:rPr>
        <w:t>Matična številka:  5054958</w:t>
      </w:r>
    </w:p>
    <w:p w:rsidR="004172D3" w:rsidRPr="001D4E7E" w:rsidRDefault="004172D3" w:rsidP="004172D3">
      <w:pPr>
        <w:rPr>
          <w:rFonts w:ascii="Times New Roman" w:hAnsi="Times New Roman"/>
        </w:rPr>
      </w:pPr>
    </w:p>
    <w:p w:rsidR="004172D3" w:rsidRPr="001D4E7E" w:rsidRDefault="004172D3" w:rsidP="004172D3">
      <w:pPr>
        <w:rPr>
          <w:rFonts w:ascii="Times New Roman" w:hAnsi="Times New Roman"/>
        </w:rPr>
      </w:pPr>
      <w:r w:rsidRPr="001D4E7E">
        <w:rPr>
          <w:rFonts w:ascii="Times New Roman" w:hAnsi="Times New Roman"/>
        </w:rPr>
        <w:t>in</w:t>
      </w:r>
    </w:p>
    <w:p w:rsidR="004172D3" w:rsidRPr="001D4E7E" w:rsidRDefault="004172D3" w:rsidP="004172D3">
      <w:pPr>
        <w:rPr>
          <w:rFonts w:ascii="Times New Roman" w:hAnsi="Times New Roman"/>
        </w:rPr>
      </w:pPr>
      <w:r w:rsidRPr="001D4E7E">
        <w:rPr>
          <w:rFonts w:ascii="Times New Roman" w:hAnsi="Times New Roman"/>
        </w:rPr>
        <w:t xml:space="preserve">                                                                                                                                     </w:t>
      </w:r>
    </w:p>
    <w:p w:rsidR="004172D3" w:rsidRPr="00B438A7" w:rsidRDefault="004172D3" w:rsidP="004172D3">
      <w:pPr>
        <w:jc w:val="both"/>
        <w:rPr>
          <w:rFonts w:ascii="Times New Roman" w:hAnsi="Times New Roman"/>
        </w:rPr>
      </w:pPr>
      <w:r>
        <w:rPr>
          <w:rFonts w:ascii="Times New Roman" w:hAnsi="Times New Roman"/>
        </w:rPr>
        <w:t>DOBAVITELJ</w:t>
      </w:r>
      <w:r w:rsidRPr="00B438A7">
        <w:rPr>
          <w:rFonts w:ascii="Times New Roman" w:hAnsi="Times New Roman"/>
        </w:rPr>
        <w:t>:</w:t>
      </w:r>
      <w:r>
        <w:rPr>
          <w:rFonts w:ascii="Times New Roman" w:hAnsi="Times New Roman"/>
        </w:rPr>
        <w:t xml:space="preserve"> …………………………………………………………………….</w:t>
      </w:r>
      <w:r w:rsidRPr="00B438A7">
        <w:rPr>
          <w:rFonts w:ascii="Times New Roman" w:hAnsi="Times New Roman"/>
        </w:rPr>
        <w:t xml:space="preserve">, ki ga zastopa ……………………………………..          (v nadaljevanju: </w:t>
      </w:r>
      <w:r>
        <w:rPr>
          <w:rFonts w:ascii="Times New Roman" w:hAnsi="Times New Roman"/>
        </w:rPr>
        <w:t>dobavitelj</w:t>
      </w:r>
      <w:r w:rsidRPr="00B438A7">
        <w:rPr>
          <w:rFonts w:ascii="Times New Roman" w:hAnsi="Times New Roman"/>
        </w:rPr>
        <w:t>)</w:t>
      </w:r>
    </w:p>
    <w:p w:rsidR="004172D3" w:rsidRPr="00B438A7" w:rsidRDefault="004172D3" w:rsidP="004172D3">
      <w:pPr>
        <w:jc w:val="both"/>
        <w:rPr>
          <w:rFonts w:ascii="Times New Roman" w:hAnsi="Times New Roman"/>
        </w:rPr>
      </w:pPr>
      <w:r w:rsidRPr="00B438A7">
        <w:rPr>
          <w:rFonts w:ascii="Times New Roman" w:hAnsi="Times New Roman"/>
        </w:rPr>
        <w:t xml:space="preserve">Davčna številka:  </w:t>
      </w:r>
      <w:r w:rsidRPr="00FA572E">
        <w:rPr>
          <w:rFonts w:ascii="Times New Roman" w:hAnsi="Times New Roman"/>
        </w:rPr>
        <w:t xml:space="preserve">SI </w:t>
      </w:r>
      <w:r w:rsidRPr="00B438A7">
        <w:rPr>
          <w:rFonts w:ascii="Times New Roman" w:hAnsi="Times New Roman"/>
        </w:rPr>
        <w:t>…………</w:t>
      </w:r>
    </w:p>
    <w:p w:rsidR="004172D3" w:rsidRPr="00B438A7" w:rsidRDefault="004172D3" w:rsidP="004172D3">
      <w:pPr>
        <w:jc w:val="both"/>
        <w:rPr>
          <w:rFonts w:ascii="Times New Roman" w:hAnsi="Times New Roman"/>
        </w:rPr>
      </w:pPr>
      <w:r w:rsidRPr="00B438A7">
        <w:rPr>
          <w:rFonts w:ascii="Times New Roman" w:hAnsi="Times New Roman"/>
        </w:rPr>
        <w:t>Matična številka:  …………..</w:t>
      </w:r>
    </w:p>
    <w:p w:rsidR="004172D3" w:rsidRPr="001D4E7E" w:rsidRDefault="004172D3" w:rsidP="004172D3">
      <w:pPr>
        <w:jc w:val="both"/>
        <w:rPr>
          <w:rFonts w:ascii="Times New Roman" w:hAnsi="Times New Roman"/>
        </w:rPr>
      </w:pPr>
    </w:p>
    <w:p w:rsidR="004172D3" w:rsidRPr="001D4E7E" w:rsidRDefault="004172D3" w:rsidP="004172D3">
      <w:pPr>
        <w:widowControl w:val="0"/>
        <w:suppressAutoHyphens/>
        <w:overflowPunct w:val="0"/>
        <w:autoSpaceDE w:val="0"/>
        <w:autoSpaceDN w:val="0"/>
        <w:adjustRightInd w:val="0"/>
        <w:jc w:val="center"/>
        <w:textAlignment w:val="baseline"/>
        <w:rPr>
          <w:rFonts w:ascii="Times New Roman" w:hAnsi="Times New Roman"/>
          <w:b/>
          <w:bCs/>
          <w:lang w:eastAsia="en-US"/>
        </w:rPr>
      </w:pPr>
      <w:r w:rsidRPr="001D4E7E">
        <w:rPr>
          <w:rFonts w:ascii="Times New Roman" w:hAnsi="Times New Roman"/>
          <w:b/>
          <w:bCs/>
          <w:lang w:eastAsia="en-US"/>
        </w:rPr>
        <w:t>I. PREDMET POGODBE</w:t>
      </w:r>
    </w:p>
    <w:p w:rsidR="004172D3" w:rsidRPr="001D4E7E" w:rsidRDefault="004172D3" w:rsidP="004172D3">
      <w:pPr>
        <w:rPr>
          <w:rFonts w:ascii="Times New Roman" w:hAnsi="Times New Roman"/>
        </w:rPr>
      </w:pPr>
    </w:p>
    <w:p w:rsidR="004172D3" w:rsidRPr="00BD6AB5" w:rsidRDefault="004172D3" w:rsidP="008961EC">
      <w:pPr>
        <w:numPr>
          <w:ilvl w:val="0"/>
          <w:numId w:val="25"/>
        </w:numPr>
        <w:jc w:val="center"/>
        <w:rPr>
          <w:rFonts w:ascii="Times New Roman" w:hAnsi="Times New Roman"/>
        </w:rPr>
      </w:pPr>
      <w:r w:rsidRPr="00BD6AB5">
        <w:rPr>
          <w:rFonts w:ascii="Times New Roman" w:hAnsi="Times New Roman"/>
        </w:rPr>
        <w:t>člen</w:t>
      </w:r>
    </w:p>
    <w:p w:rsidR="004172D3" w:rsidRPr="001D4E7E" w:rsidRDefault="004172D3" w:rsidP="004172D3">
      <w:pPr>
        <w:jc w:val="both"/>
        <w:rPr>
          <w:rFonts w:ascii="Times New Roman" w:hAnsi="Times New Roman"/>
        </w:rPr>
      </w:pPr>
      <w:r w:rsidRPr="0040435D">
        <w:rPr>
          <w:rFonts w:ascii="Times New Roman" w:hAnsi="Times New Roman"/>
        </w:rPr>
        <w:t xml:space="preserve">Pogodbeni stranki ugotavljata, da je naročnik v skladu z Zakonom o javnem naročanju (ZJN-3) na Portalu javnih naročil dne ……………, številka objave ………………..  objavil naročilo </w:t>
      </w:r>
      <w:r>
        <w:rPr>
          <w:rFonts w:ascii="Times New Roman" w:hAnsi="Times New Roman"/>
        </w:rPr>
        <w:t>po odrtem postopku za rutinski analizator hemoglobina s potrošnim materialom in vzdrževanjem.</w:t>
      </w:r>
    </w:p>
    <w:p w:rsidR="004172D3" w:rsidRDefault="004172D3" w:rsidP="004172D3">
      <w:pPr>
        <w:jc w:val="both"/>
        <w:rPr>
          <w:rFonts w:ascii="Times New Roman" w:hAnsi="Times New Roman"/>
        </w:rPr>
      </w:pPr>
    </w:p>
    <w:p w:rsidR="004172D3" w:rsidRPr="007810D3" w:rsidRDefault="004172D3" w:rsidP="004172D3">
      <w:pPr>
        <w:jc w:val="both"/>
        <w:rPr>
          <w:rFonts w:ascii="Times New Roman" w:hAnsi="Times New Roman"/>
        </w:rPr>
      </w:pPr>
      <w:r w:rsidRPr="007810D3">
        <w:rPr>
          <w:rFonts w:ascii="Times New Roman" w:hAnsi="Times New Roman"/>
        </w:rPr>
        <w:t xml:space="preserve">Predmet pogodbe je obveznost dobavitelja, da naročniku za določeno kupnino dobavi in izroči v last in posest ter v funkcionalno uporabo </w:t>
      </w:r>
      <w:r>
        <w:rPr>
          <w:rFonts w:ascii="Times New Roman" w:hAnsi="Times New Roman"/>
        </w:rPr>
        <w:t>rutinski analizator</w:t>
      </w:r>
      <w:r w:rsidR="00A54CA6">
        <w:rPr>
          <w:rFonts w:ascii="Times New Roman" w:hAnsi="Times New Roman"/>
        </w:rPr>
        <w:t xml:space="preserve"> </w:t>
      </w:r>
      <w:proofErr w:type="spellStart"/>
      <w:r w:rsidR="00A54CA6">
        <w:rPr>
          <w:rFonts w:ascii="Times New Roman" w:hAnsi="Times New Roman"/>
        </w:rPr>
        <w:t>glikarnega</w:t>
      </w:r>
      <w:proofErr w:type="spellEnd"/>
      <w:r>
        <w:rPr>
          <w:rFonts w:ascii="Times New Roman" w:hAnsi="Times New Roman"/>
        </w:rPr>
        <w:t xml:space="preserve"> hemoglobina</w:t>
      </w:r>
      <w:r w:rsidRPr="000B1E14">
        <w:rPr>
          <w:rFonts w:ascii="Times New Roman" w:hAnsi="Times New Roman"/>
        </w:rPr>
        <w:t xml:space="preserve">. Specifikacija </w:t>
      </w:r>
      <w:r w:rsidRPr="007810D3">
        <w:rPr>
          <w:rFonts w:ascii="Times New Roman" w:hAnsi="Times New Roman"/>
        </w:rPr>
        <w:t>opreme je kot priloga 1 sestavni del te pogodbe.</w:t>
      </w:r>
    </w:p>
    <w:p w:rsidR="004172D3" w:rsidRPr="00F16472" w:rsidRDefault="004172D3" w:rsidP="004172D3">
      <w:pPr>
        <w:jc w:val="both"/>
        <w:rPr>
          <w:rFonts w:ascii="Times New Roman" w:hAnsi="Times New Roman"/>
        </w:rPr>
      </w:pPr>
    </w:p>
    <w:p w:rsidR="004172D3" w:rsidRPr="00F16472" w:rsidRDefault="004172D3" w:rsidP="004172D3">
      <w:pPr>
        <w:jc w:val="both"/>
        <w:rPr>
          <w:rFonts w:ascii="Times New Roman" w:hAnsi="Times New Roman"/>
        </w:rPr>
      </w:pPr>
      <w:r w:rsidRPr="00F16472">
        <w:rPr>
          <w:rFonts w:ascii="Times New Roman" w:hAnsi="Times New Roman"/>
        </w:rPr>
        <w:t>Predmet pogodbe je tudi obveznost dobavitelja, da opravi embalažo in transport ter da na svoje stroške ščiti in zavaruje pogodbeno blago in storitve pred vremenskimi, tehničnimi, termičnimi, transportnimi in vsakovrstnimi drugimi škodljivimi vplivi in poškodbami in da odgovarja za varno delo do zapisniške primopredaje, ne glede na morebitno prekoračitev rokov dobave iz kakršnegakoli vzroka, za splošno varnost pa do poteka garancijskih rokov.</w:t>
      </w:r>
    </w:p>
    <w:p w:rsidR="004172D3" w:rsidRPr="00F16472" w:rsidRDefault="004172D3" w:rsidP="004172D3">
      <w:pPr>
        <w:pStyle w:val="Telobesedila3"/>
        <w:jc w:val="both"/>
        <w:rPr>
          <w:sz w:val="24"/>
        </w:rPr>
      </w:pPr>
      <w:r w:rsidRPr="00F16472">
        <w:rPr>
          <w:sz w:val="24"/>
        </w:rPr>
        <w:t>Predmet pogodbe je tudi obveznost dobavitelja, da z lastnim orodjem, napravami in osebjem izvede montažo vseh pogodbenih stvari, priključitev, zagon ter preizkus doseganja pogodbenih tehnično – tehnoloških parametrov in funkcionalnega delovanja, vključno z namestitvijo in morebitnimi potrebnimi drobnimi dopolnili ( kompatibilnostjo) z obstoječo opremo in priključki, vse po načelu »ključ v roke«, kar se ugotovi z zapisnikom o primopredaji.</w:t>
      </w:r>
    </w:p>
    <w:p w:rsidR="004172D3" w:rsidRDefault="004172D3" w:rsidP="004172D3">
      <w:pPr>
        <w:jc w:val="both"/>
        <w:rPr>
          <w:rFonts w:ascii="Times New Roman" w:hAnsi="Times New Roman"/>
        </w:rPr>
      </w:pPr>
      <w:r w:rsidRPr="00F16472">
        <w:rPr>
          <w:rFonts w:ascii="Times New Roman" w:hAnsi="Times New Roman"/>
        </w:rPr>
        <w:t xml:space="preserve">Predmet pogodbe je tudi obveznost dobavitelja, da pravočasno zagotovi in izroči vse potrebne  </w:t>
      </w:r>
      <w:r w:rsidRPr="00101993">
        <w:rPr>
          <w:rFonts w:ascii="Times New Roman" w:hAnsi="Times New Roman"/>
        </w:rPr>
        <w:t>ateste, garancije, certifikate in drugo potrebno dokumentacijo za  montažo, navodila za uporabo in vzdrževanje pogodbenih stvari, kar vključuje tudi garancijske listine vključno s splošno (skupno) garancijsko izjavo za dobavljeno in montirano opremo; predmet pogodbe je tudi jamčenje za napake in odprava le – teh v dogovorjenih rokih vključno s preventivnimi pregledi in potrebnim vzdrževanjem v garancijskem obdobju.</w:t>
      </w:r>
      <w:r>
        <w:rPr>
          <w:rFonts w:ascii="Times New Roman" w:hAnsi="Times New Roman"/>
        </w:rPr>
        <w:t xml:space="preserve">  </w:t>
      </w:r>
    </w:p>
    <w:p w:rsidR="004172D3" w:rsidRPr="00BD6AB5" w:rsidRDefault="004172D3" w:rsidP="004172D3">
      <w:pPr>
        <w:pStyle w:val="Telobesedila"/>
        <w:widowControl/>
        <w:spacing w:after="0"/>
        <w:rPr>
          <w:rFonts w:cs="Arial"/>
        </w:rPr>
      </w:pPr>
      <w:r w:rsidRPr="00BD6AB5">
        <w:rPr>
          <w:rFonts w:cs="Arial"/>
        </w:rPr>
        <w:t>Dobavitelj zagotavlja da bo pridobil potrebna dokazila o tehnični ustreznosti aparata s strani pooblaščene ustanove.</w:t>
      </w:r>
    </w:p>
    <w:p w:rsidR="004172D3" w:rsidRPr="00101993" w:rsidRDefault="004172D3" w:rsidP="004172D3">
      <w:pPr>
        <w:pStyle w:val="Telobesedila25"/>
        <w:ind w:left="0"/>
        <w:rPr>
          <w:rFonts w:ascii="Times New Roman" w:hAnsi="Times New Roman"/>
          <w:sz w:val="24"/>
          <w:szCs w:val="24"/>
          <w:lang w:val="sl-SI"/>
        </w:rPr>
      </w:pPr>
      <w:r w:rsidRPr="00101993">
        <w:rPr>
          <w:rFonts w:ascii="Times New Roman" w:hAnsi="Times New Roman"/>
          <w:sz w:val="24"/>
          <w:szCs w:val="24"/>
          <w:lang w:val="sl-SI"/>
        </w:rPr>
        <w:lastRenderedPageBreak/>
        <w:t xml:space="preserve">Predmet pogodbe je tudi obveznost </w:t>
      </w:r>
      <w:r w:rsidRPr="00902665">
        <w:rPr>
          <w:rFonts w:ascii="Times New Roman" w:hAnsi="Times New Roman"/>
          <w:sz w:val="24"/>
          <w:szCs w:val="24"/>
          <w:lang w:val="sl-SI"/>
        </w:rPr>
        <w:t>dobavitelja, da bo za učinkovito in varno uporabo ter delovanje pogodbene opreme izvedel šolanje kadra v skladu z razpisnimi zahtevami.</w:t>
      </w:r>
      <w:r w:rsidRPr="00101993">
        <w:rPr>
          <w:rFonts w:ascii="Times New Roman" w:hAnsi="Times New Roman"/>
          <w:sz w:val="24"/>
          <w:szCs w:val="24"/>
          <w:lang w:val="sl-SI"/>
        </w:rPr>
        <w:t xml:space="preserve"> </w:t>
      </w:r>
    </w:p>
    <w:p w:rsidR="004172D3" w:rsidRDefault="004172D3" w:rsidP="004172D3">
      <w:pPr>
        <w:pStyle w:val="Telobesedila2"/>
        <w:spacing w:line="240" w:lineRule="auto"/>
        <w:rPr>
          <w:szCs w:val="24"/>
        </w:rPr>
      </w:pPr>
      <w:r w:rsidRPr="00F16472">
        <w:rPr>
          <w:szCs w:val="24"/>
        </w:rPr>
        <w:t xml:space="preserve">Obveznosti dobavitelja za predmet pogodbe, ki so zajete v ceni, so torej vsa intelektualna, fizična, strojna, organizacijska in druga strokovna ter pomožna dela oziroma opravila, ki so potrebna za izvedbo in predajo celotnega predmeta pogodbe, z instalirano, priključeno, zagnano in preizkušeno opremo, ne glede na njihovo vrsto in obseg in ne glede na to, ali so izrecno navedena v pogodbi ali ne – vse po načelu »ključ v roke«. </w:t>
      </w:r>
    </w:p>
    <w:p w:rsidR="004172D3" w:rsidRPr="006C037D" w:rsidRDefault="004172D3" w:rsidP="008961EC">
      <w:pPr>
        <w:numPr>
          <w:ilvl w:val="0"/>
          <w:numId w:val="25"/>
        </w:numPr>
        <w:jc w:val="center"/>
        <w:rPr>
          <w:rFonts w:ascii="Times New Roman" w:hAnsi="Times New Roman"/>
        </w:rPr>
      </w:pPr>
      <w:r w:rsidRPr="006C037D">
        <w:rPr>
          <w:rFonts w:ascii="Times New Roman" w:hAnsi="Times New Roman"/>
        </w:rPr>
        <w:t>člen</w:t>
      </w:r>
    </w:p>
    <w:p w:rsidR="004172D3" w:rsidRPr="00F16472" w:rsidRDefault="004172D3" w:rsidP="004172D3">
      <w:pPr>
        <w:jc w:val="both"/>
        <w:rPr>
          <w:rFonts w:ascii="Times New Roman" w:hAnsi="Times New Roman"/>
        </w:rPr>
      </w:pPr>
      <w:r w:rsidRPr="00F16472">
        <w:rPr>
          <w:rFonts w:ascii="Times New Roman" w:hAnsi="Times New Roman"/>
        </w:rPr>
        <w:t>Dobavitelj zagotavlja, da je oprema iz te pogodbe projektirana in proizvedena v skladu s predpisi in normami glede obratovanja. Prav tako bodo priložene garancijske listine in izjave,  navodila za varno delo v slovenskem jeziku</w:t>
      </w:r>
      <w:r>
        <w:rPr>
          <w:rFonts w:ascii="Times New Roman" w:hAnsi="Times New Roman"/>
        </w:rPr>
        <w:t xml:space="preserve"> </w:t>
      </w:r>
      <w:r w:rsidRPr="004B7B0B">
        <w:rPr>
          <w:rFonts w:ascii="Times New Roman" w:hAnsi="Times New Roman"/>
        </w:rPr>
        <w:t>(v tiskani in elektronski obliki),</w:t>
      </w:r>
      <w:r w:rsidRPr="00F16472">
        <w:rPr>
          <w:rFonts w:ascii="Times New Roman" w:hAnsi="Times New Roman"/>
        </w:rPr>
        <w:t xml:space="preserve"> servisna navodila in atesti proizvajalca opreme pa v skladu s predpisi.</w:t>
      </w:r>
    </w:p>
    <w:p w:rsidR="004172D3" w:rsidRDefault="004172D3" w:rsidP="004172D3">
      <w:pPr>
        <w:jc w:val="both"/>
        <w:rPr>
          <w:rFonts w:ascii="Times New Roman" w:hAnsi="Times New Roman"/>
        </w:rPr>
      </w:pPr>
      <w:r w:rsidRPr="000B1E14">
        <w:rPr>
          <w:rFonts w:ascii="Times New Roman" w:hAnsi="Times New Roman"/>
        </w:rPr>
        <w:t>Dobavitelj po šolanju opremo</w:t>
      </w:r>
      <w:r w:rsidRPr="00F16472">
        <w:rPr>
          <w:rFonts w:ascii="Times New Roman" w:hAnsi="Times New Roman"/>
        </w:rPr>
        <w:t xml:space="preserve"> preda naročniku. O primopredaji se sestavi zapisnik. Pogodbeni stranki določata, da pričnejo teči garancijski roki od podpisa primopredajnega zapisnika dalje. </w:t>
      </w:r>
    </w:p>
    <w:p w:rsidR="004172D3" w:rsidRPr="00F16472" w:rsidRDefault="004172D3" w:rsidP="004172D3">
      <w:pPr>
        <w:jc w:val="both"/>
        <w:rPr>
          <w:rFonts w:ascii="Times New Roman" w:hAnsi="Times New Roman"/>
        </w:rPr>
      </w:pPr>
    </w:p>
    <w:p w:rsidR="004172D3" w:rsidRPr="006C037D" w:rsidRDefault="004172D3" w:rsidP="008961EC">
      <w:pPr>
        <w:numPr>
          <w:ilvl w:val="0"/>
          <w:numId w:val="25"/>
        </w:numPr>
        <w:jc w:val="center"/>
        <w:rPr>
          <w:rFonts w:ascii="Times New Roman" w:hAnsi="Times New Roman"/>
        </w:rPr>
      </w:pPr>
      <w:r w:rsidRPr="006C037D">
        <w:rPr>
          <w:rFonts w:ascii="Times New Roman" w:hAnsi="Times New Roman"/>
        </w:rPr>
        <w:t>člen</w:t>
      </w:r>
    </w:p>
    <w:p w:rsidR="004172D3" w:rsidRDefault="004172D3" w:rsidP="004172D3">
      <w:pPr>
        <w:jc w:val="both"/>
        <w:rPr>
          <w:rFonts w:ascii="Times New Roman" w:hAnsi="Times New Roman"/>
        </w:rPr>
      </w:pPr>
      <w:r w:rsidRPr="00F16472">
        <w:rPr>
          <w:rFonts w:ascii="Times New Roman" w:hAnsi="Times New Roman"/>
        </w:rPr>
        <w:t xml:space="preserve">Dobavitelj zagotavlja, naročnik pa priznava, da je oprema, ki je predmet te pogodbe intelektualna lastnina proizvajalca ter da so vse materialne in avtorske pravice last proizvajalca in da le – te ne posegajo v pravice in industrijske lastnine tretjih oseb ter zagotavlja, da je projektirana in izdelana tako, da bo dosegala v pogodbi določene zmogljivosti. </w:t>
      </w:r>
    </w:p>
    <w:p w:rsidR="00CE7888" w:rsidRPr="00BD6AB5" w:rsidRDefault="00CE7888" w:rsidP="004172D3">
      <w:pPr>
        <w:jc w:val="both"/>
        <w:rPr>
          <w:rFonts w:ascii="Times New Roman" w:hAnsi="Times New Roman"/>
        </w:rPr>
      </w:pPr>
    </w:p>
    <w:p w:rsidR="004172D3" w:rsidRPr="00BD6AB5" w:rsidRDefault="004172D3" w:rsidP="004172D3">
      <w:pPr>
        <w:jc w:val="both"/>
        <w:rPr>
          <w:rFonts w:ascii="Times New Roman" w:hAnsi="Times New Roman"/>
        </w:rPr>
      </w:pPr>
      <w:r w:rsidRPr="00BD6AB5">
        <w:rPr>
          <w:rFonts w:ascii="Times New Roman" w:hAnsi="Times New Roman"/>
        </w:rPr>
        <w:t>Dobavitelj se obvezuje, da bo:</w:t>
      </w:r>
    </w:p>
    <w:p w:rsidR="004172D3" w:rsidRPr="00BD6AB5" w:rsidRDefault="004172D3" w:rsidP="008961EC">
      <w:pPr>
        <w:numPr>
          <w:ilvl w:val="0"/>
          <w:numId w:val="24"/>
        </w:numPr>
        <w:jc w:val="both"/>
        <w:rPr>
          <w:rFonts w:ascii="Times New Roman" w:hAnsi="Times New Roman"/>
        </w:rPr>
      </w:pPr>
      <w:r w:rsidRPr="00BD6AB5">
        <w:rPr>
          <w:rFonts w:ascii="Times New Roman" w:hAnsi="Times New Roman"/>
        </w:rPr>
        <w:t>odpravil ali poravnal stroške za odpravo vseh napak in poškodb na prostorih, ki bi nastale v času vnosa in namestitve opreme;</w:t>
      </w:r>
    </w:p>
    <w:p w:rsidR="004172D3" w:rsidRPr="00BD6AB5" w:rsidRDefault="004172D3" w:rsidP="008961EC">
      <w:pPr>
        <w:numPr>
          <w:ilvl w:val="0"/>
          <w:numId w:val="24"/>
        </w:numPr>
        <w:jc w:val="both"/>
        <w:rPr>
          <w:rFonts w:ascii="Times New Roman" w:hAnsi="Times New Roman"/>
        </w:rPr>
      </w:pPr>
      <w:r w:rsidRPr="00BD6AB5">
        <w:rPr>
          <w:rFonts w:ascii="Times New Roman" w:hAnsi="Times New Roman"/>
        </w:rPr>
        <w:t>izvedel popravila vseh okvar do p</w:t>
      </w:r>
      <w:r>
        <w:rPr>
          <w:rFonts w:ascii="Times New Roman" w:hAnsi="Times New Roman"/>
        </w:rPr>
        <w:t>redaje naročniku oz. uporabniku.</w:t>
      </w:r>
    </w:p>
    <w:p w:rsidR="004172D3" w:rsidRPr="00F16472" w:rsidRDefault="004172D3" w:rsidP="004172D3">
      <w:pPr>
        <w:jc w:val="both"/>
        <w:rPr>
          <w:rFonts w:ascii="Times New Roman" w:hAnsi="Times New Roman"/>
        </w:rPr>
      </w:pPr>
    </w:p>
    <w:p w:rsidR="004172D3" w:rsidRPr="006C037D" w:rsidRDefault="004172D3" w:rsidP="008961EC">
      <w:pPr>
        <w:numPr>
          <w:ilvl w:val="0"/>
          <w:numId w:val="25"/>
        </w:numPr>
        <w:jc w:val="center"/>
        <w:rPr>
          <w:rFonts w:ascii="Times New Roman" w:hAnsi="Times New Roman"/>
        </w:rPr>
      </w:pPr>
      <w:r w:rsidRPr="006C037D">
        <w:rPr>
          <w:rFonts w:ascii="Times New Roman" w:hAnsi="Times New Roman"/>
        </w:rPr>
        <w:t>člen</w:t>
      </w:r>
    </w:p>
    <w:p w:rsidR="004172D3" w:rsidRPr="00BD6AB5" w:rsidRDefault="004172D3" w:rsidP="004172D3">
      <w:pPr>
        <w:jc w:val="both"/>
        <w:rPr>
          <w:rFonts w:ascii="Times New Roman" w:hAnsi="Times New Roman"/>
        </w:rPr>
      </w:pPr>
      <w:r w:rsidRPr="00BD6AB5">
        <w:rPr>
          <w:rFonts w:ascii="Times New Roman" w:hAnsi="Times New Roman"/>
          <w:b/>
        </w:rPr>
        <w:t>Obveznosti naročnika</w:t>
      </w:r>
      <w:r w:rsidRPr="00BD6AB5">
        <w:rPr>
          <w:rFonts w:ascii="Times New Roman" w:hAnsi="Times New Roman"/>
        </w:rPr>
        <w:t xml:space="preserve"> so: </w:t>
      </w:r>
    </w:p>
    <w:p w:rsidR="004172D3" w:rsidRPr="00BD6AB5" w:rsidRDefault="004172D3" w:rsidP="008961EC">
      <w:pPr>
        <w:numPr>
          <w:ilvl w:val="0"/>
          <w:numId w:val="24"/>
        </w:numPr>
        <w:jc w:val="both"/>
        <w:rPr>
          <w:rFonts w:ascii="Times New Roman" w:hAnsi="Times New Roman"/>
        </w:rPr>
      </w:pPr>
      <w:r w:rsidRPr="00BD6AB5">
        <w:rPr>
          <w:rFonts w:ascii="Times New Roman" w:hAnsi="Times New Roman"/>
        </w:rPr>
        <w:t xml:space="preserve">zagotoviti sodelovanje oseb, ki bodo v stiku z dobaviteljem za nemoteno izvajanje pogodbenih obveznosti takoj po podpisu pogodbe; </w:t>
      </w:r>
    </w:p>
    <w:p w:rsidR="004172D3" w:rsidRPr="00BD6AB5" w:rsidRDefault="004172D3" w:rsidP="008961EC">
      <w:pPr>
        <w:numPr>
          <w:ilvl w:val="0"/>
          <w:numId w:val="24"/>
        </w:numPr>
        <w:jc w:val="both"/>
        <w:rPr>
          <w:rFonts w:ascii="Times New Roman" w:hAnsi="Times New Roman"/>
        </w:rPr>
      </w:pPr>
      <w:r w:rsidRPr="00BD6AB5">
        <w:rPr>
          <w:rFonts w:ascii="Times New Roman" w:hAnsi="Times New Roman"/>
        </w:rPr>
        <w:t>spremljati in nadzirati izvajanje dobav in storitev;</w:t>
      </w:r>
    </w:p>
    <w:p w:rsidR="004172D3" w:rsidRPr="00BD6AB5" w:rsidRDefault="004172D3" w:rsidP="008961EC">
      <w:pPr>
        <w:numPr>
          <w:ilvl w:val="0"/>
          <w:numId w:val="24"/>
        </w:numPr>
        <w:jc w:val="both"/>
        <w:rPr>
          <w:rFonts w:ascii="Times New Roman" w:hAnsi="Times New Roman"/>
        </w:rPr>
      </w:pPr>
      <w:r w:rsidRPr="00BD6AB5">
        <w:rPr>
          <w:rFonts w:ascii="Times New Roman" w:hAnsi="Times New Roman"/>
        </w:rPr>
        <w:t>zagotoviti strokovne kadre za pregled in prevzem opreme;</w:t>
      </w:r>
    </w:p>
    <w:p w:rsidR="004172D3" w:rsidRPr="00BD6AB5" w:rsidRDefault="004172D3" w:rsidP="008961EC">
      <w:pPr>
        <w:numPr>
          <w:ilvl w:val="0"/>
          <w:numId w:val="24"/>
        </w:numPr>
        <w:jc w:val="both"/>
        <w:rPr>
          <w:rFonts w:ascii="Times New Roman" w:hAnsi="Times New Roman"/>
        </w:rPr>
      </w:pPr>
      <w:r w:rsidRPr="00BD6AB5">
        <w:rPr>
          <w:rFonts w:ascii="Times New Roman" w:hAnsi="Times New Roman"/>
        </w:rPr>
        <w:t>izvršiti kvantitativni in kvalitativni prevzem opreme, tehnični in končni prevzem opreme v skladu z določili pogodbe;</w:t>
      </w:r>
    </w:p>
    <w:p w:rsidR="004172D3" w:rsidRPr="00BD6AB5" w:rsidRDefault="004172D3" w:rsidP="008961EC">
      <w:pPr>
        <w:numPr>
          <w:ilvl w:val="0"/>
          <w:numId w:val="24"/>
        </w:numPr>
        <w:jc w:val="both"/>
        <w:rPr>
          <w:rFonts w:ascii="Times New Roman" w:hAnsi="Times New Roman"/>
        </w:rPr>
      </w:pPr>
      <w:r w:rsidRPr="00BD6AB5">
        <w:rPr>
          <w:rFonts w:ascii="Times New Roman" w:hAnsi="Times New Roman"/>
        </w:rPr>
        <w:t>ravnati s prevzeto opremo v času garancijskega roka s skrbnostjo dobrega gospodarja in v skladu z navodili za uporabo in vzdrževanje, ki mu jih preda dobavitelj;</w:t>
      </w:r>
    </w:p>
    <w:p w:rsidR="004172D3" w:rsidRPr="00BD6AB5" w:rsidRDefault="004172D3" w:rsidP="008961EC">
      <w:pPr>
        <w:numPr>
          <w:ilvl w:val="0"/>
          <w:numId w:val="24"/>
        </w:numPr>
        <w:jc w:val="both"/>
        <w:rPr>
          <w:rFonts w:ascii="Times New Roman" w:hAnsi="Times New Roman"/>
        </w:rPr>
      </w:pPr>
      <w:r w:rsidRPr="00BD6AB5">
        <w:rPr>
          <w:rFonts w:ascii="Times New Roman" w:hAnsi="Times New Roman"/>
        </w:rPr>
        <w:t>v času garancijskega roka obveščati predstavnika dobavitelja o ugotovljenih napakah na opremi in sodelovati pri odpravi napak, če je to zaradi narave napake potrebno;</w:t>
      </w:r>
    </w:p>
    <w:p w:rsidR="004172D3" w:rsidRPr="00BD6AB5" w:rsidRDefault="004172D3" w:rsidP="008961EC">
      <w:pPr>
        <w:numPr>
          <w:ilvl w:val="0"/>
          <w:numId w:val="24"/>
        </w:numPr>
        <w:jc w:val="both"/>
        <w:rPr>
          <w:rFonts w:ascii="Times New Roman" w:hAnsi="Times New Roman"/>
        </w:rPr>
      </w:pPr>
      <w:r w:rsidRPr="00BD6AB5">
        <w:rPr>
          <w:rFonts w:ascii="Times New Roman" w:hAnsi="Times New Roman"/>
        </w:rPr>
        <w:t>plačati izvajalcu opravljena dela v skladu z določili te pogodbe.</w:t>
      </w:r>
    </w:p>
    <w:p w:rsidR="004172D3" w:rsidRPr="00F16472" w:rsidRDefault="004172D3" w:rsidP="004172D3">
      <w:pPr>
        <w:jc w:val="both"/>
        <w:rPr>
          <w:rFonts w:ascii="Times New Roman" w:hAnsi="Times New Roman"/>
        </w:rPr>
      </w:pPr>
    </w:p>
    <w:p w:rsidR="004172D3" w:rsidRPr="0059794F" w:rsidRDefault="004172D3" w:rsidP="004172D3">
      <w:pPr>
        <w:jc w:val="center"/>
        <w:rPr>
          <w:rFonts w:ascii="Times New Roman" w:hAnsi="Times New Roman"/>
          <w:b/>
        </w:rPr>
      </w:pPr>
      <w:r w:rsidRPr="0059794F">
        <w:rPr>
          <w:rFonts w:ascii="Times New Roman" w:hAnsi="Times New Roman"/>
          <w:b/>
        </w:rPr>
        <w:t>POGODBENA CENA, PLAČILNI POGOJI, OBRAČUNI</w:t>
      </w:r>
    </w:p>
    <w:p w:rsidR="004172D3" w:rsidRPr="00F16472" w:rsidRDefault="004172D3" w:rsidP="004172D3">
      <w:pPr>
        <w:jc w:val="both"/>
        <w:rPr>
          <w:rFonts w:ascii="Times New Roman" w:hAnsi="Times New Roman"/>
        </w:rPr>
      </w:pPr>
    </w:p>
    <w:p w:rsidR="004172D3" w:rsidRPr="006C037D" w:rsidRDefault="004172D3" w:rsidP="008961EC">
      <w:pPr>
        <w:numPr>
          <w:ilvl w:val="0"/>
          <w:numId w:val="25"/>
        </w:numPr>
        <w:jc w:val="center"/>
        <w:rPr>
          <w:rFonts w:ascii="Times New Roman" w:hAnsi="Times New Roman"/>
        </w:rPr>
      </w:pPr>
      <w:r w:rsidRPr="006C037D">
        <w:rPr>
          <w:rFonts w:ascii="Times New Roman" w:hAnsi="Times New Roman"/>
        </w:rPr>
        <w:t>člen</w:t>
      </w:r>
    </w:p>
    <w:p w:rsidR="004172D3" w:rsidRPr="005A1A11" w:rsidRDefault="004172D3" w:rsidP="004172D3">
      <w:pPr>
        <w:jc w:val="both"/>
        <w:rPr>
          <w:rFonts w:ascii="Times New Roman" w:hAnsi="Times New Roman"/>
        </w:rPr>
      </w:pPr>
      <w:r>
        <w:rPr>
          <w:rFonts w:ascii="Times New Roman" w:hAnsi="Times New Roman"/>
        </w:rPr>
        <w:t xml:space="preserve">Za </w:t>
      </w:r>
      <w:r w:rsidRPr="00F16472">
        <w:rPr>
          <w:rFonts w:ascii="Times New Roman" w:hAnsi="Times New Roman"/>
        </w:rPr>
        <w:t>predmet pogodbe</w:t>
      </w:r>
      <w:r>
        <w:rPr>
          <w:rFonts w:ascii="Times New Roman" w:hAnsi="Times New Roman"/>
        </w:rPr>
        <w:t xml:space="preserve"> </w:t>
      </w:r>
      <w:r w:rsidRPr="00F16472">
        <w:rPr>
          <w:rFonts w:ascii="Times New Roman" w:hAnsi="Times New Roman"/>
        </w:rPr>
        <w:t xml:space="preserve">bo naročnik </w:t>
      </w:r>
      <w:r w:rsidRPr="005A1A11">
        <w:rPr>
          <w:rFonts w:ascii="Times New Roman" w:hAnsi="Times New Roman"/>
        </w:rPr>
        <w:t xml:space="preserve">plačal </w:t>
      </w:r>
      <w:r w:rsidRPr="005A1A11">
        <w:rPr>
          <w:rFonts w:ascii="Times New Roman" w:hAnsi="Times New Roman"/>
          <w:b/>
        </w:rPr>
        <w:t>skupno pogodbeno ceno</w:t>
      </w:r>
      <w:r w:rsidRPr="0068383C">
        <w:rPr>
          <w:rFonts w:ascii="Times New Roman" w:hAnsi="Times New Roman"/>
        </w:rPr>
        <w:t>,</w:t>
      </w:r>
      <w:r w:rsidRPr="005A1A11">
        <w:rPr>
          <w:rFonts w:ascii="Times New Roman" w:hAnsi="Times New Roman"/>
        </w:rPr>
        <w:t xml:space="preserve"> določeno v ponudbi št. ………….. v skupnem znesku …………………… EUR  brez  DDV  oz.   ……………………… EUR z DDV</w:t>
      </w:r>
    </w:p>
    <w:p w:rsidR="004172D3" w:rsidRPr="005A1A11" w:rsidRDefault="004172D3" w:rsidP="004172D3">
      <w:pPr>
        <w:jc w:val="both"/>
        <w:rPr>
          <w:rFonts w:ascii="Times New Roman" w:hAnsi="Times New Roman"/>
        </w:rPr>
      </w:pPr>
      <w:r w:rsidRPr="005A1A11">
        <w:rPr>
          <w:rFonts w:ascii="Times New Roman" w:hAnsi="Times New Roman"/>
        </w:rPr>
        <w:t>(z besedo: ………………………………………………………………………..…EUR z DDV).</w:t>
      </w:r>
    </w:p>
    <w:p w:rsidR="004172D3" w:rsidRDefault="004172D3" w:rsidP="004172D3">
      <w:pPr>
        <w:jc w:val="both"/>
        <w:rPr>
          <w:rFonts w:ascii="Times New Roman" w:hAnsi="Times New Roman"/>
        </w:rPr>
      </w:pPr>
    </w:p>
    <w:p w:rsidR="004172D3" w:rsidRPr="005A1A11" w:rsidRDefault="004172D3" w:rsidP="004172D3">
      <w:pPr>
        <w:jc w:val="both"/>
        <w:rPr>
          <w:rFonts w:ascii="Times New Roman" w:hAnsi="Times New Roman"/>
        </w:rPr>
      </w:pPr>
    </w:p>
    <w:p w:rsidR="004172D3" w:rsidRPr="00F16472" w:rsidRDefault="004172D3" w:rsidP="004172D3">
      <w:pPr>
        <w:jc w:val="both"/>
        <w:rPr>
          <w:rFonts w:ascii="Times New Roman" w:hAnsi="Times New Roman"/>
        </w:rPr>
      </w:pPr>
      <w:r w:rsidRPr="00F16472">
        <w:rPr>
          <w:rFonts w:ascii="Times New Roman" w:hAnsi="Times New Roman"/>
        </w:rPr>
        <w:t>Navedena pogodbena cena je fiksna in vsebuje vse elemente cene, vključno z davkom na dodano vrednost, taksami, carino, stroški hrambe, montažo opreme, garancijo, šolanjem, poskusnim obratovanjem</w:t>
      </w:r>
      <w:r w:rsidRPr="003F6966">
        <w:rPr>
          <w:rFonts w:ascii="Times New Roman" w:hAnsi="Times New Roman"/>
        </w:rPr>
        <w:t xml:space="preserve">, </w:t>
      </w:r>
      <w:r w:rsidRPr="00B15EC4">
        <w:rPr>
          <w:rFonts w:ascii="Times New Roman" w:hAnsi="Times New Roman"/>
        </w:rPr>
        <w:t xml:space="preserve">stroški preventivnega vzdrževanja in servisiranja v času </w:t>
      </w:r>
      <w:r w:rsidRPr="004B7B0B">
        <w:rPr>
          <w:rFonts w:ascii="Times New Roman" w:hAnsi="Times New Roman"/>
        </w:rPr>
        <w:t xml:space="preserve">garancije </w:t>
      </w:r>
      <w:r w:rsidRPr="007045E2">
        <w:rPr>
          <w:rFonts w:ascii="Times New Roman" w:hAnsi="Times New Roman"/>
        </w:rPr>
        <w:t>(»popolno« preventivno in izredno vzdrževanje opreme</w:t>
      </w:r>
      <w:r w:rsidRPr="004B7B0B">
        <w:rPr>
          <w:rFonts w:ascii="Times New Roman" w:hAnsi="Times New Roman"/>
        </w:rPr>
        <w:t>), popusti, rabati  in vsemi drugimi stroški</w:t>
      </w:r>
      <w:r w:rsidRPr="00F16472">
        <w:rPr>
          <w:rFonts w:ascii="Times New Roman" w:hAnsi="Times New Roman"/>
        </w:rPr>
        <w:t xml:space="preserve"> za </w:t>
      </w:r>
      <w:r w:rsidRPr="00F16472">
        <w:rPr>
          <w:rFonts w:ascii="Times New Roman" w:hAnsi="Times New Roman"/>
        </w:rPr>
        <w:lastRenderedPageBreak/>
        <w:t>izpolnitev pogodbe ter je ni možno povečati na nobeni osnovi. Pogodbena cena vsebuje tudi vse morebitne podražitve do izteka pogodbenega roka za dokončanje oziroma izročitev predmeta pogodbe s primopredajo.</w:t>
      </w:r>
    </w:p>
    <w:p w:rsidR="004172D3" w:rsidRDefault="004172D3" w:rsidP="004172D3">
      <w:pPr>
        <w:jc w:val="both"/>
        <w:rPr>
          <w:rFonts w:ascii="Times New Roman" w:hAnsi="Times New Roman"/>
        </w:rPr>
      </w:pPr>
      <w:r w:rsidRPr="00F16472">
        <w:rPr>
          <w:rFonts w:ascii="Times New Roman" w:hAnsi="Times New Roman"/>
        </w:rPr>
        <w:t xml:space="preserve">Obsegi, roki in način plačila potekajo skladno z določili pogodbe in zahtevami iz razpisne dokumentacije. </w:t>
      </w:r>
    </w:p>
    <w:p w:rsidR="004172D3" w:rsidRDefault="004172D3" w:rsidP="004172D3">
      <w:pPr>
        <w:jc w:val="both"/>
        <w:rPr>
          <w:rFonts w:ascii="Times New Roman" w:hAnsi="Times New Roman"/>
        </w:rPr>
      </w:pPr>
    </w:p>
    <w:p w:rsidR="004172D3" w:rsidRDefault="004172D3" w:rsidP="004172D3">
      <w:pPr>
        <w:jc w:val="both"/>
        <w:rPr>
          <w:rFonts w:ascii="Times New Roman" w:hAnsi="Times New Roman"/>
          <w:color w:val="0000CC"/>
        </w:rPr>
      </w:pPr>
      <w:r w:rsidRPr="005A1A11">
        <w:rPr>
          <w:rFonts w:ascii="Times New Roman" w:hAnsi="Times New Roman"/>
        </w:rPr>
        <w:t xml:space="preserve">Po uspešni primopredaji opreme dobavitelj izstavi naročniku </w:t>
      </w:r>
      <w:r w:rsidRPr="005A1A11">
        <w:rPr>
          <w:rFonts w:ascii="Times New Roman" w:hAnsi="Times New Roman"/>
          <w:b/>
          <w:u w:val="single"/>
        </w:rPr>
        <w:t>račun v elektronski obliki</w:t>
      </w:r>
      <w:r>
        <w:rPr>
          <w:rFonts w:ascii="Times New Roman" w:hAnsi="Times New Roman"/>
          <w:b/>
          <w:u w:val="single"/>
        </w:rPr>
        <w:t>.</w:t>
      </w:r>
      <w:r>
        <w:rPr>
          <w:rFonts w:ascii="Times New Roman" w:hAnsi="Times New Roman"/>
          <w:color w:val="0000CC"/>
        </w:rPr>
        <w:t xml:space="preserve"> </w:t>
      </w:r>
    </w:p>
    <w:p w:rsidR="004172D3" w:rsidRPr="006E7DED" w:rsidRDefault="004172D3" w:rsidP="004172D3">
      <w:pPr>
        <w:jc w:val="both"/>
        <w:rPr>
          <w:rFonts w:ascii="Times New Roman" w:hAnsi="Times New Roman"/>
          <w:color w:val="0000CC"/>
        </w:rPr>
      </w:pPr>
    </w:p>
    <w:p w:rsidR="004172D3" w:rsidRPr="00F16472" w:rsidRDefault="004172D3" w:rsidP="004172D3">
      <w:pPr>
        <w:jc w:val="both"/>
        <w:rPr>
          <w:rFonts w:ascii="Times New Roman" w:hAnsi="Times New Roman"/>
        </w:rPr>
      </w:pPr>
      <w:r w:rsidRPr="00F16472">
        <w:rPr>
          <w:rFonts w:ascii="Times New Roman" w:hAnsi="Times New Roman"/>
        </w:rPr>
        <w:t>Vsa plačila se nakažejo na transakcijski račun dobavitelja številka: ………………..……………..</w:t>
      </w:r>
    </w:p>
    <w:p w:rsidR="004172D3" w:rsidRPr="00F16472" w:rsidRDefault="004172D3" w:rsidP="004172D3">
      <w:pPr>
        <w:jc w:val="both"/>
        <w:rPr>
          <w:rFonts w:ascii="Times New Roman" w:hAnsi="Times New Roman"/>
        </w:rPr>
      </w:pPr>
      <w:r w:rsidRPr="00F16472">
        <w:rPr>
          <w:rFonts w:ascii="Times New Roman" w:hAnsi="Times New Roman"/>
        </w:rPr>
        <w:t>odprt pri poslovni banki : ………………………………</w:t>
      </w:r>
    </w:p>
    <w:p w:rsidR="004172D3" w:rsidRPr="00F16472" w:rsidRDefault="004172D3" w:rsidP="004172D3">
      <w:pPr>
        <w:jc w:val="both"/>
        <w:rPr>
          <w:rFonts w:ascii="Times New Roman" w:hAnsi="Times New Roman"/>
        </w:rPr>
      </w:pPr>
    </w:p>
    <w:p w:rsidR="004172D3" w:rsidRPr="00BD6AB5" w:rsidRDefault="004172D3" w:rsidP="004172D3">
      <w:pPr>
        <w:widowControl w:val="0"/>
        <w:jc w:val="both"/>
        <w:rPr>
          <w:rFonts w:ascii="Times New Roman" w:hAnsi="Times New Roman"/>
        </w:rPr>
      </w:pPr>
      <w:r w:rsidRPr="000B1E14">
        <w:rPr>
          <w:rFonts w:ascii="Times New Roman" w:hAnsi="Times New Roman"/>
        </w:rPr>
        <w:t xml:space="preserve">Naročnik bo plačal dobavitelju dobavljeno, montirano, zagnano in v poskusnem obratovanju preizkušeno opremo v </w:t>
      </w:r>
      <w:r>
        <w:rPr>
          <w:rFonts w:ascii="Times New Roman" w:hAnsi="Times New Roman"/>
          <w:b/>
        </w:rPr>
        <w:t>60 dneh</w:t>
      </w:r>
      <w:r w:rsidRPr="000B1E14">
        <w:rPr>
          <w:rFonts w:ascii="Times New Roman" w:hAnsi="Times New Roman"/>
          <w:b/>
        </w:rPr>
        <w:t xml:space="preserve"> po uspešno opravljeni končni primopredaji.</w:t>
      </w:r>
    </w:p>
    <w:p w:rsidR="004172D3" w:rsidRPr="00F16472" w:rsidRDefault="004172D3" w:rsidP="004172D3">
      <w:pPr>
        <w:jc w:val="both"/>
        <w:rPr>
          <w:rFonts w:ascii="Times New Roman" w:hAnsi="Times New Roman"/>
        </w:rPr>
      </w:pPr>
    </w:p>
    <w:p w:rsidR="004172D3" w:rsidRPr="00F16472" w:rsidRDefault="004172D3" w:rsidP="004172D3">
      <w:pPr>
        <w:jc w:val="both"/>
        <w:rPr>
          <w:rFonts w:ascii="Times New Roman" w:hAnsi="Times New Roman"/>
        </w:rPr>
      </w:pPr>
      <w:r w:rsidRPr="00F16472">
        <w:rPr>
          <w:rFonts w:ascii="Times New Roman" w:hAnsi="Times New Roman"/>
        </w:rPr>
        <w:t xml:space="preserve">Od neupravičeno neplačanih, nepravočasno plačanih zneskov pripadajo </w:t>
      </w:r>
      <w:r>
        <w:rPr>
          <w:rFonts w:ascii="Times New Roman" w:hAnsi="Times New Roman"/>
        </w:rPr>
        <w:t>dobavitelju zamudne obresti</w:t>
      </w:r>
      <w:r w:rsidRPr="00F16472">
        <w:rPr>
          <w:rFonts w:ascii="Times New Roman" w:hAnsi="Times New Roman"/>
        </w:rPr>
        <w:t xml:space="preserve"> kot jih določa zakon.</w:t>
      </w:r>
    </w:p>
    <w:p w:rsidR="004172D3" w:rsidRDefault="004172D3" w:rsidP="004172D3">
      <w:pPr>
        <w:jc w:val="both"/>
        <w:rPr>
          <w:rFonts w:ascii="Times New Roman" w:hAnsi="Times New Roman"/>
        </w:rPr>
      </w:pPr>
    </w:p>
    <w:p w:rsidR="004172D3" w:rsidRPr="0059794F" w:rsidRDefault="004172D3" w:rsidP="004172D3">
      <w:pPr>
        <w:jc w:val="center"/>
        <w:rPr>
          <w:rFonts w:ascii="Times New Roman" w:hAnsi="Times New Roman"/>
          <w:b/>
        </w:rPr>
      </w:pPr>
      <w:r w:rsidRPr="0059794F">
        <w:rPr>
          <w:rFonts w:ascii="Times New Roman" w:hAnsi="Times New Roman"/>
          <w:b/>
        </w:rPr>
        <w:t>PREHOD RIZIKA, KRAJ, ČAS IN NAČIN IZROČITVE, DOKONČNI OBRAČUN</w:t>
      </w:r>
    </w:p>
    <w:p w:rsidR="004172D3" w:rsidRPr="0059794F" w:rsidRDefault="004172D3" w:rsidP="004172D3">
      <w:pPr>
        <w:jc w:val="both"/>
        <w:rPr>
          <w:rFonts w:ascii="Times New Roman" w:hAnsi="Times New Roman"/>
        </w:rPr>
      </w:pPr>
    </w:p>
    <w:p w:rsidR="004172D3" w:rsidRPr="006C037D" w:rsidRDefault="004172D3" w:rsidP="008961EC">
      <w:pPr>
        <w:numPr>
          <w:ilvl w:val="0"/>
          <w:numId w:val="25"/>
        </w:numPr>
        <w:jc w:val="center"/>
        <w:rPr>
          <w:rFonts w:ascii="Times New Roman" w:hAnsi="Times New Roman"/>
        </w:rPr>
      </w:pPr>
      <w:r w:rsidRPr="006C037D">
        <w:rPr>
          <w:rFonts w:ascii="Times New Roman" w:hAnsi="Times New Roman"/>
        </w:rPr>
        <w:t>člen</w:t>
      </w:r>
    </w:p>
    <w:p w:rsidR="004172D3" w:rsidRPr="0059794F" w:rsidRDefault="004172D3" w:rsidP="004172D3">
      <w:pPr>
        <w:jc w:val="both"/>
        <w:rPr>
          <w:rFonts w:ascii="Times New Roman" w:hAnsi="Times New Roman"/>
        </w:rPr>
      </w:pPr>
      <w:r w:rsidRPr="0059794F">
        <w:rPr>
          <w:rFonts w:ascii="Times New Roman" w:hAnsi="Times New Roman"/>
        </w:rPr>
        <w:t xml:space="preserve">Odgovornost za riziko preide od dobavitelja na naročnika z </w:t>
      </w:r>
      <w:r w:rsidRPr="00BD6AB5">
        <w:rPr>
          <w:rFonts w:ascii="Times New Roman" w:hAnsi="Times New Roman"/>
        </w:rPr>
        <w:t>izročitvijo (končna primopredaja),</w:t>
      </w:r>
      <w:r w:rsidRPr="0059794F">
        <w:rPr>
          <w:rFonts w:ascii="Times New Roman" w:hAnsi="Times New Roman"/>
        </w:rPr>
        <w:t xml:space="preserve"> razen </w:t>
      </w:r>
      <w:proofErr w:type="spellStart"/>
      <w:r w:rsidRPr="0059794F">
        <w:rPr>
          <w:rFonts w:ascii="Times New Roman" w:hAnsi="Times New Roman"/>
        </w:rPr>
        <w:t>jamčevanja</w:t>
      </w:r>
      <w:proofErr w:type="spellEnd"/>
      <w:r w:rsidRPr="0059794F">
        <w:rPr>
          <w:rFonts w:ascii="Times New Roman" w:hAnsi="Times New Roman"/>
        </w:rPr>
        <w:t xml:space="preserve"> za napake po določilih garancij.</w:t>
      </w:r>
    </w:p>
    <w:p w:rsidR="004172D3" w:rsidRPr="0059794F" w:rsidRDefault="004172D3" w:rsidP="004172D3">
      <w:pPr>
        <w:jc w:val="both"/>
        <w:rPr>
          <w:rFonts w:ascii="Times New Roman" w:hAnsi="Times New Roman"/>
        </w:rPr>
      </w:pPr>
    </w:p>
    <w:p w:rsidR="004172D3" w:rsidRPr="00BD6AB5" w:rsidRDefault="004172D3" w:rsidP="004172D3">
      <w:pPr>
        <w:jc w:val="both"/>
        <w:rPr>
          <w:rFonts w:ascii="Times New Roman" w:hAnsi="Times New Roman"/>
        </w:rPr>
      </w:pPr>
      <w:r w:rsidRPr="0059794F">
        <w:rPr>
          <w:rFonts w:ascii="Times New Roman" w:hAnsi="Times New Roman"/>
        </w:rPr>
        <w:t xml:space="preserve">Morebitno predhodno ugotavljanje količine in kvalitete je lahko podlaga za kasnejšo zapisniško izročitev, samo pa še ne pomeni prehoda rizika ali izročitve. Pogoje za izročitev se ugotovi v objektu naročnika  in sicer najprej z zapisnikom o predhodnem ugotavljanju količin ter kvalitete zagnane in preizkušene </w:t>
      </w:r>
      <w:r w:rsidRPr="00BD6AB5">
        <w:rPr>
          <w:rFonts w:ascii="Times New Roman" w:hAnsi="Times New Roman"/>
        </w:rPr>
        <w:t xml:space="preserve">opreme (tehnični prevzem). </w:t>
      </w:r>
    </w:p>
    <w:p w:rsidR="004172D3" w:rsidRPr="00101993" w:rsidRDefault="004172D3" w:rsidP="004172D3">
      <w:pPr>
        <w:jc w:val="both"/>
        <w:rPr>
          <w:rFonts w:ascii="Times New Roman" w:hAnsi="Times New Roman"/>
        </w:rPr>
      </w:pPr>
      <w:r w:rsidRPr="00BD6AB5">
        <w:rPr>
          <w:rFonts w:ascii="Times New Roman" w:hAnsi="Times New Roman"/>
        </w:rPr>
        <w:t>Končno primopredajo je mogoče opraviti le na podlagi navedenega zapisnika in z izročitvijo vseh potrebnih listin, zlasti splošne (skupne) garancijske izjave in posameznih garancijskih listin, navodil za uporabo v slovenskem jeziku ter izvedenem osnovnem šolanju osebja naročnika. V primopredajnem zapisniku se izrecno ugotovi, da oprema z montažo</w:t>
      </w:r>
      <w:r w:rsidRPr="00101993">
        <w:rPr>
          <w:rFonts w:ascii="Times New Roman" w:hAnsi="Times New Roman"/>
        </w:rPr>
        <w:t xml:space="preserve"> in delovanjem v celoti </w:t>
      </w:r>
      <w:r w:rsidRPr="00FC7584">
        <w:rPr>
          <w:rFonts w:ascii="Times New Roman" w:hAnsi="Times New Roman"/>
        </w:rPr>
        <w:t>izpolnjuje pogodbeno določilo » ključ v roke«.</w:t>
      </w:r>
      <w:r w:rsidRPr="00101993">
        <w:rPr>
          <w:rFonts w:ascii="Times New Roman" w:hAnsi="Times New Roman"/>
        </w:rPr>
        <w:t xml:space="preserve"> </w:t>
      </w:r>
    </w:p>
    <w:p w:rsidR="004172D3" w:rsidRPr="00101993" w:rsidRDefault="004172D3" w:rsidP="004172D3">
      <w:pPr>
        <w:jc w:val="both"/>
        <w:rPr>
          <w:rFonts w:ascii="Times New Roman" w:hAnsi="Times New Roman"/>
          <w:strike/>
        </w:rPr>
      </w:pPr>
      <w:r w:rsidRPr="00101993">
        <w:rPr>
          <w:rFonts w:ascii="Times New Roman" w:hAnsi="Times New Roman"/>
        </w:rPr>
        <w:t xml:space="preserve">V primeru zamude je potrebno ugotoviti vzroke in odgovornost zanjo (pregled in test delovanja opreme ne bosta uspešno opravljena), to dejstvo pa se zapisniško ugotovi in določi nov rok za primopredajo. </w:t>
      </w:r>
    </w:p>
    <w:p w:rsidR="004172D3" w:rsidRPr="00101993" w:rsidRDefault="004172D3" w:rsidP="004172D3">
      <w:pPr>
        <w:jc w:val="both"/>
        <w:rPr>
          <w:rFonts w:ascii="Times New Roman" w:hAnsi="Times New Roman"/>
        </w:rPr>
      </w:pPr>
      <w:r w:rsidRPr="00101993">
        <w:rPr>
          <w:rFonts w:ascii="Times New Roman" w:hAnsi="Times New Roman"/>
        </w:rPr>
        <w:t xml:space="preserve">Primopredajni zapisnik podpišeta naročnik in dobavitelj. </w:t>
      </w:r>
    </w:p>
    <w:p w:rsidR="004172D3" w:rsidRDefault="004172D3" w:rsidP="004172D3">
      <w:pPr>
        <w:ind w:right="22"/>
        <w:jc w:val="both"/>
        <w:rPr>
          <w:rFonts w:ascii="Times New Roman" w:hAnsi="Times New Roman"/>
          <w:bCs/>
        </w:rPr>
      </w:pPr>
      <w:r w:rsidRPr="00101993">
        <w:rPr>
          <w:rFonts w:ascii="Times New Roman" w:hAnsi="Times New Roman"/>
          <w:bCs/>
        </w:rPr>
        <w:t>Z dnem podpisa primopredajnega zapisnika veljajo dela za opravljena in oprema za dobavljeno. Z dnem podpisa primopredajnega zapisnika prenehajo teči vsi roki v zvezi z dokončanjem del in dobavo opreme ter začnejo teči roki za plačilo, garancijski roki in pogodbene kazni.</w:t>
      </w:r>
    </w:p>
    <w:p w:rsidR="004172D3" w:rsidRPr="000B1E14" w:rsidRDefault="004172D3" w:rsidP="004172D3">
      <w:pPr>
        <w:ind w:right="22"/>
        <w:jc w:val="both"/>
        <w:rPr>
          <w:rFonts w:ascii="Times New Roman" w:hAnsi="Times New Roman"/>
          <w:bCs/>
        </w:rPr>
      </w:pPr>
    </w:p>
    <w:p w:rsidR="004172D3" w:rsidRPr="0059794F" w:rsidRDefault="004172D3" w:rsidP="004172D3">
      <w:pPr>
        <w:jc w:val="center"/>
        <w:rPr>
          <w:rFonts w:ascii="Times New Roman" w:hAnsi="Times New Roman"/>
          <w:b/>
        </w:rPr>
      </w:pPr>
      <w:r w:rsidRPr="0059794F">
        <w:rPr>
          <w:rFonts w:ascii="Times New Roman" w:hAnsi="Times New Roman"/>
          <w:b/>
        </w:rPr>
        <w:t>ROK ZA IZVEDBO, POGODBENA KAZEN, ODŠKODNINA</w:t>
      </w:r>
    </w:p>
    <w:p w:rsidR="004172D3" w:rsidRPr="0059794F" w:rsidRDefault="004172D3" w:rsidP="004172D3">
      <w:pPr>
        <w:jc w:val="both"/>
        <w:rPr>
          <w:rFonts w:ascii="Times New Roman" w:hAnsi="Times New Roman"/>
        </w:rPr>
      </w:pPr>
    </w:p>
    <w:p w:rsidR="004172D3" w:rsidRPr="006C037D" w:rsidRDefault="004172D3" w:rsidP="008961EC">
      <w:pPr>
        <w:numPr>
          <w:ilvl w:val="0"/>
          <w:numId w:val="25"/>
        </w:numPr>
        <w:jc w:val="center"/>
        <w:rPr>
          <w:rFonts w:ascii="Times New Roman" w:hAnsi="Times New Roman"/>
        </w:rPr>
      </w:pPr>
      <w:r w:rsidRPr="006C037D">
        <w:rPr>
          <w:rFonts w:ascii="Times New Roman" w:hAnsi="Times New Roman"/>
        </w:rPr>
        <w:t>člen</w:t>
      </w:r>
    </w:p>
    <w:p w:rsidR="004172D3" w:rsidRPr="00BD6AB5" w:rsidRDefault="004172D3" w:rsidP="004172D3">
      <w:pPr>
        <w:widowControl w:val="0"/>
        <w:jc w:val="both"/>
        <w:rPr>
          <w:rFonts w:ascii="Times New Roman" w:hAnsi="Times New Roman"/>
          <w:strike/>
        </w:rPr>
      </w:pPr>
      <w:r w:rsidRPr="00BD6AB5">
        <w:rPr>
          <w:rFonts w:ascii="Times New Roman" w:hAnsi="Times New Roman"/>
        </w:rPr>
        <w:t xml:space="preserve">Pogodbene obveznosti bo dobavitelj opravil skladno s terminskim načrtom oz. bo opremo dobavil, zmontiral  in predal naročniku v uporabo v roku  ……..… - najkasneje </w:t>
      </w:r>
      <w:r>
        <w:rPr>
          <w:rFonts w:ascii="Times New Roman" w:hAnsi="Times New Roman"/>
          <w:b/>
        </w:rPr>
        <w:t>6</w:t>
      </w:r>
      <w:r w:rsidRPr="00BD6AB5">
        <w:rPr>
          <w:rFonts w:ascii="Times New Roman" w:hAnsi="Times New Roman"/>
          <w:b/>
        </w:rPr>
        <w:t>0 dni</w:t>
      </w:r>
      <w:r w:rsidRPr="00BD6AB5">
        <w:rPr>
          <w:rFonts w:ascii="Times New Roman" w:hAnsi="Times New Roman"/>
        </w:rPr>
        <w:t xml:space="preserve"> od začetka veljavnosti pogodbe</w:t>
      </w:r>
      <w:r>
        <w:rPr>
          <w:rFonts w:ascii="Times New Roman" w:hAnsi="Times New Roman"/>
        </w:rPr>
        <w:t>.</w:t>
      </w:r>
    </w:p>
    <w:p w:rsidR="004172D3" w:rsidRDefault="004172D3" w:rsidP="004172D3">
      <w:pPr>
        <w:jc w:val="both"/>
        <w:rPr>
          <w:rFonts w:ascii="Times New Roman" w:hAnsi="Times New Roman"/>
        </w:rPr>
      </w:pPr>
    </w:p>
    <w:p w:rsidR="004172D3" w:rsidRPr="0059794F" w:rsidRDefault="004172D3" w:rsidP="004172D3">
      <w:pPr>
        <w:jc w:val="both"/>
        <w:rPr>
          <w:rFonts w:ascii="Times New Roman" w:hAnsi="Times New Roman"/>
        </w:rPr>
      </w:pPr>
      <w:r w:rsidRPr="0059794F">
        <w:rPr>
          <w:rFonts w:ascii="Times New Roman" w:hAnsi="Times New Roman"/>
        </w:rPr>
        <w:t xml:space="preserve">V primeru zamude z izvajanjem pogodbenih obveznosti, po krivdi dobavitelja, bo dobavitelj plačal naročniku pogodbeno kazen, ki bo odvisna od vrednosti zamude in sicer:  </w:t>
      </w:r>
    </w:p>
    <w:p w:rsidR="004172D3" w:rsidRPr="0059794F" w:rsidRDefault="004172D3" w:rsidP="004172D3">
      <w:pPr>
        <w:jc w:val="both"/>
        <w:rPr>
          <w:rFonts w:ascii="Times New Roman" w:hAnsi="Times New Roman"/>
        </w:rPr>
      </w:pPr>
      <w:r w:rsidRPr="0059794F">
        <w:rPr>
          <w:rFonts w:ascii="Times New Roman" w:hAnsi="Times New Roman"/>
        </w:rPr>
        <w:t xml:space="preserve">     -   za vsak koledarski dan zamude v višini 0,2 % od pogodbene vrednosti, </w:t>
      </w:r>
    </w:p>
    <w:p w:rsidR="004172D3" w:rsidRPr="0059794F" w:rsidRDefault="004172D3" w:rsidP="004172D3">
      <w:pPr>
        <w:jc w:val="both"/>
        <w:rPr>
          <w:rFonts w:ascii="Times New Roman" w:hAnsi="Times New Roman"/>
        </w:rPr>
      </w:pPr>
      <w:r w:rsidRPr="0059794F">
        <w:rPr>
          <w:rFonts w:ascii="Times New Roman" w:hAnsi="Times New Roman"/>
        </w:rPr>
        <w:t xml:space="preserve">     -   vendar skupno največ v višini 5% celotne pogodbene vrednosti.</w:t>
      </w:r>
    </w:p>
    <w:p w:rsidR="004172D3" w:rsidRDefault="004172D3" w:rsidP="004172D3">
      <w:pPr>
        <w:jc w:val="both"/>
        <w:rPr>
          <w:rFonts w:ascii="Times New Roman" w:hAnsi="Times New Roman"/>
        </w:rPr>
      </w:pPr>
    </w:p>
    <w:p w:rsidR="004172D3" w:rsidRPr="0059794F" w:rsidRDefault="004172D3" w:rsidP="004172D3">
      <w:pPr>
        <w:jc w:val="both"/>
        <w:rPr>
          <w:rFonts w:ascii="Times New Roman" w:hAnsi="Times New Roman"/>
        </w:rPr>
      </w:pPr>
      <w:r w:rsidRPr="0059794F">
        <w:rPr>
          <w:rFonts w:ascii="Times New Roman" w:hAnsi="Times New Roman"/>
        </w:rPr>
        <w:t>Pogodbena kazen se obračuna pri dokončnem obračunu.</w:t>
      </w:r>
    </w:p>
    <w:p w:rsidR="004172D3" w:rsidRDefault="004172D3" w:rsidP="004172D3">
      <w:pPr>
        <w:jc w:val="both"/>
        <w:rPr>
          <w:rFonts w:ascii="Times New Roman" w:hAnsi="Times New Roman"/>
        </w:rPr>
      </w:pPr>
      <w:r w:rsidRPr="0059794F">
        <w:rPr>
          <w:rFonts w:ascii="Times New Roman" w:hAnsi="Times New Roman"/>
        </w:rPr>
        <w:lastRenderedPageBreak/>
        <w:t>Če bo škoda, ki jo bo zaradi zamude utrpel naročnik višja od pogodbene kazni</w:t>
      </w:r>
      <w:r>
        <w:rPr>
          <w:rFonts w:ascii="Times New Roman" w:hAnsi="Times New Roman"/>
        </w:rPr>
        <w:t>,</w:t>
      </w:r>
      <w:r w:rsidRPr="0059794F">
        <w:rPr>
          <w:rFonts w:ascii="Times New Roman" w:hAnsi="Times New Roman"/>
        </w:rPr>
        <w:t xml:space="preserve"> ima pravico zahtevati razliko do polne odškodnine. Tudi morebitna odškodnina se obračuna pri dokončnem obračunu.</w:t>
      </w:r>
    </w:p>
    <w:p w:rsidR="004172D3" w:rsidRPr="0059794F" w:rsidRDefault="004172D3" w:rsidP="004172D3">
      <w:pPr>
        <w:jc w:val="both"/>
        <w:rPr>
          <w:rFonts w:ascii="Times New Roman" w:hAnsi="Times New Roman"/>
        </w:rPr>
      </w:pPr>
    </w:p>
    <w:p w:rsidR="004172D3" w:rsidRPr="005A1A11" w:rsidRDefault="004172D3" w:rsidP="004172D3">
      <w:pPr>
        <w:jc w:val="center"/>
        <w:rPr>
          <w:rFonts w:ascii="Times New Roman" w:hAnsi="Times New Roman"/>
          <w:b/>
        </w:rPr>
      </w:pPr>
      <w:r w:rsidRPr="005A1A11">
        <w:rPr>
          <w:rFonts w:ascii="Times New Roman" w:hAnsi="Times New Roman"/>
          <w:b/>
        </w:rPr>
        <w:t>GARANCIJSKI ROKI, VZDRŽEVANJE, ODPRAVA NAPAK, NADZOR</w:t>
      </w:r>
    </w:p>
    <w:p w:rsidR="004172D3" w:rsidRPr="0059794F" w:rsidRDefault="004172D3" w:rsidP="004172D3">
      <w:pPr>
        <w:jc w:val="both"/>
        <w:rPr>
          <w:rFonts w:ascii="Times New Roman" w:hAnsi="Times New Roman"/>
        </w:rPr>
      </w:pPr>
    </w:p>
    <w:p w:rsidR="004172D3" w:rsidRDefault="004172D3" w:rsidP="004172D3">
      <w:pPr>
        <w:ind w:left="720"/>
        <w:jc w:val="both"/>
        <w:rPr>
          <w:rFonts w:ascii="Times New Roman" w:hAnsi="Times New Roman"/>
        </w:rPr>
      </w:pPr>
    </w:p>
    <w:p w:rsidR="004172D3" w:rsidRDefault="004172D3" w:rsidP="004172D3">
      <w:pPr>
        <w:jc w:val="both"/>
        <w:rPr>
          <w:rFonts w:ascii="Times New Roman" w:hAnsi="Times New Roman"/>
        </w:rPr>
      </w:pPr>
      <w:r w:rsidRPr="00C624B2">
        <w:rPr>
          <w:rFonts w:ascii="Times New Roman" w:hAnsi="Times New Roman"/>
        </w:rPr>
        <w:t xml:space="preserve">Pogodbeni stranki soglašata, da je </w:t>
      </w:r>
      <w:r w:rsidRPr="00724F50">
        <w:rPr>
          <w:rFonts w:ascii="Times New Roman" w:hAnsi="Times New Roman"/>
          <w:u w:val="single"/>
        </w:rPr>
        <w:t>garancijska doba za</w:t>
      </w:r>
      <w:r w:rsidRPr="00C624B2">
        <w:rPr>
          <w:rFonts w:ascii="Times New Roman" w:hAnsi="Times New Roman"/>
        </w:rPr>
        <w:t xml:space="preserve"> </w:t>
      </w:r>
      <w:r>
        <w:rPr>
          <w:rFonts w:ascii="Times New Roman" w:hAnsi="Times New Roman"/>
          <w:u w:val="single"/>
        </w:rPr>
        <w:t>predmetno opremo</w:t>
      </w:r>
      <w:r>
        <w:rPr>
          <w:rFonts w:ascii="Times New Roman" w:hAnsi="Times New Roman"/>
        </w:rPr>
        <w:t xml:space="preserve">  </w:t>
      </w:r>
      <w:r w:rsidRPr="00A53271">
        <w:rPr>
          <w:rFonts w:ascii="Times New Roman" w:hAnsi="Times New Roman"/>
        </w:rPr>
        <w:t xml:space="preserve">_______ mesecev </w:t>
      </w:r>
      <w:r w:rsidRPr="00847DE1">
        <w:rPr>
          <w:rFonts w:ascii="Times New Roman" w:hAnsi="Times New Roman"/>
        </w:rPr>
        <w:t>(</w:t>
      </w:r>
      <w:r w:rsidR="00397036">
        <w:rPr>
          <w:rFonts w:ascii="Times New Roman" w:hAnsi="Times New Roman"/>
          <w:b/>
        </w:rPr>
        <w:t>najmanj 24</w:t>
      </w:r>
      <w:r w:rsidRPr="00847DE1">
        <w:rPr>
          <w:rFonts w:ascii="Times New Roman" w:hAnsi="Times New Roman"/>
          <w:b/>
        </w:rPr>
        <w:t xml:space="preserve"> mesecev)</w:t>
      </w:r>
      <w:r>
        <w:rPr>
          <w:rFonts w:ascii="Times New Roman" w:hAnsi="Times New Roman"/>
          <w:b/>
        </w:rPr>
        <w:t xml:space="preserve"> </w:t>
      </w:r>
      <w:r w:rsidRPr="00CB7D08">
        <w:rPr>
          <w:rFonts w:ascii="Times New Roman" w:hAnsi="Times New Roman"/>
        </w:rPr>
        <w:t>od</w:t>
      </w:r>
      <w:r w:rsidRPr="00C624B2">
        <w:rPr>
          <w:rFonts w:ascii="Times New Roman" w:hAnsi="Times New Roman"/>
        </w:rPr>
        <w:t xml:space="preserve"> dneva prevzema – podpisa končnega primopredajnega zapisnika, ko dobavitelj izroči</w:t>
      </w:r>
      <w:r w:rsidRPr="0059794F">
        <w:rPr>
          <w:rFonts w:ascii="Times New Roman" w:hAnsi="Times New Roman"/>
        </w:rPr>
        <w:t xml:space="preserve"> naročniku tudi vse garancijske liste in dokumentacijo v skladu s to pogodbo.  </w:t>
      </w:r>
    </w:p>
    <w:p w:rsidR="004172D3" w:rsidRPr="0059794F" w:rsidRDefault="004172D3" w:rsidP="004172D3">
      <w:pPr>
        <w:jc w:val="both"/>
        <w:rPr>
          <w:rFonts w:ascii="Times New Roman" w:hAnsi="Times New Roman"/>
        </w:rPr>
      </w:pPr>
    </w:p>
    <w:p w:rsidR="004172D3" w:rsidRPr="006C037D" w:rsidRDefault="004172D3" w:rsidP="008961EC">
      <w:pPr>
        <w:numPr>
          <w:ilvl w:val="0"/>
          <w:numId w:val="25"/>
        </w:numPr>
        <w:jc w:val="center"/>
        <w:rPr>
          <w:rFonts w:ascii="Times New Roman" w:hAnsi="Times New Roman"/>
        </w:rPr>
      </w:pPr>
      <w:r w:rsidRPr="006C037D">
        <w:rPr>
          <w:rFonts w:ascii="Times New Roman" w:hAnsi="Times New Roman"/>
        </w:rPr>
        <w:t>člen</w:t>
      </w:r>
    </w:p>
    <w:p w:rsidR="00167597" w:rsidRPr="00167597" w:rsidRDefault="00167597" w:rsidP="00167597">
      <w:pPr>
        <w:jc w:val="both"/>
        <w:rPr>
          <w:rFonts w:ascii="Times New Roman" w:hAnsi="Times New Roman" w:cs="Arial"/>
        </w:rPr>
      </w:pPr>
      <w:r>
        <w:rPr>
          <w:rFonts w:ascii="Times New Roman" w:hAnsi="Times New Roman" w:cs="Arial"/>
        </w:rPr>
        <w:t>Dobavitelj</w:t>
      </w:r>
      <w:r w:rsidRPr="00167597">
        <w:rPr>
          <w:rFonts w:ascii="Times New Roman" w:hAnsi="Times New Roman" w:cs="Arial"/>
        </w:rPr>
        <w:t xml:space="preserve"> mora v času trajanja pogodbe s pooblaščenim servisom zagotoviti redno preventivno servisiranje opreme po navodilih proizvajalca:</w:t>
      </w:r>
    </w:p>
    <w:p w:rsidR="00167597" w:rsidRPr="00167597" w:rsidRDefault="00167597" w:rsidP="00167597">
      <w:pPr>
        <w:jc w:val="both"/>
        <w:rPr>
          <w:rFonts w:ascii="Times New Roman" w:hAnsi="Times New Roman" w:cs="Arial"/>
        </w:rPr>
      </w:pPr>
    </w:p>
    <w:p w:rsidR="00167597" w:rsidRPr="00167597" w:rsidRDefault="00167597" w:rsidP="00167597">
      <w:pPr>
        <w:jc w:val="both"/>
        <w:rPr>
          <w:rFonts w:ascii="Times New Roman" w:hAnsi="Times New Roman" w:cs="Arial"/>
        </w:rPr>
      </w:pPr>
      <w:r w:rsidRPr="00167597">
        <w:rPr>
          <w:rFonts w:ascii="Times New Roman" w:hAnsi="Times New Roman" w:cs="Arial"/>
        </w:rPr>
        <w:t xml:space="preserve">PREVENTIVNO VZDRŽEVANJE pomeni zagotavljanje izvajanja rednega vzdrževanja, število rednih vzdrževalnih servisov po navodilih proizvajalca (najmanj 1x letno) vključno z vsemi rezervnimi deli in potrošnim materialom, stroški dela in potnimi stroški; npr.: kontrolo stanja opreme in njene funkcionalnosti, odkrivanje napak in odprava le teh, preverjanje in </w:t>
      </w:r>
      <w:proofErr w:type="spellStart"/>
      <w:r w:rsidRPr="00167597">
        <w:rPr>
          <w:rFonts w:ascii="Times New Roman" w:hAnsi="Times New Roman" w:cs="Arial"/>
        </w:rPr>
        <w:t>optimiranje</w:t>
      </w:r>
      <w:proofErr w:type="spellEnd"/>
      <w:r w:rsidRPr="00167597">
        <w:rPr>
          <w:rFonts w:ascii="Times New Roman" w:hAnsi="Times New Roman" w:cs="Arial"/>
        </w:rPr>
        <w:t xml:space="preserve"> funkcijskih parametrov delovanja, čiščenje in kontrola opreme, izdaja servisnega poročila in nalepka na opremi z datumom in podpisom izvedbe pregleda (v lastni predračun navesti število obveznih in priporočenih servisov na leto).</w:t>
      </w:r>
    </w:p>
    <w:p w:rsidR="00167597" w:rsidRPr="006C037D" w:rsidRDefault="00167597" w:rsidP="00167597">
      <w:pPr>
        <w:numPr>
          <w:ilvl w:val="0"/>
          <w:numId w:val="25"/>
        </w:numPr>
        <w:jc w:val="center"/>
        <w:rPr>
          <w:rFonts w:ascii="Times New Roman" w:hAnsi="Times New Roman"/>
        </w:rPr>
      </w:pPr>
      <w:r w:rsidRPr="006C037D">
        <w:rPr>
          <w:rFonts w:ascii="Times New Roman" w:hAnsi="Times New Roman"/>
        </w:rPr>
        <w:t>člen</w:t>
      </w:r>
    </w:p>
    <w:p w:rsidR="00167597" w:rsidRPr="00167597" w:rsidRDefault="00167597" w:rsidP="00167597">
      <w:pPr>
        <w:jc w:val="both"/>
        <w:rPr>
          <w:rFonts w:ascii="Times New Roman" w:hAnsi="Times New Roman" w:cs="Arial"/>
        </w:rPr>
      </w:pPr>
    </w:p>
    <w:p w:rsidR="00167597" w:rsidRDefault="00167597" w:rsidP="00167597">
      <w:pPr>
        <w:jc w:val="both"/>
        <w:rPr>
          <w:rFonts w:ascii="Times New Roman" w:hAnsi="Times New Roman" w:cs="Arial"/>
        </w:rPr>
      </w:pPr>
      <w:r w:rsidRPr="00167597">
        <w:rPr>
          <w:rFonts w:ascii="Times New Roman" w:hAnsi="Times New Roman" w:cs="Arial"/>
        </w:rPr>
        <w:t>IZREDNO VZDRŽEVANJE OPREME / izven garancije</w:t>
      </w:r>
    </w:p>
    <w:p w:rsidR="00167597" w:rsidRPr="00167597" w:rsidRDefault="00167597" w:rsidP="00167597">
      <w:pPr>
        <w:jc w:val="both"/>
        <w:rPr>
          <w:rFonts w:ascii="Times New Roman" w:hAnsi="Times New Roman" w:cs="Arial"/>
        </w:rPr>
      </w:pPr>
    </w:p>
    <w:p w:rsidR="00167597" w:rsidRPr="00167597" w:rsidRDefault="00167597" w:rsidP="00167597">
      <w:pPr>
        <w:jc w:val="both"/>
        <w:rPr>
          <w:rFonts w:ascii="Times New Roman" w:hAnsi="Times New Roman" w:cs="Arial"/>
        </w:rPr>
      </w:pPr>
      <w:r w:rsidRPr="00167597">
        <w:rPr>
          <w:rFonts w:ascii="Times New Roman" w:hAnsi="Times New Roman" w:cs="Arial"/>
        </w:rPr>
        <w:t>IZREDNO VZDRŽEVANJE pomeni servisna popravila/odpravo napak na opremi z zamenjavo iztrošenih, okvarjenih delov in potrošnega materiala za predmetno opremo ter vzpostavitev naprav v fazo pravilnega in brezhibnega delovanja. Servis se opravlja po pozivu naročnika z vključenimi vsemi rezervnimi deli in potrošnimi materiali, vključno s transportnimi in vsemi ostalimi stroški.</w:t>
      </w:r>
    </w:p>
    <w:p w:rsidR="004172D3" w:rsidRDefault="00167597" w:rsidP="00167597">
      <w:pPr>
        <w:jc w:val="both"/>
        <w:rPr>
          <w:rFonts w:ascii="Times New Roman" w:hAnsi="Times New Roman" w:cs="Arial"/>
        </w:rPr>
      </w:pPr>
      <w:r w:rsidRPr="00167597">
        <w:rPr>
          <w:rFonts w:ascii="Times New Roman" w:hAnsi="Times New Roman" w:cs="Arial"/>
        </w:rPr>
        <w:t>Izredno vzdrževanje se izvaja na podlagi predhodno izdane ponudbe za popravilo.</w:t>
      </w:r>
    </w:p>
    <w:p w:rsidR="00167597" w:rsidRDefault="00167597" w:rsidP="00167597">
      <w:pPr>
        <w:jc w:val="both"/>
        <w:rPr>
          <w:rFonts w:ascii="Times New Roman" w:hAnsi="Times New Roman" w:cs="Arial"/>
        </w:rPr>
      </w:pPr>
    </w:p>
    <w:p w:rsidR="00167597" w:rsidRPr="00167597" w:rsidRDefault="00167597" w:rsidP="00167597">
      <w:pPr>
        <w:jc w:val="both"/>
        <w:rPr>
          <w:rFonts w:ascii="Times New Roman" w:hAnsi="Times New Roman" w:cs="Arial"/>
        </w:rPr>
      </w:pPr>
    </w:p>
    <w:p w:rsidR="00167597" w:rsidRPr="00167597" w:rsidRDefault="00167597" w:rsidP="00167597">
      <w:pPr>
        <w:jc w:val="both"/>
        <w:rPr>
          <w:rFonts w:ascii="Times New Roman" w:hAnsi="Times New Roman" w:cs="Arial"/>
        </w:rPr>
      </w:pPr>
      <w:r w:rsidRPr="00167597">
        <w:rPr>
          <w:rFonts w:ascii="Times New Roman" w:hAnsi="Times New Roman" w:cs="Arial"/>
        </w:rPr>
        <w:t>Zahtevani odzivni časi serviserjev za čas trajanja pogodbe:</w:t>
      </w:r>
    </w:p>
    <w:p w:rsidR="00167597" w:rsidRPr="00167597" w:rsidRDefault="00167597" w:rsidP="00167597">
      <w:pPr>
        <w:jc w:val="both"/>
        <w:rPr>
          <w:rFonts w:ascii="Times New Roman" w:hAnsi="Times New Roman" w:cs="Arial"/>
        </w:rPr>
      </w:pPr>
      <w:r w:rsidRPr="00167597">
        <w:rPr>
          <w:rFonts w:ascii="Times New Roman" w:hAnsi="Times New Roman" w:cs="Arial"/>
        </w:rPr>
        <w:t>-</w:t>
      </w:r>
      <w:r w:rsidRPr="00167597">
        <w:rPr>
          <w:rFonts w:ascii="Times New Roman" w:hAnsi="Times New Roman" w:cs="Arial"/>
        </w:rPr>
        <w:tab/>
      </w:r>
      <w:r w:rsidR="007045E2">
        <w:rPr>
          <w:rFonts w:ascii="Times New Roman" w:hAnsi="Times New Roman" w:cs="Arial"/>
        </w:rPr>
        <w:t>dobavitelj</w:t>
      </w:r>
      <w:r w:rsidRPr="00167597">
        <w:rPr>
          <w:rFonts w:ascii="Times New Roman" w:hAnsi="Times New Roman" w:cs="Arial"/>
        </w:rPr>
        <w:t xml:space="preserve"> zagotavlja za popravila in vzdrževanja odzivni čas serviserja največ osem (8) ure od poziva naročnika v rednem delovnem času med 7. in 15. uro.   </w:t>
      </w:r>
      <w:r w:rsidR="007045E2">
        <w:rPr>
          <w:rFonts w:ascii="Times New Roman" w:hAnsi="Times New Roman" w:cs="Arial"/>
        </w:rPr>
        <w:t>Dobavitelj</w:t>
      </w:r>
      <w:r w:rsidRPr="00167597">
        <w:rPr>
          <w:rFonts w:ascii="Times New Roman" w:hAnsi="Times New Roman" w:cs="Arial"/>
        </w:rPr>
        <w:t xml:space="preserve"> mora opremo popraviti najkasneje v 48 urah od poziva naročnika. V primeru, da napaka ni odpravljena v 48 urah pa mora </w:t>
      </w:r>
      <w:r w:rsidR="007045E2">
        <w:rPr>
          <w:rFonts w:ascii="Times New Roman" w:hAnsi="Times New Roman" w:cs="Arial"/>
        </w:rPr>
        <w:t>dobavitelj</w:t>
      </w:r>
      <w:r w:rsidRPr="00167597">
        <w:rPr>
          <w:rFonts w:ascii="Times New Roman" w:hAnsi="Times New Roman" w:cs="Arial"/>
        </w:rPr>
        <w:t xml:space="preserve"> na lastne stroške zagotoviti kvalitetno nadomestno opremo.  </w:t>
      </w:r>
    </w:p>
    <w:p w:rsidR="00167597" w:rsidRPr="00CF0D03" w:rsidRDefault="00167597" w:rsidP="00167597">
      <w:pPr>
        <w:jc w:val="both"/>
        <w:rPr>
          <w:rFonts w:ascii="Times New Roman" w:hAnsi="Times New Roman" w:cs="Arial"/>
        </w:rPr>
      </w:pPr>
    </w:p>
    <w:p w:rsidR="004172D3" w:rsidRPr="00152058" w:rsidRDefault="004172D3" w:rsidP="004172D3">
      <w:pPr>
        <w:autoSpaceDE w:val="0"/>
        <w:autoSpaceDN w:val="0"/>
        <w:adjustRightInd w:val="0"/>
        <w:jc w:val="both"/>
        <w:rPr>
          <w:rFonts w:ascii="Times New Roman" w:hAnsi="Times New Roman" w:cs="Arial"/>
          <w:color w:val="0070C0"/>
          <w:sz w:val="20"/>
          <w:szCs w:val="20"/>
        </w:rPr>
      </w:pPr>
    </w:p>
    <w:p w:rsidR="004172D3" w:rsidRPr="004172D3" w:rsidRDefault="004172D3" w:rsidP="004172D3">
      <w:pPr>
        <w:widowControl w:val="0"/>
        <w:jc w:val="both"/>
        <w:rPr>
          <w:rFonts w:ascii="Times New Roman" w:hAnsi="Times New Roman"/>
        </w:rPr>
      </w:pPr>
      <w:r>
        <w:rPr>
          <w:rFonts w:ascii="Times New Roman" w:hAnsi="Times New Roman"/>
        </w:rPr>
        <w:t>Po preteku</w:t>
      </w:r>
      <w:r w:rsidRPr="004172D3">
        <w:rPr>
          <w:rFonts w:ascii="Times New Roman" w:hAnsi="Times New Roman"/>
        </w:rPr>
        <w:t xml:space="preserve"> garancijskega roka</w:t>
      </w:r>
      <w:r>
        <w:rPr>
          <w:rFonts w:ascii="Times New Roman" w:hAnsi="Times New Roman"/>
        </w:rPr>
        <w:t xml:space="preserve"> do izteka petih let</w:t>
      </w:r>
      <w:r w:rsidRPr="004172D3">
        <w:rPr>
          <w:rFonts w:ascii="Times New Roman" w:hAnsi="Times New Roman"/>
        </w:rPr>
        <w:t xml:space="preserve"> mora </w:t>
      </w:r>
      <w:r w:rsidR="007045E2">
        <w:rPr>
          <w:rFonts w:ascii="Times New Roman" w:hAnsi="Times New Roman"/>
        </w:rPr>
        <w:t>dobavitelj</w:t>
      </w:r>
      <w:r w:rsidRPr="004172D3">
        <w:rPr>
          <w:rFonts w:ascii="Times New Roman" w:hAnsi="Times New Roman"/>
        </w:rPr>
        <w:t xml:space="preserve"> zagotavljati </w:t>
      </w:r>
      <w:r w:rsidRPr="004172D3">
        <w:rPr>
          <w:rFonts w:ascii="Times New Roman" w:hAnsi="Times New Roman"/>
          <w:u w:val="single"/>
        </w:rPr>
        <w:t>»popolno« preventivno vzdrževanje opreme</w:t>
      </w:r>
      <w:r w:rsidRPr="004172D3">
        <w:rPr>
          <w:rFonts w:ascii="Times New Roman" w:hAnsi="Times New Roman"/>
        </w:rPr>
        <w:t>.</w:t>
      </w:r>
    </w:p>
    <w:p w:rsidR="004172D3" w:rsidRPr="004172D3" w:rsidRDefault="004172D3" w:rsidP="004172D3">
      <w:pPr>
        <w:pStyle w:val="Odstavekseznama"/>
        <w:autoSpaceDE w:val="0"/>
        <w:autoSpaceDN w:val="0"/>
        <w:adjustRightInd w:val="0"/>
        <w:ind w:left="720"/>
        <w:jc w:val="both"/>
        <w:rPr>
          <w:rFonts w:ascii="Times New Roman" w:hAnsi="Times New Roman"/>
        </w:rPr>
      </w:pPr>
    </w:p>
    <w:p w:rsidR="004172D3" w:rsidRDefault="004172D3" w:rsidP="004172D3">
      <w:pPr>
        <w:autoSpaceDE w:val="0"/>
        <w:autoSpaceDN w:val="0"/>
        <w:adjustRightInd w:val="0"/>
        <w:jc w:val="both"/>
        <w:rPr>
          <w:rFonts w:ascii="Times New Roman" w:hAnsi="Times New Roman"/>
        </w:rPr>
      </w:pPr>
    </w:p>
    <w:p w:rsidR="000F0F90" w:rsidRPr="004172D3" w:rsidRDefault="000F0F90" w:rsidP="004172D3">
      <w:pPr>
        <w:autoSpaceDE w:val="0"/>
        <w:autoSpaceDN w:val="0"/>
        <w:adjustRightInd w:val="0"/>
        <w:jc w:val="both"/>
        <w:rPr>
          <w:rFonts w:ascii="Times New Roman" w:hAnsi="Times New Roman"/>
        </w:rPr>
      </w:pPr>
    </w:p>
    <w:p w:rsidR="004172D3" w:rsidRPr="006C037D" w:rsidRDefault="004172D3" w:rsidP="00167597">
      <w:pPr>
        <w:numPr>
          <w:ilvl w:val="0"/>
          <w:numId w:val="25"/>
        </w:numPr>
        <w:jc w:val="center"/>
        <w:rPr>
          <w:rFonts w:ascii="Times New Roman" w:hAnsi="Times New Roman"/>
        </w:rPr>
      </w:pPr>
      <w:r w:rsidRPr="006C037D">
        <w:rPr>
          <w:rFonts w:ascii="Times New Roman" w:hAnsi="Times New Roman"/>
        </w:rPr>
        <w:t>člen</w:t>
      </w:r>
    </w:p>
    <w:p w:rsidR="004172D3" w:rsidRDefault="000F0F90" w:rsidP="004172D3">
      <w:pPr>
        <w:jc w:val="both"/>
        <w:rPr>
          <w:rFonts w:ascii="Times New Roman" w:hAnsi="Times New Roman"/>
        </w:rPr>
      </w:pPr>
      <w:r w:rsidRPr="000F0F90">
        <w:rPr>
          <w:rFonts w:ascii="Times New Roman" w:hAnsi="Times New Roman"/>
        </w:rPr>
        <w:t xml:space="preserve">Izredna servisna dela (popravila) v garancijskem obdobju in dela, ki so potrebna zaradi </w:t>
      </w:r>
      <w:proofErr w:type="spellStart"/>
      <w:r w:rsidRPr="000F0F90">
        <w:rPr>
          <w:rFonts w:ascii="Times New Roman" w:hAnsi="Times New Roman"/>
        </w:rPr>
        <w:t>strojelomov</w:t>
      </w:r>
      <w:proofErr w:type="spellEnd"/>
      <w:r w:rsidRPr="000F0F90">
        <w:rPr>
          <w:rFonts w:ascii="Times New Roman" w:hAnsi="Times New Roman"/>
        </w:rPr>
        <w:t xml:space="preserve"> ali napačnega ravnanja naročnika z opremo je dobavitelj upravičen zaračunati po cenah iz njegove ponudbe  (cene rezervnih delov morajo odražati realne cene v primeru menjave; </w:t>
      </w:r>
      <w:r w:rsidR="007045E2">
        <w:rPr>
          <w:rFonts w:ascii="Times New Roman" w:hAnsi="Times New Roman"/>
        </w:rPr>
        <w:t>dobavitelj</w:t>
      </w:r>
      <w:r w:rsidRPr="000F0F90">
        <w:rPr>
          <w:rFonts w:ascii="Times New Roman" w:hAnsi="Times New Roman"/>
        </w:rPr>
        <w:t xml:space="preserve"> priloži ceno delovne ure serviserja).</w:t>
      </w:r>
      <w:r w:rsidRPr="00B53256">
        <w:rPr>
          <w:rFonts w:ascii="Times New Roman" w:hAnsi="Times New Roman"/>
        </w:rPr>
        <w:t xml:space="preserve"> </w:t>
      </w:r>
      <w:r w:rsidR="004172D3" w:rsidRPr="00B53256">
        <w:rPr>
          <w:rFonts w:ascii="Times New Roman" w:hAnsi="Times New Roman"/>
        </w:rPr>
        <w:t xml:space="preserve">Ob tem mora </w:t>
      </w:r>
      <w:r w:rsidR="007045E2">
        <w:rPr>
          <w:rFonts w:ascii="Times New Roman" w:hAnsi="Times New Roman"/>
        </w:rPr>
        <w:t>dobavitelj</w:t>
      </w:r>
      <w:r w:rsidR="004172D3" w:rsidRPr="00B53256">
        <w:rPr>
          <w:rFonts w:ascii="Times New Roman" w:hAnsi="Times New Roman"/>
        </w:rPr>
        <w:t>–serviser zagotavljati enak odzivni čas, kot v garancijskem roku in  izvajati tudi vsa intervencijska popravila-servisiranje.</w:t>
      </w:r>
    </w:p>
    <w:p w:rsidR="004172D3" w:rsidRPr="00B53256" w:rsidRDefault="004172D3" w:rsidP="004172D3">
      <w:pPr>
        <w:jc w:val="both"/>
        <w:rPr>
          <w:rFonts w:ascii="Times New Roman" w:hAnsi="Times New Roman"/>
        </w:rPr>
      </w:pPr>
    </w:p>
    <w:p w:rsidR="004172D3" w:rsidRPr="0059794F" w:rsidRDefault="004172D3" w:rsidP="00167597">
      <w:pPr>
        <w:numPr>
          <w:ilvl w:val="0"/>
          <w:numId w:val="25"/>
        </w:numPr>
        <w:jc w:val="center"/>
        <w:rPr>
          <w:rFonts w:ascii="Times New Roman" w:hAnsi="Times New Roman"/>
        </w:rPr>
      </w:pPr>
      <w:r w:rsidRPr="0059794F">
        <w:rPr>
          <w:rFonts w:ascii="Times New Roman" w:hAnsi="Times New Roman"/>
        </w:rPr>
        <w:lastRenderedPageBreak/>
        <w:t>člen</w:t>
      </w:r>
    </w:p>
    <w:p w:rsidR="004172D3" w:rsidRPr="00BD6AB5" w:rsidRDefault="004172D3" w:rsidP="004172D3">
      <w:pPr>
        <w:jc w:val="both"/>
        <w:rPr>
          <w:rFonts w:ascii="Times New Roman" w:hAnsi="Times New Roman"/>
          <w:u w:val="single"/>
        </w:rPr>
      </w:pPr>
      <w:r w:rsidRPr="00BD6AB5">
        <w:rPr>
          <w:rFonts w:ascii="Times New Roman" w:hAnsi="Times New Roman"/>
          <w:u w:val="single"/>
        </w:rPr>
        <w:t>Servisna podpora in odprava napak:</w:t>
      </w:r>
    </w:p>
    <w:p w:rsidR="004172D3" w:rsidRPr="00E84C87" w:rsidRDefault="004172D3" w:rsidP="008961EC">
      <w:pPr>
        <w:widowControl w:val="0"/>
        <w:numPr>
          <w:ilvl w:val="0"/>
          <w:numId w:val="23"/>
        </w:numPr>
        <w:jc w:val="both"/>
        <w:rPr>
          <w:rFonts w:ascii="Times New Roman" w:hAnsi="Times New Roman"/>
          <w:strike/>
        </w:rPr>
      </w:pPr>
      <w:r>
        <w:rPr>
          <w:rFonts w:ascii="Times New Roman" w:hAnsi="Times New Roman"/>
        </w:rPr>
        <w:t>Dobavitelj</w:t>
      </w:r>
      <w:r w:rsidRPr="00E84C87">
        <w:rPr>
          <w:rFonts w:ascii="Times New Roman" w:hAnsi="Times New Roman"/>
        </w:rPr>
        <w:t xml:space="preserve"> zagotavlja za popravila in vzdrževanja odzivni čas serviserja največ osem (8) ure od poziva naročnika v rednem delovnem ča</w:t>
      </w:r>
      <w:r w:rsidR="002314C9">
        <w:rPr>
          <w:rFonts w:ascii="Times New Roman" w:hAnsi="Times New Roman"/>
        </w:rPr>
        <w:t>su med 7. in 15. uro.   Dobavitelj</w:t>
      </w:r>
      <w:r w:rsidRPr="00E84C87">
        <w:rPr>
          <w:rFonts w:ascii="Times New Roman" w:hAnsi="Times New Roman"/>
        </w:rPr>
        <w:t xml:space="preserve"> mora opremo popraviti najkasneje v 48 urah od poziva naročnika. V primeru, da napaka ni odpravljena v 48 urah pa mora </w:t>
      </w:r>
      <w:r w:rsidR="002314C9">
        <w:rPr>
          <w:rFonts w:ascii="Times New Roman" w:hAnsi="Times New Roman"/>
        </w:rPr>
        <w:t>dobavitelj</w:t>
      </w:r>
      <w:r w:rsidRPr="00E84C87">
        <w:rPr>
          <w:rFonts w:ascii="Times New Roman" w:hAnsi="Times New Roman"/>
        </w:rPr>
        <w:t xml:space="preserve"> na lastne stroške zagotoviti kvalitetno nadomestno opremo.  </w:t>
      </w:r>
    </w:p>
    <w:p w:rsidR="004172D3" w:rsidRPr="00500484" w:rsidRDefault="004172D3" w:rsidP="004172D3">
      <w:pPr>
        <w:pStyle w:val="Odstavekseznama"/>
        <w:autoSpaceDE w:val="0"/>
        <w:autoSpaceDN w:val="0"/>
        <w:ind w:left="0"/>
        <w:jc w:val="both"/>
        <w:rPr>
          <w:rFonts w:ascii="Times New Roman" w:hAnsi="Times New Roman"/>
          <w:b/>
        </w:rPr>
      </w:pPr>
    </w:p>
    <w:p w:rsidR="004172D3" w:rsidRDefault="004172D3" w:rsidP="004172D3">
      <w:pPr>
        <w:pStyle w:val="Odstavekseznama"/>
        <w:ind w:left="0"/>
        <w:jc w:val="both"/>
        <w:rPr>
          <w:rFonts w:ascii="Times New Roman" w:hAnsi="Times New Roman"/>
          <w:bCs/>
          <w:spacing w:val="-1"/>
        </w:rPr>
      </w:pPr>
      <w:r w:rsidRPr="00500484">
        <w:rPr>
          <w:rFonts w:ascii="Times New Roman" w:hAnsi="Times New Roman"/>
          <w:bCs/>
          <w:spacing w:val="-1"/>
        </w:rPr>
        <w:t>Na zahtevo uporabnika se mora serviser odzvati (odziv pomeni prihod serviserja v bolnišnico)</w:t>
      </w:r>
      <w:r w:rsidRPr="001563B8">
        <w:rPr>
          <w:rFonts w:ascii="Times New Roman" w:hAnsi="Times New Roman"/>
          <w:bCs/>
          <w:spacing w:val="-1"/>
        </w:rPr>
        <w:t xml:space="preserve"> najkasneje v roku določenih v prejšnjem odstavku, po tem ko je prejel zahtevo (telefonsko, po elektronski pošti ali faksu). Vključena je tudi takojšnj</w:t>
      </w:r>
      <w:r>
        <w:rPr>
          <w:rFonts w:ascii="Times New Roman" w:hAnsi="Times New Roman"/>
          <w:bCs/>
          <w:spacing w:val="-1"/>
        </w:rPr>
        <w:t>a</w:t>
      </w:r>
      <w:r w:rsidRPr="001563B8">
        <w:rPr>
          <w:rFonts w:ascii="Times New Roman" w:hAnsi="Times New Roman"/>
          <w:bCs/>
          <w:spacing w:val="-1"/>
        </w:rPr>
        <w:t xml:space="preserve"> telefonska podpora serviserjev v času delovnih ur.</w:t>
      </w:r>
      <w:r w:rsidRPr="00A349AC">
        <w:rPr>
          <w:rFonts w:ascii="Times New Roman" w:hAnsi="Times New Roman"/>
          <w:bCs/>
          <w:color w:val="FF0000"/>
          <w:spacing w:val="-1"/>
        </w:rPr>
        <w:t xml:space="preserve"> </w:t>
      </w:r>
    </w:p>
    <w:p w:rsidR="004172D3" w:rsidRDefault="004172D3" w:rsidP="004172D3">
      <w:pPr>
        <w:jc w:val="both"/>
        <w:rPr>
          <w:rFonts w:ascii="Times New Roman" w:hAnsi="Times New Roman"/>
          <w:highlight w:val="yellow"/>
          <w:u w:val="single"/>
        </w:rPr>
      </w:pPr>
    </w:p>
    <w:p w:rsidR="004172D3" w:rsidRPr="00B15EC4" w:rsidRDefault="004172D3" w:rsidP="004172D3">
      <w:pPr>
        <w:jc w:val="both"/>
        <w:rPr>
          <w:rFonts w:ascii="Times New Roman" w:hAnsi="Times New Roman"/>
        </w:rPr>
      </w:pPr>
      <w:r w:rsidRPr="00B15EC4">
        <w:rPr>
          <w:rFonts w:ascii="Times New Roman" w:hAnsi="Times New Roman"/>
        </w:rPr>
        <w:t>Servisiranje se opravlja praviloma pri naročniku.</w:t>
      </w:r>
    </w:p>
    <w:p w:rsidR="004172D3" w:rsidRPr="00B15EC4" w:rsidRDefault="004172D3" w:rsidP="004172D3">
      <w:pPr>
        <w:jc w:val="both"/>
        <w:rPr>
          <w:rFonts w:ascii="Times New Roman" w:hAnsi="Times New Roman"/>
        </w:rPr>
      </w:pPr>
    </w:p>
    <w:p w:rsidR="004172D3" w:rsidRPr="00B15EC4" w:rsidRDefault="004172D3" w:rsidP="004172D3">
      <w:pPr>
        <w:jc w:val="both"/>
        <w:rPr>
          <w:rFonts w:ascii="Times New Roman" w:hAnsi="Times New Roman"/>
        </w:rPr>
      </w:pPr>
      <w:r w:rsidRPr="00B15EC4">
        <w:rPr>
          <w:rFonts w:ascii="Times New Roman" w:hAnsi="Times New Roman"/>
        </w:rPr>
        <w:t>Če dobavitelj, potem ko je dobil takšno obvestilo, v dogovorjenem roku ne bo odpravil napak na opremi, lahko uporabnik sam izvrši vse aktivnosti, ki so potrebne za odpravo napak. Vse rizike in stroške, ki bi izhajali iz takšnega ukrepanja  uporabnika, bo nosil dobavitelj.</w:t>
      </w:r>
    </w:p>
    <w:p w:rsidR="004172D3" w:rsidRPr="00CF0D03" w:rsidRDefault="004172D3" w:rsidP="004172D3">
      <w:pPr>
        <w:autoSpaceDE w:val="0"/>
        <w:autoSpaceDN w:val="0"/>
        <w:adjustRightInd w:val="0"/>
        <w:jc w:val="both"/>
        <w:rPr>
          <w:rFonts w:ascii="Times New Roman" w:hAnsi="Times New Roman"/>
        </w:rPr>
      </w:pPr>
      <w:r w:rsidRPr="00CF0D03">
        <w:rPr>
          <w:rFonts w:ascii="Times New Roman" w:hAnsi="Times New Roman"/>
        </w:rPr>
        <w:t xml:space="preserve">V primeru, da popravilo ni končano v roku 45 dni oz. če se ista napaka pojavi najmanj trikrat, je dobavitelj dolžan zagotoviti brezplačno novo opremo enake funkcionalnosti in kvalitete. </w:t>
      </w:r>
    </w:p>
    <w:p w:rsidR="004172D3" w:rsidRPr="0059794F" w:rsidRDefault="004172D3" w:rsidP="004172D3">
      <w:pPr>
        <w:jc w:val="both"/>
        <w:rPr>
          <w:rFonts w:ascii="Times New Roman" w:hAnsi="Times New Roman"/>
        </w:rPr>
      </w:pPr>
    </w:p>
    <w:p w:rsidR="004172D3" w:rsidRPr="0059794F" w:rsidRDefault="004172D3" w:rsidP="004172D3">
      <w:pPr>
        <w:jc w:val="both"/>
        <w:rPr>
          <w:rFonts w:ascii="Times New Roman" w:hAnsi="Times New Roman"/>
        </w:rPr>
      </w:pPr>
      <w:r w:rsidRPr="0059794F">
        <w:rPr>
          <w:rFonts w:ascii="Times New Roman" w:hAnsi="Times New Roman"/>
        </w:rPr>
        <w:t xml:space="preserve">Dobavitelj jamči za kvaliteto opravljenih </w:t>
      </w:r>
      <w:r w:rsidRPr="00BD6AB5">
        <w:rPr>
          <w:rFonts w:ascii="Times New Roman" w:hAnsi="Times New Roman"/>
        </w:rPr>
        <w:t>storitev še najmanj šest</w:t>
      </w:r>
      <w:r w:rsidRPr="0059794F">
        <w:rPr>
          <w:rFonts w:ascii="Times New Roman" w:hAnsi="Times New Roman"/>
        </w:rPr>
        <w:t xml:space="preserve"> (6) mesecev od dneva popravila. Za zamenjane rezervne dele začne teči garancijski rok od dneva popravila.</w:t>
      </w:r>
    </w:p>
    <w:p w:rsidR="004172D3" w:rsidRDefault="004172D3" w:rsidP="004172D3">
      <w:pPr>
        <w:jc w:val="both"/>
        <w:rPr>
          <w:rFonts w:ascii="Times New Roman" w:hAnsi="Times New Roman"/>
        </w:rPr>
      </w:pPr>
    </w:p>
    <w:p w:rsidR="004172D3" w:rsidRPr="0059794F" w:rsidRDefault="004172D3" w:rsidP="004172D3">
      <w:pPr>
        <w:jc w:val="both"/>
        <w:rPr>
          <w:rFonts w:ascii="Times New Roman" w:hAnsi="Times New Roman"/>
        </w:rPr>
      </w:pPr>
    </w:p>
    <w:p w:rsidR="004172D3" w:rsidRPr="006C037D" w:rsidRDefault="004172D3" w:rsidP="000F0F90">
      <w:pPr>
        <w:numPr>
          <w:ilvl w:val="0"/>
          <w:numId w:val="25"/>
        </w:numPr>
        <w:jc w:val="center"/>
        <w:rPr>
          <w:rFonts w:ascii="Times New Roman" w:hAnsi="Times New Roman"/>
        </w:rPr>
      </w:pPr>
      <w:r w:rsidRPr="006C037D">
        <w:rPr>
          <w:rFonts w:ascii="Times New Roman" w:hAnsi="Times New Roman"/>
        </w:rPr>
        <w:t>člen</w:t>
      </w:r>
    </w:p>
    <w:p w:rsidR="004172D3" w:rsidRPr="0059794F" w:rsidRDefault="004172D3" w:rsidP="004172D3">
      <w:pPr>
        <w:jc w:val="both"/>
        <w:rPr>
          <w:rFonts w:ascii="Times New Roman" w:hAnsi="Times New Roman"/>
        </w:rPr>
      </w:pPr>
      <w:r w:rsidRPr="0059794F">
        <w:rPr>
          <w:rFonts w:ascii="Times New Roman" w:hAnsi="Times New Roman"/>
        </w:rPr>
        <w:t>Pogodbena oprema in pogodbena dela bodo izdelani oziroma izvedeni kvalitetno, sodobno, skladno z veljavnimi predpisi in normativi.</w:t>
      </w:r>
    </w:p>
    <w:p w:rsidR="004172D3" w:rsidRPr="0059794F" w:rsidRDefault="004172D3" w:rsidP="004172D3">
      <w:pPr>
        <w:jc w:val="both"/>
        <w:rPr>
          <w:rFonts w:ascii="Times New Roman" w:hAnsi="Times New Roman"/>
        </w:rPr>
      </w:pPr>
      <w:r w:rsidRPr="0059794F">
        <w:rPr>
          <w:rFonts w:ascii="Times New Roman" w:hAnsi="Times New Roman"/>
        </w:rPr>
        <w:t>Dobavitelj je dolžan dopustiti in omogočiti naročniku učinkovit nadzor nad kvaliteto dobavljenih stvari in opravljenih storitev, naročnik pa dobavitelju dopustiti dostop do opreme.</w:t>
      </w:r>
    </w:p>
    <w:p w:rsidR="004172D3" w:rsidRDefault="004172D3" w:rsidP="004172D3">
      <w:pPr>
        <w:jc w:val="both"/>
        <w:rPr>
          <w:rFonts w:ascii="Times New Roman" w:hAnsi="Times New Roman"/>
        </w:rPr>
      </w:pPr>
      <w:r w:rsidRPr="0059794F">
        <w:rPr>
          <w:rFonts w:ascii="Times New Roman" w:hAnsi="Times New Roman"/>
        </w:rPr>
        <w:t>Osebje s pristojnostjo nadzora bosta določila sporazumno naročnik in dobavitelj.</w:t>
      </w:r>
    </w:p>
    <w:p w:rsidR="004172D3" w:rsidRDefault="004172D3" w:rsidP="004172D3">
      <w:pPr>
        <w:jc w:val="both"/>
        <w:rPr>
          <w:rFonts w:ascii="Times New Roman" w:hAnsi="Times New Roman"/>
        </w:rPr>
      </w:pPr>
    </w:p>
    <w:p w:rsidR="004172D3" w:rsidRPr="00870A83" w:rsidRDefault="004172D3" w:rsidP="004172D3">
      <w:pPr>
        <w:jc w:val="both"/>
        <w:rPr>
          <w:rFonts w:ascii="Times New Roman" w:hAnsi="Times New Roman"/>
        </w:rPr>
      </w:pPr>
    </w:p>
    <w:p w:rsidR="004172D3" w:rsidRPr="0059794F" w:rsidRDefault="004172D3" w:rsidP="004172D3">
      <w:pPr>
        <w:jc w:val="center"/>
        <w:rPr>
          <w:rFonts w:ascii="Times New Roman" w:hAnsi="Times New Roman"/>
          <w:b/>
        </w:rPr>
      </w:pPr>
      <w:r w:rsidRPr="0059794F">
        <w:rPr>
          <w:rFonts w:ascii="Times New Roman" w:hAnsi="Times New Roman"/>
          <w:b/>
        </w:rPr>
        <w:t>UTRDITEV – ZAVAROVANJE POGODBE</w:t>
      </w:r>
    </w:p>
    <w:p w:rsidR="004172D3" w:rsidRPr="0059794F" w:rsidRDefault="004172D3" w:rsidP="004172D3">
      <w:pPr>
        <w:ind w:left="720"/>
        <w:rPr>
          <w:rFonts w:ascii="Times New Roman" w:hAnsi="Times New Roman"/>
        </w:rPr>
      </w:pPr>
    </w:p>
    <w:p w:rsidR="004172D3" w:rsidRPr="006C037D" w:rsidRDefault="004172D3" w:rsidP="00167597">
      <w:pPr>
        <w:numPr>
          <w:ilvl w:val="0"/>
          <w:numId w:val="35"/>
        </w:numPr>
        <w:jc w:val="center"/>
        <w:rPr>
          <w:rFonts w:ascii="Times New Roman" w:hAnsi="Times New Roman"/>
        </w:rPr>
      </w:pPr>
      <w:r w:rsidRPr="006C037D">
        <w:rPr>
          <w:rFonts w:ascii="Times New Roman" w:hAnsi="Times New Roman"/>
        </w:rPr>
        <w:t>člen</w:t>
      </w:r>
    </w:p>
    <w:p w:rsidR="004172D3" w:rsidRDefault="004172D3" w:rsidP="004172D3">
      <w:pPr>
        <w:jc w:val="both"/>
        <w:rPr>
          <w:rFonts w:ascii="Times New Roman" w:hAnsi="Times New Roman"/>
        </w:rPr>
      </w:pPr>
      <w:r w:rsidRPr="00F807C9">
        <w:rPr>
          <w:rFonts w:ascii="Times New Roman" w:hAnsi="Times New Roman"/>
        </w:rPr>
        <w:t>Dobavitelj predloži naročniku najkasneje pet (5) delovnih dni po podpisu te pogodbe finančno zavarovanje za dobro izvedbo pogodbenih</w:t>
      </w:r>
      <w:r w:rsidRPr="00DE294E">
        <w:rPr>
          <w:rFonts w:ascii="Times New Roman" w:hAnsi="Times New Roman"/>
        </w:rPr>
        <w:t xml:space="preserve"> obveznosti</w:t>
      </w:r>
      <w:r>
        <w:rPr>
          <w:rFonts w:ascii="Times New Roman" w:hAnsi="Times New Roman"/>
        </w:rPr>
        <w:t xml:space="preserve"> in odpravo napak v garancijskem roku</w:t>
      </w:r>
      <w:r w:rsidRPr="00DE294E">
        <w:rPr>
          <w:rFonts w:ascii="Times New Roman" w:hAnsi="Times New Roman"/>
        </w:rPr>
        <w:t>, ki mora biti v skladu z razpisno dokumentacijo</w:t>
      </w:r>
      <w:r>
        <w:rPr>
          <w:rFonts w:ascii="Times New Roman" w:hAnsi="Times New Roman"/>
        </w:rPr>
        <w:t>.</w:t>
      </w:r>
    </w:p>
    <w:p w:rsidR="004172D3" w:rsidRPr="00DE294E" w:rsidRDefault="004172D3" w:rsidP="004172D3">
      <w:pPr>
        <w:jc w:val="both"/>
        <w:rPr>
          <w:rFonts w:ascii="Times New Roman" w:hAnsi="Times New Roman"/>
        </w:rPr>
      </w:pPr>
    </w:p>
    <w:p w:rsidR="004172D3" w:rsidRPr="00DE294E" w:rsidRDefault="004172D3" w:rsidP="004172D3">
      <w:pPr>
        <w:jc w:val="both"/>
        <w:rPr>
          <w:rFonts w:ascii="Times New Roman" w:hAnsi="Times New Roman"/>
        </w:rPr>
      </w:pPr>
      <w:r w:rsidRPr="00DE294E">
        <w:rPr>
          <w:rFonts w:ascii="Times New Roman" w:hAnsi="Times New Roman"/>
        </w:rPr>
        <w:t>Instrument zavarovanja bo naročnik unovčil v primerih kršitev določb iz te pogodbe:</w:t>
      </w:r>
    </w:p>
    <w:p w:rsidR="004172D3" w:rsidRPr="00DE294E" w:rsidRDefault="004172D3" w:rsidP="008961EC">
      <w:pPr>
        <w:numPr>
          <w:ilvl w:val="0"/>
          <w:numId w:val="23"/>
        </w:numPr>
        <w:jc w:val="both"/>
        <w:rPr>
          <w:rFonts w:ascii="Times New Roman" w:hAnsi="Times New Roman"/>
        </w:rPr>
      </w:pPr>
      <w:r w:rsidRPr="00DE294E">
        <w:rPr>
          <w:rFonts w:ascii="Times New Roman" w:hAnsi="Times New Roman"/>
        </w:rPr>
        <w:t>če dobavitelj ne bo dobavil in predal naročniku pogodbene opreme, izvedel šolanja osebja in poskusnega obratovanja opreme (primopredaja) ter v garancijskem obdobju izvajal vzdrževalne in servisne posege na lastne stroške za brezhibno delovanje opreme (vključno s transportnimi in ostalimi stroški),</w:t>
      </w:r>
    </w:p>
    <w:p w:rsidR="004172D3" w:rsidRPr="00DE294E" w:rsidRDefault="004172D3" w:rsidP="008961EC">
      <w:pPr>
        <w:numPr>
          <w:ilvl w:val="0"/>
          <w:numId w:val="23"/>
        </w:numPr>
        <w:jc w:val="both"/>
        <w:rPr>
          <w:rFonts w:ascii="Times New Roman" w:hAnsi="Times New Roman"/>
        </w:rPr>
      </w:pPr>
      <w:r w:rsidRPr="00DE294E">
        <w:rPr>
          <w:rFonts w:ascii="Times New Roman" w:hAnsi="Times New Roman"/>
        </w:rPr>
        <w:t>če dobavljeno blago ne bo odgovarjalo standardom in kvaliteti iz razpisnih zahtev,</w:t>
      </w:r>
    </w:p>
    <w:p w:rsidR="004172D3" w:rsidRPr="00DE294E" w:rsidRDefault="004172D3" w:rsidP="008961EC">
      <w:pPr>
        <w:numPr>
          <w:ilvl w:val="0"/>
          <w:numId w:val="23"/>
        </w:numPr>
        <w:jc w:val="both"/>
        <w:rPr>
          <w:rFonts w:ascii="Times New Roman" w:hAnsi="Times New Roman"/>
        </w:rPr>
      </w:pPr>
      <w:r w:rsidRPr="00DE294E">
        <w:rPr>
          <w:rFonts w:ascii="Times New Roman" w:hAnsi="Times New Roman"/>
        </w:rPr>
        <w:t xml:space="preserve">če bodo kršena druga določila te pogodbe. </w:t>
      </w:r>
    </w:p>
    <w:p w:rsidR="004172D3" w:rsidRPr="00DE294E" w:rsidRDefault="004172D3" w:rsidP="004172D3">
      <w:pPr>
        <w:jc w:val="both"/>
        <w:rPr>
          <w:rFonts w:ascii="Times New Roman" w:hAnsi="Times New Roman"/>
          <w:color w:val="FF0000"/>
        </w:rPr>
      </w:pPr>
    </w:p>
    <w:p w:rsidR="004172D3" w:rsidRDefault="004172D3" w:rsidP="004172D3">
      <w:pPr>
        <w:jc w:val="both"/>
        <w:rPr>
          <w:rFonts w:ascii="Times New Roman" w:hAnsi="Times New Roman"/>
        </w:rPr>
      </w:pPr>
      <w:r w:rsidRPr="00D62FA4">
        <w:rPr>
          <w:rFonts w:ascii="Times New Roman" w:hAnsi="Times New Roman"/>
        </w:rPr>
        <w:t>Dobavitelj je v primeru unovčenja finančnega zavarovanja za odpravo napak v garancijskem roku dolžan naročniku dostaviti novo finančno zavarovanje do morebitne razlike preostanka vrednosti.</w:t>
      </w:r>
    </w:p>
    <w:p w:rsidR="007045E2" w:rsidRDefault="007045E2" w:rsidP="004172D3">
      <w:pPr>
        <w:jc w:val="both"/>
        <w:rPr>
          <w:rFonts w:ascii="Times New Roman" w:hAnsi="Times New Roman"/>
        </w:rPr>
      </w:pPr>
    </w:p>
    <w:p w:rsidR="007045E2" w:rsidRPr="00101993" w:rsidRDefault="007045E2" w:rsidP="004172D3">
      <w:pPr>
        <w:jc w:val="both"/>
        <w:rPr>
          <w:rFonts w:ascii="Times New Roman" w:hAnsi="Times New Roman"/>
        </w:rPr>
      </w:pPr>
    </w:p>
    <w:p w:rsidR="004172D3" w:rsidRDefault="004172D3" w:rsidP="004172D3">
      <w:pPr>
        <w:jc w:val="both"/>
        <w:rPr>
          <w:rFonts w:ascii="Times New Roman" w:hAnsi="Times New Roman"/>
        </w:rPr>
      </w:pPr>
    </w:p>
    <w:p w:rsidR="004172D3" w:rsidRPr="001D4E7E" w:rsidRDefault="004172D3" w:rsidP="004172D3">
      <w:pPr>
        <w:keepNext/>
        <w:overflowPunct w:val="0"/>
        <w:autoSpaceDE w:val="0"/>
        <w:autoSpaceDN w:val="0"/>
        <w:adjustRightInd w:val="0"/>
        <w:jc w:val="center"/>
        <w:textAlignment w:val="baseline"/>
        <w:outlineLvl w:val="0"/>
        <w:rPr>
          <w:rFonts w:ascii="Times New Roman" w:hAnsi="Times New Roman"/>
          <w:b/>
          <w:lang w:val="de-DE"/>
        </w:rPr>
      </w:pPr>
      <w:r w:rsidRPr="001D4E7E">
        <w:rPr>
          <w:rFonts w:ascii="Times New Roman" w:hAnsi="Times New Roman"/>
          <w:b/>
          <w:lang w:val="de-DE"/>
        </w:rPr>
        <w:lastRenderedPageBreak/>
        <w:t>NASTOPANJE S PODIZVAJALCI</w:t>
      </w:r>
    </w:p>
    <w:p w:rsidR="004172D3" w:rsidRPr="001D4E7E" w:rsidRDefault="004172D3" w:rsidP="004172D3">
      <w:pPr>
        <w:rPr>
          <w:rFonts w:ascii="Times New Roman" w:hAnsi="Times New Roman"/>
          <w:lang w:val="de-DE"/>
        </w:rPr>
      </w:pPr>
    </w:p>
    <w:p w:rsidR="004172D3" w:rsidRPr="006C037D" w:rsidRDefault="004172D3" w:rsidP="00167597">
      <w:pPr>
        <w:numPr>
          <w:ilvl w:val="0"/>
          <w:numId w:val="35"/>
        </w:numPr>
        <w:jc w:val="center"/>
        <w:rPr>
          <w:rFonts w:ascii="Times New Roman" w:hAnsi="Times New Roman"/>
        </w:rPr>
      </w:pPr>
      <w:r w:rsidRPr="006C037D">
        <w:rPr>
          <w:rFonts w:ascii="Times New Roman" w:hAnsi="Times New Roman"/>
        </w:rPr>
        <w:t>člen</w:t>
      </w:r>
    </w:p>
    <w:p w:rsidR="004172D3" w:rsidRPr="00101993" w:rsidRDefault="004172D3" w:rsidP="004172D3">
      <w:pPr>
        <w:rPr>
          <w:rFonts w:ascii="Times New Roman" w:hAnsi="Times New Roman"/>
        </w:rPr>
      </w:pPr>
      <w:r w:rsidRPr="00101993">
        <w:rPr>
          <w:rFonts w:ascii="Times New Roman" w:hAnsi="Times New Roman"/>
        </w:rPr>
        <w:t xml:space="preserve">Dobavitelj bo izvedel dela, prevzeta s to pogodbo, brez podizvajalcev. </w:t>
      </w:r>
    </w:p>
    <w:p w:rsidR="004172D3" w:rsidRPr="00CF336E" w:rsidRDefault="004172D3" w:rsidP="004172D3">
      <w:pPr>
        <w:rPr>
          <w:rFonts w:ascii="Times New Roman" w:hAnsi="Times New Roman"/>
          <w:i/>
          <w:color w:val="0000CC"/>
        </w:rPr>
      </w:pPr>
      <w:r w:rsidRPr="00101993">
        <w:rPr>
          <w:rFonts w:ascii="Times New Roman" w:hAnsi="Times New Roman"/>
        </w:rPr>
        <w:t xml:space="preserve">                        </w:t>
      </w:r>
      <w:r w:rsidRPr="00CF336E">
        <w:rPr>
          <w:rFonts w:ascii="Times New Roman" w:hAnsi="Times New Roman"/>
          <w:i/>
          <w:color w:val="0000CC"/>
        </w:rPr>
        <w:t>ALI</w:t>
      </w:r>
    </w:p>
    <w:p w:rsidR="004172D3" w:rsidRPr="001D4E7E" w:rsidRDefault="004172D3" w:rsidP="004172D3">
      <w:pPr>
        <w:rPr>
          <w:rFonts w:ascii="Times New Roman" w:hAnsi="Times New Roman"/>
        </w:rPr>
      </w:pPr>
      <w:r w:rsidRPr="00101993">
        <w:rPr>
          <w:rFonts w:ascii="Times New Roman" w:hAnsi="Times New Roman"/>
        </w:rPr>
        <w:t>Dobavitelj</w:t>
      </w:r>
      <w:r w:rsidRPr="001D4E7E">
        <w:rPr>
          <w:rFonts w:ascii="Times New Roman" w:hAnsi="Times New Roman"/>
        </w:rPr>
        <w:t xml:space="preserve"> pri izvajanju te pogodbe nastopa s podizvajalci:</w:t>
      </w:r>
    </w:p>
    <w:p w:rsidR="004172D3" w:rsidRPr="001D4E7E" w:rsidRDefault="004172D3" w:rsidP="004172D3">
      <w:pPr>
        <w:rPr>
          <w:rFonts w:ascii="Times New Roman" w:hAnsi="Times New Roman"/>
        </w:rPr>
      </w:pPr>
      <w:r w:rsidRPr="001D4E7E">
        <w:rPr>
          <w:rFonts w:ascii="Times New Roman" w:hAnsi="Times New Roman"/>
        </w:rPr>
        <w:t>____________________________________________________________________</w:t>
      </w:r>
      <w:r>
        <w:rPr>
          <w:rFonts w:ascii="Times New Roman" w:hAnsi="Times New Roman"/>
        </w:rPr>
        <w:t>_____</w:t>
      </w:r>
      <w:r w:rsidRPr="001D4E7E">
        <w:rPr>
          <w:rFonts w:ascii="Times New Roman" w:hAnsi="Times New Roman"/>
        </w:rPr>
        <w:t>____</w:t>
      </w:r>
    </w:p>
    <w:p w:rsidR="004172D3" w:rsidRPr="00A54055" w:rsidRDefault="004172D3" w:rsidP="004172D3">
      <w:pPr>
        <w:jc w:val="center"/>
        <w:rPr>
          <w:rFonts w:ascii="Times New Roman" w:hAnsi="Times New Roman"/>
          <w:color w:val="0000CC"/>
          <w:sz w:val="16"/>
          <w:szCs w:val="16"/>
        </w:rPr>
      </w:pPr>
      <w:r w:rsidRPr="00A54055">
        <w:rPr>
          <w:rFonts w:ascii="Times New Roman" w:hAnsi="Times New Roman"/>
          <w:i/>
          <w:iCs/>
          <w:color w:val="0000CC"/>
          <w:sz w:val="16"/>
          <w:szCs w:val="16"/>
        </w:rPr>
        <w:t>/navesti naziv, polni naslov, matično številko, identifikacijsko številko za DDV in račun/</w:t>
      </w:r>
    </w:p>
    <w:p w:rsidR="004172D3" w:rsidRPr="001D4E7E" w:rsidRDefault="004172D3" w:rsidP="004172D3">
      <w:pPr>
        <w:rPr>
          <w:rFonts w:ascii="Times New Roman" w:hAnsi="Times New Roman"/>
        </w:rPr>
      </w:pPr>
      <w:r w:rsidRPr="001D4E7E">
        <w:rPr>
          <w:rFonts w:ascii="Times New Roman" w:hAnsi="Times New Roman"/>
        </w:rPr>
        <w:t xml:space="preserve">in sicer bo navedeni podizvajalec izvajal </w:t>
      </w:r>
    </w:p>
    <w:p w:rsidR="004172D3" w:rsidRPr="00A54055" w:rsidRDefault="004172D3" w:rsidP="004172D3">
      <w:pPr>
        <w:jc w:val="center"/>
        <w:rPr>
          <w:rFonts w:ascii="Times New Roman" w:hAnsi="Times New Roman"/>
          <w:i/>
          <w:iCs/>
          <w:color w:val="0000CC"/>
          <w:sz w:val="16"/>
          <w:szCs w:val="16"/>
        </w:rPr>
      </w:pPr>
      <w:r w:rsidRPr="001D4E7E">
        <w:rPr>
          <w:rFonts w:ascii="Times New Roman" w:hAnsi="Times New Roman"/>
        </w:rPr>
        <w:t xml:space="preserve">___________________________________________________________________________ </w:t>
      </w:r>
      <w:r>
        <w:rPr>
          <w:rFonts w:ascii="Times New Roman" w:hAnsi="Times New Roman"/>
        </w:rPr>
        <w:t xml:space="preserve">                                 </w:t>
      </w:r>
      <w:r w:rsidRPr="00A54055">
        <w:rPr>
          <w:rFonts w:ascii="Times New Roman" w:hAnsi="Times New Roman"/>
          <w:i/>
          <w:iCs/>
          <w:color w:val="0000CC"/>
          <w:sz w:val="16"/>
          <w:szCs w:val="16"/>
        </w:rPr>
        <w:t>/navesti podatke o delu izvedbe, ki ga bo izvajal podizvajalec: predmet, količina, vrednost, kraj in rok izvedbe teh del/</w:t>
      </w:r>
    </w:p>
    <w:p w:rsidR="004172D3" w:rsidRDefault="004172D3" w:rsidP="004172D3">
      <w:pPr>
        <w:jc w:val="both"/>
        <w:rPr>
          <w:rFonts w:ascii="Times New Roman" w:hAnsi="Times New Roman"/>
        </w:rPr>
      </w:pPr>
    </w:p>
    <w:p w:rsidR="004172D3" w:rsidRPr="001D4E7E" w:rsidRDefault="004172D3" w:rsidP="004172D3">
      <w:pPr>
        <w:keepNext/>
        <w:overflowPunct w:val="0"/>
        <w:autoSpaceDE w:val="0"/>
        <w:autoSpaceDN w:val="0"/>
        <w:adjustRightInd w:val="0"/>
        <w:jc w:val="center"/>
        <w:textAlignment w:val="baseline"/>
        <w:outlineLvl w:val="0"/>
        <w:rPr>
          <w:rFonts w:ascii="Times New Roman" w:hAnsi="Times New Roman"/>
          <w:b/>
          <w:lang w:val="de-DE"/>
        </w:rPr>
      </w:pPr>
      <w:r w:rsidRPr="001D4E7E">
        <w:rPr>
          <w:rFonts w:ascii="Times New Roman" w:hAnsi="Times New Roman"/>
          <w:b/>
          <w:lang w:val="de-DE"/>
        </w:rPr>
        <w:t>PROTIKORUPCIJSKO DOLOČILO</w:t>
      </w:r>
    </w:p>
    <w:p w:rsidR="004172D3" w:rsidRPr="001D4E7E" w:rsidRDefault="004172D3" w:rsidP="004172D3">
      <w:pPr>
        <w:jc w:val="center"/>
        <w:rPr>
          <w:rFonts w:ascii="Times New Roman" w:hAnsi="Times New Roman"/>
          <w:b/>
          <w:bCs/>
        </w:rPr>
      </w:pPr>
    </w:p>
    <w:p w:rsidR="004172D3" w:rsidRPr="006C037D" w:rsidRDefault="004172D3" w:rsidP="00167597">
      <w:pPr>
        <w:numPr>
          <w:ilvl w:val="0"/>
          <w:numId w:val="35"/>
        </w:numPr>
        <w:jc w:val="center"/>
        <w:rPr>
          <w:rFonts w:ascii="Times New Roman" w:hAnsi="Times New Roman"/>
        </w:rPr>
      </w:pPr>
      <w:r w:rsidRPr="006C037D">
        <w:rPr>
          <w:rFonts w:ascii="Times New Roman" w:hAnsi="Times New Roman"/>
        </w:rPr>
        <w:t>člen</w:t>
      </w:r>
    </w:p>
    <w:p w:rsidR="004172D3" w:rsidRPr="001D4E7E" w:rsidRDefault="004172D3" w:rsidP="004172D3">
      <w:pPr>
        <w:jc w:val="both"/>
        <w:rPr>
          <w:rFonts w:ascii="Times New Roman" w:hAnsi="Times New Roman"/>
        </w:rPr>
      </w:pPr>
      <w:r w:rsidRPr="00101993">
        <w:rPr>
          <w:rFonts w:ascii="Times New Roman" w:hAnsi="Times New Roman"/>
        </w:rPr>
        <w:t xml:space="preserve">Dobavitelj </w:t>
      </w:r>
      <w:r w:rsidRPr="001D4E7E">
        <w:rPr>
          <w:rFonts w:ascii="Times New Roman" w:hAnsi="Times New Roman"/>
        </w:rPr>
        <w:t>se zavezuje, da on sam kot tudi nekdo drug v njegovem imenu ali na njegov račun, predstavniku ali posredniku organa ali organizacije iz javnega sektorja, ne bo obljubil, ponudil ali dal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 V primeru kršitve ali poskusa kršitve te klavzule, je že sklenjena in veljavna pogodba nična, če pa pogodba še ni veljavna, se šteje, da pogodba ni bila sklenjena.</w:t>
      </w:r>
    </w:p>
    <w:p w:rsidR="004172D3" w:rsidRDefault="004172D3" w:rsidP="004172D3">
      <w:pPr>
        <w:jc w:val="both"/>
        <w:rPr>
          <w:rFonts w:ascii="Times New Roman" w:hAnsi="Times New Roman"/>
        </w:rPr>
      </w:pPr>
    </w:p>
    <w:p w:rsidR="004172D3" w:rsidRDefault="004172D3" w:rsidP="004172D3">
      <w:pPr>
        <w:jc w:val="both"/>
        <w:rPr>
          <w:rFonts w:ascii="Times New Roman" w:hAnsi="Times New Roman"/>
        </w:rPr>
      </w:pPr>
    </w:p>
    <w:p w:rsidR="004172D3" w:rsidRPr="00220615" w:rsidRDefault="004172D3" w:rsidP="004172D3">
      <w:pPr>
        <w:keepNext/>
        <w:overflowPunct w:val="0"/>
        <w:autoSpaceDE w:val="0"/>
        <w:autoSpaceDN w:val="0"/>
        <w:adjustRightInd w:val="0"/>
        <w:jc w:val="center"/>
        <w:textAlignment w:val="baseline"/>
        <w:outlineLvl w:val="0"/>
        <w:rPr>
          <w:rFonts w:ascii="Times New Roman" w:hAnsi="Times New Roman"/>
          <w:b/>
          <w:lang w:val="de-DE"/>
        </w:rPr>
      </w:pPr>
      <w:r w:rsidRPr="00220615">
        <w:rPr>
          <w:rFonts w:ascii="Times New Roman" w:hAnsi="Times New Roman"/>
          <w:b/>
          <w:lang w:val="de-DE"/>
        </w:rPr>
        <w:t>RAZVEZNI POGOJ</w:t>
      </w:r>
    </w:p>
    <w:p w:rsidR="004172D3" w:rsidRPr="00245C27" w:rsidRDefault="004172D3" w:rsidP="00167597">
      <w:pPr>
        <w:numPr>
          <w:ilvl w:val="0"/>
          <w:numId w:val="35"/>
        </w:numPr>
        <w:jc w:val="center"/>
        <w:rPr>
          <w:rFonts w:ascii="Times New Roman" w:hAnsi="Times New Roman"/>
        </w:rPr>
      </w:pPr>
      <w:r w:rsidRPr="00245C27">
        <w:rPr>
          <w:rFonts w:ascii="Times New Roman" w:hAnsi="Times New Roman"/>
        </w:rPr>
        <w:t>člen</w:t>
      </w:r>
    </w:p>
    <w:p w:rsidR="004172D3" w:rsidRDefault="004172D3" w:rsidP="004172D3">
      <w:pPr>
        <w:jc w:val="both"/>
        <w:rPr>
          <w:rFonts w:ascii="Times New Roman" w:eastAsiaTheme="minorHAnsi" w:hAnsi="Times New Roman"/>
          <w:color w:val="000000"/>
        </w:rPr>
      </w:pPr>
      <w:r>
        <w:rPr>
          <w:rFonts w:ascii="Times New Roman" w:hAnsi="Times New Roman"/>
          <w:color w:val="000000"/>
        </w:rPr>
        <w:t>Ta pogodba je sklenjena pod razveznim pogojem, ki se uresniči v primeru izpolnitve ene od naslednjih okoliščin:</w:t>
      </w:r>
    </w:p>
    <w:p w:rsidR="004172D3" w:rsidRDefault="004172D3" w:rsidP="004172D3">
      <w:pPr>
        <w:jc w:val="both"/>
        <w:rPr>
          <w:rFonts w:ascii="Times New Roman" w:hAnsi="Times New Roman"/>
          <w:color w:val="000000"/>
        </w:rPr>
      </w:pPr>
      <w:r>
        <w:rPr>
          <w:rFonts w:ascii="Times New Roman" w:hAnsi="Times New Roman"/>
          <w:color w:val="000000"/>
        </w:rPr>
        <w:t xml:space="preserve">-           če bo naročnik seznanjen, da je sodišče s pravnomočno odločitvijo ugotovilo kršitev obveznosti delovne, okoljske ali socialne zakonodaje s strani izvajalca/dobavitelja ali podizvajalca ali </w:t>
      </w:r>
    </w:p>
    <w:p w:rsidR="004172D3" w:rsidRDefault="004172D3" w:rsidP="004172D3">
      <w:pPr>
        <w:jc w:val="both"/>
        <w:rPr>
          <w:rFonts w:ascii="Times New Roman" w:hAnsi="Times New Roman"/>
          <w:color w:val="000000"/>
        </w:rPr>
      </w:pPr>
      <w:r>
        <w:rPr>
          <w:rFonts w:ascii="Times New Roman" w:hAnsi="Times New Roman"/>
          <w:color w:val="000000"/>
        </w:rPr>
        <w:t>-           če bo naročnik seznanjen, da je pristojni državni organ pri izvajalcu v času izvajanja pogodbe ugotovil najmanj dve kršitvi v zvezi s:</w:t>
      </w:r>
    </w:p>
    <w:p w:rsidR="004172D3" w:rsidRDefault="004172D3" w:rsidP="004172D3">
      <w:pPr>
        <w:jc w:val="both"/>
        <w:rPr>
          <w:rFonts w:ascii="Times New Roman" w:hAnsi="Times New Roman"/>
          <w:color w:val="000000"/>
        </w:rPr>
      </w:pPr>
      <w:r>
        <w:rPr>
          <w:rFonts w:ascii="Times New Roman" w:hAnsi="Times New Roman"/>
          <w:color w:val="000000"/>
        </w:rPr>
        <w:t xml:space="preserve">o          plačilom za delo, </w:t>
      </w:r>
    </w:p>
    <w:p w:rsidR="004172D3" w:rsidRDefault="004172D3" w:rsidP="004172D3">
      <w:pPr>
        <w:jc w:val="both"/>
        <w:rPr>
          <w:rFonts w:ascii="Times New Roman" w:hAnsi="Times New Roman"/>
          <w:color w:val="000000"/>
        </w:rPr>
      </w:pPr>
      <w:r>
        <w:rPr>
          <w:rFonts w:ascii="Times New Roman" w:hAnsi="Times New Roman"/>
          <w:color w:val="000000"/>
        </w:rPr>
        <w:t xml:space="preserve">o          delovnim časom, </w:t>
      </w:r>
    </w:p>
    <w:p w:rsidR="004172D3" w:rsidRDefault="004172D3" w:rsidP="004172D3">
      <w:pPr>
        <w:jc w:val="both"/>
        <w:rPr>
          <w:rFonts w:ascii="Times New Roman" w:hAnsi="Times New Roman"/>
          <w:color w:val="000000"/>
        </w:rPr>
      </w:pPr>
      <w:r>
        <w:rPr>
          <w:rFonts w:ascii="Times New Roman" w:hAnsi="Times New Roman"/>
          <w:color w:val="000000"/>
        </w:rPr>
        <w:t xml:space="preserve">o          počitki, </w:t>
      </w:r>
    </w:p>
    <w:p w:rsidR="004172D3" w:rsidRDefault="004172D3" w:rsidP="004172D3">
      <w:pPr>
        <w:jc w:val="both"/>
        <w:rPr>
          <w:rFonts w:ascii="Times New Roman" w:hAnsi="Times New Roman"/>
          <w:color w:val="000000"/>
        </w:rPr>
      </w:pPr>
      <w:r>
        <w:rPr>
          <w:rFonts w:ascii="Times New Roman" w:hAnsi="Times New Roman"/>
          <w:color w:val="000000"/>
        </w:rPr>
        <w:t xml:space="preserve">o          opravljanjem dela na podlagi pogodb civilnega prava kljub obstoju elementov delovnega razmerja ali v zvezi z zaposlovanjem na črno </w:t>
      </w:r>
    </w:p>
    <w:p w:rsidR="004172D3" w:rsidRDefault="004172D3" w:rsidP="004172D3">
      <w:pPr>
        <w:jc w:val="both"/>
        <w:rPr>
          <w:rFonts w:ascii="Times New Roman" w:hAnsi="Times New Roman"/>
          <w:color w:val="000000"/>
        </w:rPr>
      </w:pPr>
      <w:r>
        <w:rPr>
          <w:rFonts w:ascii="Times New Roman" w:hAnsi="Times New Roman"/>
          <w:color w:val="000000"/>
        </w:rPr>
        <w:t xml:space="preserve">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rsidR="004172D3" w:rsidRDefault="004172D3" w:rsidP="004172D3">
      <w:pPr>
        <w:jc w:val="both"/>
        <w:rPr>
          <w:rFonts w:ascii="Times New Roman" w:hAnsi="Times New Roman"/>
          <w:color w:val="000000"/>
        </w:rPr>
      </w:pPr>
      <w:r>
        <w:rPr>
          <w:rFonts w:ascii="Times New Roman" w:hAnsi="Times New Roman"/>
          <w:color w:val="000000"/>
        </w:rPr>
        <w:t>V primeru izpolnitve okoliščine in pogojev iz prejšnjega odstavka se šteje, da je pogodba razvezana z dnem sklenitve nove pogodbe o izvedbi javnega naročila za predmetno naročilo. O datumu sklenitve nove pogodbe bo naročnik obvestil izvajalca/dobavitelja.</w:t>
      </w:r>
    </w:p>
    <w:p w:rsidR="004172D3" w:rsidRDefault="004172D3" w:rsidP="004172D3">
      <w:pPr>
        <w:jc w:val="both"/>
        <w:rPr>
          <w:rFonts w:ascii="Times New Roman" w:hAnsi="Times New Roman"/>
          <w:color w:val="000000"/>
        </w:rPr>
      </w:pPr>
      <w:r>
        <w:rPr>
          <w:rFonts w:ascii="Times New Roman" w:hAnsi="Times New Roman"/>
          <w:color w:val="000000"/>
        </w:rPr>
        <w:t>Če naročnik v roku 30 dni od seznanitve s kršitvijo ne začne novega postopka javnega naročila, se šteje, da je pogodba (okvirni sporazum) razvezana trideseti dan od seznanitve s kršitvijo.</w:t>
      </w:r>
    </w:p>
    <w:p w:rsidR="004172D3" w:rsidRDefault="004172D3" w:rsidP="004172D3">
      <w:pPr>
        <w:jc w:val="both"/>
        <w:rPr>
          <w:rFonts w:ascii="Times New Roman" w:hAnsi="Times New Roman"/>
        </w:rPr>
      </w:pPr>
    </w:p>
    <w:p w:rsidR="004172D3" w:rsidRPr="00245C27" w:rsidRDefault="004172D3" w:rsidP="00167597">
      <w:pPr>
        <w:numPr>
          <w:ilvl w:val="0"/>
          <w:numId w:val="35"/>
        </w:numPr>
        <w:jc w:val="center"/>
        <w:rPr>
          <w:rFonts w:ascii="Times New Roman" w:hAnsi="Times New Roman"/>
        </w:rPr>
      </w:pPr>
      <w:r w:rsidRPr="00245C27">
        <w:rPr>
          <w:rFonts w:ascii="Times New Roman" w:hAnsi="Times New Roman"/>
        </w:rPr>
        <w:t>člen</w:t>
      </w:r>
    </w:p>
    <w:p w:rsidR="004172D3" w:rsidRPr="00245C27" w:rsidRDefault="004172D3" w:rsidP="004172D3">
      <w:pPr>
        <w:jc w:val="both"/>
        <w:rPr>
          <w:rFonts w:ascii="Times New Roman" w:hAnsi="Times New Roman"/>
        </w:rPr>
      </w:pPr>
      <w:r w:rsidRPr="00245C27">
        <w:rPr>
          <w:rFonts w:ascii="Times New Roman" w:hAnsi="Times New Roman"/>
        </w:rPr>
        <w:lastRenderedPageBreak/>
        <w:t>Izvajalec se obvezuje, da bo varoval poslovno tajnost in zaupne podatke naročnika ter da bo spoštoval dobre poslovne običaje. V primeru kršitve je naročnik upravičen do povračila škode.</w:t>
      </w:r>
    </w:p>
    <w:p w:rsidR="004172D3" w:rsidRPr="00245C27" w:rsidRDefault="004172D3" w:rsidP="004172D3">
      <w:pPr>
        <w:jc w:val="both"/>
        <w:rPr>
          <w:rFonts w:ascii="Times New Roman" w:hAnsi="Times New Roman"/>
        </w:rPr>
      </w:pPr>
      <w:r w:rsidRPr="00245C27">
        <w:rPr>
          <w:rFonts w:ascii="Times New Roman" w:hAnsi="Times New Roman"/>
        </w:rPr>
        <w:t>Naročnik bo dobavitelju nudil  pomoč in bo v ta namen zagotovil ustrezne kadre za sodelovanje z dobaviteljem ob montaži opreme. Naročnik bo ob montaži zagotovil varne delovne pogoje v skladu s predpisi o varnosti in zdravju pri delu.</w:t>
      </w:r>
    </w:p>
    <w:p w:rsidR="004172D3" w:rsidRPr="00E345BC" w:rsidRDefault="004172D3" w:rsidP="004172D3">
      <w:pPr>
        <w:jc w:val="both"/>
        <w:rPr>
          <w:rFonts w:ascii="Times New Roman" w:hAnsi="Times New Roman"/>
        </w:rPr>
      </w:pPr>
      <w:r w:rsidRPr="00245C27">
        <w:rPr>
          <w:rFonts w:ascii="Times New Roman" w:hAnsi="Times New Roman"/>
        </w:rPr>
        <w:t>Izvajalec zagotavlja, da bo delovišče ustrezno zaščitil, tako da ne bo moten delovni proces pri naročniku in da oprema ustreza veljavnim standardom, za kar prilaga ustrezne certifikate.</w:t>
      </w:r>
    </w:p>
    <w:p w:rsidR="004172D3" w:rsidRDefault="004172D3" w:rsidP="004172D3">
      <w:pPr>
        <w:widowControl w:val="0"/>
        <w:suppressAutoHyphens/>
        <w:overflowPunct w:val="0"/>
        <w:autoSpaceDE w:val="0"/>
        <w:autoSpaceDN w:val="0"/>
        <w:adjustRightInd w:val="0"/>
        <w:textAlignment w:val="baseline"/>
        <w:rPr>
          <w:rFonts w:ascii="Times New Roman" w:hAnsi="Times New Roman"/>
          <w:b/>
          <w:bCs/>
          <w:lang w:eastAsia="en-US"/>
        </w:rPr>
      </w:pPr>
    </w:p>
    <w:p w:rsidR="004172D3" w:rsidRPr="007874DB" w:rsidRDefault="004172D3" w:rsidP="004172D3">
      <w:pPr>
        <w:jc w:val="both"/>
        <w:rPr>
          <w:rFonts w:ascii="Times New Roman" w:hAnsi="Times New Roman"/>
        </w:rPr>
      </w:pPr>
      <w:r w:rsidRPr="007874DB">
        <w:rPr>
          <w:rFonts w:ascii="Times New Roman" w:hAnsi="Times New Roman"/>
        </w:rPr>
        <w:t>Pogodbeni stranki se zavezujeta, da obdelujeta osebne podatke v skladu z U</w:t>
      </w:r>
      <w:r w:rsidRPr="007874DB">
        <w:rPr>
          <w:rFonts w:ascii="Times New Roman" w:hAnsi="Times New Roman"/>
          <w:bCs/>
        </w:rPr>
        <w:t>redbo (EU) 2016/679 Evropskega parlamenta in Sveta z dne 27. aprila 2016 o varstvu posameznikov pri obdelavi osebnih podatkov in o prostem pretoku takih podatkov ter o razveljavitvi Direktive 95/46/ES (Splošna uredba o varstvu podatkov - GDPR (https://eur-lex.europa.eu/legal-content/SL/TXT/?uri=CELEX%3A32016R0679).</w:t>
      </w:r>
    </w:p>
    <w:p w:rsidR="004172D3" w:rsidRPr="0059794F" w:rsidRDefault="004172D3" w:rsidP="004172D3">
      <w:pPr>
        <w:jc w:val="both"/>
        <w:rPr>
          <w:rFonts w:ascii="Times New Roman" w:hAnsi="Times New Roman"/>
        </w:rPr>
      </w:pPr>
    </w:p>
    <w:p w:rsidR="004172D3" w:rsidRDefault="004172D3" w:rsidP="004172D3">
      <w:pPr>
        <w:ind w:left="720"/>
        <w:jc w:val="center"/>
        <w:rPr>
          <w:rFonts w:ascii="Times New Roman" w:hAnsi="Times New Roman"/>
          <w:b/>
        </w:rPr>
      </w:pPr>
      <w:r w:rsidRPr="0059794F">
        <w:rPr>
          <w:rFonts w:ascii="Times New Roman" w:hAnsi="Times New Roman"/>
          <w:b/>
        </w:rPr>
        <w:t xml:space="preserve">SODELOVANJE, </w:t>
      </w:r>
      <w:r>
        <w:rPr>
          <w:rFonts w:ascii="Times New Roman" w:hAnsi="Times New Roman"/>
          <w:b/>
        </w:rPr>
        <w:t>POOBLAŠČENE OSEBE</w:t>
      </w:r>
    </w:p>
    <w:p w:rsidR="004172D3" w:rsidRDefault="004172D3" w:rsidP="004172D3">
      <w:pPr>
        <w:ind w:left="720"/>
        <w:jc w:val="center"/>
        <w:rPr>
          <w:rFonts w:ascii="Times New Roman" w:hAnsi="Times New Roman"/>
          <w:b/>
        </w:rPr>
      </w:pPr>
    </w:p>
    <w:p w:rsidR="004172D3" w:rsidRPr="006C037D" w:rsidRDefault="004172D3" w:rsidP="00167597">
      <w:pPr>
        <w:numPr>
          <w:ilvl w:val="0"/>
          <w:numId w:val="35"/>
        </w:numPr>
        <w:jc w:val="center"/>
        <w:rPr>
          <w:rFonts w:ascii="Times New Roman" w:hAnsi="Times New Roman"/>
        </w:rPr>
      </w:pPr>
      <w:r w:rsidRPr="006C037D">
        <w:rPr>
          <w:rFonts w:ascii="Times New Roman" w:hAnsi="Times New Roman"/>
        </w:rPr>
        <w:t>člen</w:t>
      </w:r>
    </w:p>
    <w:p w:rsidR="004172D3" w:rsidRPr="0059794F" w:rsidRDefault="004172D3" w:rsidP="004172D3">
      <w:pPr>
        <w:jc w:val="both"/>
        <w:rPr>
          <w:rFonts w:ascii="Times New Roman" w:hAnsi="Times New Roman"/>
        </w:rPr>
      </w:pPr>
      <w:r w:rsidRPr="0059794F">
        <w:rPr>
          <w:rFonts w:ascii="Times New Roman" w:hAnsi="Times New Roman"/>
        </w:rPr>
        <w:t>Dobavitelj bo morebitne ovire za izvedbo pogodbe nemudoma sporočil naročniku in predlagal, kako jih razrešiti v okviru pogodbenih določil. Naročnik se bo na opozorila nemudoma odzval in potrdil ali zavrnil predlagano rešitev.</w:t>
      </w:r>
    </w:p>
    <w:p w:rsidR="004172D3" w:rsidRPr="0059794F" w:rsidRDefault="004172D3" w:rsidP="004172D3">
      <w:pPr>
        <w:jc w:val="both"/>
        <w:rPr>
          <w:rFonts w:ascii="Times New Roman" w:hAnsi="Times New Roman"/>
        </w:rPr>
      </w:pPr>
    </w:p>
    <w:p w:rsidR="004172D3" w:rsidRPr="0059794F" w:rsidRDefault="004172D3" w:rsidP="004172D3">
      <w:pPr>
        <w:jc w:val="both"/>
        <w:rPr>
          <w:rFonts w:ascii="Times New Roman" w:hAnsi="Times New Roman"/>
        </w:rPr>
      </w:pPr>
      <w:r w:rsidRPr="0059794F">
        <w:rPr>
          <w:rFonts w:ascii="Times New Roman" w:hAnsi="Times New Roman"/>
        </w:rPr>
        <w:t>Pooblaščene osebe pri izvajanju pogodbe so:</w:t>
      </w:r>
    </w:p>
    <w:p w:rsidR="004172D3" w:rsidRPr="0059794F" w:rsidRDefault="004172D3" w:rsidP="004172D3">
      <w:pPr>
        <w:jc w:val="both"/>
        <w:rPr>
          <w:rFonts w:ascii="Times New Roman" w:hAnsi="Times New Roman"/>
        </w:rPr>
      </w:pPr>
    </w:p>
    <w:p w:rsidR="004172D3" w:rsidRPr="0059794F" w:rsidRDefault="004172D3" w:rsidP="004172D3">
      <w:pPr>
        <w:jc w:val="both"/>
        <w:rPr>
          <w:rFonts w:ascii="Times New Roman" w:hAnsi="Times New Roman"/>
        </w:rPr>
      </w:pPr>
      <w:r w:rsidRPr="0059794F">
        <w:rPr>
          <w:rFonts w:ascii="Times New Roman" w:hAnsi="Times New Roman"/>
        </w:rPr>
        <w:t xml:space="preserve">za naročnika   :  </w:t>
      </w:r>
      <w:r>
        <w:rPr>
          <w:rFonts w:ascii="Times New Roman" w:hAnsi="Times New Roman"/>
        </w:rPr>
        <w:t>………………………………………</w:t>
      </w:r>
    </w:p>
    <w:p w:rsidR="004172D3" w:rsidRPr="0059794F" w:rsidRDefault="004172D3" w:rsidP="004172D3">
      <w:pPr>
        <w:jc w:val="both"/>
        <w:rPr>
          <w:rFonts w:ascii="Times New Roman" w:hAnsi="Times New Roman"/>
        </w:rPr>
      </w:pPr>
      <w:r w:rsidRPr="0059794F">
        <w:rPr>
          <w:rFonts w:ascii="Times New Roman" w:hAnsi="Times New Roman"/>
        </w:rPr>
        <w:t xml:space="preserve">                           </w:t>
      </w:r>
    </w:p>
    <w:p w:rsidR="004172D3" w:rsidRDefault="004172D3" w:rsidP="004172D3">
      <w:pPr>
        <w:jc w:val="both"/>
        <w:rPr>
          <w:rFonts w:ascii="Times New Roman" w:hAnsi="Times New Roman"/>
        </w:rPr>
      </w:pPr>
      <w:r w:rsidRPr="0059794F">
        <w:rPr>
          <w:rFonts w:ascii="Times New Roman" w:hAnsi="Times New Roman"/>
        </w:rPr>
        <w:t>za dobavitelja :   ………………………………………</w:t>
      </w:r>
    </w:p>
    <w:p w:rsidR="004172D3" w:rsidRDefault="004172D3" w:rsidP="004172D3">
      <w:pPr>
        <w:jc w:val="both"/>
        <w:rPr>
          <w:rFonts w:ascii="Times New Roman" w:hAnsi="Times New Roman"/>
        </w:rPr>
      </w:pPr>
    </w:p>
    <w:p w:rsidR="004172D3" w:rsidRDefault="004172D3" w:rsidP="004172D3">
      <w:pPr>
        <w:jc w:val="both"/>
        <w:rPr>
          <w:rFonts w:ascii="Times New Roman" w:hAnsi="Times New Roman"/>
        </w:rPr>
      </w:pPr>
    </w:p>
    <w:p w:rsidR="004172D3" w:rsidRDefault="004172D3" w:rsidP="004172D3">
      <w:pPr>
        <w:jc w:val="center"/>
        <w:rPr>
          <w:rFonts w:ascii="Times New Roman" w:hAnsi="Times New Roman"/>
          <w:b/>
        </w:rPr>
      </w:pPr>
      <w:r w:rsidRPr="0059794F">
        <w:rPr>
          <w:rFonts w:ascii="Times New Roman" w:hAnsi="Times New Roman"/>
          <w:b/>
        </w:rPr>
        <w:t xml:space="preserve">VIŠJA SILA, </w:t>
      </w:r>
      <w:r>
        <w:rPr>
          <w:rFonts w:ascii="Times New Roman" w:hAnsi="Times New Roman"/>
          <w:b/>
        </w:rPr>
        <w:t xml:space="preserve">SPREMEMBE, </w:t>
      </w:r>
      <w:r w:rsidRPr="0059794F">
        <w:rPr>
          <w:rFonts w:ascii="Times New Roman" w:hAnsi="Times New Roman"/>
          <w:b/>
        </w:rPr>
        <w:t>POSLOVNA TAJNOST</w:t>
      </w:r>
    </w:p>
    <w:p w:rsidR="004172D3" w:rsidRPr="0059794F" w:rsidRDefault="004172D3" w:rsidP="004172D3">
      <w:pPr>
        <w:ind w:left="720"/>
        <w:rPr>
          <w:rFonts w:ascii="Times New Roman" w:hAnsi="Times New Roman"/>
        </w:rPr>
      </w:pPr>
    </w:p>
    <w:p w:rsidR="004172D3" w:rsidRPr="006C037D" w:rsidRDefault="004172D3" w:rsidP="00167597">
      <w:pPr>
        <w:numPr>
          <w:ilvl w:val="0"/>
          <w:numId w:val="35"/>
        </w:numPr>
        <w:jc w:val="center"/>
        <w:rPr>
          <w:rFonts w:ascii="Times New Roman" w:hAnsi="Times New Roman"/>
        </w:rPr>
      </w:pPr>
      <w:r w:rsidRPr="006C037D">
        <w:rPr>
          <w:rFonts w:ascii="Times New Roman" w:hAnsi="Times New Roman"/>
        </w:rPr>
        <w:t>člen</w:t>
      </w:r>
    </w:p>
    <w:p w:rsidR="004172D3" w:rsidRPr="0059794F" w:rsidRDefault="004172D3" w:rsidP="004172D3">
      <w:pPr>
        <w:jc w:val="both"/>
        <w:rPr>
          <w:rFonts w:ascii="Times New Roman" w:hAnsi="Times New Roman"/>
        </w:rPr>
      </w:pPr>
      <w:r w:rsidRPr="0059794F">
        <w:rPr>
          <w:rFonts w:ascii="Times New Roman" w:hAnsi="Times New Roman"/>
        </w:rPr>
        <w:t>Pogodbeni stranki soglašata, da se v primeru okoliščin, ki jih je mogoče oceniti kot višja sila (to so okoliščine, ki niso odvisne od volje pogodbenih strank) in jih ob podpisu pogodbe ni bilo mogoče pričakovati, pogodbeni rok podaljša za čas trajanja dogodkov, ki jih je oceniti kot višja sila. Pogodbeni stranki določata, da mora stranka, pri kateri bi nastopili taki dogodki, nemudoma pisno obvestiti drugo stranko.</w:t>
      </w:r>
    </w:p>
    <w:p w:rsidR="004172D3" w:rsidRPr="0059794F" w:rsidRDefault="004172D3" w:rsidP="004172D3">
      <w:pPr>
        <w:rPr>
          <w:rFonts w:ascii="Times New Roman" w:hAnsi="Times New Roman"/>
        </w:rPr>
      </w:pPr>
    </w:p>
    <w:p w:rsidR="004172D3" w:rsidRPr="00DE294E" w:rsidRDefault="004172D3" w:rsidP="00167597">
      <w:pPr>
        <w:numPr>
          <w:ilvl w:val="0"/>
          <w:numId w:val="35"/>
        </w:numPr>
        <w:jc w:val="center"/>
        <w:rPr>
          <w:rFonts w:ascii="Times New Roman" w:hAnsi="Times New Roman"/>
        </w:rPr>
      </w:pPr>
      <w:r w:rsidRPr="00DE294E">
        <w:rPr>
          <w:rFonts w:ascii="Times New Roman" w:hAnsi="Times New Roman"/>
        </w:rPr>
        <w:t>člen</w:t>
      </w:r>
    </w:p>
    <w:p w:rsidR="004172D3" w:rsidRPr="00DE294E" w:rsidRDefault="004172D3" w:rsidP="004172D3">
      <w:pPr>
        <w:jc w:val="both"/>
        <w:rPr>
          <w:rFonts w:ascii="Times New Roman" w:hAnsi="Times New Roman"/>
        </w:rPr>
      </w:pPr>
      <w:r w:rsidRPr="00DE294E">
        <w:rPr>
          <w:rFonts w:ascii="Times New Roman" w:hAnsi="Times New Roman"/>
        </w:rPr>
        <w:t>Dobavitelj ima pravico podaljšati dobavni rok in rok montaže, brez pravice zvišanja cene, še v naslednjih primerih :</w:t>
      </w:r>
    </w:p>
    <w:p w:rsidR="004172D3" w:rsidRPr="00DE294E" w:rsidRDefault="004172D3" w:rsidP="008961EC">
      <w:pPr>
        <w:numPr>
          <w:ilvl w:val="0"/>
          <w:numId w:val="23"/>
        </w:numPr>
        <w:jc w:val="both"/>
        <w:rPr>
          <w:rFonts w:ascii="Times New Roman" w:hAnsi="Times New Roman"/>
        </w:rPr>
      </w:pPr>
      <w:r w:rsidRPr="00DE294E">
        <w:rPr>
          <w:rFonts w:ascii="Times New Roman" w:hAnsi="Times New Roman"/>
        </w:rPr>
        <w:t>če naročnik ne izpolni obveznosti iz te pogodbe,</w:t>
      </w:r>
    </w:p>
    <w:p w:rsidR="004172D3" w:rsidRDefault="004172D3" w:rsidP="008961EC">
      <w:pPr>
        <w:numPr>
          <w:ilvl w:val="0"/>
          <w:numId w:val="23"/>
        </w:numPr>
        <w:jc w:val="both"/>
        <w:rPr>
          <w:rFonts w:ascii="Times New Roman" w:hAnsi="Times New Roman"/>
        </w:rPr>
      </w:pPr>
      <w:r w:rsidRPr="00DE294E">
        <w:rPr>
          <w:rFonts w:ascii="Times New Roman" w:hAnsi="Times New Roman"/>
        </w:rPr>
        <w:t>če pride do nepričakovanih dodatnih del.</w:t>
      </w:r>
    </w:p>
    <w:p w:rsidR="004172D3" w:rsidRDefault="004172D3" w:rsidP="004172D3">
      <w:pPr>
        <w:jc w:val="both"/>
        <w:rPr>
          <w:rFonts w:ascii="Times New Roman" w:hAnsi="Times New Roman"/>
        </w:rPr>
      </w:pPr>
    </w:p>
    <w:p w:rsidR="004172D3" w:rsidRPr="00402AE0" w:rsidRDefault="004172D3" w:rsidP="004172D3">
      <w:pPr>
        <w:jc w:val="both"/>
        <w:rPr>
          <w:rFonts w:ascii="Times New Roman" w:hAnsi="Times New Roman"/>
          <w:sz w:val="22"/>
          <w:szCs w:val="22"/>
        </w:rPr>
      </w:pPr>
      <w:r w:rsidRPr="00402AE0">
        <w:rPr>
          <w:rFonts w:ascii="Times New Roman" w:hAnsi="Times New Roman"/>
        </w:rPr>
        <w:t>Naročnik sme razdreti pogodbo:</w:t>
      </w:r>
    </w:p>
    <w:p w:rsidR="004172D3" w:rsidRPr="00402AE0" w:rsidRDefault="004172D3" w:rsidP="004172D3">
      <w:pPr>
        <w:jc w:val="both"/>
        <w:rPr>
          <w:rFonts w:ascii="Times New Roman" w:hAnsi="Times New Roman"/>
        </w:rPr>
      </w:pPr>
      <w:r w:rsidRPr="00402AE0">
        <w:rPr>
          <w:rFonts w:ascii="Times New Roman" w:hAnsi="Times New Roman"/>
        </w:rPr>
        <w:t>-        če izvajalec tudi po pisnem pozivu naročnika in naknadnem 10 dnevnem roku z deli ne začne in jih ob morebitni prekinitvi ne nadaljuje,</w:t>
      </w:r>
    </w:p>
    <w:p w:rsidR="004172D3" w:rsidRPr="00402AE0" w:rsidRDefault="004172D3" w:rsidP="004172D3">
      <w:pPr>
        <w:jc w:val="both"/>
        <w:rPr>
          <w:rFonts w:ascii="Times New Roman" w:hAnsi="Times New Roman"/>
        </w:rPr>
      </w:pPr>
      <w:r w:rsidRPr="00402AE0">
        <w:rPr>
          <w:rFonts w:ascii="Times New Roman" w:hAnsi="Times New Roman"/>
        </w:rPr>
        <w:t>-        če ga nadzorni organ tekom izvajanja pogodbenih del opozori, da izvajalec dela nekvalitetno in v nasprotju s pravili stroke, pa izvajalec napak ne odpravi,</w:t>
      </w:r>
    </w:p>
    <w:p w:rsidR="004172D3" w:rsidRDefault="004172D3" w:rsidP="004172D3">
      <w:pPr>
        <w:jc w:val="both"/>
        <w:rPr>
          <w:rFonts w:ascii="Times New Roman" w:hAnsi="Times New Roman"/>
        </w:rPr>
      </w:pPr>
      <w:r w:rsidRPr="00402AE0">
        <w:rPr>
          <w:rFonts w:ascii="Times New Roman" w:hAnsi="Times New Roman"/>
        </w:rPr>
        <w:t>-        če izven pogodbeno dogovorjenih pogojev in brez soglasja naročnika prepusti izvedbo vseh ali pretežnega dela del podizvajalcem.</w:t>
      </w:r>
    </w:p>
    <w:p w:rsidR="00CA14B8" w:rsidRPr="00402AE0" w:rsidRDefault="00CA14B8" w:rsidP="004172D3">
      <w:pPr>
        <w:jc w:val="both"/>
        <w:rPr>
          <w:rFonts w:ascii="Times New Roman" w:hAnsi="Times New Roman"/>
        </w:rPr>
      </w:pPr>
    </w:p>
    <w:p w:rsidR="004172D3" w:rsidRDefault="004172D3" w:rsidP="004172D3">
      <w:pPr>
        <w:jc w:val="both"/>
        <w:rPr>
          <w:rFonts w:ascii="Times New Roman" w:hAnsi="Times New Roman"/>
        </w:rPr>
      </w:pPr>
    </w:p>
    <w:p w:rsidR="004172D3" w:rsidRPr="00DE294E" w:rsidRDefault="004172D3" w:rsidP="00167597">
      <w:pPr>
        <w:numPr>
          <w:ilvl w:val="0"/>
          <w:numId w:val="35"/>
        </w:numPr>
        <w:jc w:val="center"/>
        <w:rPr>
          <w:rFonts w:ascii="Times New Roman" w:hAnsi="Times New Roman"/>
        </w:rPr>
      </w:pPr>
      <w:r w:rsidRPr="00DE294E">
        <w:rPr>
          <w:rFonts w:ascii="Times New Roman" w:hAnsi="Times New Roman"/>
        </w:rPr>
        <w:t>člen</w:t>
      </w:r>
    </w:p>
    <w:p w:rsidR="004172D3" w:rsidRPr="0059794F" w:rsidRDefault="004172D3" w:rsidP="004172D3">
      <w:pPr>
        <w:jc w:val="both"/>
        <w:rPr>
          <w:rFonts w:ascii="Times New Roman" w:hAnsi="Times New Roman"/>
        </w:rPr>
      </w:pPr>
      <w:r w:rsidRPr="0059794F">
        <w:rPr>
          <w:rFonts w:ascii="Times New Roman" w:hAnsi="Times New Roman"/>
        </w:rPr>
        <w:lastRenderedPageBreak/>
        <w:t>Dobavitelj se obvezuje, da bo varoval poslovno tajnost in zaupne podatke naročnika ter da bo spoštoval dobre poslovne običaje. V primeru kršitve je naročnik upravičen do povračila škode.</w:t>
      </w:r>
    </w:p>
    <w:p w:rsidR="004172D3" w:rsidRPr="0059794F" w:rsidRDefault="004172D3" w:rsidP="004172D3">
      <w:pPr>
        <w:jc w:val="both"/>
        <w:rPr>
          <w:rFonts w:ascii="Times New Roman" w:hAnsi="Times New Roman"/>
        </w:rPr>
      </w:pPr>
      <w:r w:rsidRPr="0059794F">
        <w:rPr>
          <w:rFonts w:ascii="Times New Roman" w:hAnsi="Times New Roman"/>
        </w:rPr>
        <w:t>Naročnik bo dobavitelju nudil  pomoč in bo v ta namen zagotovil ustrezne kadre za sodelovanje z dobaviteljem ob montaži opreme. Naročnik bo ob montaži zagotovil varne delovne pogoje v skladu s predpisi o varnosti in zdravju pri delu.</w:t>
      </w:r>
    </w:p>
    <w:p w:rsidR="004172D3" w:rsidRDefault="004172D3" w:rsidP="004172D3">
      <w:pPr>
        <w:jc w:val="both"/>
        <w:rPr>
          <w:rFonts w:ascii="Times New Roman" w:hAnsi="Times New Roman"/>
        </w:rPr>
      </w:pPr>
      <w:r w:rsidRPr="0059794F">
        <w:rPr>
          <w:rFonts w:ascii="Times New Roman" w:hAnsi="Times New Roman"/>
        </w:rPr>
        <w:t>Dobavitelj zagotavlja, da bo delovišče ustrezno zaščitil, tako da ne bo moten delovni proces pri naročniku in da oprema ustreza veljavnim standardom, za kar prilaga ustrezne certifikate.</w:t>
      </w:r>
    </w:p>
    <w:p w:rsidR="004172D3" w:rsidRDefault="004172D3" w:rsidP="004172D3">
      <w:pPr>
        <w:jc w:val="both"/>
        <w:rPr>
          <w:rFonts w:ascii="Times New Roman" w:hAnsi="Times New Roman"/>
        </w:rPr>
      </w:pPr>
    </w:p>
    <w:p w:rsidR="004172D3" w:rsidRPr="0059794F" w:rsidRDefault="004172D3" w:rsidP="004172D3">
      <w:pPr>
        <w:jc w:val="center"/>
        <w:rPr>
          <w:rFonts w:ascii="Times New Roman" w:hAnsi="Times New Roman"/>
          <w:b/>
        </w:rPr>
      </w:pPr>
      <w:r w:rsidRPr="0059794F">
        <w:rPr>
          <w:rFonts w:ascii="Times New Roman" w:hAnsi="Times New Roman"/>
          <w:b/>
        </w:rPr>
        <w:t>REŠEVANJE SPOROV, DOKUMENTACIJA</w:t>
      </w:r>
    </w:p>
    <w:p w:rsidR="004172D3" w:rsidRPr="0059794F" w:rsidRDefault="004172D3" w:rsidP="004172D3">
      <w:pPr>
        <w:jc w:val="both"/>
        <w:rPr>
          <w:rFonts w:ascii="Times New Roman" w:hAnsi="Times New Roman"/>
        </w:rPr>
      </w:pPr>
    </w:p>
    <w:p w:rsidR="004172D3" w:rsidRPr="006C037D" w:rsidRDefault="004172D3" w:rsidP="00167597">
      <w:pPr>
        <w:numPr>
          <w:ilvl w:val="0"/>
          <w:numId w:val="35"/>
        </w:numPr>
        <w:jc w:val="center"/>
        <w:rPr>
          <w:rFonts w:ascii="Times New Roman" w:hAnsi="Times New Roman"/>
        </w:rPr>
      </w:pPr>
      <w:r w:rsidRPr="006C037D">
        <w:rPr>
          <w:rFonts w:ascii="Times New Roman" w:hAnsi="Times New Roman"/>
        </w:rPr>
        <w:t>člen</w:t>
      </w:r>
    </w:p>
    <w:p w:rsidR="004172D3" w:rsidRPr="0059794F" w:rsidRDefault="004172D3" w:rsidP="004172D3">
      <w:pPr>
        <w:jc w:val="both"/>
        <w:rPr>
          <w:rFonts w:ascii="Times New Roman" w:hAnsi="Times New Roman"/>
        </w:rPr>
      </w:pPr>
      <w:r w:rsidRPr="0059794F">
        <w:rPr>
          <w:rFonts w:ascii="Times New Roman" w:hAnsi="Times New Roman"/>
        </w:rPr>
        <w:t>Vse spore iz te pogodbe bosta pogodbeni stranki reševali sporazumno, če do sporazuma ne pride, bo spore reševalo pristojno sodišče v Slovenj Gradcu.</w:t>
      </w:r>
    </w:p>
    <w:p w:rsidR="004172D3" w:rsidRPr="0059794F" w:rsidRDefault="004172D3" w:rsidP="004172D3">
      <w:pPr>
        <w:jc w:val="both"/>
        <w:rPr>
          <w:rFonts w:ascii="Times New Roman" w:hAnsi="Times New Roman"/>
        </w:rPr>
      </w:pPr>
    </w:p>
    <w:p w:rsidR="004172D3" w:rsidRPr="0059794F" w:rsidRDefault="004172D3" w:rsidP="004172D3">
      <w:pPr>
        <w:jc w:val="both"/>
        <w:rPr>
          <w:rFonts w:ascii="Times New Roman" w:hAnsi="Times New Roman"/>
        </w:rPr>
      </w:pPr>
      <w:r w:rsidRPr="0059794F">
        <w:rPr>
          <w:rFonts w:ascii="Times New Roman" w:hAnsi="Times New Roman"/>
        </w:rPr>
        <w:t xml:space="preserve">Pri tolmačenju te pogodbe in reševanju sporov se poleg pogodbe in Obligacijskega zakonika </w:t>
      </w:r>
    </w:p>
    <w:p w:rsidR="004172D3" w:rsidRPr="0059794F" w:rsidRDefault="004172D3" w:rsidP="004172D3">
      <w:pPr>
        <w:jc w:val="both"/>
        <w:rPr>
          <w:rFonts w:ascii="Times New Roman" w:hAnsi="Times New Roman"/>
        </w:rPr>
      </w:pPr>
      <w:r>
        <w:rPr>
          <w:rFonts w:ascii="Times New Roman" w:hAnsi="Times New Roman"/>
        </w:rPr>
        <w:t>(UL</w:t>
      </w:r>
      <w:r w:rsidRPr="0059794F">
        <w:rPr>
          <w:rFonts w:ascii="Times New Roman" w:hAnsi="Times New Roman"/>
        </w:rPr>
        <w:t xml:space="preserve"> RS št. 83/01</w:t>
      </w:r>
      <w:r>
        <w:rPr>
          <w:rFonts w:ascii="Times New Roman" w:hAnsi="Times New Roman"/>
        </w:rPr>
        <w:t xml:space="preserve"> in naslednji</w:t>
      </w:r>
      <w:r w:rsidRPr="0059794F">
        <w:rPr>
          <w:rFonts w:ascii="Times New Roman" w:hAnsi="Times New Roman"/>
        </w:rPr>
        <w:t>) upoštevajo kot sestavni deli pogodbe:</w:t>
      </w:r>
    </w:p>
    <w:p w:rsidR="004172D3" w:rsidRPr="0059794F" w:rsidRDefault="004172D3" w:rsidP="004172D3">
      <w:pPr>
        <w:jc w:val="both"/>
        <w:rPr>
          <w:rFonts w:ascii="Times New Roman" w:hAnsi="Times New Roman"/>
        </w:rPr>
      </w:pPr>
      <w:r w:rsidRPr="0059794F">
        <w:rPr>
          <w:rFonts w:ascii="Times New Roman" w:hAnsi="Times New Roman"/>
        </w:rPr>
        <w:t>- razpisna dokumentacija</w:t>
      </w:r>
    </w:p>
    <w:p w:rsidR="004172D3" w:rsidRPr="0059794F" w:rsidRDefault="004172D3" w:rsidP="004172D3">
      <w:pPr>
        <w:jc w:val="both"/>
        <w:rPr>
          <w:rFonts w:ascii="Times New Roman" w:hAnsi="Times New Roman"/>
        </w:rPr>
      </w:pPr>
      <w:r w:rsidRPr="0059794F">
        <w:rPr>
          <w:rFonts w:ascii="Times New Roman" w:hAnsi="Times New Roman"/>
        </w:rPr>
        <w:t>- ponudbena dokumentacija z izjavo o soglašanju z razpisnimi pogoji</w:t>
      </w:r>
    </w:p>
    <w:p w:rsidR="004172D3" w:rsidRPr="0059794F" w:rsidRDefault="004172D3" w:rsidP="004172D3">
      <w:pPr>
        <w:jc w:val="both"/>
        <w:rPr>
          <w:rFonts w:ascii="Times New Roman" w:hAnsi="Times New Roman"/>
        </w:rPr>
      </w:pPr>
      <w:r w:rsidRPr="0059794F">
        <w:rPr>
          <w:rFonts w:ascii="Times New Roman" w:hAnsi="Times New Roman"/>
        </w:rPr>
        <w:t>- odločitev o oddaji javnega naročila</w:t>
      </w:r>
    </w:p>
    <w:p w:rsidR="004172D3" w:rsidRPr="0059794F" w:rsidRDefault="004172D3" w:rsidP="004172D3">
      <w:pPr>
        <w:jc w:val="both"/>
        <w:rPr>
          <w:rFonts w:ascii="Times New Roman" w:hAnsi="Times New Roman"/>
        </w:rPr>
      </w:pPr>
      <w:r w:rsidRPr="0059794F">
        <w:rPr>
          <w:rFonts w:ascii="Times New Roman" w:hAnsi="Times New Roman"/>
        </w:rPr>
        <w:t>- specifikacije in na njih nanašajoč</w:t>
      </w:r>
      <w:r>
        <w:rPr>
          <w:rFonts w:ascii="Times New Roman" w:hAnsi="Times New Roman"/>
        </w:rPr>
        <w:t>i</w:t>
      </w:r>
      <w:r w:rsidRPr="0059794F">
        <w:rPr>
          <w:rFonts w:ascii="Times New Roman" w:hAnsi="Times New Roman"/>
        </w:rPr>
        <w:t xml:space="preserve"> se prospekti</w:t>
      </w:r>
    </w:p>
    <w:p w:rsidR="004172D3" w:rsidRDefault="004172D3" w:rsidP="004172D3">
      <w:pPr>
        <w:jc w:val="both"/>
        <w:rPr>
          <w:rFonts w:ascii="Times New Roman" w:hAnsi="Times New Roman"/>
        </w:rPr>
      </w:pPr>
      <w:r w:rsidRPr="0059794F">
        <w:rPr>
          <w:rFonts w:ascii="Times New Roman" w:hAnsi="Times New Roman"/>
        </w:rPr>
        <w:t>- ostala dokumentacija v zvezi s pogodbo.</w:t>
      </w:r>
    </w:p>
    <w:p w:rsidR="004172D3" w:rsidRDefault="004172D3" w:rsidP="004172D3">
      <w:pPr>
        <w:jc w:val="both"/>
        <w:rPr>
          <w:rFonts w:ascii="Times New Roman" w:hAnsi="Times New Roman"/>
        </w:rPr>
      </w:pPr>
    </w:p>
    <w:p w:rsidR="004172D3" w:rsidRDefault="004172D3" w:rsidP="004172D3">
      <w:pPr>
        <w:jc w:val="both"/>
        <w:rPr>
          <w:rFonts w:ascii="Times New Roman" w:hAnsi="Times New Roman"/>
        </w:rPr>
      </w:pPr>
      <w:r>
        <w:rPr>
          <w:rFonts w:ascii="Times New Roman" w:hAnsi="Times New Roman"/>
        </w:rPr>
        <w:t>Morebitne spremembe in dopolnitve pogodbe pogodbeni stranki dogovorita z aneksom k pogodbi.</w:t>
      </w:r>
    </w:p>
    <w:p w:rsidR="004172D3" w:rsidRPr="0059794F" w:rsidRDefault="004172D3" w:rsidP="004172D3">
      <w:pPr>
        <w:jc w:val="both"/>
        <w:rPr>
          <w:rFonts w:ascii="Times New Roman" w:hAnsi="Times New Roman"/>
        </w:rPr>
      </w:pPr>
    </w:p>
    <w:p w:rsidR="004172D3" w:rsidRPr="00313D19" w:rsidRDefault="004172D3" w:rsidP="004172D3">
      <w:pPr>
        <w:jc w:val="center"/>
        <w:rPr>
          <w:rFonts w:ascii="Times New Roman" w:hAnsi="Times New Roman"/>
          <w:b/>
        </w:rPr>
      </w:pPr>
      <w:r w:rsidRPr="0059794F">
        <w:rPr>
          <w:rFonts w:ascii="Times New Roman" w:hAnsi="Times New Roman"/>
          <w:b/>
        </w:rPr>
        <w:t>VELJAVNOST POGODBE</w:t>
      </w:r>
    </w:p>
    <w:p w:rsidR="004172D3" w:rsidRPr="006C037D" w:rsidRDefault="004172D3" w:rsidP="00167597">
      <w:pPr>
        <w:numPr>
          <w:ilvl w:val="0"/>
          <w:numId w:val="35"/>
        </w:numPr>
        <w:jc w:val="center"/>
        <w:rPr>
          <w:rFonts w:ascii="Times New Roman" w:hAnsi="Times New Roman"/>
        </w:rPr>
      </w:pPr>
      <w:r w:rsidRPr="006C037D">
        <w:rPr>
          <w:rFonts w:ascii="Times New Roman" w:hAnsi="Times New Roman"/>
        </w:rPr>
        <w:t>člen</w:t>
      </w:r>
    </w:p>
    <w:p w:rsidR="004172D3" w:rsidRPr="00B53256" w:rsidRDefault="004172D3" w:rsidP="004172D3">
      <w:pPr>
        <w:jc w:val="both"/>
        <w:rPr>
          <w:rFonts w:ascii="Times New Roman" w:hAnsi="Times New Roman"/>
        </w:rPr>
      </w:pPr>
      <w:r w:rsidRPr="00101993">
        <w:rPr>
          <w:rFonts w:ascii="Times New Roman" w:hAnsi="Times New Roman"/>
        </w:rPr>
        <w:t xml:space="preserve">Pogodba stopi v veljavo z dnem, ko jo podpišeta obe pogodbeni stranki in ko dobavitelj predloži </w:t>
      </w:r>
      <w:r w:rsidRPr="00B53256">
        <w:rPr>
          <w:rFonts w:ascii="Times New Roman" w:hAnsi="Times New Roman"/>
        </w:rPr>
        <w:t xml:space="preserve">naročniku </w:t>
      </w:r>
      <w:r w:rsidRPr="00D62FA4">
        <w:rPr>
          <w:rFonts w:ascii="Times New Roman" w:hAnsi="Times New Roman"/>
        </w:rPr>
        <w:t>finančno zavarovanje za dobro izvedbo pogodbenih obveznosti in odpravo napak v garancijski dobi iz te pogodbe.</w:t>
      </w:r>
    </w:p>
    <w:p w:rsidR="004172D3" w:rsidRPr="00101993" w:rsidRDefault="004172D3" w:rsidP="004172D3">
      <w:pPr>
        <w:jc w:val="both"/>
        <w:rPr>
          <w:rFonts w:ascii="Times New Roman" w:hAnsi="Times New Roman"/>
        </w:rPr>
      </w:pPr>
      <w:r w:rsidRPr="00B53256">
        <w:rPr>
          <w:rFonts w:ascii="Times New Roman" w:hAnsi="Times New Roman"/>
        </w:rPr>
        <w:t>Pogodba solidarno zavezuje</w:t>
      </w:r>
      <w:r w:rsidRPr="00101993">
        <w:rPr>
          <w:rFonts w:ascii="Times New Roman" w:hAnsi="Times New Roman"/>
        </w:rPr>
        <w:t xml:space="preserve"> vsakokratne pravne naslednike tudi v primeru organizacijskih oziroma statusno – lastninskih sprememb.</w:t>
      </w:r>
    </w:p>
    <w:p w:rsidR="004172D3" w:rsidRDefault="004172D3" w:rsidP="004172D3">
      <w:pPr>
        <w:jc w:val="both"/>
        <w:rPr>
          <w:rFonts w:ascii="Times New Roman" w:hAnsi="Times New Roman"/>
        </w:rPr>
      </w:pPr>
    </w:p>
    <w:p w:rsidR="004172D3" w:rsidRPr="00101993" w:rsidRDefault="004172D3" w:rsidP="004172D3">
      <w:pPr>
        <w:jc w:val="both"/>
        <w:rPr>
          <w:rFonts w:ascii="Times New Roman" w:hAnsi="Times New Roman"/>
        </w:rPr>
      </w:pPr>
      <w:r w:rsidRPr="00101993">
        <w:rPr>
          <w:rFonts w:ascii="Times New Roman" w:hAnsi="Times New Roman"/>
        </w:rPr>
        <w:t xml:space="preserve">Pogodba je sestavljena v dveh (2) enakih izvodih, od katerih prejme naročnik en (1) izvod in dobavitelj en (1) izvod. </w:t>
      </w:r>
    </w:p>
    <w:p w:rsidR="004172D3" w:rsidRDefault="004172D3" w:rsidP="004172D3">
      <w:pPr>
        <w:jc w:val="both"/>
        <w:rPr>
          <w:rFonts w:ascii="Times New Roman" w:hAnsi="Times New Roman"/>
        </w:rPr>
      </w:pPr>
    </w:p>
    <w:p w:rsidR="004172D3" w:rsidRPr="00870A83" w:rsidRDefault="004172D3" w:rsidP="004172D3">
      <w:pPr>
        <w:rPr>
          <w:rFonts w:ascii="Times New Roman" w:hAnsi="Times New Roman"/>
        </w:rPr>
      </w:pPr>
      <w:r w:rsidRPr="001D4E7E">
        <w:rPr>
          <w:rFonts w:ascii="Times New Roman" w:hAnsi="Times New Roman"/>
          <w:b/>
          <w:bCs/>
          <w:iCs/>
        </w:rPr>
        <w:t>Slovenj Grad</w:t>
      </w:r>
      <w:r>
        <w:rPr>
          <w:rFonts w:ascii="Times New Roman" w:hAnsi="Times New Roman"/>
          <w:b/>
          <w:bCs/>
          <w:iCs/>
        </w:rPr>
        <w:t>ec, ...................</w:t>
      </w:r>
      <w:r>
        <w:rPr>
          <w:rFonts w:ascii="Times New Roman" w:hAnsi="Times New Roman"/>
          <w:b/>
          <w:bCs/>
          <w:iCs/>
        </w:rPr>
        <w:tab/>
      </w:r>
      <w:r>
        <w:rPr>
          <w:rFonts w:ascii="Times New Roman" w:hAnsi="Times New Roman"/>
          <w:b/>
          <w:bCs/>
          <w:iCs/>
        </w:rPr>
        <w:tab/>
      </w:r>
      <w:r>
        <w:rPr>
          <w:rFonts w:ascii="Times New Roman" w:hAnsi="Times New Roman"/>
          <w:b/>
          <w:bCs/>
          <w:iCs/>
        </w:rPr>
        <w:tab/>
      </w:r>
      <w:r>
        <w:rPr>
          <w:rFonts w:ascii="Times New Roman" w:hAnsi="Times New Roman"/>
          <w:b/>
          <w:bCs/>
          <w:iCs/>
        </w:rPr>
        <w:tab/>
        <w:t>……………….</w:t>
      </w:r>
      <w:r w:rsidRPr="001D4E7E">
        <w:rPr>
          <w:rFonts w:ascii="Times New Roman" w:hAnsi="Times New Roman"/>
          <w:b/>
          <w:bCs/>
          <w:iCs/>
        </w:rPr>
        <w:t>, ....................</w:t>
      </w:r>
    </w:p>
    <w:p w:rsidR="004172D3" w:rsidRDefault="004172D3" w:rsidP="004172D3">
      <w:pPr>
        <w:rPr>
          <w:rFonts w:ascii="Times New Roman" w:hAnsi="Times New Roman"/>
          <w:iCs/>
        </w:rPr>
      </w:pPr>
    </w:p>
    <w:p w:rsidR="004172D3" w:rsidRDefault="004172D3" w:rsidP="004172D3">
      <w:pPr>
        <w:rPr>
          <w:rFonts w:ascii="Times New Roman" w:hAnsi="Times New Roman"/>
          <w:b/>
        </w:rPr>
      </w:pPr>
      <w:r w:rsidRPr="001D4E7E">
        <w:rPr>
          <w:rFonts w:ascii="Times New Roman" w:hAnsi="Times New Roman"/>
          <w:b/>
        </w:rPr>
        <w:t xml:space="preserve">NAROČNIK:                                          </w:t>
      </w:r>
      <w:r>
        <w:rPr>
          <w:rFonts w:ascii="Times New Roman" w:hAnsi="Times New Roman"/>
          <w:b/>
        </w:rPr>
        <w:t xml:space="preserve">                    </w:t>
      </w:r>
      <w:r>
        <w:rPr>
          <w:rFonts w:ascii="Times New Roman" w:hAnsi="Times New Roman"/>
          <w:b/>
        </w:rPr>
        <w:tab/>
      </w:r>
      <w:r w:rsidR="00CA14B8">
        <w:rPr>
          <w:rFonts w:ascii="Times New Roman" w:hAnsi="Times New Roman"/>
          <w:b/>
        </w:rPr>
        <w:t>DOBAVITELJ</w:t>
      </w:r>
      <w:r>
        <w:rPr>
          <w:rFonts w:ascii="Times New Roman" w:hAnsi="Times New Roman"/>
          <w:b/>
        </w:rPr>
        <w:t>:</w:t>
      </w:r>
    </w:p>
    <w:p w:rsidR="004172D3" w:rsidRPr="001D4E7E" w:rsidRDefault="004172D3" w:rsidP="004172D3">
      <w:pPr>
        <w:rPr>
          <w:rFonts w:ascii="Times New Roman" w:hAnsi="Times New Roman"/>
          <w:b/>
        </w:rPr>
      </w:pPr>
      <w:r>
        <w:rPr>
          <w:rFonts w:ascii="Times New Roman" w:hAnsi="Times New Roman"/>
          <w:b/>
        </w:rPr>
        <w:t xml:space="preserve">Splošna bolnišnica    </w:t>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p>
    <w:p w:rsidR="004172D3" w:rsidRPr="001D4E7E" w:rsidRDefault="004172D3" w:rsidP="004172D3">
      <w:pPr>
        <w:rPr>
          <w:rFonts w:ascii="Times New Roman" w:hAnsi="Times New Roman"/>
          <w:b/>
        </w:rPr>
      </w:pPr>
      <w:r w:rsidRPr="001D4E7E">
        <w:rPr>
          <w:rFonts w:ascii="Times New Roman" w:hAnsi="Times New Roman"/>
          <w:b/>
        </w:rPr>
        <w:t>Sl</w:t>
      </w:r>
      <w:r>
        <w:rPr>
          <w:rFonts w:ascii="Times New Roman" w:hAnsi="Times New Roman"/>
          <w:b/>
        </w:rPr>
        <w:t xml:space="preserve">ovenj Gradec       </w:t>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sidRPr="001D4E7E">
        <w:rPr>
          <w:rFonts w:ascii="Times New Roman" w:hAnsi="Times New Roman"/>
          <w:b/>
        </w:rPr>
        <w:t xml:space="preserve">                                     </w:t>
      </w:r>
    </w:p>
    <w:p w:rsidR="004172D3" w:rsidRPr="001D4E7E" w:rsidRDefault="004172D3" w:rsidP="004172D3">
      <w:pPr>
        <w:rPr>
          <w:rFonts w:ascii="Times New Roman" w:hAnsi="Times New Roman"/>
          <w:b/>
        </w:rPr>
      </w:pPr>
      <w:r>
        <w:rPr>
          <w:rFonts w:ascii="Times New Roman" w:hAnsi="Times New Roman"/>
          <w:b/>
        </w:rPr>
        <w:t xml:space="preserve">Direktor:      </w:t>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sidRPr="001D4E7E">
        <w:rPr>
          <w:rFonts w:ascii="Times New Roman" w:hAnsi="Times New Roman"/>
          <w:b/>
        </w:rPr>
        <w:t xml:space="preserve">                                             </w:t>
      </w:r>
    </w:p>
    <w:p w:rsidR="00296856" w:rsidRDefault="004172D3" w:rsidP="005D420E">
      <w:pPr>
        <w:rPr>
          <w:rFonts w:ascii="Times New Roman" w:hAnsi="Times New Roman"/>
          <w:b/>
        </w:rPr>
      </w:pPr>
      <w:r>
        <w:rPr>
          <w:rFonts w:ascii="Times New Roman" w:hAnsi="Times New Roman"/>
          <w:b/>
        </w:rPr>
        <w:t>Janez Lavre, dr. med.</w:t>
      </w:r>
      <w:r>
        <w:rPr>
          <w:rFonts w:ascii="Times New Roman" w:hAnsi="Times New Roman"/>
          <w:b/>
        </w:rPr>
        <w:tab/>
      </w:r>
    </w:p>
    <w:p w:rsidR="00E83129" w:rsidRDefault="00E83129">
      <w:pPr>
        <w:rPr>
          <w:rFonts w:ascii="Times New Roman" w:hAnsi="Times New Roman"/>
          <w:b/>
        </w:rPr>
      </w:pPr>
      <w:r>
        <w:rPr>
          <w:rFonts w:ascii="Times New Roman" w:hAnsi="Times New Roman"/>
          <w:b/>
        </w:rPr>
        <w:br w:type="page"/>
      </w:r>
    </w:p>
    <w:p w:rsidR="000E7A1D" w:rsidRDefault="000E7A1D" w:rsidP="005D420E">
      <w:pPr>
        <w:rPr>
          <w:rFonts w:ascii="Times New Roman" w:hAnsi="Times New Roman"/>
          <w:b/>
        </w:rPr>
      </w:pPr>
    </w:p>
    <w:p w:rsidR="003632DD" w:rsidRPr="00E609E0" w:rsidRDefault="00886B0F" w:rsidP="003632DD">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szCs w:val="20"/>
        </w:rPr>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sidR="00CA14B8">
        <w:rPr>
          <w:rFonts w:ascii="Times New Roman" w:hAnsi="Times New Roman"/>
          <w:szCs w:val="20"/>
        </w:rPr>
        <w:t>OBR- 6b</w:t>
      </w:r>
    </w:p>
    <w:p w:rsidR="003632DD" w:rsidRPr="00E609E0" w:rsidRDefault="003632DD" w:rsidP="003632DD">
      <w:pPr>
        <w:jc w:val="both"/>
        <w:rPr>
          <w:rFonts w:ascii="Times New Roman" w:hAnsi="Times New Roman"/>
          <w:b/>
          <w:szCs w:val="20"/>
        </w:rPr>
      </w:pPr>
      <w:r w:rsidRPr="00E609E0">
        <w:rPr>
          <w:rFonts w:ascii="Times New Roman" w:hAnsi="Times New Roman"/>
          <w:b/>
          <w:szCs w:val="20"/>
        </w:rPr>
        <w:t>Splošna bolnišnica Slovenj Gradec</w:t>
      </w:r>
    </w:p>
    <w:p w:rsidR="003632DD" w:rsidRPr="00E609E0" w:rsidRDefault="003632DD" w:rsidP="003632DD">
      <w:pPr>
        <w:jc w:val="both"/>
        <w:rPr>
          <w:rFonts w:ascii="Times New Roman" w:hAnsi="Times New Roman"/>
          <w:b/>
          <w:szCs w:val="20"/>
        </w:rPr>
      </w:pPr>
      <w:r>
        <w:rPr>
          <w:rFonts w:ascii="Times New Roman" w:hAnsi="Times New Roman"/>
          <w:b/>
          <w:szCs w:val="20"/>
        </w:rPr>
        <w:t xml:space="preserve">Štev. : </w:t>
      </w:r>
      <w:r w:rsidR="00A238EB">
        <w:rPr>
          <w:rFonts w:ascii="Times New Roman" w:hAnsi="Times New Roman"/>
          <w:b/>
          <w:szCs w:val="20"/>
        </w:rPr>
        <w:t>JN06/2022</w:t>
      </w:r>
    </w:p>
    <w:p w:rsidR="003632DD" w:rsidRDefault="003632DD" w:rsidP="003632DD">
      <w:pPr>
        <w:jc w:val="both"/>
        <w:rPr>
          <w:rFonts w:ascii="Times New Roman" w:hAnsi="Times New Roman"/>
          <w:b/>
          <w:szCs w:val="20"/>
        </w:rPr>
      </w:pPr>
      <w:r>
        <w:rPr>
          <w:rFonts w:ascii="Times New Roman" w:hAnsi="Times New Roman"/>
          <w:b/>
          <w:szCs w:val="20"/>
        </w:rPr>
        <w:t xml:space="preserve">Datum :  </w:t>
      </w:r>
      <w:r w:rsidR="009E1ACA">
        <w:rPr>
          <w:rFonts w:ascii="Times New Roman" w:hAnsi="Times New Roman"/>
          <w:b/>
          <w:szCs w:val="20"/>
        </w:rPr>
        <w:t>februar 2022</w:t>
      </w:r>
    </w:p>
    <w:p w:rsidR="0064202E" w:rsidRPr="00972838" w:rsidRDefault="0064202E" w:rsidP="003632DD">
      <w:pPr>
        <w:jc w:val="both"/>
        <w:rPr>
          <w:rFonts w:ascii="Times New Roman" w:hAnsi="Times New Roman"/>
          <w:b/>
          <w:szCs w:val="20"/>
        </w:rPr>
      </w:pPr>
    </w:p>
    <w:p w:rsidR="003632DD" w:rsidRPr="009D3E7D" w:rsidRDefault="003632DD" w:rsidP="003632DD">
      <w:pPr>
        <w:jc w:val="both"/>
        <w:rPr>
          <w:rFonts w:ascii="Calibri" w:hAnsi="Calibri" w:cs="Calibri"/>
          <w:bCs/>
        </w:rPr>
      </w:pPr>
    </w:p>
    <w:p w:rsidR="003632DD" w:rsidRPr="00CE3225" w:rsidRDefault="003632DD" w:rsidP="003632DD">
      <w:pPr>
        <w:jc w:val="both"/>
        <w:rPr>
          <w:rFonts w:ascii="Times New Roman" w:hAnsi="Times New Roman"/>
          <w:i/>
          <w:u w:val="single"/>
        </w:rPr>
      </w:pPr>
      <w:r>
        <w:rPr>
          <w:rFonts w:ascii="Times New Roman" w:hAnsi="Times New Roman"/>
          <w:b/>
        </w:rPr>
        <w:t xml:space="preserve">                                                                </w:t>
      </w:r>
      <w:r w:rsidRPr="001D4E7E">
        <w:rPr>
          <w:rFonts w:ascii="Times New Roman" w:hAnsi="Times New Roman"/>
          <w:b/>
        </w:rPr>
        <w:t>POGODBA</w:t>
      </w:r>
      <w:r>
        <w:rPr>
          <w:rFonts w:ascii="Times New Roman" w:hAnsi="Times New Roman"/>
          <w:b/>
        </w:rPr>
        <w:t xml:space="preserve">                                              </w:t>
      </w:r>
      <w:r w:rsidRPr="00E9516B">
        <w:rPr>
          <w:rFonts w:ascii="Times New Roman" w:hAnsi="Times New Roman"/>
          <w:b/>
          <w:i/>
        </w:rPr>
        <w:t>Vzorec</w:t>
      </w:r>
    </w:p>
    <w:p w:rsidR="003632DD" w:rsidRDefault="003632DD" w:rsidP="003632DD">
      <w:pPr>
        <w:jc w:val="center"/>
        <w:rPr>
          <w:rFonts w:ascii="Times New Roman" w:hAnsi="Times New Roman"/>
          <w:b/>
        </w:rPr>
      </w:pPr>
    </w:p>
    <w:p w:rsidR="003632DD" w:rsidRPr="001D4E7E" w:rsidRDefault="003632DD" w:rsidP="003632DD">
      <w:pPr>
        <w:jc w:val="center"/>
        <w:rPr>
          <w:rFonts w:ascii="Times New Roman" w:hAnsi="Times New Roman"/>
        </w:rPr>
      </w:pPr>
      <w:r w:rsidRPr="003940A2">
        <w:rPr>
          <w:rFonts w:ascii="Times New Roman" w:hAnsi="Times New Roman"/>
          <w:b/>
          <w:bCs/>
        </w:rPr>
        <w:t>»</w:t>
      </w:r>
      <w:r>
        <w:rPr>
          <w:rFonts w:ascii="Times New Roman" w:hAnsi="Times New Roman"/>
          <w:b/>
        </w:rPr>
        <w:t xml:space="preserve">Potrošni material za </w:t>
      </w:r>
      <w:r w:rsidR="00CA14B8">
        <w:rPr>
          <w:rFonts w:ascii="Times New Roman" w:hAnsi="Times New Roman"/>
          <w:b/>
        </w:rPr>
        <w:t>rutinski analizator hemoglobina</w:t>
      </w:r>
      <w:r>
        <w:rPr>
          <w:rFonts w:ascii="Times New Roman" w:hAnsi="Times New Roman"/>
          <w:b/>
          <w:bCs/>
        </w:rPr>
        <w:t>«</w:t>
      </w:r>
    </w:p>
    <w:p w:rsidR="003632DD" w:rsidRDefault="003632DD" w:rsidP="003632DD">
      <w:pPr>
        <w:jc w:val="both"/>
        <w:rPr>
          <w:rFonts w:ascii="Times New Roman" w:hAnsi="Times New Roman"/>
        </w:rPr>
      </w:pPr>
    </w:p>
    <w:p w:rsidR="00CA14B8" w:rsidRDefault="00CA14B8" w:rsidP="003632DD">
      <w:pPr>
        <w:jc w:val="both"/>
        <w:rPr>
          <w:rFonts w:ascii="Times New Roman" w:hAnsi="Times New Roman"/>
        </w:rPr>
      </w:pPr>
      <w:r>
        <w:rPr>
          <w:rFonts w:ascii="Times New Roman" w:hAnsi="Times New Roman"/>
        </w:rPr>
        <w:t xml:space="preserve">sklenjena med </w:t>
      </w:r>
    </w:p>
    <w:p w:rsidR="00CA14B8" w:rsidRPr="001D4E7E" w:rsidRDefault="00CA14B8" w:rsidP="003632DD">
      <w:pPr>
        <w:jc w:val="both"/>
        <w:rPr>
          <w:rFonts w:ascii="Times New Roman" w:hAnsi="Times New Roman"/>
        </w:rPr>
      </w:pPr>
    </w:p>
    <w:p w:rsidR="00CA14B8" w:rsidRPr="001D4E7E" w:rsidRDefault="00CA14B8" w:rsidP="00CA14B8">
      <w:pPr>
        <w:jc w:val="both"/>
        <w:rPr>
          <w:rFonts w:ascii="Times New Roman" w:hAnsi="Times New Roman"/>
        </w:rPr>
      </w:pPr>
      <w:r w:rsidRPr="001D4E7E">
        <w:rPr>
          <w:rFonts w:ascii="Times New Roman" w:hAnsi="Times New Roman"/>
        </w:rPr>
        <w:t xml:space="preserve">NAROČNIK: </w:t>
      </w:r>
      <w:r w:rsidRPr="001D4E7E">
        <w:rPr>
          <w:rFonts w:ascii="Times New Roman" w:hAnsi="Times New Roman"/>
          <w:b/>
        </w:rPr>
        <w:t>SPLOŠNA BOLNIŠNICA Slovenj Gradec, Gosposvetska 1, 2380 Slovenj Gradec,</w:t>
      </w:r>
      <w:r w:rsidRPr="001D4E7E">
        <w:rPr>
          <w:rFonts w:ascii="Times New Roman" w:hAnsi="Times New Roman"/>
        </w:rPr>
        <w:t xml:space="preserve"> ki jo zastopa direktor</w:t>
      </w:r>
      <w:r>
        <w:rPr>
          <w:rFonts w:ascii="Times New Roman" w:hAnsi="Times New Roman"/>
        </w:rPr>
        <w:t xml:space="preserve"> Janez Lavre, dr. med.</w:t>
      </w:r>
      <w:r w:rsidRPr="001D4E7E">
        <w:rPr>
          <w:rFonts w:ascii="Times New Roman" w:hAnsi="Times New Roman"/>
        </w:rPr>
        <w:t xml:space="preserve">  (v nadaljevanju: naročnik)</w:t>
      </w:r>
    </w:p>
    <w:p w:rsidR="00CA14B8" w:rsidRPr="001D4E7E" w:rsidRDefault="00CA14B8" w:rsidP="00CA14B8">
      <w:pPr>
        <w:jc w:val="both"/>
        <w:rPr>
          <w:rFonts w:ascii="Times New Roman" w:hAnsi="Times New Roman"/>
        </w:rPr>
      </w:pPr>
      <w:r w:rsidRPr="001D4E7E">
        <w:rPr>
          <w:rFonts w:ascii="Times New Roman" w:hAnsi="Times New Roman"/>
        </w:rPr>
        <w:t>Davčna številka:  SI34697390</w:t>
      </w:r>
    </w:p>
    <w:p w:rsidR="00CA14B8" w:rsidRPr="001D4E7E" w:rsidRDefault="00CA14B8" w:rsidP="00CA14B8">
      <w:pPr>
        <w:jc w:val="both"/>
        <w:rPr>
          <w:rFonts w:ascii="Times New Roman" w:hAnsi="Times New Roman"/>
        </w:rPr>
      </w:pPr>
      <w:r w:rsidRPr="001D4E7E">
        <w:rPr>
          <w:rFonts w:ascii="Times New Roman" w:hAnsi="Times New Roman"/>
        </w:rPr>
        <w:t>Matična številka:  5054958</w:t>
      </w:r>
    </w:p>
    <w:p w:rsidR="00CA14B8" w:rsidRPr="001D4E7E" w:rsidRDefault="00CA14B8" w:rsidP="00CA14B8">
      <w:pPr>
        <w:rPr>
          <w:rFonts w:ascii="Times New Roman" w:hAnsi="Times New Roman"/>
        </w:rPr>
      </w:pPr>
    </w:p>
    <w:p w:rsidR="00CA14B8" w:rsidRPr="001D4E7E" w:rsidRDefault="00CA14B8" w:rsidP="00CA14B8">
      <w:pPr>
        <w:rPr>
          <w:rFonts w:ascii="Times New Roman" w:hAnsi="Times New Roman"/>
        </w:rPr>
      </w:pPr>
      <w:r w:rsidRPr="001D4E7E">
        <w:rPr>
          <w:rFonts w:ascii="Times New Roman" w:hAnsi="Times New Roman"/>
        </w:rPr>
        <w:t>in</w:t>
      </w:r>
    </w:p>
    <w:p w:rsidR="00CA14B8" w:rsidRPr="001D4E7E" w:rsidRDefault="00CA14B8" w:rsidP="00CA14B8">
      <w:pPr>
        <w:rPr>
          <w:rFonts w:ascii="Times New Roman" w:hAnsi="Times New Roman"/>
        </w:rPr>
      </w:pPr>
      <w:r w:rsidRPr="001D4E7E">
        <w:rPr>
          <w:rFonts w:ascii="Times New Roman" w:hAnsi="Times New Roman"/>
        </w:rPr>
        <w:t xml:space="preserve">                                                                                                                                     </w:t>
      </w:r>
    </w:p>
    <w:p w:rsidR="00CA14B8" w:rsidRPr="00B438A7" w:rsidRDefault="00CA14B8" w:rsidP="00CA14B8">
      <w:pPr>
        <w:jc w:val="both"/>
        <w:rPr>
          <w:rFonts w:ascii="Times New Roman" w:hAnsi="Times New Roman"/>
        </w:rPr>
      </w:pPr>
      <w:r>
        <w:rPr>
          <w:rFonts w:ascii="Times New Roman" w:hAnsi="Times New Roman"/>
        </w:rPr>
        <w:t>DOBAVITELJ</w:t>
      </w:r>
      <w:r w:rsidRPr="00B438A7">
        <w:rPr>
          <w:rFonts w:ascii="Times New Roman" w:hAnsi="Times New Roman"/>
        </w:rPr>
        <w:t>:</w:t>
      </w:r>
      <w:r>
        <w:rPr>
          <w:rFonts w:ascii="Times New Roman" w:hAnsi="Times New Roman"/>
        </w:rPr>
        <w:t xml:space="preserve"> …………………………………………………………………….</w:t>
      </w:r>
      <w:r w:rsidRPr="00B438A7">
        <w:rPr>
          <w:rFonts w:ascii="Times New Roman" w:hAnsi="Times New Roman"/>
        </w:rPr>
        <w:t xml:space="preserve">, ki ga zastopa ……………………………………..          (v nadaljevanju: </w:t>
      </w:r>
      <w:r>
        <w:rPr>
          <w:rFonts w:ascii="Times New Roman" w:hAnsi="Times New Roman"/>
        </w:rPr>
        <w:t>dobavitelj</w:t>
      </w:r>
      <w:r w:rsidRPr="00B438A7">
        <w:rPr>
          <w:rFonts w:ascii="Times New Roman" w:hAnsi="Times New Roman"/>
        </w:rPr>
        <w:t>)</w:t>
      </w:r>
    </w:p>
    <w:p w:rsidR="00CA14B8" w:rsidRPr="00B438A7" w:rsidRDefault="00CA14B8" w:rsidP="00CA14B8">
      <w:pPr>
        <w:jc w:val="both"/>
        <w:rPr>
          <w:rFonts w:ascii="Times New Roman" w:hAnsi="Times New Roman"/>
        </w:rPr>
      </w:pPr>
      <w:r w:rsidRPr="00B438A7">
        <w:rPr>
          <w:rFonts w:ascii="Times New Roman" w:hAnsi="Times New Roman"/>
        </w:rPr>
        <w:t xml:space="preserve">Davčna številka:  </w:t>
      </w:r>
      <w:r w:rsidRPr="00FA572E">
        <w:rPr>
          <w:rFonts w:ascii="Times New Roman" w:hAnsi="Times New Roman"/>
        </w:rPr>
        <w:t xml:space="preserve">SI </w:t>
      </w:r>
      <w:r w:rsidRPr="00B438A7">
        <w:rPr>
          <w:rFonts w:ascii="Times New Roman" w:hAnsi="Times New Roman"/>
        </w:rPr>
        <w:t>…………</w:t>
      </w:r>
    </w:p>
    <w:p w:rsidR="00CA14B8" w:rsidRPr="00B438A7" w:rsidRDefault="00CA14B8" w:rsidP="00CA14B8">
      <w:pPr>
        <w:jc w:val="both"/>
        <w:rPr>
          <w:rFonts w:ascii="Times New Roman" w:hAnsi="Times New Roman"/>
        </w:rPr>
      </w:pPr>
      <w:r w:rsidRPr="00B438A7">
        <w:rPr>
          <w:rFonts w:ascii="Times New Roman" w:hAnsi="Times New Roman"/>
        </w:rPr>
        <w:t>Matična številka:  …………..</w:t>
      </w:r>
    </w:p>
    <w:p w:rsidR="00CA14B8" w:rsidRDefault="00CA14B8" w:rsidP="00CA14B8">
      <w:pPr>
        <w:pStyle w:val="Telobesedila"/>
        <w:outlineLvl w:val="0"/>
        <w:rPr>
          <w:szCs w:val="24"/>
        </w:rPr>
      </w:pPr>
    </w:p>
    <w:p w:rsidR="00CA14B8" w:rsidRPr="001D4E7E" w:rsidRDefault="00CA14B8" w:rsidP="00CA14B8">
      <w:pPr>
        <w:widowControl w:val="0"/>
        <w:suppressAutoHyphens/>
        <w:overflowPunct w:val="0"/>
        <w:autoSpaceDE w:val="0"/>
        <w:autoSpaceDN w:val="0"/>
        <w:adjustRightInd w:val="0"/>
        <w:jc w:val="center"/>
        <w:textAlignment w:val="baseline"/>
        <w:rPr>
          <w:rFonts w:ascii="Times New Roman" w:hAnsi="Times New Roman"/>
          <w:b/>
          <w:bCs/>
          <w:lang w:eastAsia="en-US"/>
        </w:rPr>
      </w:pPr>
      <w:r w:rsidRPr="001D4E7E">
        <w:rPr>
          <w:rFonts w:ascii="Times New Roman" w:hAnsi="Times New Roman"/>
          <w:b/>
          <w:bCs/>
          <w:lang w:eastAsia="en-US"/>
        </w:rPr>
        <w:t>I. PREDMET POGODBE</w:t>
      </w:r>
    </w:p>
    <w:p w:rsidR="00CA14B8" w:rsidRPr="00CA14B8" w:rsidRDefault="00CA14B8" w:rsidP="00CA14B8">
      <w:pPr>
        <w:pStyle w:val="Telobesedila"/>
        <w:outlineLvl w:val="0"/>
        <w:rPr>
          <w:szCs w:val="24"/>
        </w:rPr>
      </w:pPr>
    </w:p>
    <w:p w:rsidR="00CA14B8" w:rsidRPr="00CA14B8" w:rsidRDefault="00CA14B8" w:rsidP="008961EC">
      <w:pPr>
        <w:numPr>
          <w:ilvl w:val="0"/>
          <w:numId w:val="28"/>
        </w:numPr>
        <w:jc w:val="center"/>
        <w:rPr>
          <w:rFonts w:ascii="Times New Roman" w:hAnsi="Times New Roman"/>
        </w:rPr>
      </w:pPr>
      <w:r w:rsidRPr="00CA14B8">
        <w:rPr>
          <w:rFonts w:ascii="Times New Roman" w:hAnsi="Times New Roman"/>
        </w:rPr>
        <w:t>člen</w:t>
      </w:r>
    </w:p>
    <w:p w:rsidR="00CA14B8" w:rsidRPr="00CA14B8" w:rsidRDefault="00CA14B8" w:rsidP="00CA14B8">
      <w:pPr>
        <w:jc w:val="both"/>
        <w:rPr>
          <w:rFonts w:ascii="Times New Roman" w:hAnsi="Times New Roman"/>
        </w:rPr>
      </w:pPr>
      <w:r w:rsidRPr="00CA14B8">
        <w:rPr>
          <w:rFonts w:ascii="Times New Roman" w:hAnsi="Times New Roman"/>
        </w:rPr>
        <w:t>Pogodbeni stranki ugotavljata, da je naročnik v skladu z Zakonom o javnem naročanju (ZJN-3) na Portalu javnih naročil dne ……………, številka objave ………………..  objavil naročilo po odrtem postopku za rutinski analizator hemoglobina s potrošnim materialom in vzdrževanjem.</w:t>
      </w:r>
    </w:p>
    <w:p w:rsidR="00CA14B8" w:rsidRPr="00CA14B8" w:rsidRDefault="00CA14B8" w:rsidP="00CA14B8">
      <w:pPr>
        <w:jc w:val="both"/>
        <w:rPr>
          <w:rFonts w:ascii="Times New Roman" w:hAnsi="Times New Roman"/>
        </w:rPr>
      </w:pPr>
    </w:p>
    <w:p w:rsidR="00CA14B8" w:rsidRPr="00CA14B8" w:rsidRDefault="00CA14B8" w:rsidP="008961EC">
      <w:pPr>
        <w:numPr>
          <w:ilvl w:val="0"/>
          <w:numId w:val="28"/>
        </w:numPr>
        <w:jc w:val="center"/>
        <w:rPr>
          <w:rFonts w:ascii="Times New Roman" w:hAnsi="Times New Roman"/>
        </w:rPr>
      </w:pPr>
      <w:r w:rsidRPr="00CA14B8">
        <w:rPr>
          <w:rFonts w:ascii="Times New Roman" w:hAnsi="Times New Roman"/>
        </w:rPr>
        <w:t>člen</w:t>
      </w:r>
    </w:p>
    <w:p w:rsidR="00E51ED3" w:rsidRPr="00E51ED3" w:rsidRDefault="00E51ED3" w:rsidP="00E51ED3">
      <w:pPr>
        <w:jc w:val="both"/>
        <w:rPr>
          <w:rFonts w:ascii="Times New Roman" w:hAnsi="Times New Roman"/>
        </w:rPr>
      </w:pPr>
      <w:r w:rsidRPr="00E51ED3">
        <w:rPr>
          <w:rFonts w:ascii="Times New Roman" w:hAnsi="Times New Roman"/>
        </w:rPr>
        <w:t>Predmet te pogodbe je prodaja in nakup posameznih vrst blaga, opredeljenih v dobaviteljevem predračunu</w:t>
      </w:r>
      <w:r>
        <w:rPr>
          <w:rFonts w:ascii="Times New Roman" w:hAnsi="Times New Roman"/>
        </w:rPr>
        <w:t>.</w:t>
      </w:r>
    </w:p>
    <w:p w:rsidR="00CA14B8" w:rsidRDefault="00E51ED3" w:rsidP="00E51ED3">
      <w:pPr>
        <w:jc w:val="both"/>
        <w:rPr>
          <w:rFonts w:ascii="Times New Roman" w:hAnsi="Times New Roman"/>
        </w:rPr>
      </w:pPr>
      <w:r w:rsidRPr="00E51ED3">
        <w:rPr>
          <w:rFonts w:ascii="Times New Roman" w:hAnsi="Times New Roman"/>
        </w:rPr>
        <w:t xml:space="preserve">Dobavitelj in naročnik se izrecno dogovorita, da bo naročnik </w:t>
      </w:r>
      <w:r>
        <w:rPr>
          <w:rFonts w:ascii="Times New Roman" w:hAnsi="Times New Roman"/>
        </w:rPr>
        <w:t>v pogodbenem obdobju</w:t>
      </w:r>
      <w:r w:rsidRPr="00E51ED3">
        <w:rPr>
          <w:rFonts w:ascii="Times New Roman" w:hAnsi="Times New Roman"/>
        </w:rPr>
        <w:t xml:space="preserve"> kupoval od dobavitelja le tiste vrste in količine blaga, ki ga bo potreboval v tem obdobju.</w:t>
      </w:r>
    </w:p>
    <w:p w:rsidR="00E51ED3" w:rsidRPr="00CA14B8" w:rsidRDefault="00E51ED3" w:rsidP="00E51ED3">
      <w:pPr>
        <w:jc w:val="both"/>
        <w:rPr>
          <w:rFonts w:ascii="Times New Roman" w:hAnsi="Times New Roman"/>
        </w:rPr>
      </w:pPr>
    </w:p>
    <w:p w:rsidR="00CA14B8" w:rsidRPr="00CA14B8" w:rsidRDefault="00CA14B8" w:rsidP="008961EC">
      <w:pPr>
        <w:numPr>
          <w:ilvl w:val="0"/>
          <w:numId w:val="28"/>
        </w:numPr>
        <w:jc w:val="center"/>
        <w:rPr>
          <w:rFonts w:ascii="Times New Roman" w:hAnsi="Times New Roman"/>
        </w:rPr>
      </w:pPr>
      <w:r w:rsidRPr="00CA14B8">
        <w:rPr>
          <w:rFonts w:ascii="Times New Roman" w:hAnsi="Times New Roman"/>
        </w:rPr>
        <w:t>člen</w:t>
      </w:r>
    </w:p>
    <w:p w:rsidR="00CA14B8" w:rsidRDefault="00CA14B8" w:rsidP="00CA14B8">
      <w:pPr>
        <w:jc w:val="both"/>
        <w:rPr>
          <w:rFonts w:ascii="Times New Roman" w:hAnsi="Times New Roman"/>
        </w:rPr>
      </w:pPr>
      <w:r w:rsidRPr="00CA14B8">
        <w:rPr>
          <w:rFonts w:ascii="Times New Roman" w:hAnsi="Times New Roman"/>
        </w:rPr>
        <w:t>S to pogodbo se naročnik in dobavitelj dogovorita o medsebojnih obveznostih, pravicah in dolžnostih pri nemotenem poslovanju v prometu blaga, za vse drugo pa se uporabljajo določila Zakona o obligacijskih razmerjih.</w:t>
      </w:r>
    </w:p>
    <w:p w:rsidR="00E51ED3" w:rsidRPr="00CA14B8" w:rsidRDefault="00E51ED3" w:rsidP="00CA14B8">
      <w:pPr>
        <w:jc w:val="both"/>
        <w:rPr>
          <w:rFonts w:ascii="Times New Roman" w:hAnsi="Times New Roman"/>
        </w:rPr>
      </w:pPr>
    </w:p>
    <w:p w:rsidR="00CA14B8" w:rsidRPr="00CA14B8" w:rsidRDefault="00CA14B8" w:rsidP="008961EC">
      <w:pPr>
        <w:numPr>
          <w:ilvl w:val="0"/>
          <w:numId w:val="28"/>
        </w:numPr>
        <w:jc w:val="center"/>
        <w:rPr>
          <w:rFonts w:ascii="Times New Roman" w:hAnsi="Times New Roman"/>
        </w:rPr>
      </w:pPr>
      <w:r w:rsidRPr="00CA14B8">
        <w:rPr>
          <w:rFonts w:ascii="Times New Roman" w:hAnsi="Times New Roman"/>
        </w:rPr>
        <w:t>člen</w:t>
      </w:r>
    </w:p>
    <w:p w:rsidR="00CA14B8" w:rsidRPr="00CA14B8" w:rsidRDefault="00CA14B8" w:rsidP="00BF0FB5">
      <w:pPr>
        <w:pStyle w:val="Telobesedila"/>
        <w:rPr>
          <w:szCs w:val="24"/>
        </w:rPr>
      </w:pPr>
      <w:r w:rsidRPr="00CA14B8">
        <w:rPr>
          <w:szCs w:val="24"/>
        </w:rPr>
        <w:t>Dobavitelj bo naročniku dobavljal posamezne vrste in količine blaga na podlagi naročilnic. Naročnik bo v naročilnici opredelil vrste in količine blaga ter rok dobave blaga.</w:t>
      </w:r>
      <w:r w:rsidR="00BF0FB5">
        <w:rPr>
          <w:szCs w:val="24"/>
        </w:rPr>
        <w:t xml:space="preserve"> </w:t>
      </w:r>
      <w:r w:rsidR="00BF0FB5" w:rsidRPr="00BF0FB5">
        <w:rPr>
          <w:szCs w:val="24"/>
        </w:rPr>
        <w:t xml:space="preserve">V kolikor naročnik ugotovi, da izbrani ponudnik pri pripravi specifikacije potrošnega materiala ni  zavedel vseh potrebnih artiklov ter posledično zmote ali zavajanja, bo naročnik zahteval brezpogojno  brezplačno dobavo dodatnih artiklov oz.  potrošnega materiala. V nasprotnem primeru bo </w:t>
      </w:r>
      <w:proofErr w:type="spellStart"/>
      <w:r w:rsidR="00BF0FB5" w:rsidRPr="00BF0FB5">
        <w:rPr>
          <w:szCs w:val="24"/>
        </w:rPr>
        <w:t>vnovčil</w:t>
      </w:r>
      <w:proofErr w:type="spellEnd"/>
      <w:r w:rsidR="00BF0FB5" w:rsidRPr="00BF0FB5">
        <w:rPr>
          <w:szCs w:val="24"/>
        </w:rPr>
        <w:t xml:space="preserve"> garancijo za dobro izvedbo pogodbenih obveznosti.</w:t>
      </w:r>
    </w:p>
    <w:p w:rsidR="006E403E" w:rsidRDefault="006E403E" w:rsidP="00CA14B8">
      <w:pPr>
        <w:pStyle w:val="Telobesedila"/>
        <w:rPr>
          <w:szCs w:val="24"/>
        </w:rPr>
      </w:pPr>
    </w:p>
    <w:p w:rsidR="006E403E" w:rsidRPr="006E403E" w:rsidRDefault="006E403E" w:rsidP="006E403E">
      <w:pPr>
        <w:pStyle w:val="BodyText22"/>
        <w:ind w:left="0"/>
        <w:rPr>
          <w:rFonts w:ascii="Times New Roman" w:hAnsi="Times New Roman"/>
          <w:sz w:val="24"/>
          <w:szCs w:val="24"/>
          <w:lang w:val="sl-SI"/>
        </w:rPr>
      </w:pPr>
      <w:r w:rsidRPr="006E403E">
        <w:rPr>
          <w:rFonts w:ascii="Times New Roman" w:hAnsi="Times New Roman"/>
          <w:sz w:val="24"/>
          <w:szCs w:val="24"/>
          <w:lang w:val="sl-SI"/>
        </w:rPr>
        <w:lastRenderedPageBreak/>
        <w:t>Dobavitelj zagotavlja dobavni rok potrošnega materiala največ 2 delovna dneva od  prejema pisnega naročila oziroma v nujnih primerih manj, po predhodnem dogovoru z naročnikom. Dobavitelj po prejemu naročila v roku 24 ur pisno obvesti naročnika, če naročenega blaga ne bo mogel dobaviti v dogovorjenem 3-dnevnem roku; če pa gre za NUJNO naročilo, pa mora naročnika o nezmožnosti dobave pisno obvestiti v roku 2 (dveh) ur po prejemu naročila.</w:t>
      </w:r>
    </w:p>
    <w:p w:rsidR="006E403E" w:rsidRDefault="006E403E" w:rsidP="00CA14B8">
      <w:pPr>
        <w:pStyle w:val="Telobesedila"/>
        <w:rPr>
          <w:szCs w:val="24"/>
        </w:rPr>
      </w:pPr>
      <w:r>
        <w:rPr>
          <w:szCs w:val="24"/>
        </w:rPr>
        <w:t>Dobavitelj zagotavlja,</w:t>
      </w:r>
      <w:r w:rsidRPr="00CA14B8">
        <w:rPr>
          <w:szCs w:val="24"/>
        </w:rPr>
        <w:t xml:space="preserve"> da bo po vsakem posameznem naročilu dobavil celotno količino naročenega blaga.</w:t>
      </w:r>
    </w:p>
    <w:p w:rsidR="00E51ED3" w:rsidRDefault="00E51ED3" w:rsidP="00CA14B8">
      <w:pPr>
        <w:pStyle w:val="Telobesedila"/>
        <w:spacing w:after="0"/>
        <w:jc w:val="center"/>
        <w:rPr>
          <w:szCs w:val="24"/>
        </w:rPr>
      </w:pPr>
    </w:p>
    <w:p w:rsidR="00CA14B8" w:rsidRPr="00CA14B8" w:rsidRDefault="00CA14B8" w:rsidP="00CA14B8">
      <w:pPr>
        <w:pStyle w:val="Telobesedila"/>
        <w:spacing w:after="0"/>
        <w:jc w:val="center"/>
        <w:rPr>
          <w:szCs w:val="24"/>
        </w:rPr>
      </w:pPr>
      <w:r w:rsidRPr="00CA14B8">
        <w:rPr>
          <w:szCs w:val="24"/>
        </w:rPr>
        <w:t>6. člen</w:t>
      </w:r>
    </w:p>
    <w:p w:rsidR="00CA14B8" w:rsidRPr="00CA14B8" w:rsidRDefault="00CA14B8" w:rsidP="00CA14B8">
      <w:pPr>
        <w:pStyle w:val="Telobesedila"/>
        <w:rPr>
          <w:szCs w:val="24"/>
        </w:rPr>
      </w:pPr>
      <w:r w:rsidRPr="00CA14B8">
        <w:rPr>
          <w:szCs w:val="24"/>
        </w:rPr>
        <w:t xml:space="preserve">Naročnik se obvezuje prevzeti naročeno blago v celoti na podlagi dobavnice. Količinski prevzem blaga se opravi ob prevzemu, kakovostni pa v </w:t>
      </w:r>
      <w:proofErr w:type="spellStart"/>
      <w:r w:rsidRPr="00CA14B8">
        <w:rPr>
          <w:szCs w:val="24"/>
        </w:rPr>
        <w:t>uzančnih</w:t>
      </w:r>
      <w:proofErr w:type="spellEnd"/>
      <w:r w:rsidRPr="00CA14B8">
        <w:rPr>
          <w:szCs w:val="24"/>
        </w:rPr>
        <w:t xml:space="preserve"> rokih. </w:t>
      </w:r>
    </w:p>
    <w:p w:rsidR="00CA14B8" w:rsidRPr="00CA14B8" w:rsidRDefault="00CA14B8" w:rsidP="008961EC">
      <w:pPr>
        <w:pStyle w:val="Telobesedila"/>
        <w:widowControl/>
        <w:numPr>
          <w:ilvl w:val="0"/>
          <w:numId w:val="29"/>
        </w:numPr>
        <w:spacing w:after="0"/>
        <w:jc w:val="center"/>
        <w:rPr>
          <w:szCs w:val="24"/>
        </w:rPr>
      </w:pPr>
      <w:r w:rsidRPr="00CA14B8">
        <w:rPr>
          <w:szCs w:val="24"/>
        </w:rPr>
        <w:t>člen</w:t>
      </w:r>
    </w:p>
    <w:p w:rsidR="00CA14B8" w:rsidRDefault="00CA14B8" w:rsidP="00CA14B8">
      <w:pPr>
        <w:pStyle w:val="BESEDILO"/>
        <w:keepLines w:val="0"/>
        <w:widowControl/>
        <w:tabs>
          <w:tab w:val="clear" w:pos="2155"/>
        </w:tabs>
        <w:rPr>
          <w:rFonts w:ascii="Times New Roman" w:hAnsi="Times New Roman"/>
          <w:kern w:val="0"/>
          <w:sz w:val="24"/>
          <w:szCs w:val="24"/>
        </w:rPr>
      </w:pPr>
      <w:r w:rsidRPr="00CA14B8">
        <w:rPr>
          <w:rFonts w:ascii="Times New Roman" w:hAnsi="Times New Roman"/>
          <w:kern w:val="0"/>
          <w:sz w:val="24"/>
          <w:szCs w:val="24"/>
        </w:rPr>
        <w:t>Cene na enoto mere morajo biti izražene v evrih, fiksne in oblikovane DDP (</w:t>
      </w:r>
      <w:proofErr w:type="spellStart"/>
      <w:r w:rsidRPr="00CA14B8">
        <w:rPr>
          <w:rFonts w:ascii="Times New Roman" w:hAnsi="Times New Roman"/>
          <w:kern w:val="0"/>
          <w:sz w:val="24"/>
          <w:szCs w:val="24"/>
        </w:rPr>
        <w:t>Delivery</w:t>
      </w:r>
      <w:proofErr w:type="spellEnd"/>
      <w:r w:rsidRPr="00CA14B8">
        <w:rPr>
          <w:rFonts w:ascii="Times New Roman" w:hAnsi="Times New Roman"/>
          <w:kern w:val="0"/>
          <w:sz w:val="24"/>
          <w:szCs w:val="24"/>
        </w:rPr>
        <w:t xml:space="preserve"> </w:t>
      </w:r>
      <w:proofErr w:type="spellStart"/>
      <w:r w:rsidRPr="00CA14B8">
        <w:rPr>
          <w:rFonts w:ascii="Times New Roman" w:hAnsi="Times New Roman"/>
          <w:kern w:val="0"/>
          <w:sz w:val="24"/>
          <w:szCs w:val="24"/>
        </w:rPr>
        <w:t>Duty</w:t>
      </w:r>
      <w:proofErr w:type="spellEnd"/>
      <w:r w:rsidRPr="00CA14B8">
        <w:rPr>
          <w:rFonts w:ascii="Times New Roman" w:hAnsi="Times New Roman"/>
          <w:kern w:val="0"/>
          <w:sz w:val="24"/>
          <w:szCs w:val="24"/>
        </w:rPr>
        <w:t xml:space="preserve"> </w:t>
      </w:r>
      <w:proofErr w:type="spellStart"/>
      <w:r w:rsidRPr="00CA14B8">
        <w:rPr>
          <w:rFonts w:ascii="Times New Roman" w:hAnsi="Times New Roman"/>
          <w:kern w:val="0"/>
          <w:sz w:val="24"/>
          <w:szCs w:val="24"/>
        </w:rPr>
        <w:t>Paid</w:t>
      </w:r>
      <w:proofErr w:type="spellEnd"/>
      <w:r w:rsidRPr="00CA14B8">
        <w:rPr>
          <w:rFonts w:ascii="Times New Roman" w:hAnsi="Times New Roman"/>
          <w:kern w:val="0"/>
          <w:sz w:val="24"/>
          <w:szCs w:val="24"/>
        </w:rPr>
        <w:t xml:space="preserve">, </w:t>
      </w:r>
      <w:proofErr w:type="spellStart"/>
      <w:r w:rsidRPr="00CA14B8">
        <w:rPr>
          <w:rFonts w:ascii="Times New Roman" w:hAnsi="Times New Roman"/>
          <w:kern w:val="0"/>
          <w:sz w:val="24"/>
          <w:szCs w:val="24"/>
        </w:rPr>
        <w:t>Incoterms</w:t>
      </w:r>
      <w:proofErr w:type="spellEnd"/>
      <w:r w:rsidRPr="00CA14B8">
        <w:rPr>
          <w:rFonts w:ascii="Times New Roman" w:hAnsi="Times New Roman"/>
          <w:kern w:val="0"/>
          <w:sz w:val="24"/>
          <w:szCs w:val="24"/>
        </w:rPr>
        <w:t xml:space="preserve"> 2000) razloženo lokacija dobave-skladišče lekarne naročnika. Cene vključujejo vse elemente, iz katerih so sestavljene (razpisano-ponujeno blago, morebitne trošarine, takse, prevoz, zavarovanje prevoza idr.), ter davke in morebitne popuste.</w:t>
      </w:r>
    </w:p>
    <w:p w:rsidR="00E51ED3" w:rsidRPr="00CA14B8" w:rsidRDefault="00E51ED3" w:rsidP="00CA14B8">
      <w:pPr>
        <w:pStyle w:val="BESEDILO"/>
        <w:keepLines w:val="0"/>
        <w:widowControl/>
        <w:tabs>
          <w:tab w:val="clear" w:pos="2155"/>
        </w:tabs>
        <w:rPr>
          <w:rFonts w:ascii="Times New Roman" w:hAnsi="Times New Roman"/>
          <w:kern w:val="0"/>
          <w:sz w:val="24"/>
          <w:szCs w:val="24"/>
        </w:rPr>
      </w:pPr>
    </w:p>
    <w:p w:rsidR="00E51ED3" w:rsidRPr="006E403E" w:rsidRDefault="00E51ED3" w:rsidP="00E51ED3">
      <w:pPr>
        <w:jc w:val="both"/>
        <w:rPr>
          <w:rFonts w:ascii="Times New Roman" w:hAnsi="Times New Roman"/>
        </w:rPr>
      </w:pPr>
      <w:r w:rsidRPr="006E403E">
        <w:rPr>
          <w:rFonts w:ascii="Times New Roman" w:hAnsi="Times New Roman"/>
        </w:rPr>
        <w:t>Cena potrošnega materiala po pogodbi je fiksna in nespremenljiva za prvih dvanajst (12) mesecev izvajanja naročila po sklenitvi pogodbe, v naslednjih štirih (4) letih se cena valorizira po potrebi in na podlagi obrazložitve.</w:t>
      </w:r>
    </w:p>
    <w:p w:rsidR="00E51ED3" w:rsidRPr="00D11C60" w:rsidRDefault="00E51ED3" w:rsidP="00E51ED3">
      <w:pPr>
        <w:jc w:val="both"/>
        <w:rPr>
          <w:rFonts w:ascii="Times New Roman" w:hAnsi="Times New Roman"/>
          <w:b/>
          <w:bCs/>
        </w:rPr>
      </w:pPr>
    </w:p>
    <w:p w:rsidR="00E51ED3" w:rsidRDefault="00E51ED3" w:rsidP="00E51ED3">
      <w:pPr>
        <w:jc w:val="both"/>
        <w:rPr>
          <w:rFonts w:ascii="Times New Roman" w:hAnsi="Times New Roman"/>
        </w:rPr>
      </w:pPr>
      <w:r w:rsidRPr="00D11C60">
        <w:rPr>
          <w:rFonts w:ascii="Times New Roman" w:hAnsi="Times New Roman"/>
        </w:rPr>
        <w:t>Način valorizacije in indeksacije poteka skladno s Pravilnikom o načinih valorizacije denarnih obveznosti, ki jih v več letnih pogodbah dogovarjajo pravne osebe javnega sektorja (</w:t>
      </w:r>
      <w:r w:rsidRPr="00D11C60">
        <w:rPr>
          <w:rFonts w:ascii="Times New Roman" w:hAnsi="Times New Roman"/>
          <w:i/>
        </w:rPr>
        <w:t xml:space="preserve">Uradni list RS, št. </w:t>
      </w:r>
      <w:hyperlink r:id="rId22" w:tooltip="Pravilnik o načinih valorizacije denarnih obveznosti, ki jih v večletnih pogodbah dogovarjajo pravne osebe javnega sektorja (Uradni list RS, št. 1-11/2004)" w:history="1">
        <w:r w:rsidRPr="00D11C60">
          <w:rPr>
            <w:rStyle w:val="Hiperpovezava"/>
            <w:rFonts w:ascii="Times New Roman" w:hAnsi="Times New Roman"/>
            <w:i/>
            <w:color w:val="auto"/>
            <w:u w:val="none"/>
          </w:rPr>
          <w:t>1/2004</w:t>
        </w:r>
      </w:hyperlink>
      <w:r w:rsidRPr="00D11C60">
        <w:rPr>
          <w:rFonts w:ascii="Times New Roman" w:hAnsi="Times New Roman"/>
        </w:rPr>
        <w:t>). Pri tem se bo upošteval indeks rasti cen življenjskih potrebščin EU-28. Nove cene veljajo zgolj s sklenitvijo aneksa k pogodbi.</w:t>
      </w:r>
    </w:p>
    <w:p w:rsidR="00E51ED3" w:rsidRDefault="00E51ED3" w:rsidP="00E51ED3">
      <w:pPr>
        <w:jc w:val="both"/>
        <w:rPr>
          <w:rFonts w:ascii="Times New Roman" w:hAnsi="Times New Roman"/>
        </w:rPr>
      </w:pPr>
    </w:p>
    <w:p w:rsidR="00CA14B8" w:rsidRPr="00CA14B8" w:rsidRDefault="00CA14B8" w:rsidP="00CA14B8">
      <w:pPr>
        <w:jc w:val="both"/>
        <w:rPr>
          <w:rFonts w:ascii="Times New Roman" w:hAnsi="Times New Roman"/>
          <w:color w:val="000000"/>
        </w:rPr>
      </w:pPr>
      <w:r w:rsidRPr="00CA14B8">
        <w:rPr>
          <w:rFonts w:ascii="Times New Roman" w:hAnsi="Times New Roman"/>
          <w:color w:val="000000"/>
        </w:rPr>
        <w:t>V primeru zakonske spremembe davčne stopnje za materiale iz te pogodbe lahko dobavitelj spremeni cene iz svoje ponudbe izključno v višini nastale davčne spremembe.</w:t>
      </w:r>
    </w:p>
    <w:p w:rsidR="00CA14B8" w:rsidRPr="00CA14B8" w:rsidRDefault="00CA14B8" w:rsidP="00CA14B8">
      <w:pPr>
        <w:jc w:val="both"/>
        <w:rPr>
          <w:rFonts w:ascii="Times New Roman" w:hAnsi="Times New Roman"/>
        </w:rPr>
      </w:pPr>
    </w:p>
    <w:p w:rsidR="00CA14B8" w:rsidRPr="00CA14B8" w:rsidRDefault="00CA14B8" w:rsidP="00CA14B8">
      <w:pPr>
        <w:pStyle w:val="Telobesedila"/>
        <w:spacing w:after="0"/>
        <w:jc w:val="center"/>
        <w:rPr>
          <w:szCs w:val="24"/>
        </w:rPr>
      </w:pPr>
      <w:r w:rsidRPr="00CA14B8">
        <w:rPr>
          <w:szCs w:val="24"/>
        </w:rPr>
        <w:t>8. člen</w:t>
      </w:r>
    </w:p>
    <w:p w:rsidR="00CA14B8" w:rsidRPr="00CA14B8" w:rsidRDefault="00CA14B8" w:rsidP="00CA14B8">
      <w:pPr>
        <w:jc w:val="both"/>
        <w:rPr>
          <w:rFonts w:ascii="Times New Roman" w:hAnsi="Times New Roman"/>
        </w:rPr>
      </w:pPr>
      <w:r w:rsidRPr="00CA14B8">
        <w:rPr>
          <w:rFonts w:ascii="Times New Roman" w:hAnsi="Times New Roman"/>
        </w:rPr>
        <w:t xml:space="preserve">Dobavitelj bo izstavil za vsako dobavo </w:t>
      </w:r>
      <w:r w:rsidRPr="00CA14B8">
        <w:rPr>
          <w:rFonts w:ascii="Times New Roman" w:hAnsi="Times New Roman"/>
          <w:i/>
        </w:rPr>
        <w:t>račun v e-obliki</w:t>
      </w:r>
      <w:r w:rsidRPr="00CA14B8">
        <w:rPr>
          <w:rFonts w:ascii="Times New Roman" w:hAnsi="Times New Roman"/>
        </w:rPr>
        <w:t>, ki mora poleg zakonsko določenih elementov vsebovati še:</w:t>
      </w:r>
    </w:p>
    <w:p w:rsidR="00CA14B8" w:rsidRPr="00CA14B8" w:rsidRDefault="00CA14B8" w:rsidP="008961EC">
      <w:pPr>
        <w:pStyle w:val="Odstavekseznama"/>
        <w:numPr>
          <w:ilvl w:val="0"/>
          <w:numId w:val="27"/>
        </w:numPr>
        <w:jc w:val="both"/>
        <w:rPr>
          <w:rFonts w:ascii="Times New Roman" w:hAnsi="Times New Roman"/>
        </w:rPr>
      </w:pPr>
      <w:r w:rsidRPr="00CA14B8">
        <w:rPr>
          <w:rFonts w:ascii="Times New Roman" w:hAnsi="Times New Roman"/>
        </w:rPr>
        <w:t>oznake in datum naročil</w:t>
      </w:r>
    </w:p>
    <w:p w:rsidR="00CA14B8" w:rsidRPr="00CA14B8" w:rsidRDefault="00CA14B8" w:rsidP="008961EC">
      <w:pPr>
        <w:pStyle w:val="Odstavekseznama"/>
        <w:numPr>
          <w:ilvl w:val="0"/>
          <w:numId w:val="27"/>
        </w:numPr>
        <w:jc w:val="both"/>
        <w:rPr>
          <w:rFonts w:ascii="Times New Roman" w:hAnsi="Times New Roman"/>
        </w:rPr>
      </w:pPr>
      <w:r w:rsidRPr="00CA14B8">
        <w:rPr>
          <w:rFonts w:ascii="Times New Roman" w:hAnsi="Times New Roman"/>
        </w:rPr>
        <w:t>specifikacijo dobavljenega blaga</w:t>
      </w:r>
    </w:p>
    <w:p w:rsidR="00CA14B8" w:rsidRPr="00CA14B8" w:rsidRDefault="00CA14B8" w:rsidP="00CA14B8">
      <w:pPr>
        <w:pStyle w:val="Telobesedila"/>
        <w:spacing w:after="0"/>
        <w:jc w:val="center"/>
        <w:rPr>
          <w:szCs w:val="24"/>
        </w:rPr>
      </w:pPr>
    </w:p>
    <w:p w:rsidR="00CA14B8" w:rsidRPr="00CA14B8" w:rsidRDefault="00CA14B8" w:rsidP="00CA14B8">
      <w:pPr>
        <w:pStyle w:val="Telobesedila"/>
        <w:spacing w:after="0"/>
        <w:jc w:val="center"/>
        <w:rPr>
          <w:szCs w:val="24"/>
        </w:rPr>
      </w:pPr>
      <w:r w:rsidRPr="00CA14B8">
        <w:rPr>
          <w:szCs w:val="24"/>
        </w:rPr>
        <w:t>9. člen</w:t>
      </w:r>
    </w:p>
    <w:p w:rsidR="00CA14B8" w:rsidRPr="00CA14B8" w:rsidRDefault="00CA14B8" w:rsidP="00CA14B8">
      <w:pPr>
        <w:pStyle w:val="BESEDILO"/>
        <w:keepLines w:val="0"/>
        <w:widowControl/>
        <w:tabs>
          <w:tab w:val="clear" w:pos="2155"/>
        </w:tabs>
        <w:rPr>
          <w:rFonts w:ascii="Times New Roman" w:hAnsi="Times New Roman"/>
          <w:kern w:val="0"/>
          <w:sz w:val="24"/>
          <w:szCs w:val="24"/>
        </w:rPr>
      </w:pPr>
      <w:r w:rsidRPr="00CA14B8">
        <w:rPr>
          <w:rFonts w:ascii="Times New Roman" w:hAnsi="Times New Roman"/>
          <w:kern w:val="0"/>
          <w:sz w:val="24"/>
          <w:szCs w:val="24"/>
        </w:rPr>
        <w:t>Naročnik bo skupno vrednost prejetega blaga, plačal dobavitelju na transakcijski račun št. _____________________ (Banka ___________), v roku 60 dni po prejemu pravilno izstavljenega računa po prevzemu blaga.</w:t>
      </w:r>
    </w:p>
    <w:p w:rsidR="00CA14B8" w:rsidRPr="00CA14B8" w:rsidRDefault="00CA14B8" w:rsidP="00CA14B8">
      <w:pPr>
        <w:jc w:val="both"/>
        <w:rPr>
          <w:rFonts w:ascii="Times New Roman" w:hAnsi="Times New Roman"/>
        </w:rPr>
      </w:pPr>
      <w:r w:rsidRPr="00CA14B8">
        <w:rPr>
          <w:rFonts w:ascii="Times New Roman" w:hAnsi="Times New Roman"/>
        </w:rPr>
        <w:t>V primeru zamude s plačilom bo naročnik plačal dobavitelju zakonske zamudne obresti.</w:t>
      </w:r>
    </w:p>
    <w:p w:rsidR="00CA14B8" w:rsidRPr="00CA14B8" w:rsidRDefault="00CA14B8" w:rsidP="00CA14B8">
      <w:pPr>
        <w:pStyle w:val="Telobesedila"/>
        <w:rPr>
          <w:szCs w:val="24"/>
        </w:rPr>
      </w:pPr>
    </w:p>
    <w:p w:rsidR="00CA14B8" w:rsidRPr="00CA14B8" w:rsidRDefault="00CA14B8" w:rsidP="00CA14B8">
      <w:pPr>
        <w:pStyle w:val="Telobesedila"/>
        <w:spacing w:after="0"/>
        <w:jc w:val="center"/>
        <w:rPr>
          <w:szCs w:val="24"/>
        </w:rPr>
      </w:pPr>
      <w:r w:rsidRPr="00CA14B8">
        <w:rPr>
          <w:szCs w:val="24"/>
        </w:rPr>
        <w:t>10. člen</w:t>
      </w:r>
    </w:p>
    <w:p w:rsidR="00CA14B8" w:rsidRPr="00CA14B8" w:rsidRDefault="00CA14B8" w:rsidP="00CA14B8">
      <w:pPr>
        <w:pStyle w:val="Telobesedila"/>
        <w:rPr>
          <w:szCs w:val="24"/>
        </w:rPr>
      </w:pPr>
      <w:r w:rsidRPr="00CA14B8">
        <w:rPr>
          <w:szCs w:val="24"/>
        </w:rPr>
        <w:t>Za skrbnike pogodbe pogodbeni stranki imenujeta:</w:t>
      </w:r>
    </w:p>
    <w:p w:rsidR="00CA14B8" w:rsidRPr="00CA14B8" w:rsidRDefault="00CA14B8" w:rsidP="008961EC">
      <w:pPr>
        <w:pStyle w:val="Odstavekseznama"/>
        <w:numPr>
          <w:ilvl w:val="0"/>
          <w:numId w:val="27"/>
        </w:numPr>
        <w:jc w:val="both"/>
        <w:rPr>
          <w:rFonts w:ascii="Times New Roman" w:hAnsi="Times New Roman"/>
        </w:rPr>
      </w:pPr>
      <w:r w:rsidRPr="00CA14B8">
        <w:rPr>
          <w:rFonts w:ascii="Times New Roman" w:hAnsi="Times New Roman"/>
        </w:rPr>
        <w:t>za naročnika:  _______________________</w:t>
      </w:r>
    </w:p>
    <w:p w:rsidR="00CA14B8" w:rsidRPr="00CA14B8" w:rsidRDefault="00CA14B8" w:rsidP="00CA14B8">
      <w:pPr>
        <w:pStyle w:val="Odstavekseznama"/>
        <w:ind w:left="360"/>
        <w:jc w:val="both"/>
        <w:rPr>
          <w:rFonts w:ascii="Times New Roman" w:hAnsi="Times New Roman"/>
        </w:rPr>
      </w:pPr>
    </w:p>
    <w:p w:rsidR="00CA14B8" w:rsidRPr="00CA14B8" w:rsidRDefault="00CA14B8" w:rsidP="008961EC">
      <w:pPr>
        <w:pStyle w:val="Odstavekseznama"/>
        <w:numPr>
          <w:ilvl w:val="0"/>
          <w:numId w:val="27"/>
        </w:numPr>
        <w:jc w:val="both"/>
        <w:rPr>
          <w:rFonts w:ascii="Times New Roman" w:hAnsi="Times New Roman"/>
        </w:rPr>
      </w:pPr>
      <w:r w:rsidRPr="00CA14B8">
        <w:rPr>
          <w:rFonts w:ascii="Times New Roman" w:hAnsi="Times New Roman"/>
        </w:rPr>
        <w:t>za dobavitelja: ______________________</w:t>
      </w:r>
    </w:p>
    <w:p w:rsidR="00CA14B8" w:rsidRPr="00CA14B8" w:rsidRDefault="00CA14B8" w:rsidP="00CA14B8">
      <w:pPr>
        <w:autoSpaceDE w:val="0"/>
        <w:autoSpaceDN w:val="0"/>
        <w:adjustRightInd w:val="0"/>
        <w:jc w:val="both"/>
        <w:rPr>
          <w:rFonts w:ascii="Times New Roman" w:hAnsi="Times New Roman"/>
        </w:rPr>
      </w:pPr>
    </w:p>
    <w:p w:rsidR="00CA14B8" w:rsidRPr="00CA14B8" w:rsidRDefault="00CA14B8" w:rsidP="00CA14B8">
      <w:pPr>
        <w:pStyle w:val="Telobesedila"/>
        <w:spacing w:after="0"/>
        <w:jc w:val="center"/>
        <w:rPr>
          <w:szCs w:val="24"/>
        </w:rPr>
      </w:pPr>
      <w:r w:rsidRPr="00CA14B8">
        <w:rPr>
          <w:szCs w:val="24"/>
        </w:rPr>
        <w:t>11. člen</w:t>
      </w:r>
    </w:p>
    <w:p w:rsidR="00E51ED3" w:rsidRDefault="00E51ED3" w:rsidP="00E51ED3">
      <w:pPr>
        <w:jc w:val="both"/>
        <w:rPr>
          <w:rFonts w:ascii="Times New Roman" w:hAnsi="Times New Roman"/>
        </w:rPr>
      </w:pPr>
      <w:r w:rsidRPr="00F807C9">
        <w:rPr>
          <w:rFonts w:ascii="Times New Roman" w:hAnsi="Times New Roman"/>
        </w:rPr>
        <w:t>Dobavitelj predloži naročniku najkasneje pet (5) delovnih dni po podpisu te pogodbe finančno zavarovanje za dobro izvedbo pogodbenih</w:t>
      </w:r>
      <w:r w:rsidRPr="00DE294E">
        <w:rPr>
          <w:rFonts w:ascii="Times New Roman" w:hAnsi="Times New Roman"/>
        </w:rPr>
        <w:t xml:space="preserve"> obveznosti, ki mora biti v skladu z razpisno dokumentacijo</w:t>
      </w:r>
      <w:r>
        <w:rPr>
          <w:rFonts w:ascii="Times New Roman" w:hAnsi="Times New Roman"/>
        </w:rPr>
        <w:t>.</w:t>
      </w:r>
    </w:p>
    <w:p w:rsidR="00E51ED3" w:rsidRPr="00DE294E" w:rsidRDefault="00E51ED3" w:rsidP="00E51ED3">
      <w:pPr>
        <w:jc w:val="both"/>
        <w:rPr>
          <w:rFonts w:ascii="Times New Roman" w:hAnsi="Times New Roman"/>
        </w:rPr>
      </w:pPr>
    </w:p>
    <w:p w:rsidR="00E51ED3" w:rsidRPr="00DE294E" w:rsidRDefault="00E51ED3" w:rsidP="00E51ED3">
      <w:pPr>
        <w:jc w:val="both"/>
        <w:rPr>
          <w:rFonts w:ascii="Times New Roman" w:hAnsi="Times New Roman"/>
        </w:rPr>
      </w:pPr>
      <w:r w:rsidRPr="00DE294E">
        <w:rPr>
          <w:rFonts w:ascii="Times New Roman" w:hAnsi="Times New Roman"/>
        </w:rPr>
        <w:lastRenderedPageBreak/>
        <w:t>Instrument zavarovanja bo naročnik unovčil v primerih kršitev določb iz te pogodbe:</w:t>
      </w:r>
    </w:p>
    <w:p w:rsidR="00E51ED3" w:rsidRPr="00DE294E" w:rsidRDefault="00E51ED3" w:rsidP="008961EC">
      <w:pPr>
        <w:numPr>
          <w:ilvl w:val="0"/>
          <w:numId w:val="23"/>
        </w:numPr>
        <w:jc w:val="both"/>
        <w:rPr>
          <w:rFonts w:ascii="Times New Roman" w:hAnsi="Times New Roman"/>
        </w:rPr>
      </w:pPr>
      <w:r w:rsidRPr="00DE294E">
        <w:rPr>
          <w:rFonts w:ascii="Times New Roman" w:hAnsi="Times New Roman"/>
        </w:rPr>
        <w:t>če dobavljeno blago ne bo odgovarjalo standardom in kvaliteti iz razpisnih zahtev,</w:t>
      </w:r>
    </w:p>
    <w:p w:rsidR="00E51ED3" w:rsidRPr="00DE294E" w:rsidRDefault="00E51ED3" w:rsidP="008961EC">
      <w:pPr>
        <w:numPr>
          <w:ilvl w:val="0"/>
          <w:numId w:val="23"/>
        </w:numPr>
        <w:jc w:val="both"/>
        <w:rPr>
          <w:rFonts w:ascii="Times New Roman" w:hAnsi="Times New Roman"/>
        </w:rPr>
      </w:pPr>
      <w:r w:rsidRPr="00DE294E">
        <w:rPr>
          <w:rFonts w:ascii="Times New Roman" w:hAnsi="Times New Roman"/>
        </w:rPr>
        <w:t xml:space="preserve">če bodo kršena druga določila te pogodbe. </w:t>
      </w:r>
    </w:p>
    <w:p w:rsidR="00E51ED3" w:rsidRPr="00DE294E" w:rsidRDefault="00E51ED3" w:rsidP="00E51ED3">
      <w:pPr>
        <w:jc w:val="both"/>
        <w:rPr>
          <w:rFonts w:ascii="Times New Roman" w:hAnsi="Times New Roman"/>
          <w:color w:val="FF0000"/>
        </w:rPr>
      </w:pPr>
    </w:p>
    <w:p w:rsidR="00CA14B8" w:rsidRPr="00CA14B8" w:rsidRDefault="00CA14B8" w:rsidP="00CA14B8">
      <w:pPr>
        <w:pStyle w:val="Telobesedila"/>
        <w:rPr>
          <w:i/>
          <w:szCs w:val="24"/>
        </w:rPr>
      </w:pPr>
    </w:p>
    <w:p w:rsidR="00CA14B8" w:rsidRPr="00CA14B8" w:rsidRDefault="00CA14B8" w:rsidP="00CA14B8">
      <w:pPr>
        <w:pStyle w:val="Telobesedila"/>
        <w:spacing w:after="0"/>
        <w:ind w:left="360"/>
        <w:jc w:val="center"/>
        <w:rPr>
          <w:szCs w:val="24"/>
        </w:rPr>
      </w:pPr>
      <w:r w:rsidRPr="00CA14B8">
        <w:rPr>
          <w:szCs w:val="24"/>
        </w:rPr>
        <w:t>12. člen</w:t>
      </w:r>
    </w:p>
    <w:p w:rsidR="00CA14B8" w:rsidRPr="00CA14B8" w:rsidRDefault="00CA14B8" w:rsidP="00CA14B8">
      <w:pPr>
        <w:widowControl w:val="0"/>
        <w:suppressAutoHyphens/>
        <w:jc w:val="both"/>
        <w:rPr>
          <w:rFonts w:ascii="Times New Roman" w:hAnsi="Times New Roman"/>
          <w:color w:val="000000"/>
        </w:rPr>
      </w:pPr>
      <w:r w:rsidRPr="00CA14B8">
        <w:rPr>
          <w:rFonts w:ascii="Times New Roman" w:hAnsi="Times New Roman"/>
          <w:color w:val="000000"/>
        </w:rPr>
        <w:t>V skladu s pogoji te pogodbe naročnik lahko dobavitelju obračuna pogodbeno kazen, in sicer:</w:t>
      </w:r>
    </w:p>
    <w:p w:rsidR="00CA14B8" w:rsidRPr="00CA14B8" w:rsidRDefault="00CA14B8" w:rsidP="008961EC">
      <w:pPr>
        <w:pStyle w:val="Odstavekseznama"/>
        <w:widowControl w:val="0"/>
        <w:numPr>
          <w:ilvl w:val="0"/>
          <w:numId w:val="27"/>
        </w:numPr>
        <w:suppressAutoHyphens/>
        <w:jc w:val="both"/>
        <w:rPr>
          <w:rFonts w:ascii="Times New Roman" w:hAnsi="Times New Roman"/>
          <w:color w:val="000000"/>
        </w:rPr>
      </w:pPr>
      <w:r w:rsidRPr="00CA14B8">
        <w:rPr>
          <w:rFonts w:ascii="Times New Roman" w:hAnsi="Times New Roman"/>
          <w:color w:val="000000"/>
        </w:rPr>
        <w:t>0,1 % od vrednosti posameznega naročila za vsak dan zamude, vendar največ 2 %.</w:t>
      </w:r>
    </w:p>
    <w:p w:rsidR="00CA14B8" w:rsidRPr="00CA14B8" w:rsidRDefault="00CA14B8" w:rsidP="00CA14B8">
      <w:pPr>
        <w:tabs>
          <w:tab w:val="left" w:pos="426"/>
        </w:tabs>
        <w:overflowPunct w:val="0"/>
        <w:autoSpaceDE w:val="0"/>
        <w:autoSpaceDN w:val="0"/>
        <w:adjustRightInd w:val="0"/>
        <w:ind w:left="360"/>
        <w:jc w:val="both"/>
        <w:textAlignment w:val="baseline"/>
        <w:rPr>
          <w:rFonts w:ascii="Times New Roman" w:hAnsi="Times New Roman"/>
          <w:color w:val="000000"/>
        </w:rPr>
      </w:pPr>
    </w:p>
    <w:p w:rsidR="00CA14B8" w:rsidRPr="00CA14B8" w:rsidRDefault="00CA14B8" w:rsidP="00CA14B8">
      <w:pPr>
        <w:widowControl w:val="0"/>
        <w:suppressAutoHyphens/>
        <w:spacing w:after="120"/>
        <w:jc w:val="both"/>
        <w:rPr>
          <w:rFonts w:ascii="Times New Roman" w:hAnsi="Times New Roman"/>
          <w:color w:val="000000"/>
        </w:rPr>
      </w:pPr>
      <w:r w:rsidRPr="00CA14B8">
        <w:rPr>
          <w:rFonts w:ascii="Times New Roman" w:hAnsi="Times New Roman"/>
          <w:color w:val="000000"/>
        </w:rPr>
        <w:t xml:space="preserve">V primeru nujne nabave lahko naročnik v primeru kakršnekoli zamude (ne glede na to ali je maksimalna pogodbena kazen že dosežena ali ne), izvede kritni kup pri tretji osebi ter stornira naročilo, ki je v zamudi. </w:t>
      </w:r>
    </w:p>
    <w:p w:rsidR="00CA14B8" w:rsidRPr="00CA14B8" w:rsidRDefault="00CA14B8" w:rsidP="00CA14B8">
      <w:pPr>
        <w:widowControl w:val="0"/>
        <w:suppressAutoHyphens/>
        <w:spacing w:after="120"/>
        <w:rPr>
          <w:rFonts w:ascii="Times New Roman" w:hAnsi="Times New Roman"/>
          <w:color w:val="000000"/>
        </w:rPr>
      </w:pPr>
      <w:r w:rsidRPr="00CA14B8">
        <w:rPr>
          <w:rFonts w:ascii="Times New Roman" w:hAnsi="Times New Roman"/>
          <w:color w:val="000000"/>
        </w:rPr>
        <w:t xml:space="preserve">Doseganje maksimalne pogodbene kazni predstavlja hujšo kršitev pogodbenih določil in je lahko razlog za predčasno prekinitev pogodbe.  </w:t>
      </w:r>
    </w:p>
    <w:p w:rsidR="00CA14B8" w:rsidRPr="00CA14B8" w:rsidRDefault="00CA14B8" w:rsidP="00CA14B8">
      <w:pPr>
        <w:pStyle w:val="Telobesedila"/>
        <w:spacing w:after="0"/>
        <w:jc w:val="center"/>
        <w:rPr>
          <w:szCs w:val="24"/>
        </w:rPr>
      </w:pPr>
      <w:r w:rsidRPr="00CA14B8">
        <w:rPr>
          <w:szCs w:val="24"/>
        </w:rPr>
        <w:t xml:space="preserve">     13. člen</w:t>
      </w:r>
    </w:p>
    <w:p w:rsidR="00CA14B8" w:rsidRPr="00CA14B8" w:rsidRDefault="00CA14B8" w:rsidP="00CA14B8">
      <w:pPr>
        <w:autoSpaceDE w:val="0"/>
        <w:autoSpaceDN w:val="0"/>
        <w:adjustRightInd w:val="0"/>
        <w:jc w:val="both"/>
        <w:rPr>
          <w:rFonts w:ascii="Times New Roman" w:hAnsi="Times New Roman"/>
        </w:rPr>
      </w:pPr>
      <w:r w:rsidRPr="00CA14B8">
        <w:rPr>
          <w:rFonts w:ascii="Times New Roman" w:hAnsi="Times New Roman"/>
        </w:rPr>
        <w:t>V primeru, da se ugotovi, da je pri izvedbi javnega naročila, na podlagi katerega je podpisana ta pogodba ali pri izvajanju te pogodbe kdo v imenu ali na račun druge stranke pogodbe,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rsidR="00CA14B8" w:rsidRPr="00CA14B8" w:rsidRDefault="00CA14B8" w:rsidP="00CA14B8">
      <w:pPr>
        <w:pStyle w:val="Telobesedila"/>
        <w:spacing w:after="0"/>
        <w:jc w:val="center"/>
        <w:rPr>
          <w:szCs w:val="24"/>
        </w:rPr>
      </w:pPr>
    </w:p>
    <w:p w:rsidR="00CA14B8" w:rsidRPr="00CA14B8" w:rsidRDefault="00CA14B8" w:rsidP="00CA14B8">
      <w:pPr>
        <w:pStyle w:val="Telobesedila"/>
        <w:spacing w:after="0"/>
        <w:jc w:val="center"/>
        <w:rPr>
          <w:szCs w:val="24"/>
        </w:rPr>
      </w:pPr>
      <w:r w:rsidRPr="00CA14B8">
        <w:rPr>
          <w:szCs w:val="24"/>
        </w:rPr>
        <w:t xml:space="preserve">     14. člen</w:t>
      </w:r>
    </w:p>
    <w:p w:rsidR="00CA14B8" w:rsidRPr="00CA14B8" w:rsidRDefault="00CA14B8" w:rsidP="00CA14B8">
      <w:pPr>
        <w:jc w:val="both"/>
        <w:rPr>
          <w:rFonts w:ascii="Times New Roman" w:hAnsi="Times New Roman"/>
        </w:rPr>
      </w:pPr>
      <w:r w:rsidRPr="00CA14B8">
        <w:rPr>
          <w:rFonts w:ascii="Times New Roman" w:hAnsi="Times New Roman"/>
        </w:rPr>
        <w:t>Ta pogodba je sklenjena pod razveznim pogojem, ki se uresniči v primeru izpolnitve ene od naslednjih okoliščin:</w:t>
      </w:r>
    </w:p>
    <w:p w:rsidR="00CA14B8" w:rsidRPr="00CA14B8" w:rsidRDefault="00CA14B8" w:rsidP="00CA14B8">
      <w:pPr>
        <w:jc w:val="both"/>
        <w:rPr>
          <w:rFonts w:ascii="Times New Roman" w:hAnsi="Times New Roman"/>
        </w:rPr>
      </w:pPr>
      <w:r w:rsidRPr="00CA14B8">
        <w:rPr>
          <w:rFonts w:ascii="Times New Roman" w:hAnsi="Times New Roman"/>
        </w:rPr>
        <w:t xml:space="preserve">-           če bo naročnik seznanjen, da je sodišče s pravnomočno odločitvijo ugotovilo kršitev obveznosti delovne, okoljske ali socialne zakonodaje s strani izvajalca/dobavitelja ali podizvajalca ali </w:t>
      </w:r>
    </w:p>
    <w:p w:rsidR="00CA14B8" w:rsidRPr="00CA14B8" w:rsidRDefault="00CA14B8" w:rsidP="00CA14B8">
      <w:pPr>
        <w:jc w:val="both"/>
        <w:rPr>
          <w:rFonts w:ascii="Times New Roman" w:hAnsi="Times New Roman"/>
        </w:rPr>
      </w:pPr>
      <w:r w:rsidRPr="00CA14B8">
        <w:rPr>
          <w:rFonts w:ascii="Times New Roman" w:hAnsi="Times New Roman"/>
        </w:rPr>
        <w:t>-           če bo naročnik seznanjen, da je pristojni državni organ pri izvajalcu v času izvajanja pogodbe ugotovil najmanj dve kršitvi v zvezi s:</w:t>
      </w:r>
    </w:p>
    <w:p w:rsidR="00CA14B8" w:rsidRPr="00CA14B8" w:rsidRDefault="00CA14B8" w:rsidP="00CA14B8">
      <w:pPr>
        <w:jc w:val="both"/>
        <w:rPr>
          <w:rFonts w:ascii="Times New Roman" w:hAnsi="Times New Roman"/>
        </w:rPr>
      </w:pPr>
      <w:r w:rsidRPr="00CA14B8">
        <w:rPr>
          <w:rFonts w:ascii="Times New Roman" w:hAnsi="Times New Roman"/>
        </w:rPr>
        <w:t xml:space="preserve">o          plačilom za delo, </w:t>
      </w:r>
    </w:p>
    <w:p w:rsidR="00CA14B8" w:rsidRPr="00CA14B8" w:rsidRDefault="00CA14B8" w:rsidP="00CA14B8">
      <w:pPr>
        <w:jc w:val="both"/>
        <w:rPr>
          <w:rFonts w:ascii="Times New Roman" w:hAnsi="Times New Roman"/>
        </w:rPr>
      </w:pPr>
      <w:r w:rsidRPr="00CA14B8">
        <w:rPr>
          <w:rFonts w:ascii="Times New Roman" w:hAnsi="Times New Roman"/>
        </w:rPr>
        <w:t xml:space="preserve">o          delovnim časom, </w:t>
      </w:r>
    </w:p>
    <w:p w:rsidR="00CA14B8" w:rsidRPr="00CA14B8" w:rsidRDefault="00CA14B8" w:rsidP="00CA14B8">
      <w:pPr>
        <w:jc w:val="both"/>
        <w:rPr>
          <w:rFonts w:ascii="Times New Roman" w:hAnsi="Times New Roman"/>
        </w:rPr>
      </w:pPr>
      <w:r w:rsidRPr="00CA14B8">
        <w:rPr>
          <w:rFonts w:ascii="Times New Roman" w:hAnsi="Times New Roman"/>
        </w:rPr>
        <w:t xml:space="preserve">o          počitki, </w:t>
      </w:r>
    </w:p>
    <w:p w:rsidR="00CA14B8" w:rsidRPr="00CA14B8" w:rsidRDefault="00CA14B8" w:rsidP="00CA14B8">
      <w:pPr>
        <w:jc w:val="both"/>
        <w:rPr>
          <w:rFonts w:ascii="Times New Roman" w:hAnsi="Times New Roman"/>
        </w:rPr>
      </w:pPr>
      <w:r w:rsidRPr="00CA14B8">
        <w:rPr>
          <w:rFonts w:ascii="Times New Roman" w:hAnsi="Times New Roman"/>
        </w:rPr>
        <w:t xml:space="preserve">o          opravljanjem dela na podlagi pogodb civilnega prava kljub obstoju elementov delovnega razmerja ali v zvezi z zaposlovanjem na črno </w:t>
      </w:r>
    </w:p>
    <w:p w:rsidR="00CA14B8" w:rsidRPr="00CA14B8" w:rsidRDefault="00CA14B8" w:rsidP="00CA14B8">
      <w:pPr>
        <w:jc w:val="both"/>
        <w:rPr>
          <w:rFonts w:ascii="Times New Roman" w:hAnsi="Times New Roman"/>
        </w:rPr>
      </w:pPr>
      <w:r w:rsidRPr="00CA14B8">
        <w:rPr>
          <w:rFonts w:ascii="Times New Roman" w:hAnsi="Times New Roman"/>
        </w:rPr>
        <w:t xml:space="preserve">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rsidR="00CA14B8" w:rsidRPr="00CA14B8" w:rsidRDefault="00CA14B8" w:rsidP="00CA14B8">
      <w:pPr>
        <w:jc w:val="both"/>
        <w:rPr>
          <w:rFonts w:ascii="Times New Roman" w:hAnsi="Times New Roman"/>
        </w:rPr>
      </w:pPr>
      <w:r w:rsidRPr="00CA14B8">
        <w:rPr>
          <w:rFonts w:ascii="Times New Roman" w:hAnsi="Times New Roman"/>
        </w:rPr>
        <w:t>V primeru izpolnitve okoliščine in pogojev iz prejšnjega odstavka se šteje, da je pogodba razvezana z dnem sklenitve nove pogodbe o izvedbi javnega naročila za predmetno naročilo. O datumu sklenitve nove pogodbe bo naročnik obvestil izvajalca/dobavitelja.</w:t>
      </w:r>
    </w:p>
    <w:p w:rsidR="00CA14B8" w:rsidRPr="00CA14B8" w:rsidRDefault="00CA14B8" w:rsidP="00CA14B8">
      <w:pPr>
        <w:jc w:val="both"/>
        <w:rPr>
          <w:rFonts w:ascii="Times New Roman" w:hAnsi="Times New Roman"/>
        </w:rPr>
      </w:pPr>
      <w:r w:rsidRPr="00CA14B8">
        <w:rPr>
          <w:rFonts w:ascii="Times New Roman" w:hAnsi="Times New Roman"/>
        </w:rPr>
        <w:t>Če naročnik v roku 30 dni od seznanitve s kršitvijo ne začne novega postopka javnega naročila, se šteje, da je pogodba (okvirni sporazum) razvezana trideseti dan od seznanitve s kršitvijo.</w:t>
      </w:r>
    </w:p>
    <w:p w:rsidR="00CA14B8" w:rsidRPr="00CA14B8" w:rsidRDefault="00CA14B8" w:rsidP="00CA14B8">
      <w:pPr>
        <w:jc w:val="both"/>
        <w:rPr>
          <w:rFonts w:ascii="Times New Roman" w:hAnsi="Times New Roman"/>
        </w:rPr>
      </w:pPr>
    </w:p>
    <w:p w:rsidR="00CA14B8" w:rsidRPr="00CA14B8" w:rsidRDefault="00CA14B8" w:rsidP="00CA14B8">
      <w:pPr>
        <w:pStyle w:val="Telobesedila"/>
        <w:spacing w:after="0"/>
        <w:jc w:val="center"/>
        <w:rPr>
          <w:szCs w:val="24"/>
        </w:rPr>
      </w:pPr>
      <w:r w:rsidRPr="00CA14B8">
        <w:rPr>
          <w:szCs w:val="24"/>
        </w:rPr>
        <w:t xml:space="preserve">     15. člen</w:t>
      </w:r>
    </w:p>
    <w:p w:rsidR="00CA14B8" w:rsidRPr="00CA14B8" w:rsidRDefault="00CA14B8" w:rsidP="00CA14B8">
      <w:pPr>
        <w:jc w:val="both"/>
        <w:rPr>
          <w:rFonts w:ascii="Times New Roman" w:hAnsi="Times New Roman"/>
        </w:rPr>
      </w:pPr>
      <w:r w:rsidRPr="00CA14B8">
        <w:rPr>
          <w:rFonts w:ascii="Times New Roman" w:hAnsi="Times New Roman"/>
        </w:rPr>
        <w:lastRenderedPageBreak/>
        <w:t xml:space="preserve">Pogodbeni stranki se zavezujeta, da obdelujeta osebne podatke v skladu z Uredbo (EU) 2016/679  Evropskega parlamenta in Sveta z dne 27. aprila 2016 o varstvu posameznikov pri obdelavi osebnih podatkov in o prostem pretoku takih podatkov ter o razveljavitvi Direktive 95/46/ES (Splošna uredba o varstvu podatkov – GDPR: </w:t>
      </w:r>
    </w:p>
    <w:p w:rsidR="00CA14B8" w:rsidRPr="00CA14B8" w:rsidRDefault="00CA14B8" w:rsidP="00CA14B8">
      <w:pPr>
        <w:rPr>
          <w:rFonts w:ascii="Times New Roman" w:hAnsi="Times New Roman"/>
          <w:i/>
          <w:color w:val="3333FF"/>
        </w:rPr>
      </w:pPr>
      <w:r w:rsidRPr="00CA14B8">
        <w:rPr>
          <w:rFonts w:ascii="Times New Roman" w:hAnsi="Times New Roman"/>
          <w:i/>
          <w:color w:val="3333FF"/>
        </w:rPr>
        <w:t>(</w:t>
      </w:r>
      <w:hyperlink r:id="rId23" w:history="1">
        <w:r w:rsidRPr="00CA14B8">
          <w:rPr>
            <w:rStyle w:val="Hiperpovezava"/>
            <w:rFonts w:ascii="Times New Roman" w:hAnsi="Times New Roman"/>
            <w:i/>
            <w:color w:val="3333FF"/>
          </w:rPr>
          <w:t>https://eur-lex.europa.eu/legal-content/SL/TXT/?uri=CELEX%3A32016R0679</w:t>
        </w:r>
      </w:hyperlink>
      <w:r w:rsidRPr="00CA14B8">
        <w:rPr>
          <w:rFonts w:ascii="Times New Roman" w:hAnsi="Times New Roman"/>
          <w:i/>
          <w:color w:val="3333FF"/>
        </w:rPr>
        <w:t>).</w:t>
      </w:r>
    </w:p>
    <w:p w:rsidR="00CA14B8" w:rsidRPr="00CA14B8" w:rsidRDefault="00CA14B8" w:rsidP="00CA14B8">
      <w:pPr>
        <w:jc w:val="both"/>
        <w:rPr>
          <w:rFonts w:ascii="Times New Roman" w:hAnsi="Times New Roman"/>
        </w:rPr>
      </w:pPr>
      <w:r w:rsidRPr="00CA14B8">
        <w:rPr>
          <w:rFonts w:ascii="Times New Roman" w:hAnsi="Times New Roman"/>
        </w:rPr>
        <w:t>ter v skladu z veljavno zakonodajo, ki ureja področje varstva osebnih podatkov.</w:t>
      </w:r>
    </w:p>
    <w:p w:rsidR="00CA14B8" w:rsidRDefault="00CA14B8" w:rsidP="00CA14B8">
      <w:pPr>
        <w:jc w:val="both"/>
        <w:rPr>
          <w:rFonts w:ascii="Times New Roman" w:hAnsi="Times New Roman"/>
        </w:rPr>
      </w:pPr>
    </w:p>
    <w:p w:rsidR="00E51ED3" w:rsidRPr="00CA14B8" w:rsidRDefault="00E51ED3" w:rsidP="00CA14B8">
      <w:pPr>
        <w:jc w:val="both"/>
        <w:rPr>
          <w:rFonts w:ascii="Times New Roman" w:hAnsi="Times New Roman"/>
        </w:rPr>
      </w:pPr>
    </w:p>
    <w:p w:rsidR="00CA14B8" w:rsidRPr="00CA14B8" w:rsidRDefault="00CA14B8" w:rsidP="00CA14B8">
      <w:pPr>
        <w:pStyle w:val="Telobesedila"/>
        <w:spacing w:after="0"/>
        <w:jc w:val="center"/>
        <w:rPr>
          <w:szCs w:val="24"/>
        </w:rPr>
      </w:pPr>
      <w:r w:rsidRPr="00CA14B8">
        <w:rPr>
          <w:szCs w:val="24"/>
        </w:rPr>
        <w:t xml:space="preserve">     16. člen</w:t>
      </w:r>
    </w:p>
    <w:p w:rsidR="00CA14B8" w:rsidRPr="00CA14B8" w:rsidRDefault="00CA14B8" w:rsidP="00CA14B8">
      <w:pPr>
        <w:jc w:val="both"/>
        <w:rPr>
          <w:rFonts w:ascii="Times New Roman" w:hAnsi="Times New Roman"/>
        </w:rPr>
      </w:pPr>
      <w:r w:rsidRPr="00CA14B8">
        <w:rPr>
          <w:rFonts w:ascii="Times New Roman" w:hAnsi="Times New Roman"/>
        </w:rPr>
        <w:t>Po</w:t>
      </w:r>
      <w:r w:rsidR="00451266">
        <w:rPr>
          <w:rFonts w:ascii="Times New Roman" w:hAnsi="Times New Roman"/>
        </w:rPr>
        <w:t>godba je sklenjena za obdobje 60</w:t>
      </w:r>
      <w:r w:rsidRPr="00CA14B8">
        <w:rPr>
          <w:rFonts w:ascii="Times New Roman" w:hAnsi="Times New Roman"/>
        </w:rPr>
        <w:t xml:space="preserve"> (</w:t>
      </w:r>
      <w:r w:rsidR="00451266">
        <w:rPr>
          <w:rFonts w:ascii="Times New Roman" w:hAnsi="Times New Roman"/>
        </w:rPr>
        <w:t>šestdeset</w:t>
      </w:r>
      <w:r w:rsidRPr="00CA14B8">
        <w:rPr>
          <w:rFonts w:ascii="Times New Roman" w:hAnsi="Times New Roman"/>
        </w:rPr>
        <w:t>) mesecev oziroma do začetka dobav po novem javnem naročilu.</w:t>
      </w:r>
    </w:p>
    <w:p w:rsidR="00CA14B8" w:rsidRPr="00CA14B8" w:rsidRDefault="00CA14B8" w:rsidP="00CA14B8">
      <w:pPr>
        <w:jc w:val="both"/>
        <w:rPr>
          <w:rFonts w:ascii="Times New Roman" w:hAnsi="Times New Roman"/>
        </w:rPr>
      </w:pPr>
      <w:r w:rsidRPr="00CA14B8">
        <w:rPr>
          <w:rFonts w:ascii="Times New Roman" w:hAnsi="Times New Roman"/>
        </w:rPr>
        <w:t>Naročnik lahko razdre to pogodbo v naslednjih primerih:</w:t>
      </w:r>
    </w:p>
    <w:p w:rsidR="00CA14B8" w:rsidRPr="00CA14B8" w:rsidRDefault="00CA14B8" w:rsidP="008961EC">
      <w:pPr>
        <w:numPr>
          <w:ilvl w:val="0"/>
          <w:numId w:val="26"/>
        </w:numPr>
        <w:jc w:val="both"/>
        <w:rPr>
          <w:rFonts w:ascii="Times New Roman" w:hAnsi="Times New Roman"/>
        </w:rPr>
      </w:pPr>
      <w:r w:rsidRPr="00CA14B8">
        <w:rPr>
          <w:rFonts w:ascii="Times New Roman" w:hAnsi="Times New Roman"/>
        </w:rPr>
        <w:t>če je izvedeno novo predmetno javno naročilo; naročnik o dnevu pravnomočnosti pisno obvesti dobavitelja; odpoved stopi v veljavo z dnem, ko dobavitelj prejme obvestilo;</w:t>
      </w:r>
    </w:p>
    <w:p w:rsidR="00CA14B8" w:rsidRPr="00CA14B8" w:rsidRDefault="00CA14B8" w:rsidP="008961EC">
      <w:pPr>
        <w:numPr>
          <w:ilvl w:val="0"/>
          <w:numId w:val="26"/>
        </w:numPr>
        <w:jc w:val="both"/>
        <w:rPr>
          <w:rFonts w:ascii="Times New Roman" w:hAnsi="Times New Roman"/>
        </w:rPr>
      </w:pPr>
      <w:r w:rsidRPr="00CA14B8">
        <w:rPr>
          <w:rFonts w:ascii="Times New Roman" w:hAnsi="Times New Roman"/>
        </w:rPr>
        <w:t>če zaradi sprememb v poslovanju ne bi več potreboval dobave blaga ali iz drugih poslovnih razlogov, odpoved stopi v veljavo z dnem, ko dobavitelj prejme obvestilo;</w:t>
      </w:r>
    </w:p>
    <w:p w:rsidR="00CA14B8" w:rsidRPr="00CA14B8" w:rsidRDefault="00CA14B8" w:rsidP="008961EC">
      <w:pPr>
        <w:pStyle w:val="Telobesedila"/>
        <w:numPr>
          <w:ilvl w:val="0"/>
          <w:numId w:val="26"/>
        </w:numPr>
        <w:spacing w:after="0"/>
        <w:rPr>
          <w:szCs w:val="24"/>
        </w:rPr>
      </w:pPr>
      <w:r w:rsidRPr="00CA14B8">
        <w:rPr>
          <w:szCs w:val="24"/>
        </w:rPr>
        <w:t>če nastopijo pri dobavitelju okoliščine, ki pomenijo znižanje cen in dobavitelj o tem ne obvesti naročnika in mu ne omogoči ugodnejšega nakupa; odpoved stopi v veljavo z dnem, ko dobavitelj prejme obvestilo;</w:t>
      </w:r>
    </w:p>
    <w:p w:rsidR="00CA14B8" w:rsidRPr="00CA14B8" w:rsidRDefault="00CA14B8" w:rsidP="008961EC">
      <w:pPr>
        <w:pStyle w:val="Telobesedila"/>
        <w:numPr>
          <w:ilvl w:val="0"/>
          <w:numId w:val="26"/>
        </w:numPr>
        <w:spacing w:after="0"/>
        <w:rPr>
          <w:szCs w:val="24"/>
        </w:rPr>
      </w:pPr>
      <w:r w:rsidRPr="00CA14B8">
        <w:rPr>
          <w:szCs w:val="24"/>
        </w:rPr>
        <w:t>zaradi ponavljajočih napak pri dostavi ali zaradi spremembe v kvaliteti dostavljenega blaga glede na ponujeno ali zaradi neupravičenih podražitev pri čemer odpoved stopi v veljavo z dnem, ko dobavitelj prejme obvestilo;</w:t>
      </w:r>
    </w:p>
    <w:p w:rsidR="00CA14B8" w:rsidRPr="00CA14B8" w:rsidRDefault="00CA14B8" w:rsidP="008961EC">
      <w:pPr>
        <w:pStyle w:val="Telobesedila"/>
        <w:numPr>
          <w:ilvl w:val="0"/>
          <w:numId w:val="26"/>
        </w:numPr>
        <w:spacing w:after="0"/>
        <w:rPr>
          <w:szCs w:val="24"/>
        </w:rPr>
      </w:pPr>
      <w:r w:rsidRPr="00CA14B8">
        <w:rPr>
          <w:szCs w:val="24"/>
        </w:rPr>
        <w:t xml:space="preserve">kadar naročnik pisno reklamira zamude pri izvajanju pogodbenih določil, nekvalitetno dobavljenega blaga ali nespoštovanje izvajanja ostalih določil pogodbe; </w:t>
      </w:r>
    </w:p>
    <w:p w:rsidR="00CA14B8" w:rsidRPr="00CA14B8" w:rsidRDefault="00CA14B8" w:rsidP="008961EC">
      <w:pPr>
        <w:pStyle w:val="Telobesedila"/>
        <w:numPr>
          <w:ilvl w:val="0"/>
          <w:numId w:val="26"/>
        </w:numPr>
        <w:spacing w:after="0"/>
        <w:rPr>
          <w:szCs w:val="24"/>
        </w:rPr>
      </w:pPr>
      <w:r w:rsidRPr="00CA14B8">
        <w:rPr>
          <w:szCs w:val="24"/>
        </w:rPr>
        <w:t>v primeru spremembe doktrine na področju uporabe določenih zdravstvenih potrošnih materialov, odpoved stopi v veljavo v 60 dneh,  ko dobavitelj prejme obvestilo;</w:t>
      </w:r>
    </w:p>
    <w:p w:rsidR="00CA14B8" w:rsidRPr="00CA14B8" w:rsidRDefault="00CA14B8" w:rsidP="008961EC">
      <w:pPr>
        <w:pStyle w:val="Telobesedila"/>
        <w:numPr>
          <w:ilvl w:val="0"/>
          <w:numId w:val="26"/>
        </w:numPr>
        <w:rPr>
          <w:szCs w:val="24"/>
        </w:rPr>
      </w:pPr>
      <w:r w:rsidRPr="00CA14B8">
        <w:rPr>
          <w:szCs w:val="24"/>
        </w:rPr>
        <w:t xml:space="preserve">če se na tržišču pojavi tehnično izboljšana rešitev za predmet javnega naročila, ki pomeni racionalizacijo stroškov pri naročniku, odpoved stopi v veljavo v 60 dneh,  ko dobavitelj prejme obvestilo.  </w:t>
      </w:r>
    </w:p>
    <w:p w:rsidR="00CA14B8" w:rsidRPr="00CA14B8" w:rsidRDefault="00CA14B8" w:rsidP="008961EC">
      <w:pPr>
        <w:pStyle w:val="Telobesedila"/>
        <w:numPr>
          <w:ilvl w:val="2"/>
          <w:numId w:val="30"/>
        </w:numPr>
        <w:spacing w:after="0"/>
        <w:jc w:val="center"/>
        <w:rPr>
          <w:szCs w:val="24"/>
        </w:rPr>
      </w:pPr>
      <w:r w:rsidRPr="00CA14B8">
        <w:rPr>
          <w:szCs w:val="24"/>
        </w:rPr>
        <w:t>člen</w:t>
      </w:r>
    </w:p>
    <w:p w:rsidR="00CA14B8" w:rsidRPr="00CA14B8" w:rsidRDefault="00CA14B8" w:rsidP="00CA14B8">
      <w:pPr>
        <w:pStyle w:val="Telobesedila"/>
        <w:rPr>
          <w:szCs w:val="24"/>
        </w:rPr>
      </w:pPr>
      <w:r w:rsidRPr="00CA14B8">
        <w:rPr>
          <w:szCs w:val="24"/>
        </w:rPr>
        <w:t>Morebitne spore iz te pogodbe, ki jih pogodbeni stranki ne bi mogli rešiti sporazumno, rešuje stvarno pristojno sodišče glede na sedež naročnika. Za vsa razmerja, ki niso opredeljena s to pogodbo se uporablja Obligacijski zakonik.</w:t>
      </w:r>
    </w:p>
    <w:p w:rsidR="00CA14B8" w:rsidRPr="00CA14B8" w:rsidRDefault="00CA14B8" w:rsidP="00CA14B8">
      <w:pPr>
        <w:pStyle w:val="Brezrazmikov"/>
        <w:jc w:val="both"/>
        <w:rPr>
          <w:rFonts w:ascii="Times New Roman" w:hAnsi="Times New Roman"/>
        </w:rPr>
      </w:pPr>
      <w:r w:rsidRPr="00CA14B8">
        <w:rPr>
          <w:rFonts w:ascii="Times New Roman" w:hAnsi="Times New Roman"/>
        </w:rPr>
        <w:t xml:space="preserve">Pri tolmačenju te pogodbe in reševanju sporov se poleg pogodbe in Obligacijskega zakonika </w:t>
      </w:r>
    </w:p>
    <w:p w:rsidR="00CA14B8" w:rsidRPr="00CA14B8" w:rsidRDefault="00CA14B8" w:rsidP="00CA14B8">
      <w:pPr>
        <w:pStyle w:val="Brezrazmikov"/>
        <w:jc w:val="both"/>
        <w:rPr>
          <w:rFonts w:ascii="Times New Roman" w:hAnsi="Times New Roman"/>
        </w:rPr>
      </w:pPr>
      <w:r w:rsidRPr="00CA14B8">
        <w:rPr>
          <w:rFonts w:ascii="Times New Roman" w:hAnsi="Times New Roman"/>
        </w:rPr>
        <w:t>(Ur. list RS št. 83/01) upoštevajo kot sestavni deli pogodbe:</w:t>
      </w:r>
    </w:p>
    <w:p w:rsidR="00CA14B8" w:rsidRPr="00CA14B8" w:rsidRDefault="00CA14B8" w:rsidP="00CA14B8">
      <w:pPr>
        <w:ind w:left="360"/>
        <w:jc w:val="both"/>
        <w:rPr>
          <w:rFonts w:ascii="Times New Roman" w:hAnsi="Times New Roman"/>
        </w:rPr>
      </w:pPr>
      <w:r w:rsidRPr="00CA14B8">
        <w:rPr>
          <w:rFonts w:ascii="Times New Roman" w:hAnsi="Times New Roman"/>
        </w:rPr>
        <w:t>- razpisna dokumentacija,</w:t>
      </w:r>
    </w:p>
    <w:p w:rsidR="00CA14B8" w:rsidRPr="00CA14B8" w:rsidRDefault="00CA14B8" w:rsidP="00CA14B8">
      <w:pPr>
        <w:ind w:left="360"/>
        <w:jc w:val="both"/>
        <w:rPr>
          <w:rFonts w:ascii="Times New Roman" w:hAnsi="Times New Roman"/>
        </w:rPr>
      </w:pPr>
      <w:r w:rsidRPr="00CA14B8">
        <w:rPr>
          <w:rFonts w:ascii="Times New Roman" w:hAnsi="Times New Roman"/>
        </w:rPr>
        <w:t>- ponudbena dokumentacija z izjavo o soglašanju z razpisnimi pogoji,</w:t>
      </w:r>
    </w:p>
    <w:p w:rsidR="00CA14B8" w:rsidRPr="00CA14B8" w:rsidRDefault="00CA14B8" w:rsidP="00CA14B8">
      <w:pPr>
        <w:ind w:left="360"/>
        <w:jc w:val="both"/>
        <w:rPr>
          <w:rFonts w:ascii="Times New Roman" w:hAnsi="Times New Roman"/>
        </w:rPr>
      </w:pPr>
      <w:r w:rsidRPr="00CA14B8">
        <w:rPr>
          <w:rFonts w:ascii="Times New Roman" w:hAnsi="Times New Roman"/>
        </w:rPr>
        <w:t>- obvestilo o izbiri najugodnejšega ponudnika,</w:t>
      </w:r>
    </w:p>
    <w:p w:rsidR="00CA14B8" w:rsidRPr="00CA14B8" w:rsidRDefault="00CA14B8" w:rsidP="00CA14B8">
      <w:pPr>
        <w:ind w:left="360"/>
        <w:jc w:val="both"/>
        <w:rPr>
          <w:rFonts w:ascii="Times New Roman" w:hAnsi="Times New Roman"/>
        </w:rPr>
      </w:pPr>
      <w:r w:rsidRPr="00CA14B8">
        <w:rPr>
          <w:rFonts w:ascii="Times New Roman" w:hAnsi="Times New Roman"/>
        </w:rPr>
        <w:t>- specifikacije in na njih nanašajoči se prospekti</w:t>
      </w:r>
    </w:p>
    <w:p w:rsidR="00CA14B8" w:rsidRPr="00CA14B8" w:rsidRDefault="00CA14B8" w:rsidP="00CA14B8">
      <w:pPr>
        <w:ind w:left="360"/>
        <w:jc w:val="both"/>
        <w:rPr>
          <w:rFonts w:ascii="Times New Roman" w:hAnsi="Times New Roman"/>
        </w:rPr>
      </w:pPr>
      <w:r w:rsidRPr="00CA14B8">
        <w:rPr>
          <w:rFonts w:ascii="Times New Roman" w:hAnsi="Times New Roman"/>
        </w:rPr>
        <w:t>- ostala dokumentacija v zvezi s pogodbo.</w:t>
      </w:r>
    </w:p>
    <w:p w:rsidR="00CA14B8" w:rsidRPr="00CA14B8" w:rsidRDefault="00CA14B8" w:rsidP="00CA14B8">
      <w:pPr>
        <w:pStyle w:val="Telobesedila"/>
        <w:rPr>
          <w:szCs w:val="24"/>
        </w:rPr>
      </w:pPr>
      <w:r w:rsidRPr="00CA14B8">
        <w:rPr>
          <w:szCs w:val="24"/>
        </w:rPr>
        <w:t>V kolikor se naknadno ugotovi, da so posamezna določila izvajalčeve ponudbe v nasprotju z razpisno dokumentacijo, veljajo določila razpisne dokumentacije.</w:t>
      </w:r>
    </w:p>
    <w:p w:rsidR="00CA14B8" w:rsidRPr="00CA14B8" w:rsidRDefault="00CA14B8" w:rsidP="008961EC">
      <w:pPr>
        <w:pStyle w:val="Telobesedila"/>
        <w:numPr>
          <w:ilvl w:val="2"/>
          <w:numId w:val="30"/>
        </w:numPr>
        <w:spacing w:after="0"/>
        <w:jc w:val="center"/>
        <w:rPr>
          <w:szCs w:val="24"/>
        </w:rPr>
      </w:pPr>
      <w:r w:rsidRPr="00CA14B8">
        <w:rPr>
          <w:szCs w:val="24"/>
        </w:rPr>
        <w:t>člen</w:t>
      </w:r>
    </w:p>
    <w:p w:rsidR="00CA14B8" w:rsidRPr="008509E8" w:rsidRDefault="00CA14B8" w:rsidP="008509E8">
      <w:pPr>
        <w:pStyle w:val="Telobesedila"/>
        <w:rPr>
          <w:szCs w:val="24"/>
        </w:rPr>
      </w:pPr>
      <w:r w:rsidRPr="00CA14B8">
        <w:rPr>
          <w:szCs w:val="24"/>
        </w:rPr>
        <w:t>Pogodba je napisana v 2 (dveh) izvodih, od katerih prejme vsaka stranka po 1 (en) izvod.</w:t>
      </w:r>
    </w:p>
    <w:p w:rsidR="00CA14B8" w:rsidRPr="00897E2A" w:rsidRDefault="00CA14B8" w:rsidP="00CA14B8">
      <w:pPr>
        <w:tabs>
          <w:tab w:val="left" w:pos="3600"/>
        </w:tabs>
        <w:rPr>
          <w:rFonts w:cs="Arial"/>
          <w:sz w:val="18"/>
          <w:szCs w:val="18"/>
        </w:rPr>
      </w:pPr>
    </w:p>
    <w:p w:rsidR="00CA14B8" w:rsidRPr="00870A83" w:rsidRDefault="00CA14B8" w:rsidP="00CA14B8">
      <w:pPr>
        <w:rPr>
          <w:rFonts w:ascii="Times New Roman" w:hAnsi="Times New Roman"/>
        </w:rPr>
      </w:pPr>
      <w:r w:rsidRPr="001D4E7E">
        <w:rPr>
          <w:rFonts w:ascii="Times New Roman" w:hAnsi="Times New Roman"/>
          <w:b/>
          <w:bCs/>
          <w:iCs/>
        </w:rPr>
        <w:t>Slovenj Grad</w:t>
      </w:r>
      <w:r>
        <w:rPr>
          <w:rFonts w:ascii="Times New Roman" w:hAnsi="Times New Roman"/>
          <w:b/>
          <w:bCs/>
          <w:iCs/>
        </w:rPr>
        <w:t>ec, ...................</w:t>
      </w:r>
      <w:r>
        <w:rPr>
          <w:rFonts w:ascii="Times New Roman" w:hAnsi="Times New Roman"/>
          <w:b/>
          <w:bCs/>
          <w:iCs/>
        </w:rPr>
        <w:tab/>
      </w:r>
      <w:r>
        <w:rPr>
          <w:rFonts w:ascii="Times New Roman" w:hAnsi="Times New Roman"/>
          <w:b/>
          <w:bCs/>
          <w:iCs/>
        </w:rPr>
        <w:tab/>
      </w:r>
      <w:r>
        <w:rPr>
          <w:rFonts w:ascii="Times New Roman" w:hAnsi="Times New Roman"/>
          <w:b/>
          <w:bCs/>
          <w:iCs/>
        </w:rPr>
        <w:tab/>
      </w:r>
      <w:r>
        <w:rPr>
          <w:rFonts w:ascii="Times New Roman" w:hAnsi="Times New Roman"/>
          <w:b/>
          <w:bCs/>
          <w:iCs/>
        </w:rPr>
        <w:tab/>
        <w:t>……………….</w:t>
      </w:r>
      <w:r w:rsidRPr="001D4E7E">
        <w:rPr>
          <w:rFonts w:ascii="Times New Roman" w:hAnsi="Times New Roman"/>
          <w:b/>
          <w:bCs/>
          <w:iCs/>
        </w:rPr>
        <w:t>, ....................</w:t>
      </w:r>
    </w:p>
    <w:p w:rsidR="00CA14B8" w:rsidRDefault="00CA14B8" w:rsidP="00CA14B8">
      <w:pPr>
        <w:rPr>
          <w:rFonts w:ascii="Times New Roman" w:hAnsi="Times New Roman"/>
          <w:iCs/>
        </w:rPr>
      </w:pPr>
    </w:p>
    <w:p w:rsidR="00CA14B8" w:rsidRDefault="00CA14B8" w:rsidP="00CA14B8">
      <w:pPr>
        <w:rPr>
          <w:rFonts w:ascii="Times New Roman" w:hAnsi="Times New Roman"/>
          <w:b/>
        </w:rPr>
      </w:pPr>
      <w:r w:rsidRPr="001D4E7E">
        <w:rPr>
          <w:rFonts w:ascii="Times New Roman" w:hAnsi="Times New Roman"/>
          <w:b/>
        </w:rPr>
        <w:t xml:space="preserve">NAROČNIK:                                          </w:t>
      </w:r>
      <w:r>
        <w:rPr>
          <w:rFonts w:ascii="Times New Roman" w:hAnsi="Times New Roman"/>
          <w:b/>
        </w:rPr>
        <w:t xml:space="preserve">                    </w:t>
      </w:r>
      <w:r>
        <w:rPr>
          <w:rFonts w:ascii="Times New Roman" w:hAnsi="Times New Roman"/>
          <w:b/>
        </w:rPr>
        <w:tab/>
        <w:t>DOBAVITELJ:</w:t>
      </w:r>
    </w:p>
    <w:p w:rsidR="00CA14B8" w:rsidRPr="001D4E7E" w:rsidRDefault="00CA14B8" w:rsidP="00CA14B8">
      <w:pPr>
        <w:rPr>
          <w:rFonts w:ascii="Times New Roman" w:hAnsi="Times New Roman"/>
          <w:b/>
        </w:rPr>
      </w:pPr>
      <w:r>
        <w:rPr>
          <w:rFonts w:ascii="Times New Roman" w:hAnsi="Times New Roman"/>
          <w:b/>
        </w:rPr>
        <w:t xml:space="preserve">Splošna bolnišnica    </w:t>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p>
    <w:p w:rsidR="00CA14B8" w:rsidRPr="001D4E7E" w:rsidRDefault="00CA14B8" w:rsidP="00CA14B8">
      <w:pPr>
        <w:rPr>
          <w:rFonts w:ascii="Times New Roman" w:hAnsi="Times New Roman"/>
          <w:b/>
        </w:rPr>
      </w:pPr>
      <w:r w:rsidRPr="001D4E7E">
        <w:rPr>
          <w:rFonts w:ascii="Times New Roman" w:hAnsi="Times New Roman"/>
          <w:b/>
        </w:rPr>
        <w:t>Sl</w:t>
      </w:r>
      <w:r>
        <w:rPr>
          <w:rFonts w:ascii="Times New Roman" w:hAnsi="Times New Roman"/>
          <w:b/>
        </w:rPr>
        <w:t xml:space="preserve">ovenj Gradec       </w:t>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sidRPr="001D4E7E">
        <w:rPr>
          <w:rFonts w:ascii="Times New Roman" w:hAnsi="Times New Roman"/>
          <w:b/>
        </w:rPr>
        <w:t xml:space="preserve">                                     </w:t>
      </w:r>
    </w:p>
    <w:p w:rsidR="00CA14B8" w:rsidRPr="001D4E7E" w:rsidRDefault="00CA14B8" w:rsidP="00CA14B8">
      <w:pPr>
        <w:rPr>
          <w:rFonts w:ascii="Times New Roman" w:hAnsi="Times New Roman"/>
          <w:b/>
        </w:rPr>
      </w:pPr>
      <w:r>
        <w:rPr>
          <w:rFonts w:ascii="Times New Roman" w:hAnsi="Times New Roman"/>
          <w:b/>
        </w:rPr>
        <w:t xml:space="preserve">Direktor:      </w:t>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sidRPr="001D4E7E">
        <w:rPr>
          <w:rFonts w:ascii="Times New Roman" w:hAnsi="Times New Roman"/>
          <w:b/>
        </w:rPr>
        <w:t xml:space="preserve">                                             </w:t>
      </w:r>
    </w:p>
    <w:p w:rsidR="00CA14B8" w:rsidRDefault="00CA14B8" w:rsidP="00CA14B8">
      <w:pPr>
        <w:rPr>
          <w:rFonts w:ascii="Times New Roman" w:hAnsi="Times New Roman"/>
          <w:b/>
        </w:rPr>
      </w:pPr>
      <w:r>
        <w:rPr>
          <w:rFonts w:ascii="Times New Roman" w:hAnsi="Times New Roman"/>
          <w:b/>
        </w:rPr>
        <w:t>Janez Lavre, dr. med.</w:t>
      </w:r>
      <w:r>
        <w:rPr>
          <w:rFonts w:ascii="Times New Roman" w:hAnsi="Times New Roman"/>
          <w:b/>
        </w:rPr>
        <w:tab/>
      </w:r>
    </w:p>
    <w:p w:rsidR="009B625F" w:rsidRDefault="009B625F" w:rsidP="005D420E">
      <w:pPr>
        <w:rPr>
          <w:rFonts w:ascii="Times New Roman" w:hAnsi="Times New Roman"/>
          <w:b/>
        </w:rPr>
      </w:pPr>
    </w:p>
    <w:p w:rsidR="009C325C" w:rsidRPr="00E609E0" w:rsidRDefault="009C325C" w:rsidP="009C325C">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szCs w:val="20"/>
        </w:rPr>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t>OBR- 7</w:t>
      </w:r>
    </w:p>
    <w:p w:rsidR="009C325C" w:rsidRPr="00E609E0" w:rsidRDefault="009C325C" w:rsidP="009C325C">
      <w:pPr>
        <w:jc w:val="both"/>
        <w:rPr>
          <w:rFonts w:ascii="Times New Roman" w:hAnsi="Times New Roman"/>
          <w:b/>
          <w:szCs w:val="20"/>
        </w:rPr>
      </w:pPr>
      <w:r w:rsidRPr="00E609E0">
        <w:rPr>
          <w:rFonts w:ascii="Times New Roman" w:hAnsi="Times New Roman"/>
          <w:b/>
          <w:szCs w:val="20"/>
        </w:rPr>
        <w:t>Splošna bolnišnica Slovenj Gradec</w:t>
      </w:r>
    </w:p>
    <w:p w:rsidR="009C325C" w:rsidRPr="00E609E0" w:rsidRDefault="009C325C" w:rsidP="009C325C">
      <w:pPr>
        <w:jc w:val="both"/>
        <w:rPr>
          <w:rFonts w:ascii="Times New Roman" w:hAnsi="Times New Roman"/>
          <w:b/>
          <w:szCs w:val="20"/>
        </w:rPr>
      </w:pPr>
      <w:r>
        <w:rPr>
          <w:rFonts w:ascii="Times New Roman" w:hAnsi="Times New Roman"/>
          <w:b/>
          <w:szCs w:val="20"/>
        </w:rPr>
        <w:t xml:space="preserve">Štev. : </w:t>
      </w:r>
      <w:r w:rsidR="00A238EB">
        <w:rPr>
          <w:rFonts w:ascii="Times New Roman" w:hAnsi="Times New Roman"/>
          <w:b/>
          <w:szCs w:val="20"/>
        </w:rPr>
        <w:t>JN06/2022</w:t>
      </w:r>
    </w:p>
    <w:p w:rsidR="009C325C" w:rsidRDefault="009C325C" w:rsidP="009C325C">
      <w:pPr>
        <w:jc w:val="both"/>
        <w:rPr>
          <w:rFonts w:ascii="Times New Roman" w:hAnsi="Times New Roman"/>
          <w:b/>
          <w:szCs w:val="20"/>
        </w:rPr>
      </w:pPr>
      <w:r>
        <w:rPr>
          <w:rFonts w:ascii="Times New Roman" w:hAnsi="Times New Roman"/>
          <w:b/>
          <w:szCs w:val="20"/>
        </w:rPr>
        <w:t xml:space="preserve">Datum :  </w:t>
      </w:r>
      <w:r w:rsidR="009E1ACA">
        <w:rPr>
          <w:rFonts w:ascii="Times New Roman" w:hAnsi="Times New Roman"/>
          <w:b/>
          <w:szCs w:val="20"/>
        </w:rPr>
        <w:t>februar 2022</w:t>
      </w:r>
    </w:p>
    <w:p w:rsidR="009C325C" w:rsidRDefault="009C325C" w:rsidP="00B16406">
      <w:pPr>
        <w:pStyle w:val="Telobesedila"/>
        <w:rPr>
          <w:rFonts w:ascii="Calibri" w:hAnsi="Calibri" w:cs="Calibri"/>
          <w:b/>
          <w:i/>
          <w:szCs w:val="24"/>
        </w:rPr>
      </w:pPr>
    </w:p>
    <w:p w:rsidR="009C325C" w:rsidRDefault="009C325C" w:rsidP="00B16406">
      <w:pPr>
        <w:pStyle w:val="Telobesedila"/>
        <w:rPr>
          <w:rFonts w:ascii="Calibri" w:hAnsi="Calibri" w:cs="Calibri"/>
          <w:b/>
          <w:i/>
          <w:szCs w:val="24"/>
        </w:rPr>
      </w:pPr>
    </w:p>
    <w:p w:rsidR="009C325C" w:rsidRPr="00B3667B" w:rsidRDefault="009C325C" w:rsidP="009C325C">
      <w:pPr>
        <w:widowControl w:val="0"/>
        <w:tabs>
          <w:tab w:val="left" w:pos="3960"/>
        </w:tabs>
        <w:jc w:val="center"/>
        <w:rPr>
          <w:rFonts w:ascii="Times New Roman" w:hAnsi="Times New Roman"/>
          <w:b/>
          <w:szCs w:val="20"/>
        </w:rPr>
      </w:pPr>
      <w:r w:rsidRPr="00B3667B">
        <w:rPr>
          <w:rFonts w:ascii="Times New Roman" w:hAnsi="Times New Roman"/>
          <w:b/>
          <w:szCs w:val="20"/>
        </w:rPr>
        <w:t>IZJAVA ZA IZDAJO ZAVAROVANJA ZA DOBRO IZVEDBO POGODBENIH OBVEZNOSTI</w:t>
      </w:r>
      <w:r w:rsidR="00BB7053">
        <w:rPr>
          <w:rFonts w:ascii="Times New Roman" w:hAnsi="Times New Roman"/>
          <w:b/>
          <w:szCs w:val="20"/>
        </w:rPr>
        <w:t xml:space="preserve"> </w:t>
      </w:r>
    </w:p>
    <w:p w:rsidR="009C325C" w:rsidRPr="00B3667B" w:rsidRDefault="009C325C" w:rsidP="009C325C">
      <w:pPr>
        <w:widowControl w:val="0"/>
        <w:tabs>
          <w:tab w:val="left" w:pos="3960"/>
        </w:tabs>
        <w:jc w:val="both"/>
        <w:rPr>
          <w:rFonts w:ascii="Times New Roman" w:hAnsi="Times New Roman"/>
          <w:szCs w:val="20"/>
        </w:rPr>
      </w:pPr>
    </w:p>
    <w:p w:rsidR="009C325C" w:rsidRPr="00B3667B" w:rsidRDefault="009C325C" w:rsidP="009C325C">
      <w:pPr>
        <w:widowControl w:val="0"/>
        <w:tabs>
          <w:tab w:val="left" w:pos="3960"/>
        </w:tabs>
        <w:jc w:val="both"/>
        <w:rPr>
          <w:rFonts w:ascii="Times New Roman" w:hAnsi="Times New Roman"/>
          <w:szCs w:val="20"/>
        </w:rPr>
      </w:pPr>
    </w:p>
    <w:p w:rsidR="009C325C" w:rsidRPr="00B3667B" w:rsidRDefault="009C325C" w:rsidP="009C325C">
      <w:pPr>
        <w:widowControl w:val="0"/>
        <w:tabs>
          <w:tab w:val="left" w:pos="3960"/>
        </w:tabs>
        <w:jc w:val="both"/>
        <w:rPr>
          <w:rFonts w:ascii="Times New Roman" w:hAnsi="Times New Roman"/>
          <w:szCs w:val="20"/>
        </w:rPr>
      </w:pPr>
      <w:r w:rsidRPr="00B3667B">
        <w:rPr>
          <w:rFonts w:ascii="Times New Roman" w:hAnsi="Times New Roman"/>
          <w:szCs w:val="20"/>
        </w:rPr>
        <w:t>Ponudnik: .......................................</w:t>
      </w:r>
    </w:p>
    <w:p w:rsidR="009C325C" w:rsidRPr="00B3667B" w:rsidRDefault="009C325C" w:rsidP="009C325C">
      <w:pPr>
        <w:widowControl w:val="0"/>
        <w:tabs>
          <w:tab w:val="left" w:pos="3960"/>
        </w:tabs>
        <w:jc w:val="both"/>
        <w:rPr>
          <w:rFonts w:ascii="Times New Roman" w:hAnsi="Times New Roman"/>
          <w:szCs w:val="20"/>
        </w:rPr>
      </w:pPr>
    </w:p>
    <w:p w:rsidR="009C325C" w:rsidRPr="00B3667B" w:rsidRDefault="009C325C" w:rsidP="009C325C">
      <w:pPr>
        <w:widowControl w:val="0"/>
        <w:tabs>
          <w:tab w:val="left" w:pos="3960"/>
        </w:tabs>
        <w:jc w:val="both"/>
        <w:rPr>
          <w:rFonts w:ascii="Times New Roman" w:hAnsi="Times New Roman"/>
          <w:szCs w:val="20"/>
        </w:rPr>
      </w:pPr>
      <w:r w:rsidRPr="00B3667B">
        <w:rPr>
          <w:rFonts w:ascii="Times New Roman" w:hAnsi="Times New Roman"/>
          <w:szCs w:val="20"/>
        </w:rPr>
        <w:t xml:space="preserve">                 .......................................</w:t>
      </w:r>
    </w:p>
    <w:p w:rsidR="009C325C" w:rsidRPr="00B3667B" w:rsidRDefault="009C325C" w:rsidP="009C325C">
      <w:pPr>
        <w:widowControl w:val="0"/>
        <w:tabs>
          <w:tab w:val="left" w:pos="3960"/>
        </w:tabs>
        <w:jc w:val="both"/>
        <w:rPr>
          <w:rFonts w:ascii="Times New Roman" w:hAnsi="Times New Roman"/>
          <w:szCs w:val="20"/>
        </w:rPr>
      </w:pPr>
    </w:p>
    <w:p w:rsidR="009C325C" w:rsidRPr="00B3667B" w:rsidRDefault="009C325C" w:rsidP="009C325C">
      <w:pPr>
        <w:widowControl w:val="0"/>
        <w:jc w:val="both"/>
        <w:rPr>
          <w:rFonts w:ascii="Times New Roman" w:hAnsi="Times New Roman"/>
          <w:szCs w:val="20"/>
        </w:rPr>
      </w:pPr>
    </w:p>
    <w:p w:rsidR="009C325C" w:rsidRPr="00B3667B" w:rsidRDefault="009C325C" w:rsidP="009C325C">
      <w:pPr>
        <w:widowControl w:val="0"/>
        <w:jc w:val="both"/>
        <w:rPr>
          <w:rFonts w:ascii="Times New Roman" w:hAnsi="Times New Roman"/>
          <w:szCs w:val="20"/>
        </w:rPr>
      </w:pPr>
      <w:r w:rsidRPr="00B3667B">
        <w:rPr>
          <w:rFonts w:ascii="Times New Roman" w:hAnsi="Times New Roman"/>
          <w:szCs w:val="20"/>
        </w:rPr>
        <w:t xml:space="preserve">V skladu z javnim naročilom </w:t>
      </w:r>
      <w:r w:rsidRPr="00B3667B">
        <w:rPr>
          <w:rFonts w:ascii="Times New Roman" w:hAnsi="Times New Roman"/>
          <w:b/>
          <w:szCs w:val="20"/>
        </w:rPr>
        <w:t>»</w:t>
      </w:r>
      <w:r w:rsidR="0034682D">
        <w:rPr>
          <w:rFonts w:ascii="Times New Roman" w:hAnsi="Times New Roman"/>
          <w:b/>
        </w:rPr>
        <w:t>Rutinski analizator hemoglobina</w:t>
      </w:r>
      <w:r w:rsidRPr="00B3667B">
        <w:rPr>
          <w:rFonts w:ascii="Times New Roman" w:hAnsi="Times New Roman"/>
          <w:b/>
          <w:szCs w:val="20"/>
        </w:rPr>
        <w:t>«</w:t>
      </w:r>
      <w:r w:rsidRPr="00B3667B">
        <w:rPr>
          <w:rFonts w:ascii="Times New Roman" w:hAnsi="Times New Roman"/>
          <w:szCs w:val="20"/>
        </w:rPr>
        <w:t xml:space="preserve"> objavljenim na Portalu javnih naročil, št. __________ z dne ____________,  </w:t>
      </w:r>
    </w:p>
    <w:p w:rsidR="009C325C" w:rsidRPr="00B3667B" w:rsidRDefault="009C325C" w:rsidP="009C325C">
      <w:pPr>
        <w:widowControl w:val="0"/>
        <w:jc w:val="both"/>
        <w:rPr>
          <w:rFonts w:ascii="Times New Roman" w:hAnsi="Times New Roman"/>
          <w:szCs w:val="20"/>
        </w:rPr>
      </w:pPr>
    </w:p>
    <w:p w:rsidR="009C325C" w:rsidRPr="00B3667B" w:rsidRDefault="009C325C" w:rsidP="009C325C">
      <w:pPr>
        <w:widowControl w:val="0"/>
        <w:jc w:val="both"/>
        <w:rPr>
          <w:rFonts w:ascii="Times New Roman" w:hAnsi="Times New Roman"/>
          <w:szCs w:val="20"/>
        </w:rPr>
      </w:pPr>
      <w:r w:rsidRPr="00B3667B">
        <w:rPr>
          <w:rFonts w:ascii="Times New Roman" w:hAnsi="Times New Roman"/>
          <w:szCs w:val="20"/>
        </w:rPr>
        <w:t xml:space="preserve">nepreklicno potrjujemo, </w:t>
      </w:r>
    </w:p>
    <w:p w:rsidR="009C325C" w:rsidRPr="00B3667B" w:rsidRDefault="009C325C" w:rsidP="009C325C">
      <w:pPr>
        <w:widowControl w:val="0"/>
        <w:jc w:val="both"/>
        <w:rPr>
          <w:rFonts w:ascii="Times New Roman" w:hAnsi="Times New Roman"/>
          <w:szCs w:val="20"/>
        </w:rPr>
      </w:pPr>
    </w:p>
    <w:p w:rsidR="009C325C" w:rsidRPr="00B3667B" w:rsidRDefault="009C325C" w:rsidP="009C325C">
      <w:pPr>
        <w:widowControl w:val="0"/>
        <w:jc w:val="both"/>
        <w:rPr>
          <w:rFonts w:ascii="Times New Roman" w:hAnsi="Times New Roman"/>
          <w:b/>
          <w:szCs w:val="20"/>
        </w:rPr>
      </w:pPr>
      <w:r w:rsidRPr="00B3667B">
        <w:rPr>
          <w:rFonts w:ascii="Times New Roman" w:hAnsi="Times New Roman"/>
          <w:szCs w:val="20"/>
        </w:rPr>
        <w:t>da bomo naročniku javnega naročila Splošni bolnišnici Slovenj Gradec, Gosposvetska cesta 1, 2380 Slovenj Gradec, v kolikor bomo izbrani s svojo ponudbo za izvedbo predmetnega naročila, v skladu s predloženo pogodbo</w:t>
      </w:r>
    </w:p>
    <w:p w:rsidR="009C325C" w:rsidRPr="00B3667B" w:rsidRDefault="009C325C" w:rsidP="009C325C">
      <w:pPr>
        <w:widowControl w:val="0"/>
        <w:tabs>
          <w:tab w:val="left" w:pos="3960"/>
        </w:tabs>
        <w:jc w:val="both"/>
        <w:rPr>
          <w:rFonts w:ascii="Times New Roman" w:hAnsi="Times New Roman"/>
          <w:szCs w:val="20"/>
        </w:rPr>
      </w:pPr>
    </w:p>
    <w:p w:rsidR="004304E6" w:rsidRDefault="004304E6" w:rsidP="004304E6">
      <w:pPr>
        <w:widowControl w:val="0"/>
        <w:jc w:val="both"/>
        <w:rPr>
          <w:rFonts w:ascii="Times New Roman" w:hAnsi="Times New Roman" w:cs="Arial"/>
          <w:b/>
          <w:szCs w:val="20"/>
          <w:lang w:val="x-none" w:eastAsia="x-none"/>
        </w:rPr>
      </w:pPr>
      <w:r>
        <w:rPr>
          <w:rFonts w:ascii="Times New Roman" w:hAnsi="Times New Roman" w:cs="Arial"/>
          <w:b/>
          <w:szCs w:val="20"/>
          <w:lang w:val="x-none" w:eastAsia="x-none"/>
        </w:rPr>
        <w:t xml:space="preserve">predložili </w:t>
      </w:r>
      <w:r w:rsidR="00FC4F0D">
        <w:rPr>
          <w:rFonts w:ascii="Times New Roman" w:hAnsi="Times New Roman" w:cs="Arial"/>
          <w:b/>
          <w:szCs w:val="20"/>
          <w:lang w:eastAsia="x-none"/>
        </w:rPr>
        <w:t>finančno zavarovanje - menico</w:t>
      </w:r>
      <w:r>
        <w:rPr>
          <w:rFonts w:ascii="Times New Roman" w:hAnsi="Times New Roman" w:cs="Arial"/>
          <w:b/>
          <w:szCs w:val="20"/>
          <w:lang w:val="x-none" w:eastAsia="x-none"/>
        </w:rPr>
        <w:t xml:space="preserve"> v </w:t>
      </w:r>
      <w:r w:rsidRPr="002638C5">
        <w:rPr>
          <w:rFonts w:ascii="Times New Roman" w:hAnsi="Times New Roman" w:cs="Arial"/>
          <w:b/>
          <w:szCs w:val="20"/>
          <w:lang w:val="x-none" w:eastAsia="x-none"/>
        </w:rPr>
        <w:t xml:space="preserve">višini </w:t>
      </w:r>
      <w:r w:rsidR="00EA4AD6">
        <w:rPr>
          <w:rFonts w:ascii="Times New Roman" w:hAnsi="Times New Roman" w:cs="Arial"/>
          <w:b/>
          <w:szCs w:val="20"/>
          <w:lang w:eastAsia="x-none"/>
        </w:rPr>
        <w:t>5%</w:t>
      </w:r>
      <w:r w:rsidR="000A36A5" w:rsidRPr="002638C5">
        <w:rPr>
          <w:rFonts w:ascii="Times New Roman" w:hAnsi="Times New Roman" w:cs="Arial"/>
          <w:b/>
          <w:szCs w:val="20"/>
          <w:lang w:eastAsia="x-none"/>
        </w:rPr>
        <w:t xml:space="preserve"> EUR</w:t>
      </w:r>
      <w:r w:rsidR="00EA4AD6">
        <w:rPr>
          <w:rFonts w:ascii="Times New Roman" w:hAnsi="Times New Roman" w:cs="Arial"/>
          <w:b/>
          <w:szCs w:val="20"/>
          <w:lang w:eastAsia="x-none"/>
        </w:rPr>
        <w:t xml:space="preserve"> z DDV</w:t>
      </w:r>
      <w:r>
        <w:rPr>
          <w:rFonts w:ascii="Times New Roman" w:hAnsi="Times New Roman" w:cs="Arial"/>
          <w:b/>
          <w:szCs w:val="20"/>
          <w:lang w:val="x-none" w:eastAsia="x-none"/>
        </w:rPr>
        <w:t xml:space="preserve"> za zavarovanje dobre izvedbe pogodbenih obveznosti</w:t>
      </w:r>
      <w:r w:rsidR="008F4995">
        <w:rPr>
          <w:rFonts w:ascii="Times New Roman" w:hAnsi="Times New Roman" w:cs="Arial"/>
          <w:b/>
          <w:szCs w:val="20"/>
          <w:lang w:eastAsia="x-none"/>
        </w:rPr>
        <w:t xml:space="preserve"> in odpravo napak v garancijski dobi</w:t>
      </w:r>
      <w:r w:rsidR="003C2015">
        <w:rPr>
          <w:rFonts w:ascii="Times New Roman" w:hAnsi="Times New Roman" w:cs="Arial"/>
          <w:b/>
          <w:szCs w:val="20"/>
          <w:lang w:eastAsia="x-none"/>
        </w:rPr>
        <w:t xml:space="preserve"> (za vsak del JN posebej, </w:t>
      </w:r>
      <w:r w:rsidR="00E51ED3">
        <w:rPr>
          <w:rFonts w:ascii="Times New Roman" w:hAnsi="Times New Roman" w:cs="Arial"/>
          <w:b/>
          <w:szCs w:val="20"/>
          <w:lang w:eastAsia="x-none"/>
        </w:rPr>
        <w:t xml:space="preserve">ločeno za opremo in </w:t>
      </w:r>
      <w:r w:rsidR="00A52BB2">
        <w:rPr>
          <w:rFonts w:ascii="Times New Roman" w:hAnsi="Times New Roman" w:cs="Arial"/>
          <w:b/>
          <w:szCs w:val="20"/>
          <w:lang w:eastAsia="x-none"/>
        </w:rPr>
        <w:t>vzdrževanje</w:t>
      </w:r>
      <w:r w:rsidR="00E51ED3">
        <w:rPr>
          <w:rFonts w:ascii="Times New Roman" w:hAnsi="Times New Roman" w:cs="Arial"/>
          <w:b/>
          <w:szCs w:val="20"/>
          <w:lang w:eastAsia="x-none"/>
        </w:rPr>
        <w:t xml:space="preserve"> ter ločeno za</w:t>
      </w:r>
      <w:r w:rsidR="009C3ADA">
        <w:rPr>
          <w:rFonts w:ascii="Times New Roman" w:hAnsi="Times New Roman" w:cs="Arial"/>
          <w:b/>
          <w:szCs w:val="20"/>
          <w:lang w:eastAsia="x-none"/>
        </w:rPr>
        <w:t xml:space="preserve"> potrošni material</w:t>
      </w:r>
      <w:r w:rsidR="003C2015">
        <w:rPr>
          <w:rFonts w:ascii="Times New Roman" w:hAnsi="Times New Roman" w:cs="Arial"/>
          <w:b/>
          <w:szCs w:val="20"/>
          <w:lang w:eastAsia="x-none"/>
        </w:rPr>
        <w:t>)</w:t>
      </w:r>
      <w:r>
        <w:rPr>
          <w:rFonts w:ascii="Times New Roman" w:hAnsi="Times New Roman" w:cs="Arial"/>
          <w:b/>
          <w:szCs w:val="20"/>
          <w:lang w:eastAsia="x-none"/>
        </w:rPr>
        <w:t>.</w:t>
      </w:r>
      <w:r>
        <w:rPr>
          <w:rFonts w:ascii="Times New Roman" w:hAnsi="Times New Roman" w:cs="Arial"/>
          <w:b/>
          <w:szCs w:val="20"/>
          <w:lang w:val="x-none" w:eastAsia="x-none"/>
        </w:rPr>
        <w:t xml:space="preserve"> </w:t>
      </w:r>
    </w:p>
    <w:p w:rsidR="009C325C" w:rsidRPr="004304E6" w:rsidRDefault="009C325C" w:rsidP="009C325C">
      <w:pPr>
        <w:widowControl w:val="0"/>
        <w:tabs>
          <w:tab w:val="left" w:pos="3960"/>
        </w:tabs>
        <w:jc w:val="both"/>
        <w:rPr>
          <w:rFonts w:ascii="Times New Roman" w:hAnsi="Times New Roman"/>
          <w:strike/>
          <w:szCs w:val="20"/>
          <w:lang w:val="x-none"/>
        </w:rPr>
      </w:pPr>
    </w:p>
    <w:p w:rsidR="009C325C" w:rsidRPr="00B3667B" w:rsidRDefault="009C325C" w:rsidP="009C325C">
      <w:pPr>
        <w:widowControl w:val="0"/>
        <w:tabs>
          <w:tab w:val="left" w:pos="3960"/>
        </w:tabs>
        <w:jc w:val="both"/>
        <w:rPr>
          <w:rFonts w:ascii="Times New Roman" w:hAnsi="Times New Roman"/>
          <w:b/>
          <w:szCs w:val="20"/>
        </w:rPr>
      </w:pPr>
    </w:p>
    <w:p w:rsidR="009C325C" w:rsidRPr="00B3667B" w:rsidRDefault="009C325C" w:rsidP="009C325C">
      <w:pPr>
        <w:jc w:val="both"/>
        <w:rPr>
          <w:rFonts w:ascii="Tahoma" w:hAnsi="Tahoma" w:cs="Tahoma"/>
          <w:sz w:val="20"/>
          <w:szCs w:val="20"/>
        </w:rPr>
      </w:pPr>
    </w:p>
    <w:p w:rsidR="009C325C" w:rsidRPr="00B3667B" w:rsidRDefault="009C325C" w:rsidP="009C325C">
      <w:pPr>
        <w:jc w:val="both"/>
        <w:rPr>
          <w:rFonts w:ascii="Tahoma" w:hAnsi="Tahoma" w:cs="Tahoma"/>
          <w:sz w:val="20"/>
          <w:szCs w:val="20"/>
        </w:rPr>
      </w:pPr>
    </w:p>
    <w:p w:rsidR="009C325C" w:rsidRPr="00B3667B" w:rsidRDefault="009C325C" w:rsidP="009C325C">
      <w:pPr>
        <w:widowControl w:val="0"/>
        <w:tabs>
          <w:tab w:val="left" w:pos="3960"/>
        </w:tabs>
        <w:jc w:val="both"/>
        <w:rPr>
          <w:rFonts w:ascii="Times New Roman" w:hAnsi="Times New Roman"/>
          <w:b/>
          <w:szCs w:val="20"/>
        </w:rPr>
      </w:pPr>
    </w:p>
    <w:p w:rsidR="009C325C" w:rsidRPr="00B3667B" w:rsidRDefault="009C325C" w:rsidP="009C325C">
      <w:pPr>
        <w:widowControl w:val="0"/>
        <w:tabs>
          <w:tab w:val="left" w:pos="3960"/>
        </w:tabs>
        <w:jc w:val="both"/>
        <w:rPr>
          <w:rFonts w:ascii="Times New Roman" w:hAnsi="Times New Roman"/>
          <w:b/>
          <w:szCs w:val="20"/>
        </w:rPr>
      </w:pPr>
    </w:p>
    <w:p w:rsidR="009C325C" w:rsidRPr="00B3667B" w:rsidRDefault="009C325C" w:rsidP="009C325C">
      <w:pPr>
        <w:widowControl w:val="0"/>
        <w:tabs>
          <w:tab w:val="left" w:pos="3960"/>
        </w:tabs>
        <w:jc w:val="both"/>
        <w:rPr>
          <w:rFonts w:ascii="Times New Roman" w:hAnsi="Times New Roman"/>
          <w:b/>
          <w:szCs w:val="20"/>
        </w:rPr>
      </w:pPr>
    </w:p>
    <w:p w:rsidR="009C325C" w:rsidRPr="00B3667B" w:rsidRDefault="009C325C" w:rsidP="009C325C">
      <w:pPr>
        <w:widowControl w:val="0"/>
        <w:tabs>
          <w:tab w:val="left" w:pos="3960"/>
        </w:tabs>
        <w:jc w:val="both"/>
        <w:rPr>
          <w:rFonts w:ascii="Times New Roman" w:hAnsi="Times New Roman"/>
          <w:b/>
          <w:szCs w:val="20"/>
        </w:rPr>
      </w:pPr>
    </w:p>
    <w:p w:rsidR="009C325C" w:rsidRPr="00B3667B" w:rsidRDefault="009C325C" w:rsidP="009C325C">
      <w:pPr>
        <w:widowControl w:val="0"/>
        <w:tabs>
          <w:tab w:val="left" w:pos="3960"/>
        </w:tabs>
        <w:jc w:val="both"/>
        <w:rPr>
          <w:rFonts w:ascii="Times New Roman" w:hAnsi="Times New Roman"/>
          <w:b/>
          <w:szCs w:val="20"/>
        </w:rPr>
      </w:pPr>
    </w:p>
    <w:p w:rsidR="00F711DF" w:rsidRDefault="00F711DF" w:rsidP="004F1AC8">
      <w:pPr>
        <w:pStyle w:val="Telobesedila22"/>
        <w:ind w:left="0"/>
        <w:rPr>
          <w:rFonts w:ascii="Calibri" w:hAnsi="Calibri" w:cs="Calibri"/>
          <w:sz w:val="24"/>
          <w:szCs w:val="24"/>
          <w:lang w:val="sl-SI"/>
        </w:rPr>
      </w:pPr>
    </w:p>
    <w:p w:rsidR="009C325C" w:rsidRPr="00E9516B" w:rsidRDefault="009C325C" w:rsidP="004F1AC8">
      <w:pPr>
        <w:pStyle w:val="Telobesedila22"/>
        <w:ind w:left="0"/>
        <w:rPr>
          <w:rFonts w:ascii="Calibri" w:hAnsi="Calibri" w:cs="Calibri"/>
          <w:sz w:val="24"/>
          <w:szCs w:val="24"/>
          <w:lang w:val="sl-SI"/>
        </w:rPr>
      </w:pPr>
    </w:p>
    <w:p w:rsidR="00F73AD4" w:rsidRPr="00E9516B" w:rsidRDefault="00F73AD4" w:rsidP="00F73AD4">
      <w:pPr>
        <w:autoSpaceDE w:val="0"/>
        <w:autoSpaceDN w:val="0"/>
        <w:adjustRightInd w:val="0"/>
        <w:jc w:val="both"/>
        <w:rPr>
          <w:rFonts w:ascii="Times New Roman" w:hAnsi="Times New Roman"/>
        </w:rPr>
      </w:pPr>
      <w:r w:rsidRPr="00E9516B">
        <w:rPr>
          <w:rFonts w:ascii="Times New Roman" w:hAnsi="Times New Roman"/>
        </w:rPr>
        <w:t xml:space="preserve">Kraj in datum:                                                                                  </w:t>
      </w:r>
    </w:p>
    <w:p w:rsidR="00F73AD4" w:rsidRPr="00E9516B" w:rsidRDefault="00F73AD4" w:rsidP="00F73AD4">
      <w:pPr>
        <w:autoSpaceDE w:val="0"/>
        <w:autoSpaceDN w:val="0"/>
        <w:adjustRightInd w:val="0"/>
        <w:jc w:val="both"/>
        <w:rPr>
          <w:rFonts w:ascii="Times New Roman" w:hAnsi="Times New Roman"/>
        </w:rPr>
      </w:pPr>
    </w:p>
    <w:p w:rsidR="00F73AD4" w:rsidRPr="00E9516B" w:rsidRDefault="00F73AD4" w:rsidP="00F73AD4">
      <w:pPr>
        <w:autoSpaceDE w:val="0"/>
        <w:autoSpaceDN w:val="0"/>
        <w:adjustRightInd w:val="0"/>
        <w:jc w:val="both"/>
        <w:rPr>
          <w:rFonts w:ascii="Times New Roman" w:hAnsi="Times New Roman"/>
        </w:rPr>
      </w:pPr>
      <w:r w:rsidRPr="00E9516B">
        <w:rPr>
          <w:rFonts w:ascii="Times New Roman" w:hAnsi="Times New Roman"/>
        </w:rPr>
        <w:t>Ime in priimek zakonitega zastopnika ponudnika /</w:t>
      </w:r>
      <w:r w:rsidRPr="00E9516B">
        <w:rPr>
          <w:rFonts w:ascii="Times New Roman" w:hAnsi="Times New Roman"/>
          <w:i/>
        </w:rPr>
        <w:t>menični dolžnik</w:t>
      </w:r>
      <w:r w:rsidRPr="00E9516B">
        <w:rPr>
          <w:rFonts w:ascii="Times New Roman" w:hAnsi="Times New Roman"/>
        </w:rPr>
        <w:t xml:space="preserve">/:                                                  </w:t>
      </w:r>
    </w:p>
    <w:p w:rsidR="009C325C" w:rsidRDefault="009C325C" w:rsidP="004F1AC8">
      <w:pPr>
        <w:pStyle w:val="Telobesedila22"/>
        <w:ind w:left="0"/>
        <w:rPr>
          <w:rFonts w:ascii="Calibri" w:hAnsi="Calibri" w:cs="Calibri"/>
          <w:sz w:val="24"/>
          <w:szCs w:val="24"/>
          <w:lang w:val="sl-SI"/>
        </w:rPr>
      </w:pPr>
    </w:p>
    <w:p w:rsidR="009C325C" w:rsidRDefault="009C325C" w:rsidP="004F1AC8">
      <w:pPr>
        <w:pStyle w:val="Telobesedila22"/>
        <w:ind w:left="0"/>
        <w:rPr>
          <w:rFonts w:ascii="Calibri" w:hAnsi="Calibri" w:cs="Calibri"/>
          <w:sz w:val="24"/>
          <w:szCs w:val="24"/>
          <w:lang w:val="sl-SI"/>
        </w:rPr>
      </w:pPr>
    </w:p>
    <w:p w:rsidR="009C325C" w:rsidRDefault="009C325C" w:rsidP="004F1AC8">
      <w:pPr>
        <w:pStyle w:val="Telobesedila22"/>
        <w:ind w:left="0"/>
        <w:rPr>
          <w:rFonts w:ascii="Calibri" w:hAnsi="Calibri" w:cs="Calibri"/>
          <w:sz w:val="24"/>
          <w:szCs w:val="24"/>
          <w:lang w:val="sl-SI"/>
        </w:rPr>
      </w:pPr>
    </w:p>
    <w:p w:rsidR="009C325C" w:rsidRDefault="009C325C" w:rsidP="004F1AC8">
      <w:pPr>
        <w:pStyle w:val="Telobesedila22"/>
        <w:ind w:left="0"/>
        <w:rPr>
          <w:rFonts w:ascii="Calibri" w:hAnsi="Calibri" w:cs="Calibri"/>
          <w:sz w:val="24"/>
          <w:szCs w:val="24"/>
          <w:lang w:val="sl-SI"/>
        </w:rPr>
      </w:pPr>
    </w:p>
    <w:p w:rsidR="009C325C" w:rsidRDefault="009C325C" w:rsidP="004F1AC8">
      <w:pPr>
        <w:pStyle w:val="Telobesedila22"/>
        <w:ind w:left="0"/>
        <w:rPr>
          <w:rFonts w:ascii="Calibri" w:hAnsi="Calibri" w:cs="Calibri"/>
          <w:sz w:val="24"/>
          <w:szCs w:val="24"/>
          <w:lang w:val="sl-SI"/>
        </w:rPr>
      </w:pPr>
    </w:p>
    <w:p w:rsidR="00E9516B" w:rsidRDefault="00E9516B" w:rsidP="004F1AC8">
      <w:pPr>
        <w:pStyle w:val="Telobesedila22"/>
        <w:ind w:left="0"/>
        <w:rPr>
          <w:rFonts w:ascii="Calibri" w:hAnsi="Calibri" w:cs="Calibri"/>
          <w:sz w:val="24"/>
          <w:szCs w:val="24"/>
          <w:lang w:val="sl-SI"/>
        </w:rPr>
      </w:pPr>
    </w:p>
    <w:p w:rsidR="00E9516B" w:rsidRDefault="00E9516B" w:rsidP="004F1AC8">
      <w:pPr>
        <w:pStyle w:val="Telobesedila22"/>
        <w:ind w:left="0"/>
        <w:rPr>
          <w:rFonts w:ascii="Calibri" w:hAnsi="Calibri" w:cs="Calibri"/>
          <w:sz w:val="24"/>
          <w:szCs w:val="24"/>
          <w:lang w:val="sl-SI"/>
        </w:rPr>
      </w:pPr>
    </w:p>
    <w:p w:rsidR="00E9516B" w:rsidRDefault="00E9516B" w:rsidP="004F1AC8">
      <w:pPr>
        <w:pStyle w:val="Telobesedila22"/>
        <w:ind w:left="0"/>
        <w:rPr>
          <w:rFonts w:ascii="Calibri" w:hAnsi="Calibri" w:cs="Calibri"/>
          <w:sz w:val="24"/>
          <w:szCs w:val="24"/>
          <w:lang w:val="sl-SI"/>
        </w:rPr>
      </w:pPr>
    </w:p>
    <w:p w:rsidR="00E9516B" w:rsidRDefault="00E9516B" w:rsidP="004F1AC8">
      <w:pPr>
        <w:pStyle w:val="Telobesedila22"/>
        <w:ind w:left="0"/>
        <w:rPr>
          <w:rFonts w:ascii="Calibri" w:hAnsi="Calibri" w:cs="Calibri"/>
          <w:sz w:val="24"/>
          <w:szCs w:val="24"/>
          <w:lang w:val="sl-SI"/>
        </w:rPr>
      </w:pPr>
    </w:p>
    <w:p w:rsidR="00172F48" w:rsidRDefault="00172F48" w:rsidP="004F1AC8">
      <w:pPr>
        <w:pStyle w:val="Telobesedila22"/>
        <w:ind w:left="0"/>
        <w:rPr>
          <w:rFonts w:ascii="Calibri" w:hAnsi="Calibri" w:cs="Calibri"/>
          <w:sz w:val="24"/>
          <w:szCs w:val="24"/>
          <w:lang w:val="sl-SI"/>
        </w:rPr>
      </w:pPr>
    </w:p>
    <w:p w:rsidR="0071637C" w:rsidRDefault="0071637C" w:rsidP="004F1AC8">
      <w:pPr>
        <w:pStyle w:val="Telobesedila22"/>
        <w:ind w:left="0"/>
        <w:rPr>
          <w:rFonts w:ascii="Calibri" w:hAnsi="Calibri" w:cs="Calibri"/>
          <w:sz w:val="24"/>
          <w:szCs w:val="24"/>
          <w:lang w:val="sl-SI"/>
        </w:rPr>
      </w:pPr>
    </w:p>
    <w:p w:rsidR="00FC4F0D" w:rsidRPr="00E609E0" w:rsidRDefault="00FC4F0D" w:rsidP="00FC4F0D">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szCs w:val="20"/>
        </w:rPr>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t>OBR- 8</w:t>
      </w:r>
      <w:r w:rsidR="00E51ED3">
        <w:rPr>
          <w:rFonts w:ascii="Times New Roman" w:hAnsi="Times New Roman"/>
          <w:szCs w:val="20"/>
        </w:rPr>
        <w:t>a</w:t>
      </w:r>
    </w:p>
    <w:p w:rsidR="00FC4F0D" w:rsidRPr="00E609E0" w:rsidRDefault="00FC4F0D" w:rsidP="00FC4F0D">
      <w:pPr>
        <w:jc w:val="both"/>
        <w:rPr>
          <w:rFonts w:ascii="Times New Roman" w:hAnsi="Times New Roman"/>
          <w:b/>
          <w:szCs w:val="20"/>
        </w:rPr>
      </w:pPr>
      <w:r w:rsidRPr="00E609E0">
        <w:rPr>
          <w:rFonts w:ascii="Times New Roman" w:hAnsi="Times New Roman"/>
          <w:b/>
          <w:szCs w:val="20"/>
        </w:rPr>
        <w:t>Splošna bolnišnica Slovenj Gradec</w:t>
      </w:r>
    </w:p>
    <w:p w:rsidR="00F94E83" w:rsidRPr="00E609E0" w:rsidRDefault="00F94E83" w:rsidP="00F94E83">
      <w:pPr>
        <w:jc w:val="both"/>
        <w:rPr>
          <w:rFonts w:ascii="Times New Roman" w:hAnsi="Times New Roman"/>
          <w:b/>
          <w:szCs w:val="20"/>
        </w:rPr>
      </w:pPr>
      <w:r>
        <w:rPr>
          <w:rFonts w:ascii="Times New Roman" w:hAnsi="Times New Roman"/>
          <w:b/>
          <w:szCs w:val="20"/>
        </w:rPr>
        <w:t xml:space="preserve">Štev. : </w:t>
      </w:r>
      <w:r w:rsidR="00A238EB">
        <w:rPr>
          <w:rFonts w:ascii="Times New Roman" w:hAnsi="Times New Roman"/>
          <w:b/>
          <w:szCs w:val="20"/>
        </w:rPr>
        <w:t>JN06/2022</w:t>
      </w:r>
    </w:p>
    <w:p w:rsidR="00F94E83" w:rsidRDefault="00F94E83" w:rsidP="00F94E83">
      <w:pPr>
        <w:jc w:val="both"/>
        <w:rPr>
          <w:rFonts w:ascii="Times New Roman" w:hAnsi="Times New Roman"/>
          <w:b/>
          <w:szCs w:val="20"/>
        </w:rPr>
      </w:pPr>
      <w:r>
        <w:rPr>
          <w:rFonts w:ascii="Times New Roman" w:hAnsi="Times New Roman"/>
          <w:b/>
          <w:szCs w:val="20"/>
        </w:rPr>
        <w:t xml:space="preserve">Datum :  </w:t>
      </w:r>
      <w:r w:rsidR="009E1ACA">
        <w:rPr>
          <w:rFonts w:ascii="Times New Roman" w:hAnsi="Times New Roman"/>
          <w:b/>
          <w:szCs w:val="20"/>
        </w:rPr>
        <w:t>februar 2022</w:t>
      </w:r>
    </w:p>
    <w:p w:rsidR="00FC4F0D" w:rsidRDefault="00FC4F0D" w:rsidP="00FC4F0D">
      <w:pPr>
        <w:pStyle w:val="Telobesedila22"/>
        <w:ind w:left="0"/>
        <w:rPr>
          <w:rFonts w:ascii="Calibri" w:hAnsi="Calibri" w:cs="Calibri"/>
          <w:sz w:val="24"/>
          <w:szCs w:val="24"/>
          <w:lang w:val="sl-SI"/>
        </w:rPr>
      </w:pPr>
    </w:p>
    <w:p w:rsidR="00FC4F0D" w:rsidRDefault="00FC4F0D" w:rsidP="00FC4F0D">
      <w:pPr>
        <w:pStyle w:val="Telobesedila22"/>
        <w:ind w:left="0"/>
        <w:rPr>
          <w:rFonts w:ascii="Calibri" w:hAnsi="Calibri" w:cs="Calibri"/>
          <w:sz w:val="24"/>
          <w:szCs w:val="24"/>
          <w:lang w:val="sl-SI"/>
        </w:rPr>
      </w:pPr>
    </w:p>
    <w:p w:rsidR="00FC4F0D" w:rsidRPr="00B3667B" w:rsidRDefault="00FC4F0D" w:rsidP="00FC4F0D">
      <w:pPr>
        <w:widowControl w:val="0"/>
        <w:tabs>
          <w:tab w:val="left" w:pos="3960"/>
        </w:tabs>
        <w:jc w:val="both"/>
        <w:rPr>
          <w:rFonts w:ascii="Times New Roman" w:hAnsi="Times New Roman"/>
          <w:b/>
          <w:szCs w:val="20"/>
        </w:rPr>
      </w:pPr>
      <w:r w:rsidRPr="00B3667B">
        <w:rPr>
          <w:rFonts w:ascii="Times New Roman" w:hAnsi="Times New Roman"/>
          <w:b/>
          <w:szCs w:val="20"/>
        </w:rPr>
        <w:t>MENIČNA IZJAVA ZA DOBRO IZVEDBO POGODBENIH OBVEZNOSTI</w:t>
      </w:r>
      <w:r w:rsidR="009971CB">
        <w:rPr>
          <w:rFonts w:ascii="Times New Roman" w:hAnsi="Times New Roman"/>
          <w:b/>
          <w:szCs w:val="20"/>
        </w:rPr>
        <w:t xml:space="preserve"> </w:t>
      </w:r>
    </w:p>
    <w:p w:rsidR="00FC4F0D" w:rsidRPr="00B3667B" w:rsidRDefault="00FC4F0D" w:rsidP="00FC4F0D">
      <w:pPr>
        <w:widowControl w:val="0"/>
        <w:tabs>
          <w:tab w:val="left" w:pos="3960"/>
        </w:tabs>
        <w:jc w:val="both"/>
        <w:rPr>
          <w:rFonts w:ascii="Times New Roman" w:hAnsi="Times New Roman"/>
          <w:i/>
          <w:szCs w:val="20"/>
        </w:rPr>
      </w:pPr>
      <w:r>
        <w:rPr>
          <w:rFonts w:ascii="Times New Roman" w:hAnsi="Times New Roman"/>
          <w:b/>
          <w:szCs w:val="20"/>
        </w:rPr>
        <w:tab/>
      </w:r>
      <w:r>
        <w:rPr>
          <w:rFonts w:ascii="Times New Roman" w:hAnsi="Times New Roman"/>
          <w:b/>
          <w:szCs w:val="20"/>
        </w:rPr>
        <w:tab/>
      </w:r>
      <w:r>
        <w:rPr>
          <w:rFonts w:ascii="Times New Roman" w:hAnsi="Times New Roman"/>
          <w:b/>
          <w:szCs w:val="20"/>
        </w:rPr>
        <w:tab/>
      </w:r>
      <w:r>
        <w:rPr>
          <w:rFonts w:ascii="Times New Roman" w:hAnsi="Times New Roman"/>
          <w:b/>
          <w:szCs w:val="20"/>
        </w:rPr>
        <w:tab/>
      </w:r>
      <w:r>
        <w:rPr>
          <w:rFonts w:ascii="Times New Roman" w:hAnsi="Times New Roman"/>
          <w:b/>
          <w:szCs w:val="20"/>
        </w:rPr>
        <w:tab/>
      </w:r>
      <w:r>
        <w:rPr>
          <w:rFonts w:ascii="Times New Roman" w:hAnsi="Times New Roman"/>
          <w:b/>
          <w:szCs w:val="20"/>
        </w:rPr>
        <w:tab/>
      </w:r>
      <w:r>
        <w:rPr>
          <w:rFonts w:ascii="Times New Roman" w:hAnsi="Times New Roman"/>
          <w:b/>
          <w:szCs w:val="20"/>
        </w:rPr>
        <w:tab/>
      </w:r>
      <w:r>
        <w:rPr>
          <w:rFonts w:ascii="Times New Roman" w:hAnsi="Times New Roman"/>
          <w:b/>
          <w:szCs w:val="20"/>
        </w:rPr>
        <w:tab/>
      </w:r>
      <w:r w:rsidRPr="00B3667B">
        <w:rPr>
          <w:rFonts w:ascii="Times New Roman" w:hAnsi="Times New Roman"/>
          <w:b/>
          <w:i/>
          <w:color w:val="3366FF"/>
          <w:szCs w:val="20"/>
        </w:rPr>
        <w:t>Vzorec</w:t>
      </w:r>
    </w:p>
    <w:p w:rsidR="00FC4F0D" w:rsidRPr="00B3667B" w:rsidRDefault="00FC4F0D" w:rsidP="00FC4F0D">
      <w:pPr>
        <w:widowControl w:val="0"/>
        <w:jc w:val="both"/>
        <w:rPr>
          <w:rFonts w:ascii="Times New Roman" w:hAnsi="Times New Roman"/>
          <w:sz w:val="22"/>
          <w:szCs w:val="22"/>
        </w:rPr>
      </w:pPr>
    </w:p>
    <w:p w:rsidR="00FC4F0D" w:rsidRPr="00B3667B" w:rsidRDefault="00FC4F0D" w:rsidP="00FC4F0D">
      <w:pPr>
        <w:widowControl w:val="0"/>
        <w:jc w:val="both"/>
        <w:rPr>
          <w:rFonts w:ascii="Times New Roman" w:hAnsi="Times New Roman"/>
          <w:b/>
          <w:szCs w:val="20"/>
          <w:lang w:val="x-none" w:eastAsia="x-none"/>
        </w:rPr>
      </w:pPr>
      <w:r w:rsidRPr="00B3667B">
        <w:rPr>
          <w:rFonts w:ascii="Times New Roman" w:hAnsi="Times New Roman"/>
          <w:b/>
          <w:szCs w:val="20"/>
          <w:lang w:val="x-none" w:eastAsia="x-none"/>
        </w:rPr>
        <w:t>PONUDNIK oz. POSLOVODEČI:</w:t>
      </w:r>
    </w:p>
    <w:p w:rsidR="00FC4F0D" w:rsidRPr="00B3667B" w:rsidRDefault="00FC4F0D" w:rsidP="00FC4F0D">
      <w:pPr>
        <w:widowControl w:val="0"/>
        <w:jc w:val="both"/>
        <w:rPr>
          <w:rFonts w:ascii="Times New Roman" w:hAnsi="Times New Roman"/>
          <w:szCs w:val="20"/>
          <w:lang w:val="x-none" w:eastAsia="x-none"/>
        </w:rPr>
      </w:pPr>
      <w:r w:rsidRPr="00B3667B">
        <w:rPr>
          <w:rFonts w:ascii="Times New Roman" w:hAnsi="Times New Roman"/>
          <w:szCs w:val="20"/>
          <w:lang w:val="x-none" w:eastAsia="x-none"/>
        </w:rPr>
        <w:t>____________________________________________________________________</w:t>
      </w:r>
    </w:p>
    <w:p w:rsidR="00FC4F0D" w:rsidRPr="00B3667B" w:rsidRDefault="00FC4F0D" w:rsidP="00FC4F0D">
      <w:pPr>
        <w:widowControl w:val="0"/>
        <w:jc w:val="both"/>
        <w:rPr>
          <w:rFonts w:ascii="Times New Roman" w:hAnsi="Times New Roman"/>
          <w:szCs w:val="20"/>
          <w:lang w:val="x-none" w:eastAsia="x-none"/>
        </w:rPr>
      </w:pPr>
    </w:p>
    <w:p w:rsidR="00FC4F0D" w:rsidRPr="00B3667B" w:rsidRDefault="00FC4F0D" w:rsidP="00FC4F0D">
      <w:pPr>
        <w:widowControl w:val="0"/>
        <w:jc w:val="both"/>
        <w:rPr>
          <w:rFonts w:ascii="Times New Roman" w:hAnsi="Times New Roman"/>
          <w:sz w:val="22"/>
          <w:szCs w:val="22"/>
        </w:rPr>
      </w:pPr>
      <w:r w:rsidRPr="00B3667B">
        <w:rPr>
          <w:rFonts w:ascii="Times New Roman" w:hAnsi="Times New Roman"/>
          <w:sz w:val="22"/>
          <w:szCs w:val="22"/>
        </w:rPr>
        <w:t xml:space="preserve">V skladu s pogodbo (naziv, številka pogodbe, datum)___________________sklenjeno z naročnikom javnega naročila Splošna bolnišnica Slovenj Gradec, Gosposvetska cesta 1, 2380 Slovenj Gradec smo dolžni izvesti  javno naročilo:  </w:t>
      </w:r>
      <w:r w:rsidRPr="00B3667B">
        <w:rPr>
          <w:rFonts w:ascii="Times New Roman" w:hAnsi="Times New Roman"/>
          <w:b/>
          <w:sz w:val="22"/>
          <w:szCs w:val="22"/>
        </w:rPr>
        <w:t>»</w:t>
      </w:r>
      <w:r w:rsidR="0034682D">
        <w:rPr>
          <w:rFonts w:ascii="Times New Roman" w:hAnsi="Times New Roman"/>
          <w:b/>
          <w:sz w:val="22"/>
          <w:szCs w:val="22"/>
        </w:rPr>
        <w:t>Rutinski analizator hemoglobina</w:t>
      </w:r>
      <w:r w:rsidR="00E51ED3">
        <w:rPr>
          <w:rFonts w:ascii="Times New Roman" w:hAnsi="Times New Roman"/>
          <w:b/>
          <w:sz w:val="22"/>
          <w:szCs w:val="22"/>
        </w:rPr>
        <w:t xml:space="preserve"> – oprema in vzdrževanje</w:t>
      </w:r>
      <w:r w:rsidRPr="00B3667B">
        <w:rPr>
          <w:rFonts w:ascii="Times New Roman" w:hAnsi="Times New Roman"/>
          <w:b/>
          <w:sz w:val="22"/>
          <w:szCs w:val="22"/>
        </w:rPr>
        <w:t xml:space="preserve">« </w:t>
      </w:r>
      <w:r w:rsidRPr="00B3667B">
        <w:rPr>
          <w:rFonts w:ascii="Times New Roman" w:hAnsi="Times New Roman"/>
          <w:sz w:val="22"/>
          <w:szCs w:val="22"/>
        </w:rPr>
        <w:t>v  pogodbeni vrednosti: _________________ EUR brez DDV v roku  ter v količini in kvaliteti, opredeljeni v citirani pogodbi.</w:t>
      </w:r>
    </w:p>
    <w:p w:rsidR="00FC4F0D" w:rsidRPr="00B3667B" w:rsidRDefault="00FC4F0D" w:rsidP="00FC4F0D">
      <w:pPr>
        <w:widowControl w:val="0"/>
        <w:jc w:val="both"/>
        <w:rPr>
          <w:rFonts w:ascii="Times New Roman" w:hAnsi="Times New Roman"/>
          <w:sz w:val="22"/>
          <w:szCs w:val="22"/>
        </w:rPr>
      </w:pPr>
    </w:p>
    <w:p w:rsidR="000A36A5" w:rsidRDefault="00FC4F0D" w:rsidP="00FC4F0D">
      <w:pPr>
        <w:widowControl w:val="0"/>
        <w:jc w:val="both"/>
        <w:rPr>
          <w:rFonts w:ascii="Times New Roman" w:hAnsi="Times New Roman"/>
          <w:sz w:val="22"/>
          <w:szCs w:val="22"/>
        </w:rPr>
      </w:pPr>
      <w:r w:rsidRPr="00B3667B">
        <w:rPr>
          <w:rFonts w:ascii="Times New Roman" w:hAnsi="Times New Roman"/>
          <w:sz w:val="22"/>
          <w:szCs w:val="22"/>
        </w:rPr>
        <w:t xml:space="preserve">Za dobro izvedbo pogodbenih obveznosti prilagamo podpisano in žigosano </w:t>
      </w:r>
      <w:proofErr w:type="spellStart"/>
      <w:r w:rsidRPr="00B3667B">
        <w:rPr>
          <w:rFonts w:ascii="Times New Roman" w:hAnsi="Times New Roman"/>
          <w:sz w:val="22"/>
          <w:szCs w:val="22"/>
        </w:rPr>
        <w:t>bianco</w:t>
      </w:r>
      <w:proofErr w:type="spellEnd"/>
      <w:r w:rsidRPr="00B3667B">
        <w:rPr>
          <w:rFonts w:ascii="Times New Roman" w:hAnsi="Times New Roman"/>
          <w:sz w:val="22"/>
          <w:szCs w:val="22"/>
        </w:rPr>
        <w:t xml:space="preserve"> menico »brez protesta«  v </w:t>
      </w:r>
      <w:r w:rsidRPr="002638C5">
        <w:rPr>
          <w:rFonts w:ascii="Times New Roman" w:hAnsi="Times New Roman"/>
          <w:sz w:val="22"/>
          <w:szCs w:val="22"/>
        </w:rPr>
        <w:t xml:space="preserve">višini </w:t>
      </w:r>
      <w:r w:rsidR="003E0CA5">
        <w:rPr>
          <w:rFonts w:ascii="Times New Roman" w:hAnsi="Times New Roman"/>
          <w:sz w:val="22"/>
          <w:szCs w:val="22"/>
        </w:rPr>
        <w:t>5%</w:t>
      </w:r>
      <w:r w:rsidRPr="002638C5">
        <w:rPr>
          <w:rFonts w:ascii="Times New Roman" w:hAnsi="Times New Roman"/>
          <w:sz w:val="22"/>
          <w:szCs w:val="22"/>
        </w:rPr>
        <w:t xml:space="preserve"> </w:t>
      </w:r>
      <w:r w:rsidR="003E0CA5">
        <w:rPr>
          <w:rFonts w:ascii="Times New Roman" w:hAnsi="Times New Roman"/>
          <w:sz w:val="22"/>
          <w:szCs w:val="22"/>
        </w:rPr>
        <w:t xml:space="preserve">pogodbene vrednosti v </w:t>
      </w:r>
      <w:r w:rsidRPr="002638C5">
        <w:rPr>
          <w:rFonts w:ascii="Times New Roman" w:hAnsi="Times New Roman"/>
          <w:sz w:val="22"/>
          <w:szCs w:val="22"/>
        </w:rPr>
        <w:t>EUR</w:t>
      </w:r>
      <w:r w:rsidR="003E0CA5">
        <w:rPr>
          <w:rFonts w:ascii="Times New Roman" w:hAnsi="Times New Roman"/>
          <w:sz w:val="22"/>
          <w:szCs w:val="22"/>
        </w:rPr>
        <w:t xml:space="preserve"> z DDV</w:t>
      </w:r>
      <w:r w:rsidR="000A36A5" w:rsidRPr="002638C5">
        <w:rPr>
          <w:rFonts w:ascii="Times New Roman" w:hAnsi="Times New Roman"/>
          <w:sz w:val="22"/>
          <w:szCs w:val="22"/>
        </w:rPr>
        <w:t>.</w:t>
      </w:r>
    </w:p>
    <w:p w:rsidR="00FC4F0D" w:rsidRPr="00B3667B" w:rsidRDefault="00FC4F0D" w:rsidP="00FC4F0D">
      <w:pPr>
        <w:widowControl w:val="0"/>
        <w:jc w:val="both"/>
        <w:rPr>
          <w:rFonts w:ascii="Times New Roman" w:hAnsi="Times New Roman"/>
          <w:sz w:val="22"/>
          <w:szCs w:val="22"/>
        </w:rPr>
      </w:pPr>
      <w:proofErr w:type="spellStart"/>
      <w:r w:rsidRPr="00B3667B">
        <w:rPr>
          <w:rFonts w:ascii="Times New Roman" w:hAnsi="Times New Roman"/>
          <w:sz w:val="22"/>
          <w:szCs w:val="22"/>
        </w:rPr>
        <w:t>Bianco</w:t>
      </w:r>
      <w:proofErr w:type="spellEnd"/>
      <w:r w:rsidRPr="00B3667B">
        <w:rPr>
          <w:rFonts w:ascii="Times New Roman" w:hAnsi="Times New Roman"/>
          <w:sz w:val="22"/>
          <w:szCs w:val="22"/>
        </w:rPr>
        <w:t xml:space="preserve"> menica je neprenosljiva, unovčljiva na prvi poziv, brez protesta in jo je podpisala pooblaščena oseba ponudnika:</w:t>
      </w:r>
    </w:p>
    <w:p w:rsidR="00FC4F0D" w:rsidRPr="00B3667B" w:rsidRDefault="00FC4F0D" w:rsidP="00FC4F0D">
      <w:pPr>
        <w:widowControl w:val="0"/>
        <w:jc w:val="both"/>
        <w:rPr>
          <w:rFonts w:ascii="Times New Roman" w:hAnsi="Times New Roman"/>
          <w:sz w:val="22"/>
          <w:szCs w:val="22"/>
        </w:rPr>
      </w:pPr>
      <w:r w:rsidRPr="00B3667B">
        <w:rPr>
          <w:rFonts w:ascii="Times New Roman" w:hAnsi="Times New Roman"/>
          <w:sz w:val="22"/>
          <w:szCs w:val="22"/>
        </w:rPr>
        <w:t>__________________________, kot___________________, podpis ___________________</w:t>
      </w:r>
    </w:p>
    <w:p w:rsidR="00FC4F0D" w:rsidRPr="00B3667B" w:rsidRDefault="00FC4F0D" w:rsidP="00FC4F0D">
      <w:pPr>
        <w:widowControl w:val="0"/>
        <w:jc w:val="both"/>
        <w:rPr>
          <w:rFonts w:ascii="Times New Roman" w:hAnsi="Times New Roman"/>
          <w:i/>
          <w:sz w:val="18"/>
          <w:szCs w:val="18"/>
        </w:rPr>
      </w:pPr>
      <w:r w:rsidRPr="00B3667B">
        <w:rPr>
          <w:rFonts w:ascii="Times New Roman" w:hAnsi="Times New Roman"/>
          <w:b/>
          <w:i/>
          <w:sz w:val="18"/>
          <w:szCs w:val="18"/>
        </w:rPr>
        <w:t xml:space="preserve">            </w:t>
      </w:r>
      <w:r w:rsidRPr="00B3667B">
        <w:rPr>
          <w:rFonts w:ascii="Times New Roman" w:hAnsi="Times New Roman"/>
          <w:i/>
          <w:sz w:val="18"/>
          <w:szCs w:val="18"/>
        </w:rPr>
        <w:t>/ime in priimek</w:t>
      </w:r>
      <w:r w:rsidRPr="00B3667B">
        <w:rPr>
          <w:rFonts w:ascii="Times New Roman" w:hAnsi="Times New Roman"/>
          <w:b/>
          <w:i/>
          <w:sz w:val="18"/>
          <w:szCs w:val="18"/>
        </w:rPr>
        <w:t>/                                                 /</w:t>
      </w:r>
      <w:r w:rsidRPr="00B3667B">
        <w:rPr>
          <w:rFonts w:ascii="Times New Roman" w:hAnsi="Times New Roman"/>
          <w:i/>
          <w:sz w:val="18"/>
          <w:szCs w:val="18"/>
        </w:rPr>
        <w:t>funkcija/</w:t>
      </w:r>
    </w:p>
    <w:p w:rsidR="00FC4F0D" w:rsidRPr="00B3667B" w:rsidRDefault="00FC4F0D" w:rsidP="00FC4F0D">
      <w:pPr>
        <w:widowControl w:val="0"/>
        <w:jc w:val="both"/>
        <w:rPr>
          <w:rFonts w:ascii="Times New Roman" w:hAnsi="Times New Roman"/>
          <w:sz w:val="22"/>
          <w:szCs w:val="22"/>
        </w:rPr>
      </w:pPr>
    </w:p>
    <w:p w:rsidR="00FC4F0D" w:rsidRPr="00B3667B" w:rsidRDefault="00FC4F0D" w:rsidP="00FC4F0D">
      <w:pPr>
        <w:widowControl w:val="0"/>
        <w:jc w:val="both"/>
        <w:rPr>
          <w:rFonts w:ascii="Times New Roman" w:hAnsi="Times New Roman"/>
          <w:sz w:val="22"/>
          <w:szCs w:val="22"/>
        </w:rPr>
      </w:pPr>
      <w:r w:rsidRPr="00B3667B">
        <w:rPr>
          <w:rFonts w:ascii="Times New Roman" w:hAnsi="Times New Roman"/>
          <w:sz w:val="22"/>
          <w:szCs w:val="22"/>
        </w:rPr>
        <w:t xml:space="preserve">Nepreklicno in brezpogojno pooblaščamo Splošno bolnišnico Slovenj Gradec, da izpolni priloženo </w:t>
      </w:r>
      <w:proofErr w:type="spellStart"/>
      <w:r w:rsidRPr="00B3667B">
        <w:rPr>
          <w:rFonts w:ascii="Times New Roman" w:hAnsi="Times New Roman"/>
          <w:sz w:val="22"/>
          <w:szCs w:val="22"/>
        </w:rPr>
        <w:t>bianco</w:t>
      </w:r>
      <w:proofErr w:type="spellEnd"/>
      <w:r w:rsidRPr="00B3667B">
        <w:rPr>
          <w:rFonts w:ascii="Times New Roman" w:hAnsi="Times New Roman"/>
          <w:sz w:val="22"/>
          <w:szCs w:val="22"/>
        </w:rPr>
        <w:t xml:space="preserve"> menico v  navedeni višini ……………….  EUR, kot garancijo za dobro izvedbo pogodbenih obveznosti, ki bo unovčena  v naslednjih primerih:</w:t>
      </w:r>
    </w:p>
    <w:p w:rsidR="00FC4F0D" w:rsidRPr="00B3667B" w:rsidRDefault="00FC4F0D" w:rsidP="008961EC">
      <w:pPr>
        <w:widowControl w:val="0"/>
        <w:numPr>
          <w:ilvl w:val="0"/>
          <w:numId w:val="16"/>
        </w:numPr>
        <w:jc w:val="both"/>
        <w:rPr>
          <w:rFonts w:ascii="Times New Roman" w:hAnsi="Times New Roman"/>
          <w:sz w:val="22"/>
          <w:szCs w:val="22"/>
        </w:rPr>
      </w:pPr>
      <w:r w:rsidRPr="00B3667B">
        <w:rPr>
          <w:rFonts w:ascii="Times New Roman" w:hAnsi="Times New Roman"/>
          <w:sz w:val="22"/>
          <w:szCs w:val="22"/>
        </w:rPr>
        <w:t>če svoje pogodbene obveznosti ne bomo izpolnili v dogovorjeni kvaliteti, količini in rokih, opredeljeni v zgoraj citirani pogodbi    ALI</w:t>
      </w:r>
    </w:p>
    <w:p w:rsidR="00FC4F0D" w:rsidRDefault="00FC4F0D" w:rsidP="008961EC">
      <w:pPr>
        <w:widowControl w:val="0"/>
        <w:numPr>
          <w:ilvl w:val="0"/>
          <w:numId w:val="16"/>
        </w:numPr>
        <w:jc w:val="both"/>
        <w:rPr>
          <w:rFonts w:ascii="Times New Roman" w:hAnsi="Times New Roman"/>
          <w:sz w:val="22"/>
          <w:szCs w:val="22"/>
        </w:rPr>
      </w:pPr>
      <w:r w:rsidRPr="00B3667B">
        <w:rPr>
          <w:rFonts w:ascii="Times New Roman" w:hAnsi="Times New Roman"/>
          <w:sz w:val="22"/>
          <w:szCs w:val="22"/>
        </w:rPr>
        <w:t xml:space="preserve">v primeru delne izpolnitve pogodbene obveznosti, če </w:t>
      </w:r>
      <w:r w:rsidR="000A36A5">
        <w:rPr>
          <w:rFonts w:ascii="Times New Roman" w:hAnsi="Times New Roman"/>
          <w:sz w:val="22"/>
          <w:szCs w:val="22"/>
        </w:rPr>
        <w:t>opravljena storitev</w:t>
      </w:r>
      <w:r w:rsidRPr="00B3667B">
        <w:rPr>
          <w:rFonts w:ascii="Times New Roman" w:hAnsi="Times New Roman"/>
          <w:sz w:val="22"/>
          <w:szCs w:val="22"/>
        </w:rPr>
        <w:t xml:space="preserve"> tudi delno ne zad</w:t>
      </w:r>
      <w:r w:rsidR="000A36A5">
        <w:rPr>
          <w:rFonts w:ascii="Times New Roman" w:hAnsi="Times New Roman"/>
          <w:sz w:val="22"/>
          <w:szCs w:val="22"/>
        </w:rPr>
        <w:t xml:space="preserve">ostuje pogodbenim zahtevam   </w:t>
      </w:r>
    </w:p>
    <w:p w:rsidR="008F4995" w:rsidRDefault="008F4995" w:rsidP="008961EC">
      <w:pPr>
        <w:widowControl w:val="0"/>
        <w:numPr>
          <w:ilvl w:val="0"/>
          <w:numId w:val="16"/>
        </w:numPr>
        <w:jc w:val="both"/>
        <w:rPr>
          <w:rFonts w:ascii="Times New Roman" w:hAnsi="Times New Roman"/>
          <w:sz w:val="22"/>
          <w:szCs w:val="22"/>
        </w:rPr>
      </w:pPr>
      <w:r>
        <w:rPr>
          <w:rFonts w:ascii="Times New Roman" w:hAnsi="Times New Roman"/>
          <w:sz w:val="22"/>
          <w:szCs w:val="22"/>
        </w:rPr>
        <w:t>v primeru neizpolnitve garancijskih določil</w:t>
      </w:r>
    </w:p>
    <w:p w:rsidR="00FC4F0D" w:rsidRPr="00B3667B" w:rsidRDefault="00FC4F0D" w:rsidP="00FC4F0D">
      <w:pPr>
        <w:widowControl w:val="0"/>
        <w:jc w:val="both"/>
        <w:rPr>
          <w:rFonts w:ascii="Times New Roman" w:hAnsi="Times New Roman"/>
          <w:sz w:val="22"/>
          <w:szCs w:val="22"/>
        </w:rPr>
      </w:pPr>
    </w:p>
    <w:p w:rsidR="00FC4F0D" w:rsidRPr="00B3667B" w:rsidRDefault="00FC4F0D" w:rsidP="00FC4F0D">
      <w:pPr>
        <w:widowControl w:val="0"/>
        <w:jc w:val="both"/>
        <w:rPr>
          <w:rFonts w:ascii="Times New Roman" w:hAnsi="Times New Roman"/>
          <w:sz w:val="22"/>
          <w:szCs w:val="22"/>
        </w:rPr>
      </w:pPr>
      <w:r w:rsidRPr="00B3667B">
        <w:rPr>
          <w:rFonts w:ascii="Times New Roman" w:hAnsi="Times New Roman"/>
          <w:sz w:val="22"/>
          <w:szCs w:val="22"/>
        </w:rPr>
        <w:t xml:space="preserve">Menica je unovčljiva pri __________________________ </w:t>
      </w:r>
      <w:r w:rsidRPr="00B3667B">
        <w:rPr>
          <w:rFonts w:ascii="Times New Roman" w:hAnsi="Times New Roman"/>
          <w:sz w:val="18"/>
          <w:szCs w:val="18"/>
        </w:rPr>
        <w:t>/</w:t>
      </w:r>
      <w:r w:rsidRPr="00B3667B">
        <w:rPr>
          <w:rFonts w:ascii="Times New Roman" w:hAnsi="Times New Roman"/>
          <w:i/>
          <w:sz w:val="18"/>
          <w:szCs w:val="18"/>
        </w:rPr>
        <w:t>banka</w:t>
      </w:r>
      <w:r w:rsidRPr="00B3667B">
        <w:rPr>
          <w:rFonts w:ascii="Times New Roman" w:hAnsi="Times New Roman"/>
          <w:sz w:val="18"/>
          <w:szCs w:val="18"/>
        </w:rPr>
        <w:t>/</w:t>
      </w:r>
      <w:r w:rsidRPr="00B3667B">
        <w:rPr>
          <w:rFonts w:ascii="Times New Roman" w:hAnsi="Times New Roman"/>
          <w:sz w:val="22"/>
          <w:szCs w:val="22"/>
        </w:rPr>
        <w:t>, ki vodi naš transakcijski račun št. ________________________, ali pri katerikoli drugi osebi, ki vodi katerikoli račun izdajatelja te menice, v katerega breme je možno poplačilo te menice v skladu z vsakokrat veljavnimi predpisi.</w:t>
      </w:r>
    </w:p>
    <w:p w:rsidR="00FC4F0D" w:rsidRPr="00B3667B" w:rsidRDefault="00FC4F0D" w:rsidP="00FC4F0D">
      <w:pPr>
        <w:widowControl w:val="0"/>
        <w:jc w:val="both"/>
        <w:rPr>
          <w:rFonts w:ascii="Times New Roman" w:hAnsi="Times New Roman"/>
          <w:sz w:val="22"/>
          <w:szCs w:val="22"/>
        </w:rPr>
      </w:pPr>
    </w:p>
    <w:p w:rsidR="00FC4F0D" w:rsidRPr="00B3667B" w:rsidRDefault="00FC4F0D" w:rsidP="00FC4F0D">
      <w:pPr>
        <w:widowControl w:val="0"/>
        <w:jc w:val="both"/>
        <w:rPr>
          <w:rFonts w:ascii="Times New Roman" w:hAnsi="Times New Roman"/>
          <w:sz w:val="22"/>
          <w:szCs w:val="22"/>
        </w:rPr>
      </w:pPr>
      <w:r w:rsidRPr="00B3667B">
        <w:rPr>
          <w:rFonts w:ascii="Times New Roman" w:hAnsi="Times New Roman"/>
          <w:sz w:val="22"/>
          <w:szCs w:val="22"/>
        </w:rPr>
        <w:t>V primeru menično pravnega uveljavljanja menice proti nam se v naprej odrekamo vsem ugovorom proti meničnim plačilnim nalogom.</w:t>
      </w:r>
    </w:p>
    <w:p w:rsidR="00FC4F0D" w:rsidRPr="00B3667B" w:rsidRDefault="00FC4F0D" w:rsidP="00FC4F0D">
      <w:pPr>
        <w:widowControl w:val="0"/>
        <w:jc w:val="both"/>
        <w:rPr>
          <w:rFonts w:ascii="Times New Roman" w:hAnsi="Times New Roman"/>
          <w:sz w:val="22"/>
          <w:szCs w:val="22"/>
        </w:rPr>
      </w:pPr>
    </w:p>
    <w:p w:rsidR="00FC4F0D" w:rsidRPr="00B3667B" w:rsidRDefault="00FC4F0D" w:rsidP="00FC4F0D">
      <w:pPr>
        <w:widowControl w:val="0"/>
        <w:jc w:val="both"/>
        <w:rPr>
          <w:rFonts w:ascii="Times New Roman" w:hAnsi="Times New Roman"/>
          <w:sz w:val="22"/>
          <w:szCs w:val="22"/>
        </w:rPr>
      </w:pPr>
      <w:r w:rsidRPr="00B3667B">
        <w:rPr>
          <w:rFonts w:ascii="Times New Roman" w:hAnsi="Times New Roman"/>
          <w:sz w:val="22"/>
          <w:szCs w:val="22"/>
        </w:rPr>
        <w:t xml:space="preserve">Menični izjavi je priložena </w:t>
      </w:r>
      <w:proofErr w:type="spellStart"/>
      <w:r w:rsidRPr="00B3667B">
        <w:rPr>
          <w:rFonts w:ascii="Times New Roman" w:hAnsi="Times New Roman"/>
          <w:sz w:val="22"/>
          <w:szCs w:val="22"/>
        </w:rPr>
        <w:t>bianco</w:t>
      </w:r>
      <w:proofErr w:type="spellEnd"/>
      <w:r w:rsidRPr="00B3667B">
        <w:rPr>
          <w:rFonts w:ascii="Times New Roman" w:hAnsi="Times New Roman"/>
          <w:sz w:val="22"/>
          <w:szCs w:val="22"/>
        </w:rPr>
        <w:t xml:space="preserve"> menica in nalog za plačilo.</w:t>
      </w:r>
    </w:p>
    <w:p w:rsidR="00FC4F0D" w:rsidRPr="00B3667B" w:rsidRDefault="00FC4F0D" w:rsidP="00FC4F0D">
      <w:pPr>
        <w:widowControl w:val="0"/>
        <w:jc w:val="both"/>
        <w:rPr>
          <w:rFonts w:ascii="Times New Roman" w:hAnsi="Times New Roman"/>
          <w:sz w:val="22"/>
          <w:szCs w:val="22"/>
        </w:rPr>
      </w:pPr>
    </w:p>
    <w:p w:rsidR="00FC4F0D" w:rsidRPr="00B3667B" w:rsidRDefault="00FC4F0D" w:rsidP="00FC4F0D">
      <w:pPr>
        <w:widowControl w:val="0"/>
        <w:jc w:val="both"/>
        <w:rPr>
          <w:rFonts w:ascii="Times New Roman" w:hAnsi="Times New Roman"/>
          <w:sz w:val="22"/>
          <w:szCs w:val="22"/>
        </w:rPr>
      </w:pPr>
      <w:r w:rsidRPr="00B3667B">
        <w:rPr>
          <w:rFonts w:ascii="Times New Roman" w:hAnsi="Times New Roman"/>
          <w:sz w:val="22"/>
          <w:szCs w:val="22"/>
        </w:rPr>
        <w:t xml:space="preserve">Menica z menično izjavo in nalogom za plačilo je veljavna do konca pogodbenega roka. V kolikor ni bila </w:t>
      </w:r>
      <w:r>
        <w:rPr>
          <w:rFonts w:ascii="Times New Roman" w:hAnsi="Times New Roman"/>
          <w:sz w:val="22"/>
          <w:szCs w:val="22"/>
        </w:rPr>
        <w:t>unovčena, se nam vrne po izteku pogodbenega roka</w:t>
      </w:r>
      <w:r w:rsidRPr="00B3667B">
        <w:rPr>
          <w:rFonts w:ascii="Times New Roman" w:hAnsi="Times New Roman"/>
          <w:sz w:val="22"/>
          <w:szCs w:val="22"/>
        </w:rPr>
        <w:t>.</w:t>
      </w:r>
    </w:p>
    <w:p w:rsidR="00FC4F0D" w:rsidRPr="00B3667B" w:rsidRDefault="00FC4F0D" w:rsidP="00FC4F0D">
      <w:pPr>
        <w:widowControl w:val="0"/>
        <w:jc w:val="both"/>
        <w:rPr>
          <w:rFonts w:ascii="Times New Roman" w:hAnsi="Times New Roman"/>
          <w:sz w:val="22"/>
          <w:szCs w:val="22"/>
        </w:rPr>
      </w:pPr>
    </w:p>
    <w:p w:rsidR="00FC4F0D" w:rsidRPr="00B3667B" w:rsidRDefault="00FC4F0D" w:rsidP="00FC4F0D">
      <w:pPr>
        <w:widowControl w:val="0"/>
        <w:jc w:val="both"/>
        <w:rPr>
          <w:rFonts w:ascii="Times New Roman" w:hAnsi="Times New Roman"/>
          <w:sz w:val="22"/>
          <w:szCs w:val="22"/>
        </w:rPr>
      </w:pPr>
      <w:r w:rsidRPr="00B3667B">
        <w:rPr>
          <w:rFonts w:ascii="Times New Roman" w:hAnsi="Times New Roman"/>
          <w:sz w:val="22"/>
          <w:szCs w:val="22"/>
        </w:rPr>
        <w:t>Za vse spore iz te menične izjave je pristojno sodišče v Slovenj Gradcu.</w:t>
      </w:r>
    </w:p>
    <w:p w:rsidR="00FC4F0D" w:rsidRDefault="00FC4F0D" w:rsidP="00FC4F0D">
      <w:pPr>
        <w:widowControl w:val="0"/>
        <w:jc w:val="center"/>
        <w:rPr>
          <w:rFonts w:ascii="Times New Roman" w:hAnsi="Times New Roman"/>
          <w:sz w:val="22"/>
          <w:szCs w:val="22"/>
        </w:rPr>
      </w:pPr>
    </w:p>
    <w:p w:rsidR="00FC4F0D" w:rsidRPr="00B3667B" w:rsidRDefault="00FC4F0D" w:rsidP="00FC4F0D">
      <w:pPr>
        <w:widowControl w:val="0"/>
        <w:jc w:val="center"/>
        <w:rPr>
          <w:rFonts w:ascii="Times New Roman" w:hAnsi="Times New Roman"/>
          <w:sz w:val="22"/>
          <w:szCs w:val="22"/>
        </w:rPr>
      </w:pPr>
    </w:p>
    <w:p w:rsidR="00FC4F0D" w:rsidRDefault="00FC4F0D" w:rsidP="00FC4F0D">
      <w:pPr>
        <w:widowControl w:val="0"/>
        <w:jc w:val="both"/>
        <w:rPr>
          <w:rFonts w:ascii="Times New Roman" w:hAnsi="Times New Roman"/>
          <w:i/>
          <w:color w:val="3366FF"/>
          <w:sz w:val="22"/>
          <w:szCs w:val="22"/>
          <w:u w:val="single"/>
        </w:rPr>
      </w:pPr>
    </w:p>
    <w:p w:rsidR="00FC4F0D" w:rsidRPr="00E9516B" w:rsidRDefault="00FC4F0D" w:rsidP="00FC4F0D">
      <w:pPr>
        <w:pStyle w:val="Telobesedila22"/>
        <w:ind w:left="0"/>
        <w:rPr>
          <w:rFonts w:ascii="Calibri" w:hAnsi="Calibri" w:cs="Calibri"/>
          <w:sz w:val="24"/>
          <w:szCs w:val="24"/>
          <w:lang w:val="sl-SI"/>
        </w:rPr>
      </w:pPr>
    </w:p>
    <w:p w:rsidR="00F73AD4" w:rsidRPr="00E9516B" w:rsidRDefault="00F73AD4" w:rsidP="00F73AD4">
      <w:pPr>
        <w:autoSpaceDE w:val="0"/>
        <w:autoSpaceDN w:val="0"/>
        <w:adjustRightInd w:val="0"/>
        <w:jc w:val="both"/>
        <w:rPr>
          <w:rFonts w:ascii="Times New Roman" w:hAnsi="Times New Roman"/>
        </w:rPr>
      </w:pPr>
      <w:r w:rsidRPr="00E9516B">
        <w:rPr>
          <w:rFonts w:ascii="Times New Roman" w:hAnsi="Times New Roman"/>
        </w:rPr>
        <w:t xml:space="preserve">Kraj in datum:                                                                                  </w:t>
      </w:r>
    </w:p>
    <w:p w:rsidR="00F73AD4" w:rsidRPr="00E9516B" w:rsidRDefault="00F73AD4" w:rsidP="00F73AD4">
      <w:pPr>
        <w:autoSpaceDE w:val="0"/>
        <w:autoSpaceDN w:val="0"/>
        <w:adjustRightInd w:val="0"/>
        <w:jc w:val="both"/>
        <w:rPr>
          <w:rFonts w:ascii="Times New Roman" w:hAnsi="Times New Roman"/>
        </w:rPr>
      </w:pPr>
    </w:p>
    <w:p w:rsidR="00E9516B" w:rsidRDefault="00F73AD4" w:rsidP="00F73AD4">
      <w:pPr>
        <w:autoSpaceDE w:val="0"/>
        <w:autoSpaceDN w:val="0"/>
        <w:adjustRightInd w:val="0"/>
        <w:jc w:val="both"/>
        <w:rPr>
          <w:rFonts w:ascii="Times New Roman" w:hAnsi="Times New Roman"/>
        </w:rPr>
      </w:pPr>
      <w:r w:rsidRPr="00E9516B">
        <w:rPr>
          <w:rFonts w:ascii="Times New Roman" w:hAnsi="Times New Roman"/>
        </w:rPr>
        <w:t>Ime in priimek zakonitega zastopnika ponudnika /</w:t>
      </w:r>
      <w:r w:rsidRPr="00E9516B">
        <w:rPr>
          <w:rFonts w:ascii="Times New Roman" w:hAnsi="Times New Roman"/>
          <w:i/>
        </w:rPr>
        <w:t>menični dolžnik</w:t>
      </w:r>
      <w:r w:rsidRPr="00E9516B">
        <w:rPr>
          <w:rFonts w:ascii="Times New Roman" w:hAnsi="Times New Roman"/>
        </w:rPr>
        <w:t xml:space="preserve">/:         </w:t>
      </w:r>
    </w:p>
    <w:p w:rsidR="00E9516B" w:rsidRDefault="00E9516B" w:rsidP="00F73AD4">
      <w:pPr>
        <w:autoSpaceDE w:val="0"/>
        <w:autoSpaceDN w:val="0"/>
        <w:adjustRightInd w:val="0"/>
        <w:jc w:val="both"/>
        <w:rPr>
          <w:rFonts w:ascii="Times New Roman" w:hAnsi="Times New Roman"/>
        </w:rPr>
      </w:pPr>
    </w:p>
    <w:p w:rsidR="00A94A3B" w:rsidRDefault="00F73AD4" w:rsidP="00F73AD4">
      <w:pPr>
        <w:autoSpaceDE w:val="0"/>
        <w:autoSpaceDN w:val="0"/>
        <w:adjustRightInd w:val="0"/>
        <w:jc w:val="both"/>
        <w:rPr>
          <w:rFonts w:ascii="Times New Roman" w:hAnsi="Times New Roman"/>
        </w:rPr>
      </w:pPr>
      <w:r w:rsidRPr="00E9516B">
        <w:rPr>
          <w:rFonts w:ascii="Times New Roman" w:hAnsi="Times New Roman"/>
        </w:rPr>
        <w:t xml:space="preserve">                                 </w:t>
      </w:r>
    </w:p>
    <w:p w:rsidR="00F73AD4" w:rsidRDefault="008509E8" w:rsidP="00F73AD4">
      <w:pPr>
        <w:autoSpaceDE w:val="0"/>
        <w:autoSpaceDN w:val="0"/>
        <w:adjustRightInd w:val="0"/>
        <w:jc w:val="both"/>
        <w:rPr>
          <w:rFonts w:ascii="Times New Roman" w:hAnsi="Times New Roman"/>
        </w:rPr>
      </w:pPr>
      <w:r>
        <w:rPr>
          <w:rFonts w:ascii="Times New Roman" w:hAnsi="Times New Roman"/>
        </w:rPr>
        <w:lastRenderedPageBreak/>
        <w:t xml:space="preserve">     </w:t>
      </w:r>
    </w:p>
    <w:p w:rsidR="00E51ED3" w:rsidRPr="00E609E0" w:rsidRDefault="00E51ED3" w:rsidP="00E51ED3">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szCs w:val="20"/>
        </w:rPr>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t>OBR- 8b</w:t>
      </w:r>
    </w:p>
    <w:p w:rsidR="00E51ED3" w:rsidRPr="00E609E0" w:rsidRDefault="00E51ED3" w:rsidP="00E51ED3">
      <w:pPr>
        <w:jc w:val="both"/>
        <w:rPr>
          <w:rFonts w:ascii="Times New Roman" w:hAnsi="Times New Roman"/>
          <w:b/>
          <w:szCs w:val="20"/>
        </w:rPr>
      </w:pPr>
      <w:r w:rsidRPr="00E609E0">
        <w:rPr>
          <w:rFonts w:ascii="Times New Roman" w:hAnsi="Times New Roman"/>
          <w:b/>
          <w:szCs w:val="20"/>
        </w:rPr>
        <w:t>Splošna bolnišnica Slovenj Gradec</w:t>
      </w:r>
    </w:p>
    <w:p w:rsidR="00E51ED3" w:rsidRPr="00E609E0" w:rsidRDefault="00E51ED3" w:rsidP="00E51ED3">
      <w:pPr>
        <w:jc w:val="both"/>
        <w:rPr>
          <w:rFonts w:ascii="Times New Roman" w:hAnsi="Times New Roman"/>
          <w:b/>
          <w:szCs w:val="20"/>
        </w:rPr>
      </w:pPr>
      <w:r>
        <w:rPr>
          <w:rFonts w:ascii="Times New Roman" w:hAnsi="Times New Roman"/>
          <w:b/>
          <w:szCs w:val="20"/>
        </w:rPr>
        <w:t xml:space="preserve">Štev. : </w:t>
      </w:r>
      <w:r w:rsidR="00A238EB">
        <w:rPr>
          <w:rFonts w:ascii="Times New Roman" w:hAnsi="Times New Roman"/>
          <w:b/>
          <w:szCs w:val="20"/>
        </w:rPr>
        <w:t>JN06/2022</w:t>
      </w:r>
    </w:p>
    <w:p w:rsidR="00E51ED3" w:rsidRDefault="0082377F" w:rsidP="00E51ED3">
      <w:pPr>
        <w:jc w:val="both"/>
        <w:rPr>
          <w:rFonts w:ascii="Times New Roman" w:hAnsi="Times New Roman"/>
          <w:b/>
          <w:szCs w:val="20"/>
        </w:rPr>
      </w:pPr>
      <w:r>
        <w:rPr>
          <w:rFonts w:ascii="Times New Roman" w:hAnsi="Times New Roman"/>
          <w:b/>
          <w:szCs w:val="20"/>
        </w:rPr>
        <w:t xml:space="preserve">Datum :  </w:t>
      </w:r>
      <w:r w:rsidR="009E1ACA">
        <w:rPr>
          <w:rFonts w:ascii="Times New Roman" w:hAnsi="Times New Roman"/>
          <w:b/>
          <w:szCs w:val="20"/>
        </w:rPr>
        <w:t>februar 2022</w:t>
      </w:r>
    </w:p>
    <w:p w:rsidR="00E51ED3" w:rsidRDefault="00E51ED3" w:rsidP="00E51ED3">
      <w:pPr>
        <w:pStyle w:val="Telobesedila22"/>
        <w:ind w:left="0"/>
        <w:rPr>
          <w:rFonts w:ascii="Calibri" w:hAnsi="Calibri" w:cs="Calibri"/>
          <w:sz w:val="24"/>
          <w:szCs w:val="24"/>
          <w:lang w:val="sl-SI"/>
        </w:rPr>
      </w:pPr>
    </w:p>
    <w:p w:rsidR="00E51ED3" w:rsidRDefault="00E51ED3" w:rsidP="00E51ED3">
      <w:pPr>
        <w:pStyle w:val="Telobesedila22"/>
        <w:ind w:left="0"/>
        <w:rPr>
          <w:rFonts w:ascii="Calibri" w:hAnsi="Calibri" w:cs="Calibri"/>
          <w:sz w:val="24"/>
          <w:szCs w:val="24"/>
          <w:lang w:val="sl-SI"/>
        </w:rPr>
      </w:pPr>
    </w:p>
    <w:p w:rsidR="00E51ED3" w:rsidRPr="00B3667B" w:rsidRDefault="00E51ED3" w:rsidP="00E51ED3">
      <w:pPr>
        <w:widowControl w:val="0"/>
        <w:tabs>
          <w:tab w:val="left" w:pos="3960"/>
        </w:tabs>
        <w:jc w:val="both"/>
        <w:rPr>
          <w:rFonts w:ascii="Times New Roman" w:hAnsi="Times New Roman"/>
          <w:b/>
          <w:szCs w:val="20"/>
        </w:rPr>
      </w:pPr>
      <w:r w:rsidRPr="00B3667B">
        <w:rPr>
          <w:rFonts w:ascii="Times New Roman" w:hAnsi="Times New Roman"/>
          <w:b/>
          <w:szCs w:val="20"/>
        </w:rPr>
        <w:t>MENIČNA IZJAVA ZA DOBRO IZVEDBO POGODBENIH OBVEZNOSTI</w:t>
      </w:r>
      <w:r>
        <w:rPr>
          <w:rFonts w:ascii="Times New Roman" w:hAnsi="Times New Roman"/>
          <w:b/>
          <w:szCs w:val="20"/>
        </w:rPr>
        <w:t xml:space="preserve"> </w:t>
      </w:r>
    </w:p>
    <w:p w:rsidR="00E51ED3" w:rsidRPr="00B3667B" w:rsidRDefault="00E51ED3" w:rsidP="00E51ED3">
      <w:pPr>
        <w:widowControl w:val="0"/>
        <w:tabs>
          <w:tab w:val="left" w:pos="3960"/>
        </w:tabs>
        <w:jc w:val="both"/>
        <w:rPr>
          <w:rFonts w:ascii="Times New Roman" w:hAnsi="Times New Roman"/>
          <w:i/>
          <w:szCs w:val="20"/>
        </w:rPr>
      </w:pPr>
      <w:r>
        <w:rPr>
          <w:rFonts w:ascii="Times New Roman" w:hAnsi="Times New Roman"/>
          <w:b/>
          <w:szCs w:val="20"/>
        </w:rPr>
        <w:tab/>
      </w:r>
      <w:r>
        <w:rPr>
          <w:rFonts w:ascii="Times New Roman" w:hAnsi="Times New Roman"/>
          <w:b/>
          <w:szCs w:val="20"/>
        </w:rPr>
        <w:tab/>
      </w:r>
      <w:r>
        <w:rPr>
          <w:rFonts w:ascii="Times New Roman" w:hAnsi="Times New Roman"/>
          <w:b/>
          <w:szCs w:val="20"/>
        </w:rPr>
        <w:tab/>
      </w:r>
      <w:r>
        <w:rPr>
          <w:rFonts w:ascii="Times New Roman" w:hAnsi="Times New Roman"/>
          <w:b/>
          <w:szCs w:val="20"/>
        </w:rPr>
        <w:tab/>
      </w:r>
      <w:r>
        <w:rPr>
          <w:rFonts w:ascii="Times New Roman" w:hAnsi="Times New Roman"/>
          <w:b/>
          <w:szCs w:val="20"/>
        </w:rPr>
        <w:tab/>
      </w:r>
      <w:r>
        <w:rPr>
          <w:rFonts w:ascii="Times New Roman" w:hAnsi="Times New Roman"/>
          <w:b/>
          <w:szCs w:val="20"/>
        </w:rPr>
        <w:tab/>
      </w:r>
      <w:r>
        <w:rPr>
          <w:rFonts w:ascii="Times New Roman" w:hAnsi="Times New Roman"/>
          <w:b/>
          <w:szCs w:val="20"/>
        </w:rPr>
        <w:tab/>
      </w:r>
      <w:r>
        <w:rPr>
          <w:rFonts w:ascii="Times New Roman" w:hAnsi="Times New Roman"/>
          <w:b/>
          <w:szCs w:val="20"/>
        </w:rPr>
        <w:tab/>
      </w:r>
      <w:r w:rsidRPr="00B3667B">
        <w:rPr>
          <w:rFonts w:ascii="Times New Roman" w:hAnsi="Times New Roman"/>
          <w:b/>
          <w:i/>
          <w:color w:val="3366FF"/>
          <w:szCs w:val="20"/>
        </w:rPr>
        <w:t>Vzorec</w:t>
      </w:r>
    </w:p>
    <w:p w:rsidR="00E51ED3" w:rsidRPr="00B3667B" w:rsidRDefault="00E51ED3" w:rsidP="00E51ED3">
      <w:pPr>
        <w:widowControl w:val="0"/>
        <w:jc w:val="both"/>
        <w:rPr>
          <w:rFonts w:ascii="Times New Roman" w:hAnsi="Times New Roman"/>
          <w:sz w:val="22"/>
          <w:szCs w:val="22"/>
        </w:rPr>
      </w:pPr>
    </w:p>
    <w:p w:rsidR="00E51ED3" w:rsidRPr="00B3667B" w:rsidRDefault="00E51ED3" w:rsidP="00E51ED3">
      <w:pPr>
        <w:widowControl w:val="0"/>
        <w:jc w:val="both"/>
        <w:rPr>
          <w:rFonts w:ascii="Times New Roman" w:hAnsi="Times New Roman"/>
          <w:b/>
          <w:szCs w:val="20"/>
          <w:lang w:val="x-none" w:eastAsia="x-none"/>
        </w:rPr>
      </w:pPr>
      <w:r w:rsidRPr="00B3667B">
        <w:rPr>
          <w:rFonts w:ascii="Times New Roman" w:hAnsi="Times New Roman"/>
          <w:b/>
          <w:szCs w:val="20"/>
          <w:lang w:val="x-none" w:eastAsia="x-none"/>
        </w:rPr>
        <w:t>PONUDNIK oz. POSLOVODEČI:</w:t>
      </w:r>
    </w:p>
    <w:p w:rsidR="00E51ED3" w:rsidRPr="00B3667B" w:rsidRDefault="00E51ED3" w:rsidP="00E51ED3">
      <w:pPr>
        <w:widowControl w:val="0"/>
        <w:jc w:val="both"/>
        <w:rPr>
          <w:rFonts w:ascii="Times New Roman" w:hAnsi="Times New Roman"/>
          <w:szCs w:val="20"/>
          <w:lang w:val="x-none" w:eastAsia="x-none"/>
        </w:rPr>
      </w:pPr>
      <w:r w:rsidRPr="00B3667B">
        <w:rPr>
          <w:rFonts w:ascii="Times New Roman" w:hAnsi="Times New Roman"/>
          <w:szCs w:val="20"/>
          <w:lang w:val="x-none" w:eastAsia="x-none"/>
        </w:rPr>
        <w:t>____________________________________________________________________</w:t>
      </w:r>
    </w:p>
    <w:p w:rsidR="00E51ED3" w:rsidRPr="00B3667B" w:rsidRDefault="00E51ED3" w:rsidP="00E51ED3">
      <w:pPr>
        <w:widowControl w:val="0"/>
        <w:jc w:val="both"/>
        <w:rPr>
          <w:rFonts w:ascii="Times New Roman" w:hAnsi="Times New Roman"/>
          <w:szCs w:val="20"/>
          <w:lang w:val="x-none" w:eastAsia="x-none"/>
        </w:rPr>
      </w:pPr>
    </w:p>
    <w:p w:rsidR="00E51ED3" w:rsidRPr="00B3667B" w:rsidRDefault="00E51ED3" w:rsidP="00E51ED3">
      <w:pPr>
        <w:widowControl w:val="0"/>
        <w:jc w:val="both"/>
        <w:rPr>
          <w:rFonts w:ascii="Times New Roman" w:hAnsi="Times New Roman"/>
          <w:sz w:val="22"/>
          <w:szCs w:val="22"/>
        </w:rPr>
      </w:pPr>
      <w:r w:rsidRPr="00B3667B">
        <w:rPr>
          <w:rFonts w:ascii="Times New Roman" w:hAnsi="Times New Roman"/>
          <w:sz w:val="22"/>
          <w:szCs w:val="22"/>
        </w:rPr>
        <w:t xml:space="preserve">V skladu s pogodbo (naziv, številka pogodbe, datum)___________________sklenjeno z naročnikom javnega naročila Splošna bolnišnica Slovenj Gradec, Gosposvetska cesta 1, 2380 Slovenj Gradec smo dolžni izvesti  javno naročilo:  </w:t>
      </w:r>
      <w:r w:rsidRPr="00B3667B">
        <w:rPr>
          <w:rFonts w:ascii="Times New Roman" w:hAnsi="Times New Roman"/>
          <w:b/>
          <w:sz w:val="22"/>
          <w:szCs w:val="22"/>
        </w:rPr>
        <w:t>»</w:t>
      </w:r>
      <w:r>
        <w:rPr>
          <w:rFonts w:ascii="Times New Roman" w:hAnsi="Times New Roman"/>
          <w:b/>
          <w:sz w:val="22"/>
          <w:szCs w:val="22"/>
        </w:rPr>
        <w:t>Rutinski analizator hemoglobina – potrošni material</w:t>
      </w:r>
      <w:r w:rsidRPr="00B3667B">
        <w:rPr>
          <w:rFonts w:ascii="Times New Roman" w:hAnsi="Times New Roman"/>
          <w:b/>
          <w:sz w:val="22"/>
          <w:szCs w:val="22"/>
        </w:rPr>
        <w:t xml:space="preserve">« </w:t>
      </w:r>
      <w:r w:rsidRPr="00B3667B">
        <w:rPr>
          <w:rFonts w:ascii="Times New Roman" w:hAnsi="Times New Roman"/>
          <w:sz w:val="22"/>
          <w:szCs w:val="22"/>
        </w:rPr>
        <w:t>v  pogodbeni vrednosti: _________________ EUR brez DDV v roku  ter v količini in kvaliteti, opredeljeni v citirani pogodbi.</w:t>
      </w:r>
    </w:p>
    <w:p w:rsidR="00E51ED3" w:rsidRPr="00B3667B" w:rsidRDefault="00E51ED3" w:rsidP="00E51ED3">
      <w:pPr>
        <w:widowControl w:val="0"/>
        <w:jc w:val="both"/>
        <w:rPr>
          <w:rFonts w:ascii="Times New Roman" w:hAnsi="Times New Roman"/>
          <w:sz w:val="22"/>
          <w:szCs w:val="22"/>
        </w:rPr>
      </w:pPr>
    </w:p>
    <w:p w:rsidR="00E51ED3" w:rsidRDefault="00E51ED3" w:rsidP="00E51ED3">
      <w:pPr>
        <w:widowControl w:val="0"/>
        <w:jc w:val="both"/>
        <w:rPr>
          <w:rFonts w:ascii="Times New Roman" w:hAnsi="Times New Roman"/>
          <w:sz w:val="22"/>
          <w:szCs w:val="22"/>
        </w:rPr>
      </w:pPr>
      <w:r w:rsidRPr="00B3667B">
        <w:rPr>
          <w:rFonts w:ascii="Times New Roman" w:hAnsi="Times New Roman"/>
          <w:sz w:val="22"/>
          <w:szCs w:val="22"/>
        </w:rPr>
        <w:t xml:space="preserve">Za dobro izvedbo pogodbenih obveznosti prilagamo podpisano in žigosano </w:t>
      </w:r>
      <w:proofErr w:type="spellStart"/>
      <w:r w:rsidRPr="00B3667B">
        <w:rPr>
          <w:rFonts w:ascii="Times New Roman" w:hAnsi="Times New Roman"/>
          <w:sz w:val="22"/>
          <w:szCs w:val="22"/>
        </w:rPr>
        <w:t>bianco</w:t>
      </w:r>
      <w:proofErr w:type="spellEnd"/>
      <w:r w:rsidRPr="00B3667B">
        <w:rPr>
          <w:rFonts w:ascii="Times New Roman" w:hAnsi="Times New Roman"/>
          <w:sz w:val="22"/>
          <w:szCs w:val="22"/>
        </w:rPr>
        <w:t xml:space="preserve"> menico »brez protesta«  v </w:t>
      </w:r>
      <w:r w:rsidRPr="002638C5">
        <w:rPr>
          <w:rFonts w:ascii="Times New Roman" w:hAnsi="Times New Roman"/>
          <w:sz w:val="22"/>
          <w:szCs w:val="22"/>
        </w:rPr>
        <w:t xml:space="preserve">višini </w:t>
      </w:r>
      <w:r>
        <w:rPr>
          <w:rFonts w:ascii="Times New Roman" w:hAnsi="Times New Roman"/>
          <w:sz w:val="22"/>
          <w:szCs w:val="22"/>
        </w:rPr>
        <w:t>5%</w:t>
      </w:r>
      <w:r w:rsidRPr="002638C5">
        <w:rPr>
          <w:rFonts w:ascii="Times New Roman" w:hAnsi="Times New Roman"/>
          <w:sz w:val="22"/>
          <w:szCs w:val="22"/>
        </w:rPr>
        <w:t xml:space="preserve"> </w:t>
      </w:r>
      <w:r>
        <w:rPr>
          <w:rFonts w:ascii="Times New Roman" w:hAnsi="Times New Roman"/>
          <w:sz w:val="22"/>
          <w:szCs w:val="22"/>
        </w:rPr>
        <w:t xml:space="preserve">pogodbene vrednosti v </w:t>
      </w:r>
      <w:r w:rsidRPr="002638C5">
        <w:rPr>
          <w:rFonts w:ascii="Times New Roman" w:hAnsi="Times New Roman"/>
          <w:sz w:val="22"/>
          <w:szCs w:val="22"/>
        </w:rPr>
        <w:t>EUR</w:t>
      </w:r>
      <w:r>
        <w:rPr>
          <w:rFonts w:ascii="Times New Roman" w:hAnsi="Times New Roman"/>
          <w:sz w:val="22"/>
          <w:szCs w:val="22"/>
        </w:rPr>
        <w:t xml:space="preserve"> z DDV</w:t>
      </w:r>
      <w:r w:rsidRPr="002638C5">
        <w:rPr>
          <w:rFonts w:ascii="Times New Roman" w:hAnsi="Times New Roman"/>
          <w:sz w:val="22"/>
          <w:szCs w:val="22"/>
        </w:rPr>
        <w:t>.</w:t>
      </w:r>
    </w:p>
    <w:p w:rsidR="00E51ED3" w:rsidRPr="00B3667B" w:rsidRDefault="00E51ED3" w:rsidP="00E51ED3">
      <w:pPr>
        <w:widowControl w:val="0"/>
        <w:jc w:val="both"/>
        <w:rPr>
          <w:rFonts w:ascii="Times New Roman" w:hAnsi="Times New Roman"/>
          <w:sz w:val="22"/>
          <w:szCs w:val="22"/>
        </w:rPr>
      </w:pPr>
      <w:proofErr w:type="spellStart"/>
      <w:r w:rsidRPr="00B3667B">
        <w:rPr>
          <w:rFonts w:ascii="Times New Roman" w:hAnsi="Times New Roman"/>
          <w:sz w:val="22"/>
          <w:szCs w:val="22"/>
        </w:rPr>
        <w:t>Bianco</w:t>
      </w:r>
      <w:proofErr w:type="spellEnd"/>
      <w:r w:rsidRPr="00B3667B">
        <w:rPr>
          <w:rFonts w:ascii="Times New Roman" w:hAnsi="Times New Roman"/>
          <w:sz w:val="22"/>
          <w:szCs w:val="22"/>
        </w:rPr>
        <w:t xml:space="preserve"> menica je neprenosljiva, unovčljiva na prvi poziv, brez protesta in jo je podpisala pooblaščena oseba ponudnika:</w:t>
      </w:r>
    </w:p>
    <w:p w:rsidR="00E51ED3" w:rsidRPr="00B3667B" w:rsidRDefault="00E51ED3" w:rsidP="00E51ED3">
      <w:pPr>
        <w:widowControl w:val="0"/>
        <w:jc w:val="both"/>
        <w:rPr>
          <w:rFonts w:ascii="Times New Roman" w:hAnsi="Times New Roman"/>
          <w:sz w:val="22"/>
          <w:szCs w:val="22"/>
        </w:rPr>
      </w:pPr>
      <w:r w:rsidRPr="00B3667B">
        <w:rPr>
          <w:rFonts w:ascii="Times New Roman" w:hAnsi="Times New Roman"/>
          <w:sz w:val="22"/>
          <w:szCs w:val="22"/>
        </w:rPr>
        <w:t>__________________________, kot___________________, podpis ___________________</w:t>
      </w:r>
    </w:p>
    <w:p w:rsidR="00E51ED3" w:rsidRPr="00B3667B" w:rsidRDefault="00E51ED3" w:rsidP="00E51ED3">
      <w:pPr>
        <w:widowControl w:val="0"/>
        <w:jc w:val="both"/>
        <w:rPr>
          <w:rFonts w:ascii="Times New Roman" w:hAnsi="Times New Roman"/>
          <w:i/>
          <w:sz w:val="18"/>
          <w:szCs w:val="18"/>
        </w:rPr>
      </w:pPr>
      <w:r w:rsidRPr="00B3667B">
        <w:rPr>
          <w:rFonts w:ascii="Times New Roman" w:hAnsi="Times New Roman"/>
          <w:b/>
          <w:i/>
          <w:sz w:val="18"/>
          <w:szCs w:val="18"/>
        </w:rPr>
        <w:t xml:space="preserve">            </w:t>
      </w:r>
      <w:r w:rsidRPr="00B3667B">
        <w:rPr>
          <w:rFonts w:ascii="Times New Roman" w:hAnsi="Times New Roman"/>
          <w:i/>
          <w:sz w:val="18"/>
          <w:szCs w:val="18"/>
        </w:rPr>
        <w:t>/ime in priimek</w:t>
      </w:r>
      <w:r w:rsidRPr="00B3667B">
        <w:rPr>
          <w:rFonts w:ascii="Times New Roman" w:hAnsi="Times New Roman"/>
          <w:b/>
          <w:i/>
          <w:sz w:val="18"/>
          <w:szCs w:val="18"/>
        </w:rPr>
        <w:t>/                                                 /</w:t>
      </w:r>
      <w:r w:rsidRPr="00B3667B">
        <w:rPr>
          <w:rFonts w:ascii="Times New Roman" w:hAnsi="Times New Roman"/>
          <w:i/>
          <w:sz w:val="18"/>
          <w:szCs w:val="18"/>
        </w:rPr>
        <w:t>funkcija/</w:t>
      </w:r>
    </w:p>
    <w:p w:rsidR="00E51ED3" w:rsidRPr="00B3667B" w:rsidRDefault="00E51ED3" w:rsidP="00E51ED3">
      <w:pPr>
        <w:widowControl w:val="0"/>
        <w:jc w:val="both"/>
        <w:rPr>
          <w:rFonts w:ascii="Times New Roman" w:hAnsi="Times New Roman"/>
          <w:sz w:val="22"/>
          <w:szCs w:val="22"/>
        </w:rPr>
      </w:pPr>
    </w:p>
    <w:p w:rsidR="00E51ED3" w:rsidRPr="00B3667B" w:rsidRDefault="00E51ED3" w:rsidP="00E51ED3">
      <w:pPr>
        <w:widowControl w:val="0"/>
        <w:jc w:val="both"/>
        <w:rPr>
          <w:rFonts w:ascii="Times New Roman" w:hAnsi="Times New Roman"/>
          <w:sz w:val="22"/>
          <w:szCs w:val="22"/>
        </w:rPr>
      </w:pPr>
      <w:r w:rsidRPr="00B3667B">
        <w:rPr>
          <w:rFonts w:ascii="Times New Roman" w:hAnsi="Times New Roman"/>
          <w:sz w:val="22"/>
          <w:szCs w:val="22"/>
        </w:rPr>
        <w:t xml:space="preserve">Nepreklicno in brezpogojno pooblaščamo Splošno bolnišnico Slovenj Gradec, da izpolni priloženo </w:t>
      </w:r>
      <w:proofErr w:type="spellStart"/>
      <w:r w:rsidRPr="00B3667B">
        <w:rPr>
          <w:rFonts w:ascii="Times New Roman" w:hAnsi="Times New Roman"/>
          <w:sz w:val="22"/>
          <w:szCs w:val="22"/>
        </w:rPr>
        <w:t>bianco</w:t>
      </w:r>
      <w:proofErr w:type="spellEnd"/>
      <w:r w:rsidRPr="00B3667B">
        <w:rPr>
          <w:rFonts w:ascii="Times New Roman" w:hAnsi="Times New Roman"/>
          <w:sz w:val="22"/>
          <w:szCs w:val="22"/>
        </w:rPr>
        <w:t xml:space="preserve"> menico v  navedeni višini ……………….  EUR, kot garancijo za dobro izvedbo pogodbenih obveznosti, ki bo unovčena  v naslednjih primerih:</w:t>
      </w:r>
    </w:p>
    <w:p w:rsidR="00E51ED3" w:rsidRPr="00B3667B" w:rsidRDefault="00E51ED3" w:rsidP="008961EC">
      <w:pPr>
        <w:widowControl w:val="0"/>
        <w:numPr>
          <w:ilvl w:val="0"/>
          <w:numId w:val="16"/>
        </w:numPr>
        <w:jc w:val="both"/>
        <w:rPr>
          <w:rFonts w:ascii="Times New Roman" w:hAnsi="Times New Roman"/>
          <w:sz w:val="22"/>
          <w:szCs w:val="22"/>
        </w:rPr>
      </w:pPr>
      <w:r w:rsidRPr="00B3667B">
        <w:rPr>
          <w:rFonts w:ascii="Times New Roman" w:hAnsi="Times New Roman"/>
          <w:sz w:val="22"/>
          <w:szCs w:val="22"/>
        </w:rPr>
        <w:t>če svoje pogodbene obveznosti ne bomo izpolnili v dogovorjeni kvaliteti, količini in rokih, opredeljeni v zgoraj citirani pogodbi    ALI</w:t>
      </w:r>
    </w:p>
    <w:p w:rsidR="00E51ED3" w:rsidRDefault="00E51ED3" w:rsidP="008961EC">
      <w:pPr>
        <w:widowControl w:val="0"/>
        <w:numPr>
          <w:ilvl w:val="0"/>
          <w:numId w:val="16"/>
        </w:numPr>
        <w:jc w:val="both"/>
        <w:rPr>
          <w:rFonts w:ascii="Times New Roman" w:hAnsi="Times New Roman"/>
          <w:sz w:val="22"/>
          <w:szCs w:val="22"/>
        </w:rPr>
      </w:pPr>
      <w:r w:rsidRPr="00B3667B">
        <w:rPr>
          <w:rFonts w:ascii="Times New Roman" w:hAnsi="Times New Roman"/>
          <w:sz w:val="22"/>
          <w:szCs w:val="22"/>
        </w:rPr>
        <w:t xml:space="preserve">v primeru delne izpolnitve pogodbene obveznosti, če </w:t>
      </w:r>
      <w:r>
        <w:rPr>
          <w:rFonts w:ascii="Times New Roman" w:hAnsi="Times New Roman"/>
          <w:sz w:val="22"/>
          <w:szCs w:val="22"/>
        </w:rPr>
        <w:t>opravljena storitev</w:t>
      </w:r>
      <w:r w:rsidRPr="00B3667B">
        <w:rPr>
          <w:rFonts w:ascii="Times New Roman" w:hAnsi="Times New Roman"/>
          <w:sz w:val="22"/>
          <w:szCs w:val="22"/>
        </w:rPr>
        <w:t xml:space="preserve"> tudi delno ne zad</w:t>
      </w:r>
      <w:r>
        <w:rPr>
          <w:rFonts w:ascii="Times New Roman" w:hAnsi="Times New Roman"/>
          <w:sz w:val="22"/>
          <w:szCs w:val="22"/>
        </w:rPr>
        <w:t xml:space="preserve">ostuje pogodbenim zahtevam   </w:t>
      </w:r>
    </w:p>
    <w:p w:rsidR="00E51ED3" w:rsidRDefault="00E51ED3" w:rsidP="008961EC">
      <w:pPr>
        <w:widowControl w:val="0"/>
        <w:numPr>
          <w:ilvl w:val="0"/>
          <w:numId w:val="16"/>
        </w:numPr>
        <w:jc w:val="both"/>
        <w:rPr>
          <w:rFonts w:ascii="Times New Roman" w:hAnsi="Times New Roman"/>
          <w:sz w:val="22"/>
          <w:szCs w:val="22"/>
        </w:rPr>
      </w:pPr>
    </w:p>
    <w:p w:rsidR="00E51ED3" w:rsidRPr="00B3667B" w:rsidRDefault="00E51ED3" w:rsidP="00E51ED3">
      <w:pPr>
        <w:widowControl w:val="0"/>
        <w:jc w:val="both"/>
        <w:rPr>
          <w:rFonts w:ascii="Times New Roman" w:hAnsi="Times New Roman"/>
          <w:sz w:val="22"/>
          <w:szCs w:val="22"/>
        </w:rPr>
      </w:pPr>
    </w:p>
    <w:p w:rsidR="00E51ED3" w:rsidRPr="00B3667B" w:rsidRDefault="00E51ED3" w:rsidP="00E51ED3">
      <w:pPr>
        <w:widowControl w:val="0"/>
        <w:jc w:val="both"/>
        <w:rPr>
          <w:rFonts w:ascii="Times New Roman" w:hAnsi="Times New Roman"/>
          <w:sz w:val="22"/>
          <w:szCs w:val="22"/>
        </w:rPr>
      </w:pPr>
      <w:r w:rsidRPr="00B3667B">
        <w:rPr>
          <w:rFonts w:ascii="Times New Roman" w:hAnsi="Times New Roman"/>
          <w:sz w:val="22"/>
          <w:szCs w:val="22"/>
        </w:rPr>
        <w:t xml:space="preserve">Menica je unovčljiva pri __________________________ </w:t>
      </w:r>
      <w:r w:rsidRPr="00B3667B">
        <w:rPr>
          <w:rFonts w:ascii="Times New Roman" w:hAnsi="Times New Roman"/>
          <w:sz w:val="18"/>
          <w:szCs w:val="18"/>
        </w:rPr>
        <w:t>/</w:t>
      </w:r>
      <w:r w:rsidRPr="00B3667B">
        <w:rPr>
          <w:rFonts w:ascii="Times New Roman" w:hAnsi="Times New Roman"/>
          <w:i/>
          <w:sz w:val="18"/>
          <w:szCs w:val="18"/>
        </w:rPr>
        <w:t>banka</w:t>
      </w:r>
      <w:r w:rsidRPr="00B3667B">
        <w:rPr>
          <w:rFonts w:ascii="Times New Roman" w:hAnsi="Times New Roman"/>
          <w:sz w:val="18"/>
          <w:szCs w:val="18"/>
        </w:rPr>
        <w:t>/</w:t>
      </w:r>
      <w:r w:rsidRPr="00B3667B">
        <w:rPr>
          <w:rFonts w:ascii="Times New Roman" w:hAnsi="Times New Roman"/>
          <w:sz w:val="22"/>
          <w:szCs w:val="22"/>
        </w:rPr>
        <w:t>, ki vodi naš transakcijski račun št. ________________________, ali pri katerikoli drugi osebi, ki vodi katerikoli račun izdajatelja te menice, v katerega breme je možno poplačilo te menice v skladu z vsakokrat veljavnimi predpisi.</w:t>
      </w:r>
    </w:p>
    <w:p w:rsidR="00E51ED3" w:rsidRPr="00B3667B" w:rsidRDefault="00E51ED3" w:rsidP="00E51ED3">
      <w:pPr>
        <w:widowControl w:val="0"/>
        <w:jc w:val="both"/>
        <w:rPr>
          <w:rFonts w:ascii="Times New Roman" w:hAnsi="Times New Roman"/>
          <w:sz w:val="22"/>
          <w:szCs w:val="22"/>
        </w:rPr>
      </w:pPr>
    </w:p>
    <w:p w:rsidR="00E51ED3" w:rsidRPr="00B3667B" w:rsidRDefault="00E51ED3" w:rsidP="00E51ED3">
      <w:pPr>
        <w:widowControl w:val="0"/>
        <w:jc w:val="both"/>
        <w:rPr>
          <w:rFonts w:ascii="Times New Roman" w:hAnsi="Times New Roman"/>
          <w:sz w:val="22"/>
          <w:szCs w:val="22"/>
        </w:rPr>
      </w:pPr>
      <w:r w:rsidRPr="00B3667B">
        <w:rPr>
          <w:rFonts w:ascii="Times New Roman" w:hAnsi="Times New Roman"/>
          <w:sz w:val="22"/>
          <w:szCs w:val="22"/>
        </w:rPr>
        <w:t>V primeru menično pravnega uveljavljanja menice proti nam se v naprej odrekamo vsem ugovorom proti meničnim plačilnim nalogom.</w:t>
      </w:r>
    </w:p>
    <w:p w:rsidR="00E51ED3" w:rsidRPr="00B3667B" w:rsidRDefault="00E51ED3" w:rsidP="00E51ED3">
      <w:pPr>
        <w:widowControl w:val="0"/>
        <w:jc w:val="both"/>
        <w:rPr>
          <w:rFonts w:ascii="Times New Roman" w:hAnsi="Times New Roman"/>
          <w:sz w:val="22"/>
          <w:szCs w:val="22"/>
        </w:rPr>
      </w:pPr>
    </w:p>
    <w:p w:rsidR="00E51ED3" w:rsidRPr="00B3667B" w:rsidRDefault="00E51ED3" w:rsidP="00E51ED3">
      <w:pPr>
        <w:widowControl w:val="0"/>
        <w:jc w:val="both"/>
        <w:rPr>
          <w:rFonts w:ascii="Times New Roman" w:hAnsi="Times New Roman"/>
          <w:sz w:val="22"/>
          <w:szCs w:val="22"/>
        </w:rPr>
      </w:pPr>
      <w:r w:rsidRPr="00B3667B">
        <w:rPr>
          <w:rFonts w:ascii="Times New Roman" w:hAnsi="Times New Roman"/>
          <w:sz w:val="22"/>
          <w:szCs w:val="22"/>
        </w:rPr>
        <w:t xml:space="preserve">Menični izjavi je priložena </w:t>
      </w:r>
      <w:proofErr w:type="spellStart"/>
      <w:r w:rsidRPr="00B3667B">
        <w:rPr>
          <w:rFonts w:ascii="Times New Roman" w:hAnsi="Times New Roman"/>
          <w:sz w:val="22"/>
          <w:szCs w:val="22"/>
        </w:rPr>
        <w:t>bianco</w:t>
      </w:r>
      <w:proofErr w:type="spellEnd"/>
      <w:r w:rsidRPr="00B3667B">
        <w:rPr>
          <w:rFonts w:ascii="Times New Roman" w:hAnsi="Times New Roman"/>
          <w:sz w:val="22"/>
          <w:szCs w:val="22"/>
        </w:rPr>
        <w:t xml:space="preserve"> menica in nalog za plačilo.</w:t>
      </w:r>
    </w:p>
    <w:p w:rsidR="00E51ED3" w:rsidRPr="00B3667B" w:rsidRDefault="00E51ED3" w:rsidP="00E51ED3">
      <w:pPr>
        <w:widowControl w:val="0"/>
        <w:jc w:val="both"/>
        <w:rPr>
          <w:rFonts w:ascii="Times New Roman" w:hAnsi="Times New Roman"/>
          <w:sz w:val="22"/>
          <w:szCs w:val="22"/>
        </w:rPr>
      </w:pPr>
    </w:p>
    <w:p w:rsidR="00E51ED3" w:rsidRPr="00B3667B" w:rsidRDefault="00E51ED3" w:rsidP="00E51ED3">
      <w:pPr>
        <w:widowControl w:val="0"/>
        <w:jc w:val="both"/>
        <w:rPr>
          <w:rFonts w:ascii="Times New Roman" w:hAnsi="Times New Roman"/>
          <w:sz w:val="22"/>
          <w:szCs w:val="22"/>
        </w:rPr>
      </w:pPr>
      <w:r w:rsidRPr="00B3667B">
        <w:rPr>
          <w:rFonts w:ascii="Times New Roman" w:hAnsi="Times New Roman"/>
          <w:sz w:val="22"/>
          <w:szCs w:val="22"/>
        </w:rPr>
        <w:t xml:space="preserve">Menica z menično izjavo in nalogom za plačilo je veljavna do konca pogodbenega roka. V kolikor ni bila </w:t>
      </w:r>
      <w:r>
        <w:rPr>
          <w:rFonts w:ascii="Times New Roman" w:hAnsi="Times New Roman"/>
          <w:sz w:val="22"/>
          <w:szCs w:val="22"/>
        </w:rPr>
        <w:t>unovčena, se nam vrne po izteku pogodbenega roka</w:t>
      </w:r>
      <w:r w:rsidRPr="00B3667B">
        <w:rPr>
          <w:rFonts w:ascii="Times New Roman" w:hAnsi="Times New Roman"/>
          <w:sz w:val="22"/>
          <w:szCs w:val="22"/>
        </w:rPr>
        <w:t>.</w:t>
      </w:r>
    </w:p>
    <w:p w:rsidR="00E51ED3" w:rsidRPr="00B3667B" w:rsidRDefault="00E51ED3" w:rsidP="00E51ED3">
      <w:pPr>
        <w:widowControl w:val="0"/>
        <w:jc w:val="both"/>
        <w:rPr>
          <w:rFonts w:ascii="Times New Roman" w:hAnsi="Times New Roman"/>
          <w:sz w:val="22"/>
          <w:szCs w:val="22"/>
        </w:rPr>
      </w:pPr>
    </w:p>
    <w:p w:rsidR="00E51ED3" w:rsidRPr="00B3667B" w:rsidRDefault="00E51ED3" w:rsidP="00E51ED3">
      <w:pPr>
        <w:widowControl w:val="0"/>
        <w:jc w:val="both"/>
        <w:rPr>
          <w:rFonts w:ascii="Times New Roman" w:hAnsi="Times New Roman"/>
          <w:sz w:val="22"/>
          <w:szCs w:val="22"/>
        </w:rPr>
      </w:pPr>
      <w:r w:rsidRPr="00B3667B">
        <w:rPr>
          <w:rFonts w:ascii="Times New Roman" w:hAnsi="Times New Roman"/>
          <w:sz w:val="22"/>
          <w:szCs w:val="22"/>
        </w:rPr>
        <w:t>Za vse spore iz te menične izjave je pristojno sodišče v Slovenj Gradcu.</w:t>
      </w:r>
    </w:p>
    <w:p w:rsidR="00E51ED3" w:rsidRDefault="00E51ED3" w:rsidP="00E51ED3">
      <w:pPr>
        <w:widowControl w:val="0"/>
        <w:jc w:val="center"/>
        <w:rPr>
          <w:rFonts w:ascii="Times New Roman" w:hAnsi="Times New Roman"/>
          <w:sz w:val="22"/>
          <w:szCs w:val="22"/>
        </w:rPr>
      </w:pPr>
    </w:p>
    <w:p w:rsidR="00E51ED3" w:rsidRPr="00B3667B" w:rsidRDefault="00E51ED3" w:rsidP="00E51ED3">
      <w:pPr>
        <w:widowControl w:val="0"/>
        <w:jc w:val="center"/>
        <w:rPr>
          <w:rFonts w:ascii="Times New Roman" w:hAnsi="Times New Roman"/>
          <w:sz w:val="22"/>
          <w:szCs w:val="22"/>
        </w:rPr>
      </w:pPr>
    </w:p>
    <w:p w:rsidR="00E51ED3" w:rsidRDefault="00E51ED3" w:rsidP="00E51ED3">
      <w:pPr>
        <w:widowControl w:val="0"/>
        <w:jc w:val="both"/>
        <w:rPr>
          <w:rFonts w:ascii="Times New Roman" w:hAnsi="Times New Roman"/>
          <w:i/>
          <w:color w:val="3366FF"/>
          <w:sz w:val="22"/>
          <w:szCs w:val="22"/>
          <w:u w:val="single"/>
        </w:rPr>
      </w:pPr>
    </w:p>
    <w:p w:rsidR="00E51ED3" w:rsidRPr="00E9516B" w:rsidRDefault="00E51ED3" w:rsidP="00E51ED3">
      <w:pPr>
        <w:pStyle w:val="Telobesedila22"/>
        <w:ind w:left="0"/>
        <w:rPr>
          <w:rFonts w:ascii="Calibri" w:hAnsi="Calibri" w:cs="Calibri"/>
          <w:sz w:val="24"/>
          <w:szCs w:val="24"/>
          <w:lang w:val="sl-SI"/>
        </w:rPr>
      </w:pPr>
    </w:p>
    <w:p w:rsidR="00E51ED3" w:rsidRPr="00E9516B" w:rsidRDefault="00E51ED3" w:rsidP="00E51ED3">
      <w:pPr>
        <w:autoSpaceDE w:val="0"/>
        <w:autoSpaceDN w:val="0"/>
        <w:adjustRightInd w:val="0"/>
        <w:jc w:val="both"/>
        <w:rPr>
          <w:rFonts w:ascii="Times New Roman" w:hAnsi="Times New Roman"/>
        </w:rPr>
      </w:pPr>
      <w:r w:rsidRPr="00E9516B">
        <w:rPr>
          <w:rFonts w:ascii="Times New Roman" w:hAnsi="Times New Roman"/>
        </w:rPr>
        <w:t xml:space="preserve">Kraj in datum:                                                                                  </w:t>
      </w:r>
    </w:p>
    <w:p w:rsidR="00E51ED3" w:rsidRPr="00E9516B" w:rsidRDefault="00E51ED3" w:rsidP="00E51ED3">
      <w:pPr>
        <w:autoSpaceDE w:val="0"/>
        <w:autoSpaceDN w:val="0"/>
        <w:adjustRightInd w:val="0"/>
        <w:jc w:val="both"/>
        <w:rPr>
          <w:rFonts w:ascii="Times New Roman" w:hAnsi="Times New Roman"/>
        </w:rPr>
      </w:pPr>
    </w:p>
    <w:p w:rsidR="00E51ED3" w:rsidRDefault="00E51ED3" w:rsidP="00F73AD4">
      <w:pPr>
        <w:autoSpaceDE w:val="0"/>
        <w:autoSpaceDN w:val="0"/>
        <w:adjustRightInd w:val="0"/>
        <w:jc w:val="both"/>
        <w:rPr>
          <w:rFonts w:ascii="Times New Roman" w:hAnsi="Times New Roman"/>
        </w:rPr>
      </w:pPr>
      <w:r w:rsidRPr="00E9516B">
        <w:rPr>
          <w:rFonts w:ascii="Times New Roman" w:hAnsi="Times New Roman"/>
        </w:rPr>
        <w:t>Ime in priimek zakonitega zastopnika ponudnika /</w:t>
      </w:r>
      <w:r w:rsidRPr="00E9516B">
        <w:rPr>
          <w:rFonts w:ascii="Times New Roman" w:hAnsi="Times New Roman"/>
          <w:i/>
        </w:rPr>
        <w:t>menični dolžnik</w:t>
      </w:r>
      <w:r w:rsidRPr="00E9516B">
        <w:rPr>
          <w:rFonts w:ascii="Times New Roman" w:hAnsi="Times New Roman"/>
        </w:rPr>
        <w:t xml:space="preserve">/:         </w:t>
      </w:r>
    </w:p>
    <w:p w:rsidR="00E51ED3" w:rsidRPr="00E9516B" w:rsidRDefault="00E51ED3" w:rsidP="00F73AD4">
      <w:pPr>
        <w:autoSpaceDE w:val="0"/>
        <w:autoSpaceDN w:val="0"/>
        <w:adjustRightInd w:val="0"/>
        <w:jc w:val="both"/>
        <w:rPr>
          <w:rFonts w:ascii="Times New Roman" w:hAnsi="Times New Roman"/>
        </w:rPr>
      </w:pPr>
    </w:p>
    <w:p w:rsidR="00FC4F0D" w:rsidRPr="00E609E0" w:rsidRDefault="00FC4F0D" w:rsidP="00FC4F0D">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szCs w:val="20"/>
        </w:rPr>
        <w:lastRenderedPageBreak/>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t>OBR- 9</w:t>
      </w:r>
    </w:p>
    <w:p w:rsidR="00FC4F0D" w:rsidRPr="00E609E0" w:rsidRDefault="00FC4F0D" w:rsidP="00FC4F0D">
      <w:pPr>
        <w:jc w:val="both"/>
        <w:rPr>
          <w:rFonts w:ascii="Times New Roman" w:hAnsi="Times New Roman"/>
          <w:b/>
          <w:szCs w:val="20"/>
        </w:rPr>
      </w:pPr>
      <w:r w:rsidRPr="00E609E0">
        <w:rPr>
          <w:rFonts w:ascii="Times New Roman" w:hAnsi="Times New Roman"/>
          <w:b/>
          <w:szCs w:val="20"/>
        </w:rPr>
        <w:t>Splošna bolnišnica Slovenj Gradec</w:t>
      </w:r>
    </w:p>
    <w:p w:rsidR="00F94E83" w:rsidRPr="00E609E0" w:rsidRDefault="00F94E83" w:rsidP="00F94E83">
      <w:pPr>
        <w:jc w:val="both"/>
        <w:rPr>
          <w:rFonts w:ascii="Times New Roman" w:hAnsi="Times New Roman"/>
          <w:b/>
          <w:szCs w:val="20"/>
        </w:rPr>
      </w:pPr>
      <w:r>
        <w:rPr>
          <w:rFonts w:ascii="Times New Roman" w:hAnsi="Times New Roman"/>
          <w:b/>
          <w:szCs w:val="20"/>
        </w:rPr>
        <w:t xml:space="preserve">Štev. : </w:t>
      </w:r>
      <w:r w:rsidR="00A238EB">
        <w:rPr>
          <w:rFonts w:ascii="Times New Roman" w:hAnsi="Times New Roman"/>
          <w:b/>
          <w:szCs w:val="20"/>
        </w:rPr>
        <w:t>JN06/2022</w:t>
      </w:r>
    </w:p>
    <w:p w:rsidR="00F94E83" w:rsidRDefault="00F94E83" w:rsidP="00F94E83">
      <w:pPr>
        <w:jc w:val="both"/>
        <w:rPr>
          <w:rFonts w:ascii="Times New Roman" w:hAnsi="Times New Roman"/>
          <w:b/>
          <w:szCs w:val="20"/>
        </w:rPr>
      </w:pPr>
      <w:r>
        <w:rPr>
          <w:rFonts w:ascii="Times New Roman" w:hAnsi="Times New Roman"/>
          <w:b/>
          <w:szCs w:val="20"/>
        </w:rPr>
        <w:t xml:space="preserve">Datum :  </w:t>
      </w:r>
      <w:r w:rsidR="009E1ACA">
        <w:rPr>
          <w:rFonts w:ascii="Times New Roman" w:hAnsi="Times New Roman"/>
          <w:b/>
          <w:szCs w:val="20"/>
        </w:rPr>
        <w:t>februar 2022</w:t>
      </w:r>
    </w:p>
    <w:p w:rsidR="00FC4F0D" w:rsidRDefault="00FC4F0D" w:rsidP="00FC4F0D">
      <w:pPr>
        <w:pStyle w:val="Telobesedila22"/>
        <w:ind w:left="0"/>
        <w:rPr>
          <w:rFonts w:ascii="Calibri" w:hAnsi="Calibri" w:cs="Calibri"/>
          <w:sz w:val="24"/>
          <w:szCs w:val="24"/>
          <w:lang w:val="sl-SI"/>
        </w:rPr>
      </w:pPr>
    </w:p>
    <w:p w:rsidR="00FC4F0D" w:rsidRDefault="00FC4F0D" w:rsidP="00FC4F0D">
      <w:pPr>
        <w:widowControl w:val="0"/>
        <w:jc w:val="both"/>
        <w:rPr>
          <w:rFonts w:ascii="Times New Roman" w:hAnsi="Times New Roman" w:cs="Arial"/>
          <w:b/>
          <w:szCs w:val="20"/>
        </w:rPr>
      </w:pPr>
    </w:p>
    <w:p w:rsidR="00FC4F0D" w:rsidRDefault="00FC4F0D" w:rsidP="00F94E83">
      <w:pPr>
        <w:widowControl w:val="0"/>
        <w:jc w:val="center"/>
        <w:rPr>
          <w:rFonts w:ascii="Times New Roman" w:hAnsi="Times New Roman" w:cs="Arial"/>
          <w:b/>
          <w:szCs w:val="20"/>
        </w:rPr>
      </w:pPr>
    </w:p>
    <w:p w:rsidR="00FC4F0D" w:rsidRPr="00B86FFC" w:rsidRDefault="00FC4F0D" w:rsidP="00F94E83">
      <w:pPr>
        <w:widowControl w:val="0"/>
        <w:jc w:val="center"/>
        <w:rPr>
          <w:rFonts w:ascii="Times New Roman" w:hAnsi="Times New Roman" w:cs="Arial"/>
          <w:b/>
          <w:szCs w:val="20"/>
        </w:rPr>
      </w:pPr>
      <w:r w:rsidRPr="00B86FFC">
        <w:rPr>
          <w:rFonts w:ascii="Times New Roman" w:hAnsi="Times New Roman" w:cs="Arial"/>
          <w:b/>
          <w:szCs w:val="20"/>
        </w:rPr>
        <w:t>NALOG ZA PLAČILO</w:t>
      </w:r>
    </w:p>
    <w:p w:rsidR="00FC4F0D" w:rsidRPr="00B86FFC" w:rsidRDefault="00FC4F0D" w:rsidP="00FC4F0D">
      <w:pPr>
        <w:widowControl w:val="0"/>
        <w:jc w:val="both"/>
        <w:rPr>
          <w:rFonts w:ascii="Times New Roman" w:hAnsi="Times New Roman" w:cs="Arial"/>
          <w:b/>
          <w:szCs w:val="20"/>
        </w:rPr>
      </w:pPr>
    </w:p>
    <w:p w:rsidR="00FC4F0D" w:rsidRPr="00B86FFC" w:rsidRDefault="00F94E83" w:rsidP="00F94E83">
      <w:pPr>
        <w:widowControl w:val="0"/>
        <w:jc w:val="center"/>
        <w:rPr>
          <w:rFonts w:ascii="Times New Roman" w:hAnsi="Times New Roman" w:cs="Arial"/>
          <w:b/>
          <w:szCs w:val="20"/>
        </w:rPr>
      </w:pPr>
      <w:r>
        <w:rPr>
          <w:rFonts w:ascii="Times New Roman" w:hAnsi="Times New Roman" w:cs="Arial"/>
          <w:b/>
          <w:szCs w:val="20"/>
        </w:rPr>
        <w:t>»</w:t>
      </w:r>
      <w:r w:rsidR="0034682D">
        <w:rPr>
          <w:rFonts w:ascii="Times New Roman" w:hAnsi="Times New Roman"/>
          <w:b/>
        </w:rPr>
        <w:t>Rutinski analizator hemoglobina</w:t>
      </w:r>
      <w:r>
        <w:rPr>
          <w:rFonts w:ascii="Times New Roman" w:hAnsi="Times New Roman" w:cs="Arial"/>
          <w:b/>
          <w:szCs w:val="20"/>
        </w:rPr>
        <w:t>«</w:t>
      </w:r>
    </w:p>
    <w:p w:rsidR="00FC4F0D" w:rsidRPr="00B86FFC" w:rsidRDefault="00FC4F0D" w:rsidP="00FC4F0D">
      <w:pPr>
        <w:widowControl w:val="0"/>
        <w:jc w:val="both"/>
        <w:rPr>
          <w:rFonts w:ascii="Times New Roman" w:hAnsi="Times New Roman" w:cs="Arial"/>
          <w:b/>
          <w:szCs w:val="20"/>
        </w:rPr>
      </w:pPr>
    </w:p>
    <w:p w:rsidR="00FC4F0D" w:rsidRPr="00B86FFC" w:rsidRDefault="00FC4F0D" w:rsidP="00FC4F0D">
      <w:pPr>
        <w:widowControl w:val="0"/>
        <w:jc w:val="both"/>
        <w:rPr>
          <w:rFonts w:ascii="Times New Roman" w:hAnsi="Times New Roman" w:cs="Arial"/>
          <w:b/>
          <w:szCs w:val="20"/>
        </w:rPr>
      </w:pPr>
    </w:p>
    <w:p w:rsidR="00FC4F0D" w:rsidRPr="00B86FFC" w:rsidRDefault="00FC4F0D" w:rsidP="00FC4F0D">
      <w:pPr>
        <w:widowControl w:val="0"/>
        <w:jc w:val="both"/>
        <w:rPr>
          <w:rFonts w:ascii="Times New Roman" w:hAnsi="Times New Roman" w:cs="Arial"/>
          <w:b/>
          <w:szCs w:val="20"/>
        </w:rPr>
      </w:pPr>
    </w:p>
    <w:p w:rsidR="00FC4F0D" w:rsidRPr="00B86FFC" w:rsidRDefault="00FC4F0D" w:rsidP="00FC4F0D">
      <w:pPr>
        <w:widowControl w:val="0"/>
        <w:jc w:val="both"/>
        <w:rPr>
          <w:rFonts w:ascii="Times New Roman" w:hAnsi="Times New Roman" w:cs="Arial"/>
          <w:szCs w:val="20"/>
        </w:rPr>
      </w:pPr>
      <w:r w:rsidRPr="00B86FFC">
        <w:rPr>
          <w:rFonts w:ascii="Times New Roman" w:hAnsi="Times New Roman" w:cs="Arial"/>
          <w:szCs w:val="20"/>
        </w:rPr>
        <w:t>Po menici izdani v ________________________, dne ________________</w:t>
      </w:r>
    </w:p>
    <w:p w:rsidR="00FC4F0D" w:rsidRPr="00B86FFC" w:rsidRDefault="00FC4F0D" w:rsidP="00FC4F0D">
      <w:pPr>
        <w:widowControl w:val="0"/>
        <w:jc w:val="both"/>
        <w:rPr>
          <w:rFonts w:ascii="Times New Roman" w:hAnsi="Times New Roman" w:cs="Arial"/>
          <w:i/>
          <w:sz w:val="18"/>
          <w:szCs w:val="18"/>
        </w:rPr>
      </w:pPr>
      <w:r w:rsidRPr="00B86FFC">
        <w:rPr>
          <w:rFonts w:ascii="Times New Roman" w:hAnsi="Times New Roman" w:cs="Arial"/>
          <w:szCs w:val="20"/>
        </w:rPr>
        <w:t xml:space="preserve">                                        </w:t>
      </w:r>
      <w:r w:rsidRPr="00B86FFC">
        <w:rPr>
          <w:rFonts w:ascii="Times New Roman" w:hAnsi="Times New Roman" w:cs="Arial"/>
          <w:i/>
          <w:sz w:val="18"/>
          <w:szCs w:val="18"/>
        </w:rPr>
        <w:t>/kraj izdaje/</w:t>
      </w:r>
    </w:p>
    <w:p w:rsidR="00FC4F0D" w:rsidRPr="00B86FFC" w:rsidRDefault="00FC4F0D" w:rsidP="00FC4F0D">
      <w:pPr>
        <w:widowControl w:val="0"/>
        <w:jc w:val="both"/>
        <w:rPr>
          <w:rFonts w:ascii="Times New Roman" w:hAnsi="Times New Roman" w:cs="Arial"/>
          <w:szCs w:val="20"/>
        </w:rPr>
      </w:pPr>
      <w:r w:rsidRPr="00B86FFC">
        <w:rPr>
          <w:rFonts w:ascii="Times New Roman" w:hAnsi="Times New Roman" w:cs="Arial"/>
          <w:szCs w:val="20"/>
        </w:rPr>
        <w:t>na dan dospetja menice (</w:t>
      </w:r>
      <w:r w:rsidRPr="00B86FFC">
        <w:rPr>
          <w:rFonts w:ascii="Times New Roman" w:hAnsi="Times New Roman" w:cs="Arial"/>
          <w:i/>
          <w:sz w:val="20"/>
          <w:szCs w:val="20"/>
        </w:rPr>
        <w:t>izpolni naročnik</w:t>
      </w:r>
      <w:r w:rsidRPr="00B86FFC">
        <w:rPr>
          <w:rFonts w:ascii="Times New Roman" w:hAnsi="Times New Roman" w:cs="Arial"/>
          <w:sz w:val="20"/>
          <w:szCs w:val="20"/>
        </w:rPr>
        <w:t>)</w:t>
      </w:r>
      <w:r w:rsidRPr="00B86FFC">
        <w:rPr>
          <w:rFonts w:ascii="Times New Roman" w:hAnsi="Times New Roman" w:cs="Arial"/>
          <w:szCs w:val="20"/>
        </w:rPr>
        <w:t xml:space="preserve"> ____________________________</w:t>
      </w:r>
    </w:p>
    <w:p w:rsidR="00FC4F0D" w:rsidRPr="00B86FFC" w:rsidRDefault="00FC4F0D" w:rsidP="00FC4F0D">
      <w:pPr>
        <w:widowControl w:val="0"/>
        <w:jc w:val="both"/>
        <w:rPr>
          <w:rFonts w:ascii="Times New Roman" w:hAnsi="Times New Roman" w:cs="Arial"/>
          <w:szCs w:val="20"/>
        </w:rPr>
      </w:pPr>
    </w:p>
    <w:p w:rsidR="00FC4F0D" w:rsidRPr="00B86FFC" w:rsidRDefault="00FC4F0D" w:rsidP="00FC4F0D">
      <w:pPr>
        <w:widowControl w:val="0"/>
        <w:jc w:val="both"/>
        <w:rPr>
          <w:rFonts w:ascii="Times New Roman" w:hAnsi="Times New Roman" w:cs="Arial"/>
          <w:szCs w:val="20"/>
        </w:rPr>
      </w:pPr>
      <w:r w:rsidRPr="00B86FFC">
        <w:rPr>
          <w:rFonts w:ascii="Times New Roman" w:hAnsi="Times New Roman" w:cs="Arial"/>
          <w:szCs w:val="20"/>
        </w:rPr>
        <w:t>plačljive pri __________________________________________________</w:t>
      </w:r>
    </w:p>
    <w:p w:rsidR="00FC4F0D" w:rsidRPr="00B86FFC" w:rsidRDefault="00FC4F0D" w:rsidP="00FC4F0D">
      <w:pPr>
        <w:widowControl w:val="0"/>
        <w:jc w:val="both"/>
        <w:rPr>
          <w:rFonts w:ascii="Times New Roman" w:hAnsi="Times New Roman" w:cs="Arial"/>
          <w:sz w:val="18"/>
          <w:szCs w:val="18"/>
        </w:rPr>
      </w:pPr>
      <w:r w:rsidRPr="00B86FFC">
        <w:rPr>
          <w:rFonts w:ascii="Times New Roman" w:hAnsi="Times New Roman" w:cs="Arial"/>
          <w:szCs w:val="20"/>
        </w:rPr>
        <w:t xml:space="preserve">                                      </w:t>
      </w:r>
      <w:r w:rsidRPr="00B86FFC">
        <w:rPr>
          <w:rFonts w:ascii="Times New Roman" w:hAnsi="Times New Roman" w:cs="Arial"/>
          <w:sz w:val="18"/>
          <w:szCs w:val="18"/>
        </w:rPr>
        <w:t>/banka meničnega dolžnika/</w:t>
      </w:r>
    </w:p>
    <w:p w:rsidR="00FC4F0D" w:rsidRPr="00B86FFC" w:rsidRDefault="00FC4F0D" w:rsidP="00FC4F0D">
      <w:pPr>
        <w:widowControl w:val="0"/>
        <w:jc w:val="both"/>
        <w:rPr>
          <w:rFonts w:ascii="Times New Roman" w:hAnsi="Times New Roman" w:cs="Arial"/>
          <w:sz w:val="18"/>
          <w:szCs w:val="18"/>
        </w:rPr>
      </w:pPr>
    </w:p>
    <w:p w:rsidR="00FC4F0D" w:rsidRPr="00B86FFC" w:rsidRDefault="00FC4F0D" w:rsidP="00FC4F0D">
      <w:pPr>
        <w:widowControl w:val="0"/>
        <w:jc w:val="both"/>
        <w:rPr>
          <w:rFonts w:ascii="Times New Roman" w:hAnsi="Times New Roman" w:cs="Arial"/>
          <w:szCs w:val="20"/>
        </w:rPr>
      </w:pPr>
      <w:r w:rsidRPr="00B86FFC">
        <w:rPr>
          <w:rFonts w:ascii="Times New Roman" w:hAnsi="Times New Roman" w:cs="Arial"/>
          <w:szCs w:val="20"/>
        </w:rPr>
        <w:t>bremenite naš transakcijski račun št. ______________________________</w:t>
      </w:r>
    </w:p>
    <w:p w:rsidR="00FC4F0D" w:rsidRPr="00B86FFC" w:rsidRDefault="00FC4F0D" w:rsidP="00FC4F0D">
      <w:pPr>
        <w:widowControl w:val="0"/>
        <w:jc w:val="both"/>
        <w:rPr>
          <w:rFonts w:ascii="Times New Roman" w:hAnsi="Times New Roman" w:cs="Arial"/>
          <w:szCs w:val="20"/>
        </w:rPr>
      </w:pPr>
    </w:p>
    <w:p w:rsidR="00FC4F0D" w:rsidRPr="00B86FFC" w:rsidRDefault="00FC4F0D" w:rsidP="00FC4F0D">
      <w:pPr>
        <w:widowControl w:val="0"/>
        <w:jc w:val="both"/>
        <w:rPr>
          <w:rFonts w:ascii="Times New Roman" w:hAnsi="Times New Roman" w:cs="Arial"/>
          <w:szCs w:val="20"/>
        </w:rPr>
      </w:pPr>
      <w:r w:rsidRPr="00B86FFC">
        <w:rPr>
          <w:rFonts w:ascii="Times New Roman" w:hAnsi="Times New Roman" w:cs="Arial"/>
          <w:szCs w:val="20"/>
        </w:rPr>
        <w:t xml:space="preserve">za znesek </w:t>
      </w:r>
      <w:r w:rsidR="003E0CA5">
        <w:rPr>
          <w:rFonts w:ascii="Times New Roman" w:hAnsi="Times New Roman" w:cs="Arial"/>
          <w:szCs w:val="20"/>
        </w:rPr>
        <w:t>__________</w:t>
      </w:r>
      <w:r w:rsidR="000A36A5">
        <w:rPr>
          <w:rFonts w:ascii="Times New Roman" w:hAnsi="Times New Roman" w:cs="Arial"/>
          <w:szCs w:val="20"/>
        </w:rPr>
        <w:t xml:space="preserve"> </w:t>
      </w:r>
      <w:r w:rsidRPr="00B86FFC">
        <w:rPr>
          <w:rFonts w:ascii="Times New Roman" w:hAnsi="Times New Roman" w:cs="Arial"/>
          <w:szCs w:val="20"/>
        </w:rPr>
        <w:t>EUR ter ta znesek nakažite v dobro računa</w:t>
      </w:r>
    </w:p>
    <w:p w:rsidR="00FC4F0D" w:rsidRPr="00B86FFC" w:rsidRDefault="00FC4F0D" w:rsidP="00FC4F0D">
      <w:pPr>
        <w:widowControl w:val="0"/>
        <w:jc w:val="both"/>
        <w:rPr>
          <w:rFonts w:ascii="Times New Roman" w:hAnsi="Times New Roman" w:cs="Arial"/>
          <w:szCs w:val="20"/>
        </w:rPr>
      </w:pPr>
    </w:p>
    <w:p w:rsidR="00FC4F0D" w:rsidRDefault="00FC4F0D" w:rsidP="00FC4F0D">
      <w:pPr>
        <w:widowControl w:val="0"/>
        <w:jc w:val="both"/>
        <w:rPr>
          <w:rFonts w:ascii="Times New Roman" w:hAnsi="Times New Roman" w:cs="Arial"/>
          <w:szCs w:val="20"/>
        </w:rPr>
      </w:pPr>
      <w:r w:rsidRPr="00B86FFC">
        <w:rPr>
          <w:rFonts w:ascii="Times New Roman" w:hAnsi="Times New Roman" w:cs="Arial"/>
          <w:szCs w:val="20"/>
        </w:rPr>
        <w:t xml:space="preserve">SPLOŠNA BOLNIŠNICA SLOVENJ GRADEC, Gosposvetska 1, 2380 Slovenj Gradec, </w:t>
      </w:r>
    </w:p>
    <w:p w:rsidR="00FC4F0D" w:rsidRPr="00B86FFC" w:rsidRDefault="00FC4F0D" w:rsidP="00FC4F0D">
      <w:pPr>
        <w:widowControl w:val="0"/>
        <w:jc w:val="both"/>
        <w:rPr>
          <w:rFonts w:ascii="Times New Roman" w:hAnsi="Times New Roman" w:cs="Arial"/>
          <w:szCs w:val="20"/>
        </w:rPr>
      </w:pPr>
      <w:r w:rsidRPr="00B86FFC">
        <w:rPr>
          <w:rFonts w:ascii="Times New Roman" w:hAnsi="Times New Roman" w:cs="Arial"/>
          <w:szCs w:val="20"/>
        </w:rPr>
        <w:t>št. TRR 01100-6030278961 pri Banki Slovenije, Ljubljana.</w:t>
      </w:r>
    </w:p>
    <w:p w:rsidR="00FC4F0D" w:rsidRPr="00B86FFC" w:rsidRDefault="00FC4F0D" w:rsidP="00FC4F0D">
      <w:pPr>
        <w:widowControl w:val="0"/>
        <w:jc w:val="both"/>
        <w:rPr>
          <w:rFonts w:ascii="Times New Roman" w:hAnsi="Times New Roman" w:cs="Arial"/>
          <w:szCs w:val="20"/>
        </w:rPr>
      </w:pPr>
    </w:p>
    <w:p w:rsidR="00FC4F0D" w:rsidRPr="00B86FFC" w:rsidRDefault="00FC4F0D" w:rsidP="00FC4F0D">
      <w:pPr>
        <w:widowControl w:val="0"/>
        <w:jc w:val="both"/>
        <w:rPr>
          <w:rFonts w:ascii="Times New Roman" w:hAnsi="Times New Roman" w:cs="Arial"/>
          <w:szCs w:val="20"/>
        </w:rPr>
      </w:pPr>
    </w:p>
    <w:p w:rsidR="00FC4F0D" w:rsidRPr="00B86FFC" w:rsidRDefault="00FC4F0D" w:rsidP="00FC4F0D">
      <w:pPr>
        <w:widowControl w:val="0"/>
        <w:jc w:val="both"/>
        <w:rPr>
          <w:rFonts w:ascii="Times New Roman" w:hAnsi="Times New Roman" w:cs="Arial"/>
          <w:szCs w:val="20"/>
        </w:rPr>
      </w:pPr>
    </w:p>
    <w:p w:rsidR="00FC4F0D" w:rsidRPr="00B86FFC" w:rsidRDefault="00FC4F0D" w:rsidP="00FC4F0D">
      <w:pPr>
        <w:widowControl w:val="0"/>
        <w:jc w:val="both"/>
        <w:rPr>
          <w:rFonts w:ascii="Times New Roman" w:hAnsi="Times New Roman" w:cs="Arial"/>
          <w:szCs w:val="20"/>
        </w:rPr>
      </w:pPr>
    </w:p>
    <w:p w:rsidR="00FC4F0D" w:rsidRPr="00B86FFC" w:rsidRDefault="00FC4F0D" w:rsidP="00FC4F0D">
      <w:pPr>
        <w:widowControl w:val="0"/>
        <w:jc w:val="both"/>
        <w:rPr>
          <w:rFonts w:ascii="Times New Roman" w:hAnsi="Times New Roman" w:cs="Arial"/>
          <w:szCs w:val="20"/>
        </w:rPr>
      </w:pPr>
    </w:p>
    <w:p w:rsidR="00FC4F0D" w:rsidRPr="00B86FFC" w:rsidRDefault="00FC4F0D" w:rsidP="00FC4F0D">
      <w:pPr>
        <w:widowControl w:val="0"/>
        <w:jc w:val="both"/>
        <w:rPr>
          <w:rFonts w:ascii="Times New Roman" w:hAnsi="Times New Roman" w:cs="Arial"/>
          <w:szCs w:val="20"/>
        </w:rPr>
      </w:pPr>
    </w:p>
    <w:p w:rsidR="00FC4F0D" w:rsidRPr="00B86FFC" w:rsidRDefault="00FC4F0D" w:rsidP="00FC4F0D">
      <w:pPr>
        <w:widowControl w:val="0"/>
        <w:jc w:val="both"/>
        <w:rPr>
          <w:rFonts w:ascii="Times New Roman" w:hAnsi="Times New Roman" w:cs="Arial"/>
          <w:szCs w:val="20"/>
        </w:rPr>
      </w:pPr>
      <w:r w:rsidRPr="00B86FFC">
        <w:rPr>
          <w:rFonts w:ascii="Times New Roman" w:hAnsi="Times New Roman" w:cs="Arial"/>
          <w:szCs w:val="20"/>
        </w:rPr>
        <w:t xml:space="preserve">                                                                        </w:t>
      </w:r>
    </w:p>
    <w:p w:rsidR="00FC4F0D" w:rsidRPr="00B86FFC" w:rsidRDefault="00FC4F0D" w:rsidP="00FC4F0D">
      <w:pPr>
        <w:widowControl w:val="0"/>
        <w:jc w:val="both"/>
        <w:rPr>
          <w:rFonts w:ascii="Times New Roman" w:hAnsi="Times New Roman" w:cs="Arial"/>
          <w:szCs w:val="20"/>
        </w:rPr>
      </w:pPr>
    </w:p>
    <w:p w:rsidR="00F73AD4" w:rsidRPr="00E9516B" w:rsidRDefault="00F73AD4" w:rsidP="00F73AD4">
      <w:pPr>
        <w:autoSpaceDE w:val="0"/>
        <w:autoSpaceDN w:val="0"/>
        <w:adjustRightInd w:val="0"/>
        <w:jc w:val="both"/>
        <w:rPr>
          <w:rFonts w:ascii="Times New Roman" w:hAnsi="Times New Roman"/>
        </w:rPr>
      </w:pPr>
      <w:r w:rsidRPr="00E9516B">
        <w:rPr>
          <w:rFonts w:ascii="Times New Roman" w:hAnsi="Times New Roman"/>
        </w:rPr>
        <w:t xml:space="preserve">Kraj in datum:                                                                                  </w:t>
      </w:r>
    </w:p>
    <w:p w:rsidR="00F73AD4" w:rsidRPr="00E9516B" w:rsidRDefault="00F73AD4" w:rsidP="00F73AD4">
      <w:pPr>
        <w:autoSpaceDE w:val="0"/>
        <w:autoSpaceDN w:val="0"/>
        <w:adjustRightInd w:val="0"/>
        <w:jc w:val="both"/>
        <w:rPr>
          <w:rFonts w:ascii="Times New Roman" w:hAnsi="Times New Roman"/>
        </w:rPr>
      </w:pPr>
    </w:p>
    <w:p w:rsidR="00CB0778" w:rsidRDefault="00F73AD4" w:rsidP="00F73AD4">
      <w:pPr>
        <w:autoSpaceDE w:val="0"/>
        <w:autoSpaceDN w:val="0"/>
        <w:adjustRightInd w:val="0"/>
        <w:jc w:val="both"/>
        <w:rPr>
          <w:rFonts w:ascii="Times New Roman" w:hAnsi="Times New Roman"/>
        </w:rPr>
      </w:pPr>
      <w:r w:rsidRPr="00E9516B">
        <w:rPr>
          <w:rFonts w:ascii="Times New Roman" w:hAnsi="Times New Roman"/>
        </w:rPr>
        <w:t>Ime in priimek zakonitega zastopnika ponudnika /</w:t>
      </w:r>
      <w:r w:rsidRPr="00E9516B">
        <w:rPr>
          <w:rFonts w:ascii="Times New Roman" w:hAnsi="Times New Roman"/>
          <w:i/>
        </w:rPr>
        <w:t>menični dolžnik</w:t>
      </w:r>
      <w:r w:rsidRPr="00E9516B">
        <w:rPr>
          <w:rFonts w:ascii="Times New Roman" w:hAnsi="Times New Roman"/>
        </w:rPr>
        <w:t xml:space="preserve">/:    </w:t>
      </w:r>
    </w:p>
    <w:p w:rsidR="00CB0778" w:rsidRDefault="00CB0778" w:rsidP="00F73AD4">
      <w:pPr>
        <w:autoSpaceDE w:val="0"/>
        <w:autoSpaceDN w:val="0"/>
        <w:adjustRightInd w:val="0"/>
        <w:jc w:val="both"/>
        <w:rPr>
          <w:rFonts w:ascii="Times New Roman" w:hAnsi="Times New Roman"/>
        </w:rPr>
      </w:pPr>
    </w:p>
    <w:p w:rsidR="00CB0778" w:rsidRDefault="00CB0778" w:rsidP="00F73AD4">
      <w:pPr>
        <w:autoSpaceDE w:val="0"/>
        <w:autoSpaceDN w:val="0"/>
        <w:adjustRightInd w:val="0"/>
        <w:jc w:val="both"/>
        <w:rPr>
          <w:rFonts w:ascii="Times New Roman" w:hAnsi="Times New Roman"/>
        </w:rPr>
      </w:pPr>
    </w:p>
    <w:p w:rsidR="00CB0778" w:rsidRDefault="00CB0778" w:rsidP="00F73AD4">
      <w:pPr>
        <w:autoSpaceDE w:val="0"/>
        <w:autoSpaceDN w:val="0"/>
        <w:adjustRightInd w:val="0"/>
        <w:jc w:val="both"/>
        <w:rPr>
          <w:rFonts w:ascii="Times New Roman" w:hAnsi="Times New Roman"/>
        </w:rPr>
      </w:pPr>
    </w:p>
    <w:p w:rsidR="00CB0778" w:rsidRDefault="00CB0778" w:rsidP="00F73AD4">
      <w:pPr>
        <w:autoSpaceDE w:val="0"/>
        <w:autoSpaceDN w:val="0"/>
        <w:adjustRightInd w:val="0"/>
        <w:jc w:val="both"/>
        <w:rPr>
          <w:rFonts w:ascii="Times New Roman" w:hAnsi="Times New Roman"/>
        </w:rPr>
      </w:pPr>
    </w:p>
    <w:p w:rsidR="00CB0778" w:rsidRDefault="00CB0778" w:rsidP="00F73AD4">
      <w:pPr>
        <w:autoSpaceDE w:val="0"/>
        <w:autoSpaceDN w:val="0"/>
        <w:adjustRightInd w:val="0"/>
        <w:jc w:val="both"/>
        <w:rPr>
          <w:rFonts w:ascii="Times New Roman" w:hAnsi="Times New Roman"/>
        </w:rPr>
      </w:pPr>
    </w:p>
    <w:p w:rsidR="00CB0778" w:rsidRDefault="00CB0778" w:rsidP="00F73AD4">
      <w:pPr>
        <w:autoSpaceDE w:val="0"/>
        <w:autoSpaceDN w:val="0"/>
        <w:adjustRightInd w:val="0"/>
        <w:jc w:val="both"/>
        <w:rPr>
          <w:rFonts w:ascii="Times New Roman" w:hAnsi="Times New Roman"/>
        </w:rPr>
      </w:pPr>
    </w:p>
    <w:p w:rsidR="00CB0778" w:rsidRDefault="00CB0778" w:rsidP="00F73AD4">
      <w:pPr>
        <w:autoSpaceDE w:val="0"/>
        <w:autoSpaceDN w:val="0"/>
        <w:adjustRightInd w:val="0"/>
        <w:jc w:val="both"/>
        <w:rPr>
          <w:rFonts w:ascii="Times New Roman" w:hAnsi="Times New Roman"/>
        </w:rPr>
      </w:pPr>
    </w:p>
    <w:p w:rsidR="00CB0778" w:rsidRDefault="00CB0778" w:rsidP="00F73AD4">
      <w:pPr>
        <w:autoSpaceDE w:val="0"/>
        <w:autoSpaceDN w:val="0"/>
        <w:adjustRightInd w:val="0"/>
        <w:jc w:val="both"/>
        <w:rPr>
          <w:rFonts w:ascii="Times New Roman" w:hAnsi="Times New Roman"/>
        </w:rPr>
      </w:pPr>
    </w:p>
    <w:p w:rsidR="00CB0778" w:rsidRDefault="00CB0778" w:rsidP="00F73AD4">
      <w:pPr>
        <w:autoSpaceDE w:val="0"/>
        <w:autoSpaceDN w:val="0"/>
        <w:adjustRightInd w:val="0"/>
        <w:jc w:val="both"/>
        <w:rPr>
          <w:rFonts w:ascii="Times New Roman" w:hAnsi="Times New Roman"/>
        </w:rPr>
      </w:pPr>
    </w:p>
    <w:p w:rsidR="00CB0778" w:rsidRDefault="00CB0778" w:rsidP="00F73AD4">
      <w:pPr>
        <w:autoSpaceDE w:val="0"/>
        <w:autoSpaceDN w:val="0"/>
        <w:adjustRightInd w:val="0"/>
        <w:jc w:val="both"/>
        <w:rPr>
          <w:rFonts w:ascii="Times New Roman" w:hAnsi="Times New Roman"/>
        </w:rPr>
      </w:pPr>
    </w:p>
    <w:p w:rsidR="00CB0778" w:rsidRDefault="00CB0778" w:rsidP="00F73AD4">
      <w:pPr>
        <w:autoSpaceDE w:val="0"/>
        <w:autoSpaceDN w:val="0"/>
        <w:adjustRightInd w:val="0"/>
        <w:jc w:val="both"/>
        <w:rPr>
          <w:rFonts w:ascii="Times New Roman" w:hAnsi="Times New Roman"/>
        </w:rPr>
      </w:pPr>
    </w:p>
    <w:p w:rsidR="00CB0778" w:rsidRDefault="00CB0778" w:rsidP="00F73AD4">
      <w:pPr>
        <w:autoSpaceDE w:val="0"/>
        <w:autoSpaceDN w:val="0"/>
        <w:adjustRightInd w:val="0"/>
        <w:jc w:val="both"/>
        <w:rPr>
          <w:rFonts w:ascii="Times New Roman" w:hAnsi="Times New Roman"/>
        </w:rPr>
      </w:pPr>
    </w:p>
    <w:p w:rsidR="00CB0778" w:rsidRDefault="00CB0778" w:rsidP="00F73AD4">
      <w:pPr>
        <w:autoSpaceDE w:val="0"/>
        <w:autoSpaceDN w:val="0"/>
        <w:adjustRightInd w:val="0"/>
        <w:jc w:val="both"/>
        <w:rPr>
          <w:rFonts w:ascii="Times New Roman" w:hAnsi="Times New Roman"/>
        </w:rPr>
      </w:pPr>
    </w:p>
    <w:p w:rsidR="00A94A3B" w:rsidRDefault="00A94A3B" w:rsidP="00F73AD4">
      <w:pPr>
        <w:autoSpaceDE w:val="0"/>
        <w:autoSpaceDN w:val="0"/>
        <w:adjustRightInd w:val="0"/>
        <w:jc w:val="both"/>
        <w:rPr>
          <w:rFonts w:ascii="Times New Roman" w:hAnsi="Times New Roman"/>
        </w:rPr>
      </w:pPr>
    </w:p>
    <w:p w:rsidR="00A94A3B" w:rsidRDefault="00A94A3B" w:rsidP="00F73AD4">
      <w:pPr>
        <w:autoSpaceDE w:val="0"/>
        <w:autoSpaceDN w:val="0"/>
        <w:adjustRightInd w:val="0"/>
        <w:jc w:val="both"/>
        <w:rPr>
          <w:rFonts w:ascii="Times New Roman" w:hAnsi="Times New Roman"/>
        </w:rPr>
      </w:pPr>
    </w:p>
    <w:p w:rsidR="00CB0778" w:rsidRDefault="00CB0778" w:rsidP="00F73AD4">
      <w:pPr>
        <w:autoSpaceDE w:val="0"/>
        <w:autoSpaceDN w:val="0"/>
        <w:adjustRightInd w:val="0"/>
        <w:jc w:val="both"/>
        <w:rPr>
          <w:rFonts w:ascii="Times New Roman" w:hAnsi="Times New Roman"/>
        </w:rPr>
      </w:pPr>
    </w:p>
    <w:p w:rsidR="00CB0778" w:rsidRDefault="00CB0778" w:rsidP="00F73AD4">
      <w:pPr>
        <w:autoSpaceDE w:val="0"/>
        <w:autoSpaceDN w:val="0"/>
        <w:adjustRightInd w:val="0"/>
        <w:jc w:val="both"/>
        <w:rPr>
          <w:rFonts w:ascii="Times New Roman" w:hAnsi="Times New Roman"/>
        </w:rPr>
      </w:pPr>
    </w:p>
    <w:p w:rsidR="00936EDC" w:rsidRPr="001C4F79" w:rsidRDefault="00F73AD4" w:rsidP="00936EDC">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sidRPr="00E9516B">
        <w:rPr>
          <w:rFonts w:ascii="Times New Roman" w:hAnsi="Times New Roman"/>
        </w:rPr>
        <w:lastRenderedPageBreak/>
        <w:t xml:space="preserve">  </w:t>
      </w:r>
      <w:r w:rsidR="00936EDC">
        <w:rPr>
          <w:rFonts w:ascii="Times New Roman" w:hAnsi="Times New Roman"/>
          <w:szCs w:val="20"/>
        </w:rPr>
        <w:t>Naročnik :</w:t>
      </w:r>
      <w:r w:rsidR="00936EDC">
        <w:rPr>
          <w:rFonts w:ascii="Times New Roman" w:hAnsi="Times New Roman"/>
          <w:szCs w:val="20"/>
        </w:rPr>
        <w:tab/>
      </w:r>
      <w:r w:rsidR="00936EDC">
        <w:rPr>
          <w:rFonts w:ascii="Times New Roman" w:hAnsi="Times New Roman"/>
          <w:szCs w:val="20"/>
        </w:rPr>
        <w:tab/>
      </w:r>
      <w:r w:rsidR="00936EDC">
        <w:rPr>
          <w:rFonts w:ascii="Times New Roman" w:hAnsi="Times New Roman"/>
          <w:szCs w:val="20"/>
        </w:rPr>
        <w:tab/>
      </w:r>
      <w:r w:rsidR="00936EDC">
        <w:rPr>
          <w:rFonts w:ascii="Times New Roman" w:hAnsi="Times New Roman"/>
          <w:szCs w:val="20"/>
        </w:rPr>
        <w:tab/>
      </w:r>
      <w:r w:rsidR="00936EDC">
        <w:rPr>
          <w:rFonts w:ascii="Times New Roman" w:hAnsi="Times New Roman"/>
          <w:szCs w:val="20"/>
        </w:rPr>
        <w:tab/>
      </w:r>
      <w:r w:rsidR="00936EDC">
        <w:rPr>
          <w:rFonts w:ascii="Times New Roman" w:hAnsi="Times New Roman"/>
          <w:szCs w:val="20"/>
        </w:rPr>
        <w:tab/>
      </w:r>
      <w:r w:rsidR="00936EDC">
        <w:rPr>
          <w:rFonts w:ascii="Times New Roman" w:hAnsi="Times New Roman"/>
          <w:szCs w:val="20"/>
        </w:rPr>
        <w:tab/>
      </w:r>
      <w:r w:rsidR="00936EDC">
        <w:rPr>
          <w:rFonts w:ascii="Times New Roman" w:hAnsi="Times New Roman"/>
          <w:szCs w:val="20"/>
        </w:rPr>
        <w:tab/>
      </w:r>
      <w:r w:rsidR="00936EDC">
        <w:rPr>
          <w:rFonts w:ascii="Times New Roman" w:hAnsi="Times New Roman"/>
          <w:szCs w:val="20"/>
        </w:rPr>
        <w:tab/>
      </w:r>
      <w:r w:rsidR="00936EDC">
        <w:rPr>
          <w:rFonts w:ascii="Times New Roman" w:hAnsi="Times New Roman"/>
          <w:szCs w:val="20"/>
        </w:rPr>
        <w:tab/>
        <w:t>OBR- 10</w:t>
      </w:r>
    </w:p>
    <w:p w:rsidR="00936EDC" w:rsidRPr="001C4F79" w:rsidRDefault="00936EDC" w:rsidP="00936EDC">
      <w:pPr>
        <w:jc w:val="both"/>
        <w:rPr>
          <w:rFonts w:ascii="Times New Roman" w:hAnsi="Times New Roman"/>
          <w:b/>
          <w:szCs w:val="20"/>
        </w:rPr>
      </w:pPr>
      <w:r w:rsidRPr="001C4F79">
        <w:rPr>
          <w:rFonts w:ascii="Times New Roman" w:hAnsi="Times New Roman"/>
          <w:b/>
          <w:szCs w:val="20"/>
        </w:rPr>
        <w:t>Splošna bolnišnica Slovenj Gradec</w:t>
      </w:r>
    </w:p>
    <w:p w:rsidR="00936EDC" w:rsidRDefault="00936EDC" w:rsidP="00936EDC">
      <w:pPr>
        <w:jc w:val="both"/>
        <w:rPr>
          <w:rFonts w:ascii="Times New Roman" w:hAnsi="Times New Roman"/>
          <w:b/>
          <w:szCs w:val="20"/>
        </w:rPr>
      </w:pPr>
      <w:r w:rsidRPr="001C4F79">
        <w:rPr>
          <w:rFonts w:ascii="Times New Roman" w:hAnsi="Times New Roman"/>
          <w:b/>
          <w:szCs w:val="20"/>
        </w:rPr>
        <w:t xml:space="preserve">Štev. : </w:t>
      </w:r>
      <w:r w:rsidR="00E83129">
        <w:rPr>
          <w:rFonts w:ascii="Times New Roman" w:hAnsi="Times New Roman"/>
          <w:b/>
          <w:szCs w:val="20"/>
        </w:rPr>
        <w:t>JN06/2022</w:t>
      </w:r>
    </w:p>
    <w:p w:rsidR="00E83129" w:rsidRPr="001C4F79" w:rsidRDefault="00E83129" w:rsidP="00936EDC">
      <w:pPr>
        <w:jc w:val="both"/>
        <w:rPr>
          <w:rFonts w:ascii="Times New Roman" w:hAnsi="Times New Roman"/>
          <w:b/>
          <w:szCs w:val="20"/>
        </w:rPr>
      </w:pPr>
      <w:r>
        <w:rPr>
          <w:rFonts w:ascii="Times New Roman" w:hAnsi="Times New Roman"/>
          <w:b/>
          <w:szCs w:val="20"/>
        </w:rPr>
        <w:t>Datum :  februar 2022</w:t>
      </w:r>
    </w:p>
    <w:p w:rsidR="00936EDC" w:rsidRDefault="00936EDC" w:rsidP="00936EDC">
      <w:pPr>
        <w:autoSpaceDE w:val="0"/>
        <w:autoSpaceDN w:val="0"/>
        <w:adjustRightInd w:val="0"/>
        <w:jc w:val="both"/>
        <w:rPr>
          <w:rFonts w:cs="Arial"/>
          <w:color w:val="000000"/>
          <w:sz w:val="18"/>
          <w:szCs w:val="18"/>
        </w:rPr>
      </w:pPr>
    </w:p>
    <w:p w:rsidR="00936EDC" w:rsidRDefault="00936EDC" w:rsidP="00936EDC">
      <w:pPr>
        <w:autoSpaceDE w:val="0"/>
        <w:autoSpaceDN w:val="0"/>
        <w:adjustRightInd w:val="0"/>
        <w:jc w:val="both"/>
        <w:rPr>
          <w:rFonts w:cs="Arial"/>
          <w:color w:val="000000"/>
          <w:sz w:val="18"/>
          <w:szCs w:val="18"/>
        </w:rPr>
      </w:pPr>
    </w:p>
    <w:p w:rsidR="00936EDC" w:rsidRPr="004A22D6" w:rsidRDefault="00936EDC" w:rsidP="00936EDC">
      <w:pPr>
        <w:jc w:val="both"/>
        <w:rPr>
          <w:rFonts w:ascii="Times New Roman" w:hAnsi="Times New Roman"/>
        </w:rPr>
      </w:pPr>
      <w:r w:rsidRPr="004A22D6">
        <w:rPr>
          <w:rFonts w:ascii="Times New Roman" w:hAnsi="Times New Roman"/>
          <w:b/>
        </w:rPr>
        <w:t>VZOREC IZJAVE</w:t>
      </w:r>
      <w:r w:rsidRPr="004A22D6">
        <w:rPr>
          <w:rStyle w:val="Sprotnaopomba-sklic"/>
          <w:rFonts w:ascii="Times New Roman" w:hAnsi="Times New Roman"/>
        </w:rPr>
        <w:footnoteReference w:id="1"/>
      </w:r>
      <w:r w:rsidRPr="004A22D6">
        <w:rPr>
          <w:rFonts w:ascii="Times New Roman" w:hAnsi="Times New Roman"/>
        </w:rPr>
        <w:t xml:space="preserve"> </w:t>
      </w:r>
    </w:p>
    <w:p w:rsidR="00936EDC" w:rsidRPr="004A22D6" w:rsidRDefault="00936EDC" w:rsidP="00936EDC">
      <w:pPr>
        <w:jc w:val="both"/>
        <w:rPr>
          <w:rFonts w:ascii="Times New Roman" w:hAnsi="Times New Roman"/>
        </w:rPr>
      </w:pPr>
    </w:p>
    <w:p w:rsidR="00936EDC" w:rsidRPr="004A22D6" w:rsidRDefault="00936EDC" w:rsidP="00936EDC">
      <w:pPr>
        <w:pBdr>
          <w:bottom w:val="single" w:sz="12" w:space="1" w:color="auto"/>
        </w:pBdr>
        <w:jc w:val="both"/>
        <w:rPr>
          <w:rFonts w:ascii="Times New Roman" w:hAnsi="Times New Roman"/>
        </w:rPr>
      </w:pPr>
    </w:p>
    <w:p w:rsidR="00936EDC" w:rsidRPr="004A22D6" w:rsidRDefault="00936EDC" w:rsidP="00936EDC">
      <w:pPr>
        <w:jc w:val="both"/>
        <w:rPr>
          <w:rFonts w:ascii="Times New Roman" w:hAnsi="Times New Roman"/>
          <w:b/>
          <w:i/>
          <w:u w:val="single"/>
        </w:rPr>
      </w:pPr>
      <w:r w:rsidRPr="004A22D6">
        <w:rPr>
          <w:rFonts w:ascii="Times New Roman" w:hAnsi="Times New Roman"/>
          <w:b/>
          <w:i/>
          <w:u w:val="single"/>
        </w:rPr>
        <w:t xml:space="preserve"> (NAVEDBA IMENA IN PRIIMKA FIZIČNE OSEBE</w:t>
      </w:r>
      <w:r w:rsidRPr="004A22D6">
        <w:rPr>
          <w:rStyle w:val="Sprotnaopomba-sklic"/>
          <w:rFonts w:ascii="Times New Roman" w:hAnsi="Times New Roman"/>
          <w:i/>
          <w:u w:val="single"/>
        </w:rPr>
        <w:footnoteReference w:id="2"/>
      </w:r>
      <w:r w:rsidRPr="004A22D6">
        <w:rPr>
          <w:rFonts w:ascii="Times New Roman" w:hAnsi="Times New Roman"/>
          <w:b/>
          <w:i/>
          <w:u w:val="single"/>
        </w:rPr>
        <w:t xml:space="preserve"> ALI ODGOVORNE OSEBE</w:t>
      </w:r>
      <w:r w:rsidRPr="004A22D6">
        <w:rPr>
          <w:rStyle w:val="Sprotnaopomba-sklic"/>
          <w:rFonts w:ascii="Times New Roman" w:hAnsi="Times New Roman"/>
          <w:i/>
          <w:u w:val="single"/>
        </w:rPr>
        <w:footnoteReference w:id="3"/>
      </w:r>
      <w:r w:rsidRPr="004A22D6">
        <w:rPr>
          <w:rFonts w:ascii="Times New Roman" w:hAnsi="Times New Roman"/>
          <w:b/>
          <w:i/>
          <w:u w:val="single"/>
        </w:rPr>
        <w:t xml:space="preserve"> POSLOVNEGA SUBJEKTA)</w:t>
      </w:r>
    </w:p>
    <w:p w:rsidR="00936EDC" w:rsidRPr="004A22D6" w:rsidRDefault="00936EDC" w:rsidP="00936EDC">
      <w:pPr>
        <w:jc w:val="both"/>
        <w:rPr>
          <w:rFonts w:ascii="Times New Roman" w:hAnsi="Times New Roman"/>
        </w:rPr>
      </w:pPr>
      <w:r w:rsidRPr="004A22D6">
        <w:rPr>
          <w:rFonts w:ascii="Times New Roman" w:hAnsi="Times New Roman"/>
        </w:rPr>
        <w:t xml:space="preserve">izjavljam, da poslovni subjekt </w:t>
      </w:r>
      <w:r w:rsidRPr="004A22D6">
        <w:rPr>
          <w:rFonts w:ascii="Times New Roman" w:hAnsi="Times New Roman"/>
          <w:b/>
          <w:i/>
          <w:u w:val="single"/>
        </w:rPr>
        <w:t>(NAVEDBA POSLOVNEGA SUBJEKTA</w:t>
      </w:r>
      <w:r w:rsidRPr="004A22D6">
        <w:rPr>
          <w:rStyle w:val="Sprotnaopomba-sklic"/>
          <w:rFonts w:ascii="Times New Roman" w:hAnsi="Times New Roman"/>
          <w:i/>
          <w:u w:val="single"/>
        </w:rPr>
        <w:footnoteReference w:id="4"/>
      </w:r>
      <w:r w:rsidRPr="004A22D6">
        <w:rPr>
          <w:rFonts w:ascii="Times New Roman" w:hAnsi="Times New Roman"/>
          <w:b/>
          <w:i/>
          <w:u w:val="single"/>
        </w:rPr>
        <w:t>)</w:t>
      </w:r>
      <w:r w:rsidRPr="004A22D6">
        <w:rPr>
          <w:rFonts w:ascii="Times New Roman" w:hAnsi="Times New Roman"/>
        </w:rPr>
        <w:t xml:space="preserve"> ni / nisem povezan s funkcionarjem in po mojem vedenju ni / nisem  povezan z družinskim članom funkcionarja na način, določen v prvem odstavku 35. člena Zakona o integriteti in preprečevanju korupcije (Uradni list RS, št. 69/11 – uradno prečiščeno besedilo in 158/2020, </w:t>
      </w:r>
      <w:proofErr w:type="spellStart"/>
      <w:r w:rsidRPr="004A22D6">
        <w:rPr>
          <w:rFonts w:ascii="Times New Roman" w:hAnsi="Times New Roman"/>
        </w:rPr>
        <w:t>ZIntPK</w:t>
      </w:r>
      <w:proofErr w:type="spellEnd"/>
      <w:r w:rsidRPr="004A22D6">
        <w:rPr>
          <w:rFonts w:ascii="Times New Roman" w:hAnsi="Times New Roman"/>
        </w:rPr>
        <w:t xml:space="preserve">).   </w:t>
      </w:r>
    </w:p>
    <w:p w:rsidR="00936EDC" w:rsidRPr="004A22D6" w:rsidRDefault="00936EDC" w:rsidP="00936EDC">
      <w:pPr>
        <w:jc w:val="both"/>
        <w:rPr>
          <w:rFonts w:ascii="Times New Roman" w:hAnsi="Times New Roman"/>
        </w:rPr>
      </w:pPr>
    </w:p>
    <w:p w:rsidR="00936EDC" w:rsidRPr="004A22D6" w:rsidRDefault="00936EDC" w:rsidP="00936EDC">
      <w:pPr>
        <w:jc w:val="both"/>
        <w:rPr>
          <w:rFonts w:ascii="Times New Roman" w:hAnsi="Times New Roman"/>
        </w:rPr>
      </w:pPr>
    </w:p>
    <w:p w:rsidR="00936EDC" w:rsidRPr="004A22D6" w:rsidRDefault="00936EDC" w:rsidP="00936EDC">
      <w:pPr>
        <w:jc w:val="both"/>
        <w:rPr>
          <w:rFonts w:ascii="Times New Roman" w:hAnsi="Times New Roman"/>
        </w:rPr>
      </w:pPr>
    </w:p>
    <w:p w:rsidR="00936EDC" w:rsidRPr="004A22D6" w:rsidRDefault="00936EDC" w:rsidP="00936EDC">
      <w:pPr>
        <w:jc w:val="both"/>
        <w:rPr>
          <w:rFonts w:ascii="Times New Roman" w:hAnsi="Times New Roman"/>
        </w:rPr>
      </w:pPr>
    </w:p>
    <w:p w:rsidR="00936EDC" w:rsidRPr="004A22D6" w:rsidRDefault="00936EDC" w:rsidP="00936EDC">
      <w:pPr>
        <w:jc w:val="both"/>
        <w:rPr>
          <w:rFonts w:ascii="Times New Roman" w:hAnsi="Times New Roman"/>
        </w:rPr>
      </w:pPr>
    </w:p>
    <w:p w:rsidR="00936EDC" w:rsidRPr="004A22D6" w:rsidRDefault="00936EDC" w:rsidP="00936EDC">
      <w:pPr>
        <w:jc w:val="both"/>
        <w:rPr>
          <w:rFonts w:ascii="Times New Roman" w:hAnsi="Times New Roman"/>
        </w:rPr>
      </w:pPr>
    </w:p>
    <w:p w:rsidR="00936EDC" w:rsidRPr="004A22D6" w:rsidRDefault="00936EDC" w:rsidP="00936EDC">
      <w:pPr>
        <w:jc w:val="both"/>
        <w:rPr>
          <w:rFonts w:ascii="Times New Roman" w:hAnsi="Times New Roman"/>
          <w:b/>
          <w:u w:val="single"/>
        </w:rPr>
      </w:pPr>
      <w:r w:rsidRPr="004A22D6">
        <w:rPr>
          <w:rFonts w:ascii="Times New Roman" w:hAnsi="Times New Roman"/>
          <w:b/>
          <w:u w:val="single"/>
        </w:rPr>
        <w:t xml:space="preserve">1. odstavek 35. člena </w:t>
      </w:r>
      <w:proofErr w:type="spellStart"/>
      <w:r w:rsidRPr="004A22D6">
        <w:rPr>
          <w:rFonts w:ascii="Times New Roman" w:hAnsi="Times New Roman"/>
          <w:b/>
          <w:u w:val="single"/>
        </w:rPr>
        <w:t>ZIntPK</w:t>
      </w:r>
      <w:proofErr w:type="spellEnd"/>
      <w:r w:rsidRPr="004A22D6">
        <w:rPr>
          <w:rFonts w:ascii="Times New Roman" w:hAnsi="Times New Roman"/>
          <w:b/>
          <w:u w:val="single"/>
        </w:rPr>
        <w:t>:</w:t>
      </w:r>
    </w:p>
    <w:p w:rsidR="00936EDC" w:rsidRPr="004A22D6" w:rsidRDefault="00936EDC" w:rsidP="00936EDC">
      <w:pPr>
        <w:pStyle w:val="Sprotnaopomba-besedilo"/>
        <w:rPr>
          <w:i/>
          <w:sz w:val="24"/>
          <w:szCs w:val="24"/>
        </w:rPr>
      </w:pPr>
      <w:r w:rsidRPr="004A22D6">
        <w:rPr>
          <w:i/>
          <w:sz w:val="24"/>
          <w:szCs w:val="24"/>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936EDC" w:rsidRPr="004A22D6" w:rsidRDefault="00936EDC" w:rsidP="008961EC">
      <w:pPr>
        <w:pStyle w:val="Sprotnaopomba-besedilo"/>
        <w:numPr>
          <w:ilvl w:val="0"/>
          <w:numId w:val="18"/>
        </w:numPr>
        <w:rPr>
          <w:i/>
          <w:sz w:val="24"/>
          <w:szCs w:val="24"/>
        </w:rPr>
      </w:pPr>
      <w:r w:rsidRPr="004A22D6">
        <w:rPr>
          <w:i/>
          <w:sz w:val="24"/>
          <w:szCs w:val="24"/>
        </w:rPr>
        <w:t>udeležen kot poslovodja, član poslovodstva ali zakoniti zastopnik ali</w:t>
      </w:r>
    </w:p>
    <w:p w:rsidR="00936EDC" w:rsidRPr="004A22D6" w:rsidRDefault="00936EDC" w:rsidP="008961EC">
      <w:pPr>
        <w:pStyle w:val="Sprotnaopomba-besedilo"/>
        <w:numPr>
          <w:ilvl w:val="0"/>
          <w:numId w:val="18"/>
        </w:numPr>
        <w:rPr>
          <w:i/>
          <w:sz w:val="24"/>
          <w:szCs w:val="24"/>
        </w:rPr>
      </w:pPr>
      <w:r w:rsidRPr="004A22D6">
        <w:rPr>
          <w:i/>
          <w:sz w:val="24"/>
          <w:szCs w:val="24"/>
        </w:rPr>
        <w:t>neposredno ali prek drugih pravnih oseb v več kot pet odstotnem deležu udeležen pri ustanoviteljskih pravicah, upravljanju ali kapitalu.</w:t>
      </w:r>
    </w:p>
    <w:p w:rsidR="00936EDC" w:rsidRPr="00C972CE" w:rsidRDefault="00936EDC" w:rsidP="00936EDC">
      <w:pPr>
        <w:rPr>
          <w:rFonts w:ascii="Arial Narrow" w:hAnsi="Arial Narrow"/>
        </w:rPr>
      </w:pPr>
    </w:p>
    <w:p w:rsidR="00936EDC" w:rsidRDefault="00936EDC" w:rsidP="00936EDC">
      <w:pPr>
        <w:autoSpaceDE w:val="0"/>
        <w:autoSpaceDN w:val="0"/>
        <w:adjustRightInd w:val="0"/>
        <w:jc w:val="both"/>
        <w:rPr>
          <w:rFonts w:cs="Arial"/>
          <w:color w:val="000000"/>
          <w:sz w:val="18"/>
          <w:szCs w:val="18"/>
        </w:rPr>
      </w:pPr>
    </w:p>
    <w:p w:rsidR="00936EDC" w:rsidRDefault="00936EDC" w:rsidP="00936EDC">
      <w:pPr>
        <w:autoSpaceDE w:val="0"/>
        <w:autoSpaceDN w:val="0"/>
        <w:adjustRightInd w:val="0"/>
        <w:jc w:val="both"/>
        <w:rPr>
          <w:rFonts w:cs="Arial"/>
          <w:color w:val="000000"/>
          <w:sz w:val="18"/>
          <w:szCs w:val="18"/>
        </w:rPr>
      </w:pPr>
    </w:p>
    <w:p w:rsidR="00936EDC" w:rsidRDefault="00936EDC" w:rsidP="00936EDC">
      <w:pPr>
        <w:autoSpaceDE w:val="0"/>
        <w:autoSpaceDN w:val="0"/>
        <w:adjustRightInd w:val="0"/>
        <w:jc w:val="both"/>
        <w:rPr>
          <w:rFonts w:cs="Arial"/>
          <w:color w:val="000000"/>
          <w:sz w:val="18"/>
          <w:szCs w:val="18"/>
        </w:rPr>
      </w:pPr>
    </w:p>
    <w:p w:rsidR="00F73AD4" w:rsidRPr="00E9516B" w:rsidRDefault="00F73AD4" w:rsidP="00F73AD4">
      <w:pPr>
        <w:autoSpaceDE w:val="0"/>
        <w:autoSpaceDN w:val="0"/>
        <w:adjustRightInd w:val="0"/>
        <w:jc w:val="both"/>
        <w:rPr>
          <w:rFonts w:ascii="Times New Roman" w:hAnsi="Times New Roman"/>
        </w:rPr>
      </w:pPr>
      <w:r w:rsidRPr="00E9516B">
        <w:rPr>
          <w:rFonts w:ascii="Times New Roman" w:hAnsi="Times New Roman"/>
        </w:rPr>
        <w:t xml:space="preserve">                                            </w:t>
      </w:r>
    </w:p>
    <w:p w:rsidR="00FC4F0D" w:rsidRPr="00E9516B" w:rsidRDefault="00FC4F0D" w:rsidP="00FC4F0D">
      <w:pPr>
        <w:jc w:val="both"/>
        <w:rPr>
          <w:rFonts w:ascii="Times New Roman" w:hAnsi="Times New Roman"/>
          <w:b/>
          <w:szCs w:val="20"/>
        </w:rPr>
      </w:pPr>
    </w:p>
    <w:p w:rsidR="00EA145F" w:rsidRDefault="00EA145F" w:rsidP="00064945">
      <w:pPr>
        <w:pStyle w:val="BodyText22"/>
        <w:ind w:left="0"/>
        <w:jc w:val="left"/>
        <w:rPr>
          <w:rFonts w:ascii="Times New Roman" w:hAnsi="Times New Roman"/>
          <w:sz w:val="24"/>
          <w:szCs w:val="24"/>
          <w:lang w:val="sl-SI"/>
        </w:rPr>
      </w:pPr>
    </w:p>
    <w:p w:rsidR="00EA145F" w:rsidRDefault="00EA145F" w:rsidP="00064945">
      <w:pPr>
        <w:pStyle w:val="BodyText22"/>
        <w:ind w:left="0"/>
        <w:jc w:val="left"/>
        <w:rPr>
          <w:rFonts w:ascii="Times New Roman" w:hAnsi="Times New Roman"/>
          <w:sz w:val="24"/>
          <w:szCs w:val="24"/>
          <w:lang w:val="sl-SI"/>
        </w:rPr>
      </w:pPr>
    </w:p>
    <w:p w:rsidR="00EA145F" w:rsidRDefault="00EA145F" w:rsidP="00064945">
      <w:pPr>
        <w:pStyle w:val="BodyText22"/>
        <w:ind w:left="0"/>
        <w:jc w:val="left"/>
        <w:rPr>
          <w:rFonts w:ascii="Times New Roman" w:hAnsi="Times New Roman"/>
          <w:sz w:val="24"/>
          <w:szCs w:val="24"/>
          <w:lang w:val="sl-SI"/>
        </w:rPr>
      </w:pPr>
    </w:p>
    <w:p w:rsidR="006D17ED" w:rsidRDefault="006D17ED" w:rsidP="00064945">
      <w:pPr>
        <w:rPr>
          <w:rFonts w:ascii="Times New Roman" w:hAnsi="Times New Roman"/>
        </w:rPr>
      </w:pPr>
    </w:p>
    <w:p w:rsidR="00EC3BAD" w:rsidRDefault="00EC3BAD" w:rsidP="00064945">
      <w:pPr>
        <w:rPr>
          <w:rFonts w:ascii="Times New Roman" w:hAnsi="Times New Roman"/>
        </w:rPr>
      </w:pPr>
    </w:p>
    <w:p w:rsidR="00EC3BAD" w:rsidRDefault="00EC3BAD" w:rsidP="00064945">
      <w:pPr>
        <w:rPr>
          <w:rFonts w:ascii="Times New Roman" w:hAnsi="Times New Roman"/>
        </w:rPr>
      </w:pPr>
    </w:p>
    <w:p w:rsidR="00EC3BAD" w:rsidRDefault="00EC3BAD" w:rsidP="00064945">
      <w:pPr>
        <w:rPr>
          <w:rFonts w:ascii="Times New Roman" w:hAnsi="Times New Roman"/>
        </w:rPr>
      </w:pPr>
    </w:p>
    <w:p w:rsidR="00EC3BAD" w:rsidRDefault="00EC3BAD" w:rsidP="00064945">
      <w:pPr>
        <w:rPr>
          <w:rFonts w:ascii="Times New Roman" w:hAnsi="Times New Roman"/>
        </w:rPr>
      </w:pPr>
    </w:p>
    <w:p w:rsidR="00EC3BAD" w:rsidRDefault="00EC3BAD" w:rsidP="00064945">
      <w:pPr>
        <w:rPr>
          <w:rFonts w:ascii="Times New Roman" w:hAnsi="Times New Roman"/>
        </w:rPr>
      </w:pPr>
    </w:p>
    <w:p w:rsidR="00EC3BAD" w:rsidRPr="007113CA" w:rsidRDefault="00EC3BAD" w:rsidP="00064945">
      <w:pPr>
        <w:rPr>
          <w:rFonts w:ascii="Times New Roman" w:hAnsi="Times New Roman"/>
        </w:rPr>
      </w:pPr>
    </w:p>
    <w:sectPr w:rsidR="00EC3BAD" w:rsidRPr="007113CA" w:rsidSect="00E3745E">
      <w:headerReference w:type="default" r:id="rId24"/>
      <w:footerReference w:type="default" r:id="rId25"/>
      <w:headerReference w:type="first" r:id="rId26"/>
      <w:footerReference w:type="first" r:id="rId27"/>
      <w:pgSz w:w="11906" w:h="16838" w:code="9"/>
      <w:pgMar w:top="964" w:right="1134" w:bottom="851" w:left="1418" w:header="0" w:footer="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45E2" w:rsidRDefault="007045E2">
      <w:r>
        <w:separator/>
      </w:r>
    </w:p>
  </w:endnote>
  <w:endnote w:type="continuationSeparator" w:id="0">
    <w:p w:rsidR="007045E2" w:rsidRDefault="007045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MS Gothic"/>
    <w:charset w:val="80"/>
    <w:family w:val="auto"/>
    <w:pitch w:val="default"/>
  </w:font>
  <w:font w:name="OpenSymbol">
    <w:altName w:val="Times New Roman"/>
    <w:charset w:val="01"/>
    <w:family w:val="auto"/>
    <w:pitch w:val="default"/>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10002FF" w:usb1="4000ACFF" w:usb2="00000009" w:usb3="00000000" w:csb0="0000019F" w:csb1="00000000"/>
  </w:font>
  <w:font w:name="Verdana">
    <w:panose1 w:val="020B0604030504040204"/>
    <w:charset w:val="EE"/>
    <w:family w:val="swiss"/>
    <w:pitch w:val="variable"/>
    <w:sig w:usb0="A10006FF" w:usb1="4000205B" w:usb2="00000010"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MS Reference Sans Serif">
    <w:panose1 w:val="020B0604030504040204"/>
    <w:charset w:val="EE"/>
    <w:family w:val="swiss"/>
    <w:pitch w:val="variable"/>
    <w:sig w:usb0="20000287" w:usb1="00000000" w:usb2="00000000" w:usb3="00000000" w:csb0="0000019F" w:csb1="00000000"/>
  </w:font>
  <w:font w:name="Liberation Sans">
    <w:altName w:val="Arial"/>
    <w:charset w:val="EE"/>
    <w:family w:val="swiss"/>
    <w:pitch w:val="variable"/>
  </w:font>
  <w:font w:name="MS Mincho">
    <w:altName w:val="ＭＳ 明朝"/>
    <w:panose1 w:val="02020609040205080304"/>
    <w:charset w:val="80"/>
    <w:family w:val="modern"/>
    <w:pitch w:val="fixed"/>
    <w:sig w:usb0="E00002FF" w:usb1="6AC7FDFB" w:usb2="00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Arial Narrow">
    <w:panose1 w:val="020B0606020202030204"/>
    <w:charset w:val="EE"/>
    <w:family w:val="swiss"/>
    <w:pitch w:val="variable"/>
    <w:sig w:usb0="00000287" w:usb1="00000800" w:usb2="00000000" w:usb3="00000000" w:csb0="0000009F" w:csb1="00000000"/>
  </w:font>
  <w:font w:name="Mangal">
    <w:panose1 w:val="02040503050203030202"/>
    <w:charset w:val="00"/>
    <w:family w:val="roman"/>
    <w:pitch w:val="variable"/>
    <w:sig w:usb0="00008003" w:usb1="00000000" w:usb2="00000000" w:usb3="00000000" w:csb0="00000001" w:csb1="00000000"/>
  </w:font>
  <w:font w:name="DINCE-Regular">
    <w:altName w:val="Times New Roman"/>
    <w:charset w:val="EE"/>
    <w:family w:val="auto"/>
    <w:pitch w:val="variable"/>
    <w:sig w:usb0="80000027" w:usb1="00000000" w:usb2="00000000" w:usb3="00000000" w:csb0="00000002" w:csb1="00000000"/>
  </w:font>
  <w:font w:name="Arial,Bold">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45E2" w:rsidRDefault="007045E2" w:rsidP="005B688F">
    <w:pPr>
      <w:pStyle w:val="Noga"/>
      <w:jc w:val="center"/>
    </w:pPr>
  </w:p>
  <w:p w:rsidR="007045E2" w:rsidRDefault="007045E2">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45E2" w:rsidRDefault="007045E2" w:rsidP="002758FB">
    <w:pPr>
      <w:pStyle w:val="Noga"/>
      <w:ind w:left="-1418" w:right="-1134"/>
      <w:jc w:val="center"/>
    </w:pPr>
    <w:r>
      <w:rPr>
        <w:noProof/>
      </w:rPr>
      <w:drawing>
        <wp:inline distT="0" distB="0" distL="0" distR="0" wp14:anchorId="5BB33762" wp14:editId="05608D36">
          <wp:extent cx="5939790" cy="499075"/>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39790" cy="499075"/>
                  </a:xfrm>
                  <a:prstGeom prst="rect">
                    <a:avLst/>
                  </a:prstGeom>
                  <a:noFill/>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45E2" w:rsidRDefault="007045E2">
      <w:r>
        <w:separator/>
      </w:r>
    </w:p>
  </w:footnote>
  <w:footnote w:type="continuationSeparator" w:id="0">
    <w:p w:rsidR="007045E2" w:rsidRDefault="007045E2">
      <w:r>
        <w:continuationSeparator/>
      </w:r>
    </w:p>
  </w:footnote>
  <w:footnote w:id="1">
    <w:p w:rsidR="007045E2" w:rsidRPr="00C972CE" w:rsidRDefault="007045E2" w:rsidP="00936EDC">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Izjava se predloži v postopku podeljevanja koncesije, sklepanja javno-zasebnega partnerstva ali v postopku javnega naročanja, če ta ni bil izveden, pa pred sklenitvijo pogodbe z organom ali organizacijo javnega sektorja iz prvega odstavka 35. člena </w:t>
      </w:r>
      <w:proofErr w:type="spellStart"/>
      <w:r w:rsidRPr="00C972CE">
        <w:rPr>
          <w:rFonts w:ascii="Arial Narrow" w:hAnsi="Arial Narrow"/>
        </w:rPr>
        <w:t>ZIntPK</w:t>
      </w:r>
      <w:proofErr w:type="spellEnd"/>
      <w:r w:rsidRPr="00C972CE">
        <w:rPr>
          <w:rFonts w:ascii="Arial Narrow" w:hAnsi="Arial Narrow"/>
        </w:rPr>
        <w:t>.</w:t>
      </w:r>
    </w:p>
  </w:footnote>
  <w:footnote w:id="2">
    <w:p w:rsidR="007045E2" w:rsidRPr="00C972CE" w:rsidRDefault="007045E2" w:rsidP="00936EDC">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Navedba mora vsebovati ime in priimek fizične osebe, naslov stalnega bivališča ter podatek, s katerim je fizično osebo mogoče jasno identificirati (npr. EMŠO). </w:t>
      </w:r>
    </w:p>
  </w:footnote>
  <w:footnote w:id="3">
    <w:p w:rsidR="007045E2" w:rsidRPr="00C972CE" w:rsidRDefault="007045E2" w:rsidP="00936EDC">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Navedba mora vsebovati ime in priimek odgovorne osebe, naslov stalnega bivališča ter podatek, s katerim je odgovorno osebo mogoče jasno identificirati (npr. EMŠO)</w:t>
      </w:r>
    </w:p>
  </w:footnote>
  <w:footnote w:id="4">
    <w:p w:rsidR="007045E2" w:rsidRPr="00C972CE" w:rsidRDefault="007045E2" w:rsidP="00936EDC">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Navedba poslovnega subjekta mora vsebovati naziv poslovnega subjekta, naslov poslovnega subjekta ter podatek, s katerim je mogoče poslovni subjekt jasno identificirati (npr. matična številka poslovnega subjekta)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45E2" w:rsidRPr="00DD6C81" w:rsidRDefault="007045E2" w:rsidP="005B688F">
    <w:pPr>
      <w:pStyle w:val="Glava"/>
    </w:pPr>
    <w:r>
      <w:rPr>
        <w:noProof/>
      </w:rPr>
      <mc:AlternateContent>
        <mc:Choice Requires="wps">
          <w:drawing>
            <wp:anchor distT="0" distB="0" distL="114300" distR="114300" simplePos="0" relativeHeight="251657728" behindDoc="0" locked="0" layoutInCell="0" allowOverlap="1" wp14:anchorId="493F39A2" wp14:editId="1992E248">
              <wp:simplePos x="0" y="0"/>
              <wp:positionH relativeFrom="page">
                <wp:posOffset>6984365</wp:posOffset>
              </wp:positionH>
              <wp:positionV relativeFrom="page">
                <wp:posOffset>5448935</wp:posOffset>
              </wp:positionV>
              <wp:extent cx="573405" cy="329565"/>
              <wp:effectExtent l="0" t="0" r="0" b="0"/>
              <wp:wrapNone/>
              <wp:docPr id="545"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3405" cy="329565"/>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p w:rsidR="007045E2" w:rsidRDefault="007045E2">
                          <w:pPr>
                            <w:pBdr>
                              <w:bottom w:val="single" w:sz="4" w:space="1" w:color="auto"/>
                            </w:pBdr>
                          </w:pPr>
                          <w:r>
                            <w:fldChar w:fldCharType="begin"/>
                          </w:r>
                          <w:r>
                            <w:instrText>PAGE   \* MERGEFORMAT</w:instrText>
                          </w:r>
                          <w:r>
                            <w:fldChar w:fldCharType="separate"/>
                          </w:r>
                          <w:r w:rsidR="00FF6D02">
                            <w:rPr>
                              <w:noProof/>
                            </w:rPr>
                            <w:t>40</w:t>
                          </w:r>
                          <w:r>
                            <w:rPr>
                              <w:noProof/>
                            </w:rPr>
                            <w:fldChar w:fldCharType="end"/>
                          </w:r>
                        </w:p>
                      </w:txbxContent>
                    </wps:txbx>
                    <wps:bodyPr rot="0" vert="horz" wrap="square" lIns="91440" tIns="45720" rIns="91440" bIns="45720" anchor="t" anchorCtr="0" upright="1">
                      <a:noAutofit/>
                    </wps:bodyPr>
                  </wps:wsp>
                </a:graphicData>
              </a:graphic>
              <wp14:sizeRelH relativeFrom="rightMargin">
                <wp14:pctWidth>80000</wp14:pctWidth>
              </wp14:sizeRelH>
              <wp14:sizeRelV relativeFrom="page">
                <wp14:pctHeight>0</wp14:pctHeight>
              </wp14:sizeRelV>
            </wp:anchor>
          </w:drawing>
        </mc:Choice>
        <mc:Fallback>
          <w:pict>
            <v:rect id="Pravokotnik 4" o:spid="_x0000_s1026" style="position:absolute;margin-left:549.95pt;margin-top:429.05pt;width:45.15pt;height:25.95pt;z-index:251657728;visibility:visible;mso-wrap-style:square;mso-width-percent:800;mso-height-percent:0;mso-wrap-distance-left:9pt;mso-wrap-distance-top:0;mso-wrap-distance-right:9pt;mso-wrap-distance-bottom:0;mso-position-horizontal:absolute;mso-position-horizontal-relative:page;mso-position-vertical:absolute;mso-position-vertical-relative:page;mso-width-percent:8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" o:allowincell="f" stroked="f">
              <v:textbox>
                <w:txbxContent>
                  <w:p w:rsidR="007045E2" w:rsidRDefault="007045E2">
                    <w:pPr>
                      <w:pBdr>
                        <w:bottom w:val="single" w:sz="4" w:space="1" w:color="auto"/>
                      </w:pBdr>
                    </w:pPr>
                    <w:r>
                      <w:fldChar w:fldCharType="begin"/>
                    </w:r>
                    <w:r>
                      <w:instrText>PAGE   \* MERGEFORMAT</w:instrText>
                    </w:r>
                    <w:r>
                      <w:fldChar w:fldCharType="separate"/>
                    </w:r>
                    <w:r w:rsidR="00FF6D02">
                      <w:rPr>
                        <w:noProof/>
                      </w:rPr>
                      <w:t>40</w:t>
                    </w:r>
                    <w:r>
                      <w:rPr>
                        <w:noProof/>
                      </w:rPr>
                      <w:fldChar w:fldCharType="end"/>
                    </w:r>
                  </w:p>
                </w:txbxContent>
              </v:textbox>
              <w10:wrap anchorx="page" anchory="page"/>
            </v:rect>
          </w:pict>
        </mc:Fallback>
      </mc:AlternateContent>
    </w:r>
    <w:r>
      <w:t xml:space="preserve">                 </w:t>
    </w:r>
  </w:p>
  <w:p w:rsidR="007045E2" w:rsidRPr="00CB2C5C" w:rsidRDefault="007045E2" w:rsidP="00CB2C5C">
    <w:pPr>
      <w:pStyle w:val="Glava"/>
      <w:jc w:val="right"/>
      <w:rPr>
        <w:i/>
        <w:sz w:val="16"/>
        <w:szCs w:val="16"/>
      </w:rPr>
    </w:pPr>
  </w:p>
  <w:p w:rsidR="007045E2" w:rsidRPr="00CB2C5C" w:rsidRDefault="007045E2" w:rsidP="00CB2C5C">
    <w:pPr>
      <w:pStyle w:val="Glava"/>
      <w:jc w:val="right"/>
      <w:rPr>
        <w:i/>
        <w:sz w:val="16"/>
        <w:szCs w:val="16"/>
      </w:rPr>
    </w:pPr>
    <w:r>
      <w:rPr>
        <w:rFonts w:ascii="Times New Roman" w:hAnsi="Times New Roman"/>
        <w:bCs/>
        <w:i/>
        <w:sz w:val="16"/>
        <w:szCs w:val="16"/>
      </w:rPr>
      <w:t xml:space="preserve">Rutinski analizator </w:t>
    </w:r>
    <w:proofErr w:type="spellStart"/>
    <w:r>
      <w:rPr>
        <w:rFonts w:ascii="Times New Roman" w:hAnsi="Times New Roman"/>
        <w:bCs/>
        <w:i/>
        <w:sz w:val="16"/>
        <w:szCs w:val="16"/>
      </w:rPr>
      <w:t>glikiranega</w:t>
    </w:r>
    <w:proofErr w:type="spellEnd"/>
    <w:r>
      <w:rPr>
        <w:rFonts w:ascii="Times New Roman" w:hAnsi="Times New Roman"/>
        <w:bCs/>
        <w:i/>
        <w:sz w:val="16"/>
        <w:szCs w:val="16"/>
      </w:rPr>
      <w:t xml:space="preserve"> hemoglobina </w:t>
    </w:r>
  </w:p>
  <w:p w:rsidR="007045E2" w:rsidRPr="001C296D" w:rsidRDefault="007045E2" w:rsidP="00D24035">
    <w:pPr>
      <w:pStyle w:val="Glava"/>
      <w:jc w:val="right"/>
      <w:rPr>
        <w:i/>
        <w:sz w:val="16"/>
        <w:szCs w:val="16"/>
      </w:rPr>
    </w:pPr>
  </w:p>
  <w:p w:rsidR="007045E2" w:rsidRPr="000D467A" w:rsidRDefault="007045E2" w:rsidP="000913AB">
    <w:pPr>
      <w:pStyle w:val="Glava"/>
      <w:rPr>
        <w:sz w:val="16"/>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45E2" w:rsidRDefault="007045E2" w:rsidP="002758FB">
    <w:pPr>
      <w:pStyle w:val="Glava"/>
      <w:ind w:left="-1418"/>
    </w:pPr>
    <w:r>
      <w:rPr>
        <w:noProof/>
      </w:rPr>
      <w:drawing>
        <wp:anchor distT="0" distB="0" distL="114300" distR="114300" simplePos="0" relativeHeight="251658752" behindDoc="1" locked="0" layoutInCell="1" allowOverlap="1" wp14:anchorId="1C379AA5" wp14:editId="1C347E11">
          <wp:simplePos x="0" y="0"/>
          <wp:positionH relativeFrom="column">
            <wp:posOffset>-684534</wp:posOffset>
          </wp:positionH>
          <wp:positionV relativeFrom="paragraph">
            <wp:posOffset>-289560</wp:posOffset>
          </wp:positionV>
          <wp:extent cx="7103059" cy="1075335"/>
          <wp:effectExtent l="0" t="0" r="3175" b="0"/>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03059" cy="1075335"/>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7045E2" w:rsidRDefault="007045E2" w:rsidP="002758FB">
    <w:pPr>
      <w:pStyle w:val="Glava"/>
      <w:ind w:left="-1418"/>
    </w:pPr>
  </w:p>
  <w:p w:rsidR="007045E2" w:rsidRDefault="007045E2" w:rsidP="002758FB">
    <w:pPr>
      <w:pStyle w:val="Glava"/>
      <w:ind w:left="-1418"/>
    </w:pPr>
  </w:p>
  <w:p w:rsidR="007045E2" w:rsidRDefault="007045E2" w:rsidP="002758FB">
    <w:pPr>
      <w:pStyle w:val="Glava"/>
      <w:ind w:left="-1418"/>
    </w:pPr>
  </w:p>
  <w:p w:rsidR="007045E2" w:rsidRPr="00DD6C81" w:rsidRDefault="007045E2" w:rsidP="002758FB">
    <w:pPr>
      <w:pStyle w:val="Glava"/>
      <w:ind w:left="-141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926CBA8C"/>
    <w:lvl w:ilvl="0">
      <w:numFmt w:val="decimal"/>
      <w:lvlText w:val="*"/>
      <w:lvlJc w:val="left"/>
      <w:rPr>
        <w:rFonts w:cs="Times New Roman"/>
      </w:rPr>
    </w:lvl>
  </w:abstractNum>
  <w:abstractNum w:abstractNumId="1">
    <w:nsid w:val="00000001"/>
    <w:multiLevelType w:val="singleLevel"/>
    <w:tmpl w:val="00000001"/>
    <w:name w:val="WW8Num1"/>
    <w:lvl w:ilvl="0">
      <w:numFmt w:val="bullet"/>
      <w:lvlText w:val="-"/>
      <w:lvlJc w:val="left"/>
      <w:pPr>
        <w:tabs>
          <w:tab w:val="num" w:pos="720"/>
        </w:tabs>
        <w:ind w:left="720" w:hanging="360"/>
      </w:pPr>
      <w:rPr>
        <w:rFonts w:ascii="Times New Roman" w:hAnsi="Times New Roman" w:cs="Times New Roman"/>
      </w:rPr>
    </w:lvl>
  </w:abstractNum>
  <w:abstractNum w:abstractNumId="2">
    <w:nsid w:val="00000002"/>
    <w:multiLevelType w:val="singleLevel"/>
    <w:tmpl w:val="00000002"/>
    <w:name w:val="WW8Num4"/>
    <w:lvl w:ilvl="0">
      <w:start w:val="1"/>
      <w:numFmt w:val="bullet"/>
      <w:lvlText w:val=""/>
      <w:lvlJc w:val="left"/>
      <w:pPr>
        <w:tabs>
          <w:tab w:val="num" w:pos="360"/>
        </w:tabs>
        <w:ind w:left="360" w:hanging="360"/>
      </w:pPr>
      <w:rPr>
        <w:rFonts w:ascii="Symbol" w:hAnsi="Symbol"/>
      </w:rPr>
    </w:lvl>
  </w:abstractNum>
  <w:abstractNum w:abstractNumId="3">
    <w:nsid w:val="00000003"/>
    <w:multiLevelType w:val="singleLevel"/>
    <w:tmpl w:val="00000003"/>
    <w:name w:val="WW8Num6"/>
    <w:lvl w:ilvl="0">
      <w:start w:val="1"/>
      <w:numFmt w:val="upperRoman"/>
      <w:suff w:val="nothing"/>
      <w:lvlText w:val="%1."/>
      <w:lvlJc w:val="left"/>
      <w:pPr>
        <w:tabs>
          <w:tab w:val="num" w:pos="0"/>
        </w:tabs>
        <w:ind w:left="360" w:firstLine="0"/>
      </w:pPr>
    </w:lvl>
  </w:abstractNum>
  <w:abstractNum w:abstractNumId="4">
    <w:nsid w:val="00000004"/>
    <w:multiLevelType w:val="singleLevel"/>
    <w:tmpl w:val="00000004"/>
    <w:name w:val="WW8Num14"/>
    <w:lvl w:ilvl="0">
      <w:start w:val="1"/>
      <w:numFmt w:val="bullet"/>
      <w:lvlText w:val="-"/>
      <w:lvlJc w:val="left"/>
      <w:pPr>
        <w:tabs>
          <w:tab w:val="num" w:pos="360"/>
        </w:tabs>
        <w:ind w:left="360" w:hanging="360"/>
      </w:pPr>
      <w:rPr>
        <w:rFonts w:ascii="StarSymbol" w:hAnsi="StarSymbol"/>
      </w:rPr>
    </w:lvl>
  </w:abstractNum>
  <w:abstractNum w:abstractNumId="5">
    <w:nsid w:val="00000005"/>
    <w:multiLevelType w:val="singleLevel"/>
    <w:tmpl w:val="00000005"/>
    <w:name w:val="WW8Num32"/>
    <w:lvl w:ilvl="0">
      <w:start w:val="1"/>
      <w:numFmt w:val="bullet"/>
      <w:lvlText w:val="-"/>
      <w:lvlJc w:val="left"/>
      <w:pPr>
        <w:tabs>
          <w:tab w:val="num" w:pos="720"/>
        </w:tabs>
        <w:ind w:left="720" w:hanging="360"/>
      </w:pPr>
      <w:rPr>
        <w:rFonts w:ascii="OpenSymbol" w:hAnsi="OpenSymbol"/>
      </w:rPr>
    </w:lvl>
  </w:abstractNum>
  <w:abstractNum w:abstractNumId="6">
    <w:nsid w:val="00000006"/>
    <w:multiLevelType w:val="singleLevel"/>
    <w:tmpl w:val="00000006"/>
    <w:name w:val="WW8Num18"/>
    <w:lvl w:ilvl="0">
      <w:start w:val="1"/>
      <w:numFmt w:val="bullet"/>
      <w:lvlText w:val="-"/>
      <w:lvlJc w:val="left"/>
      <w:pPr>
        <w:tabs>
          <w:tab w:val="num" w:pos="360"/>
        </w:tabs>
        <w:ind w:left="360" w:hanging="360"/>
      </w:pPr>
      <w:rPr>
        <w:rFonts w:ascii="StarSymbol" w:hAnsi="StarSymbol" w:cs="Arial Unicode MS"/>
        <w:sz w:val="18"/>
        <w:szCs w:val="18"/>
      </w:rPr>
    </w:lvl>
  </w:abstractNum>
  <w:abstractNum w:abstractNumId="7">
    <w:nsid w:val="00000007"/>
    <w:multiLevelType w:val="singleLevel"/>
    <w:tmpl w:val="00000007"/>
    <w:name w:val="WW8Num215"/>
    <w:lvl w:ilvl="0">
      <w:start w:val="1"/>
      <w:numFmt w:val="bullet"/>
      <w:lvlText w:val="-"/>
      <w:lvlJc w:val="left"/>
      <w:pPr>
        <w:tabs>
          <w:tab w:val="num" w:pos="360"/>
        </w:tabs>
        <w:ind w:left="360" w:hanging="360"/>
      </w:pPr>
      <w:rPr>
        <w:rFonts w:ascii="OpenSymbol" w:hAnsi="OpenSymbol"/>
      </w:rPr>
    </w:lvl>
  </w:abstractNum>
  <w:abstractNum w:abstractNumId="8">
    <w:nsid w:val="00000008"/>
    <w:multiLevelType w:val="singleLevel"/>
    <w:tmpl w:val="00000008"/>
    <w:name w:val="WW8Num229"/>
    <w:lvl w:ilvl="0">
      <w:start w:val="1"/>
      <w:numFmt w:val="bullet"/>
      <w:lvlText w:val=""/>
      <w:lvlJc w:val="left"/>
      <w:pPr>
        <w:tabs>
          <w:tab w:val="num" w:pos="720"/>
        </w:tabs>
        <w:ind w:left="720" w:hanging="360"/>
      </w:pPr>
      <w:rPr>
        <w:rFonts w:ascii="Symbol" w:hAnsi="Symbol"/>
      </w:rPr>
    </w:lvl>
  </w:abstractNum>
  <w:abstractNum w:abstractNumId="9">
    <w:nsid w:val="00000014"/>
    <w:multiLevelType w:val="singleLevel"/>
    <w:tmpl w:val="00000014"/>
    <w:name w:val="WW8Num19"/>
    <w:lvl w:ilvl="0">
      <w:start w:val="4"/>
      <w:numFmt w:val="bullet"/>
      <w:lvlText w:val="-"/>
      <w:lvlJc w:val="left"/>
      <w:pPr>
        <w:tabs>
          <w:tab w:val="num" w:pos="720"/>
        </w:tabs>
        <w:ind w:left="720" w:hanging="360"/>
      </w:pPr>
      <w:rPr>
        <w:rFonts w:ascii="Times New Roman" w:hAnsi="Times New Roman"/>
        <w:sz w:val="22"/>
        <w:szCs w:val="22"/>
      </w:rPr>
    </w:lvl>
  </w:abstractNum>
  <w:abstractNum w:abstractNumId="10">
    <w:nsid w:val="00000038"/>
    <w:multiLevelType w:val="singleLevel"/>
    <w:tmpl w:val="00000038"/>
    <w:name w:val="WW8Num59"/>
    <w:lvl w:ilvl="0">
      <w:start w:val="1"/>
      <w:numFmt w:val="bullet"/>
      <w:lvlText w:val=""/>
      <w:lvlJc w:val="left"/>
      <w:pPr>
        <w:tabs>
          <w:tab w:val="num" w:pos="0"/>
        </w:tabs>
        <w:ind w:left="720" w:hanging="360"/>
      </w:pPr>
      <w:rPr>
        <w:rFonts w:ascii="Symbol" w:hAnsi="Symbol"/>
      </w:rPr>
    </w:lvl>
  </w:abstractNum>
  <w:abstractNum w:abstractNumId="11">
    <w:nsid w:val="00000057"/>
    <w:multiLevelType w:val="singleLevel"/>
    <w:tmpl w:val="00000057"/>
    <w:name w:val="WW8Num91"/>
    <w:lvl w:ilvl="0">
      <w:start w:val="1"/>
      <w:numFmt w:val="bullet"/>
      <w:lvlText w:val=""/>
      <w:lvlJc w:val="left"/>
      <w:pPr>
        <w:tabs>
          <w:tab w:val="num" w:pos="0"/>
        </w:tabs>
        <w:ind w:left="720" w:hanging="360"/>
      </w:pPr>
      <w:rPr>
        <w:rFonts w:ascii="Symbol" w:hAnsi="Symbol"/>
      </w:rPr>
    </w:lvl>
  </w:abstractNum>
  <w:abstractNum w:abstractNumId="12">
    <w:nsid w:val="08E85E53"/>
    <w:multiLevelType w:val="multilevel"/>
    <w:tmpl w:val="34AC25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7"/>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08F83B92"/>
    <w:multiLevelType w:val="hybridMultilevel"/>
    <w:tmpl w:val="1A9E6230"/>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nsid w:val="0D3F48FE"/>
    <w:multiLevelType w:val="hybridMultilevel"/>
    <w:tmpl w:val="909C1394"/>
    <w:lvl w:ilvl="0" w:tplc="C25A7EF2">
      <w:start w:val="11"/>
      <w:numFmt w:val="bullet"/>
      <w:lvlText w:val="-"/>
      <w:lvlJc w:val="left"/>
      <w:pPr>
        <w:ind w:left="420" w:hanging="360"/>
      </w:pPr>
      <w:rPr>
        <w:rFonts w:ascii="Times New Roman" w:eastAsia="Times New Roman" w:hAnsi="Times New Roman" w:cs="Times New Roman" w:hint="default"/>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15">
    <w:nsid w:val="0DBC0925"/>
    <w:multiLevelType w:val="hybridMultilevel"/>
    <w:tmpl w:val="E266FD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nsid w:val="0F270A9A"/>
    <w:multiLevelType w:val="hybridMultilevel"/>
    <w:tmpl w:val="0FDA9CC4"/>
    <w:lvl w:ilvl="0" w:tplc="7862B0D0">
      <w:start w:val="1"/>
      <w:numFmt w:val="bullet"/>
      <w:lvlText w:val="-"/>
      <w:lvlJc w:val="left"/>
      <w:pPr>
        <w:tabs>
          <w:tab w:val="num" w:pos="1494"/>
        </w:tabs>
        <w:ind w:left="1494" w:hanging="360"/>
      </w:pPr>
      <w:rPr>
        <w:rFonts w:ascii="Tahoma" w:hAnsi="Tahoma"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nsid w:val="13A71A9D"/>
    <w:multiLevelType w:val="hybridMultilevel"/>
    <w:tmpl w:val="85B032BA"/>
    <w:lvl w:ilvl="0" w:tplc="927ABCC6">
      <w:start w:val="1"/>
      <w:numFmt w:val="decimal"/>
      <w:lvlText w:val="%1)"/>
      <w:lvlJc w:val="left"/>
      <w:pPr>
        <w:ind w:left="720" w:hanging="360"/>
      </w:pPr>
      <w:rPr>
        <w:rFonts w:hint="default"/>
        <w:b w:val="0"/>
        <w:i w:val="0"/>
      </w:rPr>
    </w:lvl>
    <w:lvl w:ilvl="1" w:tplc="DB62BA8A">
      <w:numFmt w:val="bullet"/>
      <w:lvlText w:val="•"/>
      <w:lvlJc w:val="left"/>
      <w:pPr>
        <w:ind w:left="1785" w:hanging="705"/>
      </w:pPr>
      <w:rPr>
        <w:rFonts w:ascii="Times New Roman" w:eastAsia="Times New Roman" w:hAnsi="Times New Roman"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nsid w:val="166A1BB1"/>
    <w:multiLevelType w:val="multilevel"/>
    <w:tmpl w:val="4ABA13C8"/>
    <w:lvl w:ilvl="0">
      <w:start w:val="1"/>
      <w:numFmt w:val="decimal"/>
      <w:pStyle w:val="kazalo1"/>
      <w:lvlText w:val="%1"/>
      <w:lvlJc w:val="left"/>
      <w:pPr>
        <w:tabs>
          <w:tab w:val="num" w:pos="397"/>
        </w:tabs>
        <w:ind w:left="397" w:hanging="397"/>
      </w:pPr>
      <w:rPr>
        <w:rFonts w:hint="default"/>
      </w:rPr>
    </w:lvl>
    <w:lvl w:ilvl="1">
      <w:start w:val="1"/>
      <w:numFmt w:val="decimal"/>
      <w:pStyle w:val="kazalo2"/>
      <w:lvlText w:val="%1.%2"/>
      <w:lvlJc w:val="left"/>
      <w:pPr>
        <w:tabs>
          <w:tab w:val="num" w:pos="851"/>
        </w:tabs>
        <w:ind w:left="737" w:hanging="340"/>
      </w:pPr>
      <w:rPr>
        <w:rFonts w:hint="default"/>
      </w:rPr>
    </w:lvl>
    <w:lvl w:ilvl="2">
      <w:start w:val="1"/>
      <w:numFmt w:val="decimal"/>
      <w:pStyle w:val="kazalo3"/>
      <w:lvlText w:val="%1.%2.%3"/>
      <w:lvlJc w:val="left"/>
      <w:pPr>
        <w:tabs>
          <w:tab w:val="num" w:pos="1701"/>
        </w:tabs>
        <w:ind w:left="1985" w:hanging="738"/>
      </w:pPr>
      <w:rPr>
        <w:rFonts w:hint="default"/>
      </w:rPr>
    </w:lvl>
    <w:lvl w:ilvl="3">
      <w:start w:val="1"/>
      <w:numFmt w:val="decimal"/>
      <w:lvlText w:val="%1.%2.%3.%4."/>
      <w:lvlJc w:val="left"/>
      <w:pPr>
        <w:tabs>
          <w:tab w:val="num" w:pos="2557"/>
        </w:tabs>
        <w:ind w:left="2485" w:hanging="648"/>
      </w:pPr>
      <w:rPr>
        <w:rFonts w:hint="default"/>
      </w:rPr>
    </w:lvl>
    <w:lvl w:ilvl="4">
      <w:start w:val="1"/>
      <w:numFmt w:val="decimal"/>
      <w:lvlText w:val="%1.%2.%3.%4.%5."/>
      <w:lvlJc w:val="left"/>
      <w:pPr>
        <w:tabs>
          <w:tab w:val="num" w:pos="3277"/>
        </w:tabs>
        <w:ind w:left="2989" w:hanging="792"/>
      </w:pPr>
      <w:rPr>
        <w:rFonts w:hint="default"/>
      </w:rPr>
    </w:lvl>
    <w:lvl w:ilvl="5">
      <w:start w:val="1"/>
      <w:numFmt w:val="decimal"/>
      <w:lvlText w:val="%1.%2.%3.%4.%5.%6."/>
      <w:lvlJc w:val="left"/>
      <w:pPr>
        <w:tabs>
          <w:tab w:val="num" w:pos="3637"/>
        </w:tabs>
        <w:ind w:left="3493" w:hanging="936"/>
      </w:pPr>
      <w:rPr>
        <w:rFonts w:hint="default"/>
      </w:rPr>
    </w:lvl>
    <w:lvl w:ilvl="6">
      <w:start w:val="1"/>
      <w:numFmt w:val="decimal"/>
      <w:lvlText w:val="%1.%2.%3.%4.%5.%6.%7."/>
      <w:lvlJc w:val="left"/>
      <w:pPr>
        <w:tabs>
          <w:tab w:val="num" w:pos="4357"/>
        </w:tabs>
        <w:ind w:left="3997" w:hanging="1080"/>
      </w:pPr>
      <w:rPr>
        <w:rFonts w:hint="default"/>
      </w:rPr>
    </w:lvl>
    <w:lvl w:ilvl="7">
      <w:start w:val="1"/>
      <w:numFmt w:val="decimal"/>
      <w:lvlText w:val="%1.%2.%3.%4.%5.%6.%7.%8."/>
      <w:lvlJc w:val="left"/>
      <w:pPr>
        <w:tabs>
          <w:tab w:val="num" w:pos="4717"/>
        </w:tabs>
        <w:ind w:left="4501" w:hanging="1224"/>
      </w:pPr>
      <w:rPr>
        <w:rFonts w:hint="default"/>
      </w:rPr>
    </w:lvl>
    <w:lvl w:ilvl="8">
      <w:start w:val="1"/>
      <w:numFmt w:val="decimal"/>
      <w:lvlText w:val="%1.%2.%3.%4.%5.%6.%7.%8.%9."/>
      <w:lvlJc w:val="left"/>
      <w:pPr>
        <w:tabs>
          <w:tab w:val="num" w:pos="5437"/>
        </w:tabs>
        <w:ind w:left="5077" w:hanging="1440"/>
      </w:pPr>
      <w:rPr>
        <w:rFonts w:hint="default"/>
      </w:rPr>
    </w:lvl>
  </w:abstractNum>
  <w:abstractNum w:abstractNumId="19">
    <w:nsid w:val="1684773F"/>
    <w:multiLevelType w:val="hybridMultilevel"/>
    <w:tmpl w:val="1FA0927E"/>
    <w:lvl w:ilvl="0" w:tplc="523E8B2E">
      <w:start w:val="7"/>
      <w:numFmt w:val="decimal"/>
      <w:lvlText w:val="%1)"/>
      <w:lvlJc w:val="left"/>
      <w:pPr>
        <w:ind w:left="720" w:hanging="360"/>
      </w:pPr>
      <w:rPr>
        <w:rFonts w:hint="default"/>
        <w:b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nsid w:val="18A811C6"/>
    <w:multiLevelType w:val="hybridMultilevel"/>
    <w:tmpl w:val="21E46A40"/>
    <w:lvl w:ilvl="0" w:tplc="3022DB9A">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1A061E5E"/>
    <w:multiLevelType w:val="hybridMultilevel"/>
    <w:tmpl w:val="B91AA01E"/>
    <w:lvl w:ilvl="0" w:tplc="0424000F">
      <w:start w:val="1"/>
      <w:numFmt w:val="decimal"/>
      <w:lvlText w:val="%1."/>
      <w:lvlJc w:val="left"/>
      <w:pPr>
        <w:tabs>
          <w:tab w:val="num" w:pos="1068"/>
        </w:tabs>
        <w:ind w:left="1068" w:hanging="360"/>
      </w:pPr>
      <w:rPr>
        <w:rFonts w:hint="default"/>
      </w:rPr>
    </w:lvl>
    <w:lvl w:ilvl="1" w:tplc="04240019">
      <w:start w:val="1"/>
      <w:numFmt w:val="lowerLetter"/>
      <w:lvlText w:val="%2."/>
      <w:lvlJc w:val="left"/>
      <w:pPr>
        <w:ind w:left="1788" w:hanging="360"/>
      </w:pPr>
      <w:rPr>
        <w:rFonts w:cs="Times New Roman"/>
      </w:rPr>
    </w:lvl>
    <w:lvl w:ilvl="2" w:tplc="0424001B">
      <w:start w:val="1"/>
      <w:numFmt w:val="lowerRoman"/>
      <w:lvlText w:val="%3."/>
      <w:lvlJc w:val="right"/>
      <w:pPr>
        <w:ind w:left="2508" w:hanging="180"/>
      </w:pPr>
      <w:rPr>
        <w:rFonts w:cs="Times New Roman"/>
      </w:rPr>
    </w:lvl>
    <w:lvl w:ilvl="3" w:tplc="0424000F">
      <w:start w:val="1"/>
      <w:numFmt w:val="decimal"/>
      <w:lvlText w:val="%4."/>
      <w:lvlJc w:val="left"/>
      <w:pPr>
        <w:ind w:left="3228" w:hanging="360"/>
      </w:pPr>
      <w:rPr>
        <w:rFonts w:cs="Times New Roman"/>
      </w:rPr>
    </w:lvl>
    <w:lvl w:ilvl="4" w:tplc="04240019">
      <w:start w:val="1"/>
      <w:numFmt w:val="lowerLetter"/>
      <w:pStyle w:val="Naslov5"/>
      <w:lvlText w:val="%5."/>
      <w:lvlJc w:val="left"/>
      <w:pPr>
        <w:ind w:left="3948" w:hanging="360"/>
      </w:pPr>
      <w:rPr>
        <w:rFonts w:cs="Times New Roman"/>
      </w:rPr>
    </w:lvl>
    <w:lvl w:ilvl="5" w:tplc="0424001B">
      <w:start w:val="1"/>
      <w:numFmt w:val="lowerRoman"/>
      <w:lvlText w:val="%6."/>
      <w:lvlJc w:val="right"/>
      <w:pPr>
        <w:ind w:left="4668" w:hanging="180"/>
      </w:pPr>
      <w:rPr>
        <w:rFonts w:cs="Times New Roman"/>
      </w:rPr>
    </w:lvl>
    <w:lvl w:ilvl="6" w:tplc="0424000F">
      <w:start w:val="1"/>
      <w:numFmt w:val="decimal"/>
      <w:pStyle w:val="Naslov7"/>
      <w:lvlText w:val="%7."/>
      <w:lvlJc w:val="left"/>
      <w:pPr>
        <w:ind w:left="5388" w:hanging="360"/>
      </w:pPr>
      <w:rPr>
        <w:rFonts w:cs="Times New Roman"/>
      </w:rPr>
    </w:lvl>
    <w:lvl w:ilvl="7" w:tplc="04240019">
      <w:start w:val="1"/>
      <w:numFmt w:val="lowerLetter"/>
      <w:lvlText w:val="%8."/>
      <w:lvlJc w:val="left"/>
      <w:pPr>
        <w:ind w:left="6108" w:hanging="360"/>
      </w:pPr>
      <w:rPr>
        <w:rFonts w:cs="Times New Roman"/>
      </w:rPr>
    </w:lvl>
    <w:lvl w:ilvl="8" w:tplc="0424001B">
      <w:start w:val="1"/>
      <w:numFmt w:val="lowerRoman"/>
      <w:pStyle w:val="Naslov9"/>
      <w:lvlText w:val="%9."/>
      <w:lvlJc w:val="right"/>
      <w:pPr>
        <w:ind w:left="6828" w:hanging="180"/>
      </w:pPr>
      <w:rPr>
        <w:rFonts w:cs="Times New Roman"/>
      </w:rPr>
    </w:lvl>
  </w:abstractNum>
  <w:abstractNum w:abstractNumId="22">
    <w:nsid w:val="1E710AA5"/>
    <w:multiLevelType w:val="hybridMultilevel"/>
    <w:tmpl w:val="C234CE0E"/>
    <w:lvl w:ilvl="0" w:tplc="97868654">
      <w:numFmt w:val="bullet"/>
      <w:lvlText w:val="-"/>
      <w:lvlJc w:val="left"/>
      <w:pPr>
        <w:ind w:left="720" w:hanging="360"/>
      </w:pPr>
      <w:rPr>
        <w:rFonts w:ascii="Verdana" w:eastAsia="Arial Unicode MS" w:hAnsi="Verdana" w:cs="Times New Roman" w:hint="default"/>
        <w:i w:val="0"/>
        <w:u w:val="no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nsid w:val="29931A93"/>
    <w:multiLevelType w:val="hybridMultilevel"/>
    <w:tmpl w:val="FBFCAA2C"/>
    <w:lvl w:ilvl="0" w:tplc="F2B81252">
      <w:start w:val="1"/>
      <w:numFmt w:val="bullet"/>
      <w:lvlText w:val="-"/>
      <w:lvlJc w:val="left"/>
      <w:pPr>
        <w:ind w:left="1429" w:hanging="360"/>
      </w:pPr>
      <w:rPr>
        <w:rFonts w:ascii="Times New Roman" w:eastAsia="Times New Roman" w:hAnsi="Times New Roman" w:cs="Times New Roman" w:hint="default"/>
        <w:b/>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24">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nsid w:val="2FE06CDB"/>
    <w:multiLevelType w:val="hybridMultilevel"/>
    <w:tmpl w:val="DE6ED39E"/>
    <w:lvl w:ilvl="0" w:tplc="04240001">
      <w:start w:val="1"/>
      <w:numFmt w:val="bullet"/>
      <w:lvlText w:val=""/>
      <w:lvlJc w:val="left"/>
      <w:pPr>
        <w:ind w:left="720" w:hanging="360"/>
      </w:pPr>
      <w:rPr>
        <w:rFonts w:ascii="Symbol" w:hAnsi="Symbol" w:cs="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6">
    <w:nsid w:val="35583EFB"/>
    <w:multiLevelType w:val="singleLevel"/>
    <w:tmpl w:val="DB4C9032"/>
    <w:lvl w:ilvl="0">
      <w:start w:val="1"/>
      <w:numFmt w:val="decimal"/>
      <w:lvlText w:val="%1."/>
      <w:lvlJc w:val="left"/>
      <w:pPr>
        <w:tabs>
          <w:tab w:val="num" w:pos="360"/>
        </w:tabs>
        <w:ind w:left="360" w:hanging="360"/>
      </w:pPr>
      <w:rPr>
        <w:rFonts w:hint="default"/>
        <w:b w:val="0"/>
      </w:rPr>
    </w:lvl>
  </w:abstractNum>
  <w:abstractNum w:abstractNumId="27">
    <w:nsid w:val="3A0C1BF7"/>
    <w:multiLevelType w:val="hybridMultilevel"/>
    <w:tmpl w:val="56905424"/>
    <w:lvl w:ilvl="0" w:tplc="758E3616">
      <w:start w:val="4"/>
      <w:numFmt w:val="bullet"/>
      <w:lvlText w:val="-"/>
      <w:lvlJc w:val="left"/>
      <w:pPr>
        <w:ind w:left="360" w:hanging="360"/>
      </w:pPr>
      <w:rPr>
        <w:rFonts w:ascii="Times New Roman" w:eastAsia="Times New Roman" w:hAnsi="Times New Roman" w:hint="default"/>
        <w:b w:val="0"/>
        <w:color w:val="auto"/>
      </w:rPr>
    </w:lvl>
    <w:lvl w:ilvl="1" w:tplc="2FD8FAC2">
      <w:start w:val="15"/>
      <w:numFmt w:val="bullet"/>
      <w:lvlText w:val="-"/>
      <w:lvlJc w:val="left"/>
      <w:pPr>
        <w:ind w:left="1080" w:hanging="360"/>
      </w:pPr>
      <w:rPr>
        <w:rFonts w:ascii="Arial" w:eastAsia="Times New Roman" w:hAnsi="Arial"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hint="default"/>
      </w:rPr>
    </w:lvl>
    <w:lvl w:ilvl="8" w:tplc="04240005">
      <w:start w:val="1"/>
      <w:numFmt w:val="bullet"/>
      <w:lvlText w:val=""/>
      <w:lvlJc w:val="left"/>
      <w:pPr>
        <w:ind w:left="6120" w:hanging="360"/>
      </w:pPr>
      <w:rPr>
        <w:rFonts w:ascii="Wingdings" w:hAnsi="Wingdings" w:hint="default"/>
      </w:rPr>
    </w:lvl>
  </w:abstractNum>
  <w:abstractNum w:abstractNumId="28">
    <w:nsid w:val="3AE36653"/>
    <w:multiLevelType w:val="hybridMultilevel"/>
    <w:tmpl w:val="78A0ED4E"/>
    <w:lvl w:ilvl="0" w:tplc="ACB40BF0">
      <w:numFmt w:val="bullet"/>
      <w:pStyle w:val="Oznaenseznam4"/>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nsid w:val="40D8710B"/>
    <w:multiLevelType w:val="hybridMultilevel"/>
    <w:tmpl w:val="978C65AC"/>
    <w:lvl w:ilvl="0" w:tplc="C6AC5688">
      <w:start w:val="1"/>
      <w:numFmt w:val="upperLetter"/>
      <w:lvlText w:val="%1."/>
      <w:lvlJc w:val="left"/>
      <w:pPr>
        <w:ind w:left="2340" w:hanging="360"/>
      </w:pPr>
      <w:rPr>
        <w:rFonts w:hint="default"/>
      </w:rPr>
    </w:lvl>
    <w:lvl w:ilvl="1" w:tplc="04240019" w:tentative="1">
      <w:start w:val="1"/>
      <w:numFmt w:val="lowerLetter"/>
      <w:lvlText w:val="%2."/>
      <w:lvlJc w:val="left"/>
      <w:pPr>
        <w:ind w:left="3060" w:hanging="360"/>
      </w:pPr>
    </w:lvl>
    <w:lvl w:ilvl="2" w:tplc="0424001B" w:tentative="1">
      <w:start w:val="1"/>
      <w:numFmt w:val="lowerRoman"/>
      <w:lvlText w:val="%3."/>
      <w:lvlJc w:val="right"/>
      <w:pPr>
        <w:ind w:left="3780" w:hanging="180"/>
      </w:pPr>
    </w:lvl>
    <w:lvl w:ilvl="3" w:tplc="0424000F" w:tentative="1">
      <w:start w:val="1"/>
      <w:numFmt w:val="decimal"/>
      <w:lvlText w:val="%4."/>
      <w:lvlJc w:val="left"/>
      <w:pPr>
        <w:ind w:left="4500" w:hanging="360"/>
      </w:pPr>
    </w:lvl>
    <w:lvl w:ilvl="4" w:tplc="04240019" w:tentative="1">
      <w:start w:val="1"/>
      <w:numFmt w:val="lowerLetter"/>
      <w:lvlText w:val="%5."/>
      <w:lvlJc w:val="left"/>
      <w:pPr>
        <w:ind w:left="5220" w:hanging="360"/>
      </w:pPr>
    </w:lvl>
    <w:lvl w:ilvl="5" w:tplc="0424001B" w:tentative="1">
      <w:start w:val="1"/>
      <w:numFmt w:val="lowerRoman"/>
      <w:lvlText w:val="%6."/>
      <w:lvlJc w:val="right"/>
      <w:pPr>
        <w:ind w:left="5940" w:hanging="180"/>
      </w:pPr>
    </w:lvl>
    <w:lvl w:ilvl="6" w:tplc="0424000F" w:tentative="1">
      <w:start w:val="1"/>
      <w:numFmt w:val="decimal"/>
      <w:lvlText w:val="%7."/>
      <w:lvlJc w:val="left"/>
      <w:pPr>
        <w:ind w:left="6660" w:hanging="360"/>
      </w:pPr>
    </w:lvl>
    <w:lvl w:ilvl="7" w:tplc="04240019" w:tentative="1">
      <w:start w:val="1"/>
      <w:numFmt w:val="lowerLetter"/>
      <w:lvlText w:val="%8."/>
      <w:lvlJc w:val="left"/>
      <w:pPr>
        <w:ind w:left="7380" w:hanging="360"/>
      </w:pPr>
    </w:lvl>
    <w:lvl w:ilvl="8" w:tplc="0424001B" w:tentative="1">
      <w:start w:val="1"/>
      <w:numFmt w:val="lowerRoman"/>
      <w:lvlText w:val="%9."/>
      <w:lvlJc w:val="right"/>
      <w:pPr>
        <w:ind w:left="8100" w:hanging="180"/>
      </w:pPr>
    </w:lvl>
  </w:abstractNum>
  <w:abstractNum w:abstractNumId="30">
    <w:nsid w:val="43857F5C"/>
    <w:multiLevelType w:val="hybridMultilevel"/>
    <w:tmpl w:val="A0FC7BE6"/>
    <w:lvl w:ilvl="0" w:tplc="86500E90">
      <w:start w:val="1"/>
      <w:numFmt w:val="bullet"/>
      <w:lvlText w:val="-"/>
      <w:lvlJc w:val="left"/>
      <w:pPr>
        <w:tabs>
          <w:tab w:val="num" w:pos="360"/>
        </w:tabs>
        <w:ind w:left="360" w:hanging="360"/>
      </w:pPr>
      <w:rPr>
        <w:rFonts w:ascii="Arial" w:eastAsia="Times New Roman" w:hAnsi="Arial" w:cs="Arial" w:hint="default"/>
        <w:sz w:val="16"/>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1">
    <w:nsid w:val="44BE630B"/>
    <w:multiLevelType w:val="hybridMultilevel"/>
    <w:tmpl w:val="BCA82B52"/>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nsid w:val="462D6548"/>
    <w:multiLevelType w:val="hybridMultilevel"/>
    <w:tmpl w:val="E266FD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nsid w:val="52D57312"/>
    <w:multiLevelType w:val="hybridMultilevel"/>
    <w:tmpl w:val="30EA0D56"/>
    <w:lvl w:ilvl="0" w:tplc="E1702C04">
      <w:start w:val="1"/>
      <w:numFmt w:val="decimal"/>
      <w:lvlText w:val="%1."/>
      <w:lvlJc w:val="left"/>
      <w:pPr>
        <w:tabs>
          <w:tab w:val="num" w:pos="928"/>
        </w:tabs>
        <w:ind w:left="928" w:hanging="360"/>
      </w:pPr>
      <w:rPr>
        <w:rFonts w:ascii="Times New Roman" w:eastAsia="Times New Roman" w:hAnsi="Times New Roman"/>
      </w:rPr>
    </w:lvl>
    <w:lvl w:ilvl="1" w:tplc="04240019">
      <w:start w:val="1"/>
      <w:numFmt w:val="lowerLetter"/>
      <w:lvlText w:val="%2."/>
      <w:lvlJc w:val="left"/>
      <w:pPr>
        <w:tabs>
          <w:tab w:val="num" w:pos="1648"/>
        </w:tabs>
        <w:ind w:left="1648" w:hanging="360"/>
      </w:pPr>
    </w:lvl>
    <w:lvl w:ilvl="2" w:tplc="0424001B">
      <w:start w:val="1"/>
      <w:numFmt w:val="lowerRoman"/>
      <w:lvlText w:val="%3."/>
      <w:lvlJc w:val="right"/>
      <w:pPr>
        <w:tabs>
          <w:tab w:val="num" w:pos="2368"/>
        </w:tabs>
        <w:ind w:left="2368" w:hanging="180"/>
      </w:pPr>
    </w:lvl>
    <w:lvl w:ilvl="3" w:tplc="0424000F">
      <w:start w:val="1"/>
      <w:numFmt w:val="decimal"/>
      <w:lvlText w:val="%4."/>
      <w:lvlJc w:val="left"/>
      <w:pPr>
        <w:tabs>
          <w:tab w:val="num" w:pos="3088"/>
        </w:tabs>
        <w:ind w:left="3088" w:hanging="360"/>
      </w:pPr>
    </w:lvl>
    <w:lvl w:ilvl="4" w:tplc="04240019">
      <w:start w:val="1"/>
      <w:numFmt w:val="lowerLetter"/>
      <w:lvlText w:val="%5."/>
      <w:lvlJc w:val="left"/>
      <w:pPr>
        <w:tabs>
          <w:tab w:val="num" w:pos="3808"/>
        </w:tabs>
        <w:ind w:left="3808" w:hanging="360"/>
      </w:pPr>
    </w:lvl>
    <w:lvl w:ilvl="5" w:tplc="0424001B">
      <w:start w:val="1"/>
      <w:numFmt w:val="lowerRoman"/>
      <w:lvlText w:val="%6."/>
      <w:lvlJc w:val="right"/>
      <w:pPr>
        <w:tabs>
          <w:tab w:val="num" w:pos="4528"/>
        </w:tabs>
        <w:ind w:left="4528" w:hanging="180"/>
      </w:pPr>
    </w:lvl>
    <w:lvl w:ilvl="6" w:tplc="0424000F">
      <w:start w:val="1"/>
      <w:numFmt w:val="decimal"/>
      <w:lvlText w:val="%7."/>
      <w:lvlJc w:val="left"/>
      <w:pPr>
        <w:tabs>
          <w:tab w:val="num" w:pos="5248"/>
        </w:tabs>
        <w:ind w:left="5248" w:hanging="360"/>
      </w:pPr>
    </w:lvl>
    <w:lvl w:ilvl="7" w:tplc="04240019">
      <w:start w:val="1"/>
      <w:numFmt w:val="lowerLetter"/>
      <w:lvlText w:val="%8."/>
      <w:lvlJc w:val="left"/>
      <w:pPr>
        <w:tabs>
          <w:tab w:val="num" w:pos="5968"/>
        </w:tabs>
        <w:ind w:left="5968" w:hanging="360"/>
      </w:pPr>
    </w:lvl>
    <w:lvl w:ilvl="8" w:tplc="0424001B">
      <w:start w:val="1"/>
      <w:numFmt w:val="lowerRoman"/>
      <w:lvlText w:val="%9."/>
      <w:lvlJc w:val="right"/>
      <w:pPr>
        <w:tabs>
          <w:tab w:val="num" w:pos="6688"/>
        </w:tabs>
        <w:ind w:left="6688" w:hanging="180"/>
      </w:pPr>
    </w:lvl>
  </w:abstractNum>
  <w:abstractNum w:abstractNumId="34">
    <w:nsid w:val="567F08E6"/>
    <w:multiLevelType w:val="singleLevel"/>
    <w:tmpl w:val="0424000F"/>
    <w:lvl w:ilvl="0">
      <w:start w:val="7"/>
      <w:numFmt w:val="decimal"/>
      <w:lvlText w:val="%1."/>
      <w:lvlJc w:val="left"/>
      <w:pPr>
        <w:tabs>
          <w:tab w:val="num" w:pos="360"/>
        </w:tabs>
        <w:ind w:left="360" w:hanging="360"/>
      </w:pPr>
      <w:rPr>
        <w:rFonts w:hint="default"/>
      </w:rPr>
    </w:lvl>
  </w:abstractNum>
  <w:abstractNum w:abstractNumId="35">
    <w:nsid w:val="59D1766D"/>
    <w:multiLevelType w:val="hybridMultilevel"/>
    <w:tmpl w:val="FF945DC0"/>
    <w:lvl w:ilvl="0" w:tplc="266E9E2E">
      <w:start w:val="3"/>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6">
    <w:nsid w:val="63ED3DE7"/>
    <w:multiLevelType w:val="hybridMultilevel"/>
    <w:tmpl w:val="9B4AF88A"/>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nsid w:val="64AB42CC"/>
    <w:multiLevelType w:val="hybridMultilevel"/>
    <w:tmpl w:val="4920DD4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nsid w:val="6DE82973"/>
    <w:multiLevelType w:val="hybridMultilevel"/>
    <w:tmpl w:val="C832CC94"/>
    <w:lvl w:ilvl="0" w:tplc="86C81954">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9">
    <w:nsid w:val="71EE0913"/>
    <w:multiLevelType w:val="hybridMultilevel"/>
    <w:tmpl w:val="B3CAC018"/>
    <w:lvl w:ilvl="0" w:tplc="F2B81252">
      <w:start w:val="1"/>
      <w:numFmt w:val="bullet"/>
      <w:lvlText w:val="-"/>
      <w:lvlJc w:val="left"/>
      <w:pPr>
        <w:ind w:left="720" w:hanging="360"/>
      </w:pPr>
      <w:rPr>
        <w:rFonts w:ascii="Times New Roman" w:eastAsia="Times New Roman" w:hAnsi="Times New Roman" w:cs="Times New Roman"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nsid w:val="75A45343"/>
    <w:multiLevelType w:val="hybridMultilevel"/>
    <w:tmpl w:val="F5320102"/>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221E6488">
      <w:start w:val="1"/>
      <w:numFmt w:val="upperLetter"/>
      <w:lvlText w:val="%3."/>
      <w:lvlJc w:val="left"/>
      <w:pPr>
        <w:ind w:left="2629" w:hanging="360"/>
      </w:pPr>
      <w:rPr>
        <w:rFonts w:hint="default"/>
      </w:rPr>
    </w:lvl>
    <w:lvl w:ilvl="3" w:tplc="0409000F">
      <w:start w:val="1"/>
      <w:numFmt w:val="decimal"/>
      <w:lvlText w:val="%4."/>
      <w:lvlJc w:val="left"/>
      <w:pPr>
        <w:ind w:left="2880" w:hanging="360"/>
      </w:pPr>
    </w:lvl>
    <w:lvl w:ilvl="4" w:tplc="6DC20F1A">
      <w:start w:val="1"/>
      <w:numFmt w:val="decimal"/>
      <w:lvlText w:val="%5"/>
      <w:lvlJc w:val="left"/>
      <w:pPr>
        <w:ind w:left="3600" w:hanging="360"/>
      </w:pPr>
      <w:rPr>
        <w:rFonts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60C7EEB"/>
    <w:multiLevelType w:val="hybridMultilevel"/>
    <w:tmpl w:val="A2AC2366"/>
    <w:lvl w:ilvl="0" w:tplc="2FD8FAC2">
      <w:start w:val="15"/>
      <w:numFmt w:val="bullet"/>
      <w:pStyle w:val="Tabela"/>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42">
    <w:nsid w:val="78593A87"/>
    <w:multiLevelType w:val="hybridMultilevel"/>
    <w:tmpl w:val="299EDD62"/>
    <w:lvl w:ilvl="0" w:tplc="04240015">
      <w:start w:val="1"/>
      <w:numFmt w:val="upperLetter"/>
      <w:lvlText w:val="%1."/>
      <w:lvlJc w:val="left"/>
      <w:pPr>
        <w:tabs>
          <w:tab w:val="num" w:pos="720"/>
        </w:tabs>
        <w:ind w:left="720" w:hanging="360"/>
      </w:pPr>
      <w:rPr>
        <w:rFonts w:cs="Times New Roman" w:hint="default"/>
      </w:rPr>
    </w:lvl>
    <w:lvl w:ilvl="1" w:tplc="04240019">
      <w:start w:val="1"/>
      <w:numFmt w:val="lowerLetter"/>
      <w:lvlText w:val="%2."/>
      <w:lvlJc w:val="left"/>
      <w:pPr>
        <w:tabs>
          <w:tab w:val="num" w:pos="1440"/>
        </w:tabs>
        <w:ind w:left="1440" w:hanging="360"/>
      </w:pPr>
      <w:rPr>
        <w:rFonts w:cs="Times New Roman"/>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1069"/>
        </w:tabs>
        <w:ind w:left="1069"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43">
    <w:nsid w:val="7CBF7AC1"/>
    <w:multiLevelType w:val="hybridMultilevel"/>
    <w:tmpl w:val="F98294C8"/>
    <w:lvl w:ilvl="0" w:tplc="0424000F">
      <w:start w:val="1"/>
      <w:numFmt w:val="decimal"/>
      <w:lvlText w:val="%1."/>
      <w:lvlJc w:val="left"/>
      <w:pPr>
        <w:tabs>
          <w:tab w:val="num" w:pos="720"/>
        </w:tabs>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4">
    <w:nsid w:val="7D946C61"/>
    <w:multiLevelType w:val="hybridMultilevel"/>
    <w:tmpl w:val="1116B6FC"/>
    <w:lvl w:ilvl="0" w:tplc="78586BF2">
      <w:numFmt w:val="bullet"/>
      <w:lvlText w:val="-"/>
      <w:lvlJc w:val="left"/>
      <w:pPr>
        <w:ind w:left="720" w:hanging="360"/>
      </w:pPr>
      <w:rPr>
        <w:rFonts w:ascii="Verdana" w:eastAsia="Arial Unicode MS" w:hAnsi="Verdana" w:cs="Times New Roman" w:hint="default"/>
        <w:i w:val="0"/>
        <w:u w:val="no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1"/>
  </w:num>
  <w:num w:numId="2">
    <w:abstractNumId w:val="41"/>
  </w:num>
  <w:num w:numId="3">
    <w:abstractNumId w:val="28"/>
  </w:num>
  <w:num w:numId="4">
    <w:abstractNumId w:val="43"/>
  </w:num>
  <w:num w:numId="5">
    <w:abstractNumId w:val="33"/>
  </w:num>
  <w:num w:numId="6">
    <w:abstractNumId w:val="18"/>
  </w:num>
  <w:num w:numId="7">
    <w:abstractNumId w:val="19"/>
  </w:num>
  <w:num w:numId="8">
    <w:abstractNumId w:val="17"/>
  </w:num>
  <w:num w:numId="9">
    <w:abstractNumId w:val="38"/>
  </w:num>
  <w:num w:numId="10">
    <w:abstractNumId w:val="40"/>
  </w:num>
  <w:num w:numId="11">
    <w:abstractNumId w:val="36"/>
  </w:num>
  <w:num w:numId="12">
    <w:abstractNumId w:val="29"/>
  </w:num>
  <w:num w:numId="13">
    <w:abstractNumId w:val="42"/>
  </w:num>
  <w:num w:numId="14">
    <w:abstractNumId w:val="23"/>
  </w:num>
  <w:num w:numId="15">
    <w:abstractNumId w:val="19"/>
  </w:num>
  <w:num w:numId="16">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7">
    <w:abstractNumId w:val="25"/>
  </w:num>
  <w:num w:numId="18">
    <w:abstractNumId w:val="24"/>
  </w:num>
  <w:num w:numId="19">
    <w:abstractNumId w:val="14"/>
  </w:num>
  <w:num w:numId="20">
    <w:abstractNumId w:val="37"/>
  </w:num>
  <w:num w:numId="21">
    <w:abstractNumId w:val="44"/>
  </w:num>
  <w:num w:numId="22">
    <w:abstractNumId w:val="22"/>
  </w:num>
  <w:num w:numId="23">
    <w:abstractNumId w:val="27"/>
  </w:num>
  <w:num w:numId="24">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2"/>
  </w:num>
  <w:num w:numId="26">
    <w:abstractNumId w:val="31"/>
  </w:num>
  <w:num w:numId="27">
    <w:abstractNumId w:val="35"/>
  </w:num>
  <w:num w:numId="28">
    <w:abstractNumId w:val="26"/>
  </w:num>
  <w:num w:numId="29">
    <w:abstractNumId w:val="34"/>
  </w:num>
  <w:num w:numId="30">
    <w:abstractNumId w:val="12"/>
  </w:num>
  <w:num w:numId="31">
    <w:abstractNumId w:val="16"/>
  </w:num>
  <w:num w:numId="32">
    <w:abstractNumId w:val="39"/>
  </w:num>
  <w:num w:numId="33">
    <w:abstractNumId w:val="13"/>
  </w:num>
  <w:num w:numId="34">
    <w:abstractNumId w:val="20"/>
  </w:num>
  <w:num w:numId="35">
    <w:abstractNumId w:val="15"/>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2EBD"/>
    <w:rsid w:val="000004E2"/>
    <w:rsid w:val="000011FF"/>
    <w:rsid w:val="00001544"/>
    <w:rsid w:val="00001AC1"/>
    <w:rsid w:val="00001FCA"/>
    <w:rsid w:val="000032D0"/>
    <w:rsid w:val="0000498B"/>
    <w:rsid w:val="00005994"/>
    <w:rsid w:val="00005B73"/>
    <w:rsid w:val="000071DF"/>
    <w:rsid w:val="00007A79"/>
    <w:rsid w:val="00007CEC"/>
    <w:rsid w:val="00007F0C"/>
    <w:rsid w:val="00012B44"/>
    <w:rsid w:val="00012F10"/>
    <w:rsid w:val="00013077"/>
    <w:rsid w:val="000136B2"/>
    <w:rsid w:val="0001589A"/>
    <w:rsid w:val="00016675"/>
    <w:rsid w:val="000166F1"/>
    <w:rsid w:val="000170FC"/>
    <w:rsid w:val="00017967"/>
    <w:rsid w:val="00017B5A"/>
    <w:rsid w:val="00020559"/>
    <w:rsid w:val="00020C57"/>
    <w:rsid w:val="00021398"/>
    <w:rsid w:val="000213A7"/>
    <w:rsid w:val="00021A1C"/>
    <w:rsid w:val="000237BC"/>
    <w:rsid w:val="000252D8"/>
    <w:rsid w:val="00025FF8"/>
    <w:rsid w:val="000268AA"/>
    <w:rsid w:val="00027B70"/>
    <w:rsid w:val="00030E62"/>
    <w:rsid w:val="000312EB"/>
    <w:rsid w:val="00031F36"/>
    <w:rsid w:val="00032E68"/>
    <w:rsid w:val="00033898"/>
    <w:rsid w:val="00033C11"/>
    <w:rsid w:val="00034077"/>
    <w:rsid w:val="00034742"/>
    <w:rsid w:val="00034DC4"/>
    <w:rsid w:val="000350F0"/>
    <w:rsid w:val="00035B77"/>
    <w:rsid w:val="00036AAE"/>
    <w:rsid w:val="000370F0"/>
    <w:rsid w:val="000376A8"/>
    <w:rsid w:val="00037B7A"/>
    <w:rsid w:val="0004017D"/>
    <w:rsid w:val="0004032B"/>
    <w:rsid w:val="00040C95"/>
    <w:rsid w:val="0004271D"/>
    <w:rsid w:val="000432F3"/>
    <w:rsid w:val="000447F1"/>
    <w:rsid w:val="00045514"/>
    <w:rsid w:val="00045920"/>
    <w:rsid w:val="000461B7"/>
    <w:rsid w:val="00046399"/>
    <w:rsid w:val="000476EE"/>
    <w:rsid w:val="000503D6"/>
    <w:rsid w:val="00050995"/>
    <w:rsid w:val="00050FFC"/>
    <w:rsid w:val="0005127A"/>
    <w:rsid w:val="00051FA8"/>
    <w:rsid w:val="00052B66"/>
    <w:rsid w:val="00053556"/>
    <w:rsid w:val="00053943"/>
    <w:rsid w:val="00054894"/>
    <w:rsid w:val="00054949"/>
    <w:rsid w:val="000553F6"/>
    <w:rsid w:val="000558C0"/>
    <w:rsid w:val="0005602F"/>
    <w:rsid w:val="00056A2A"/>
    <w:rsid w:val="00056EDE"/>
    <w:rsid w:val="000572B5"/>
    <w:rsid w:val="00057ADB"/>
    <w:rsid w:val="000608A7"/>
    <w:rsid w:val="00060B46"/>
    <w:rsid w:val="00060F42"/>
    <w:rsid w:val="00060FEE"/>
    <w:rsid w:val="0006176A"/>
    <w:rsid w:val="00061E28"/>
    <w:rsid w:val="0006370D"/>
    <w:rsid w:val="00063D17"/>
    <w:rsid w:val="0006458A"/>
    <w:rsid w:val="00064945"/>
    <w:rsid w:val="00064D19"/>
    <w:rsid w:val="00065032"/>
    <w:rsid w:val="00065EF7"/>
    <w:rsid w:val="00066373"/>
    <w:rsid w:val="000667EB"/>
    <w:rsid w:val="000669B9"/>
    <w:rsid w:val="00066BB9"/>
    <w:rsid w:val="000672CC"/>
    <w:rsid w:val="00070E06"/>
    <w:rsid w:val="00071ABA"/>
    <w:rsid w:val="00072197"/>
    <w:rsid w:val="00072534"/>
    <w:rsid w:val="00073626"/>
    <w:rsid w:val="000737F5"/>
    <w:rsid w:val="000751B4"/>
    <w:rsid w:val="000757EF"/>
    <w:rsid w:val="0007657A"/>
    <w:rsid w:val="00077FD3"/>
    <w:rsid w:val="00082914"/>
    <w:rsid w:val="00083E51"/>
    <w:rsid w:val="00084929"/>
    <w:rsid w:val="00087555"/>
    <w:rsid w:val="00091220"/>
    <w:rsid w:val="000913AB"/>
    <w:rsid w:val="0009212C"/>
    <w:rsid w:val="000957C7"/>
    <w:rsid w:val="00096101"/>
    <w:rsid w:val="000A0B42"/>
    <w:rsid w:val="000A3436"/>
    <w:rsid w:val="000A35AF"/>
    <w:rsid w:val="000A36A5"/>
    <w:rsid w:val="000A381C"/>
    <w:rsid w:val="000A3CA7"/>
    <w:rsid w:val="000A4682"/>
    <w:rsid w:val="000A63A5"/>
    <w:rsid w:val="000A6BE1"/>
    <w:rsid w:val="000A6C1C"/>
    <w:rsid w:val="000A6E2A"/>
    <w:rsid w:val="000B0646"/>
    <w:rsid w:val="000B0E7C"/>
    <w:rsid w:val="000B1ADC"/>
    <w:rsid w:val="000B3525"/>
    <w:rsid w:val="000B37E9"/>
    <w:rsid w:val="000B3F0E"/>
    <w:rsid w:val="000B57E7"/>
    <w:rsid w:val="000B5C1F"/>
    <w:rsid w:val="000B60FC"/>
    <w:rsid w:val="000B6936"/>
    <w:rsid w:val="000B7F92"/>
    <w:rsid w:val="000C0892"/>
    <w:rsid w:val="000C089A"/>
    <w:rsid w:val="000C247F"/>
    <w:rsid w:val="000C28C2"/>
    <w:rsid w:val="000C2948"/>
    <w:rsid w:val="000C36A0"/>
    <w:rsid w:val="000C3740"/>
    <w:rsid w:val="000C4042"/>
    <w:rsid w:val="000C45C2"/>
    <w:rsid w:val="000C49D0"/>
    <w:rsid w:val="000C4AF2"/>
    <w:rsid w:val="000D09B4"/>
    <w:rsid w:val="000D0E36"/>
    <w:rsid w:val="000D13C8"/>
    <w:rsid w:val="000D1809"/>
    <w:rsid w:val="000D1935"/>
    <w:rsid w:val="000D1BFC"/>
    <w:rsid w:val="000D1E5D"/>
    <w:rsid w:val="000D1F8F"/>
    <w:rsid w:val="000D23C3"/>
    <w:rsid w:val="000D2B4B"/>
    <w:rsid w:val="000D2DD1"/>
    <w:rsid w:val="000D35E0"/>
    <w:rsid w:val="000D3C3D"/>
    <w:rsid w:val="000D467A"/>
    <w:rsid w:val="000D5E23"/>
    <w:rsid w:val="000D660F"/>
    <w:rsid w:val="000D67BB"/>
    <w:rsid w:val="000E0242"/>
    <w:rsid w:val="000E1566"/>
    <w:rsid w:val="000E1A5C"/>
    <w:rsid w:val="000E1BFC"/>
    <w:rsid w:val="000E316F"/>
    <w:rsid w:val="000E3F10"/>
    <w:rsid w:val="000E447F"/>
    <w:rsid w:val="000E53F6"/>
    <w:rsid w:val="000E568D"/>
    <w:rsid w:val="000E74A9"/>
    <w:rsid w:val="000E7819"/>
    <w:rsid w:val="000E7A1D"/>
    <w:rsid w:val="000E7C20"/>
    <w:rsid w:val="000F0F90"/>
    <w:rsid w:val="000F1155"/>
    <w:rsid w:val="000F2705"/>
    <w:rsid w:val="000F3B88"/>
    <w:rsid w:val="000F4CE1"/>
    <w:rsid w:val="000F58F3"/>
    <w:rsid w:val="000F5AF4"/>
    <w:rsid w:val="000F6CBE"/>
    <w:rsid w:val="000F7959"/>
    <w:rsid w:val="00101863"/>
    <w:rsid w:val="00101993"/>
    <w:rsid w:val="00102BAB"/>
    <w:rsid w:val="00103849"/>
    <w:rsid w:val="00103B5E"/>
    <w:rsid w:val="00104438"/>
    <w:rsid w:val="001065CC"/>
    <w:rsid w:val="001078A1"/>
    <w:rsid w:val="0011073B"/>
    <w:rsid w:val="00110FB5"/>
    <w:rsid w:val="001114EF"/>
    <w:rsid w:val="001115FB"/>
    <w:rsid w:val="00111A32"/>
    <w:rsid w:val="0011412B"/>
    <w:rsid w:val="001141DC"/>
    <w:rsid w:val="00114946"/>
    <w:rsid w:val="00116E0A"/>
    <w:rsid w:val="0011798F"/>
    <w:rsid w:val="00120269"/>
    <w:rsid w:val="00120EEA"/>
    <w:rsid w:val="00122858"/>
    <w:rsid w:val="0012361A"/>
    <w:rsid w:val="00123767"/>
    <w:rsid w:val="00123D2A"/>
    <w:rsid w:val="001241B8"/>
    <w:rsid w:val="001243F1"/>
    <w:rsid w:val="00125BAF"/>
    <w:rsid w:val="00125ECD"/>
    <w:rsid w:val="001260F9"/>
    <w:rsid w:val="00126198"/>
    <w:rsid w:val="00130250"/>
    <w:rsid w:val="001306E8"/>
    <w:rsid w:val="00131CEB"/>
    <w:rsid w:val="00132125"/>
    <w:rsid w:val="001336AF"/>
    <w:rsid w:val="00134F73"/>
    <w:rsid w:val="00135AFB"/>
    <w:rsid w:val="00135F86"/>
    <w:rsid w:val="001367BF"/>
    <w:rsid w:val="0013758D"/>
    <w:rsid w:val="00137928"/>
    <w:rsid w:val="00137AED"/>
    <w:rsid w:val="0014045E"/>
    <w:rsid w:val="001416F0"/>
    <w:rsid w:val="00141A74"/>
    <w:rsid w:val="00143207"/>
    <w:rsid w:val="00143729"/>
    <w:rsid w:val="00143A79"/>
    <w:rsid w:val="00144F39"/>
    <w:rsid w:val="0014530D"/>
    <w:rsid w:val="00146EED"/>
    <w:rsid w:val="00147FC8"/>
    <w:rsid w:val="00150315"/>
    <w:rsid w:val="0015033A"/>
    <w:rsid w:val="00150D0C"/>
    <w:rsid w:val="00151A85"/>
    <w:rsid w:val="001521A5"/>
    <w:rsid w:val="0015246F"/>
    <w:rsid w:val="001526C9"/>
    <w:rsid w:val="00153420"/>
    <w:rsid w:val="00153C41"/>
    <w:rsid w:val="00154499"/>
    <w:rsid w:val="001547E4"/>
    <w:rsid w:val="00156848"/>
    <w:rsid w:val="001574CB"/>
    <w:rsid w:val="00160781"/>
    <w:rsid w:val="00160E3D"/>
    <w:rsid w:val="00161117"/>
    <w:rsid w:val="00161355"/>
    <w:rsid w:val="00161D3A"/>
    <w:rsid w:val="00162560"/>
    <w:rsid w:val="00162816"/>
    <w:rsid w:val="00162D81"/>
    <w:rsid w:val="00163C12"/>
    <w:rsid w:val="001644F5"/>
    <w:rsid w:val="00164580"/>
    <w:rsid w:val="001648E4"/>
    <w:rsid w:val="00164F49"/>
    <w:rsid w:val="001653E4"/>
    <w:rsid w:val="00165979"/>
    <w:rsid w:val="00165E03"/>
    <w:rsid w:val="00165ED5"/>
    <w:rsid w:val="001664CF"/>
    <w:rsid w:val="00166AC3"/>
    <w:rsid w:val="00166C93"/>
    <w:rsid w:val="00167597"/>
    <w:rsid w:val="00167C85"/>
    <w:rsid w:val="00172566"/>
    <w:rsid w:val="00172F48"/>
    <w:rsid w:val="0017586D"/>
    <w:rsid w:val="00175B36"/>
    <w:rsid w:val="00177BC8"/>
    <w:rsid w:val="00180759"/>
    <w:rsid w:val="00181336"/>
    <w:rsid w:val="0018146E"/>
    <w:rsid w:val="001832DA"/>
    <w:rsid w:val="0018340A"/>
    <w:rsid w:val="0018369F"/>
    <w:rsid w:val="00183D43"/>
    <w:rsid w:val="00183F9B"/>
    <w:rsid w:val="00185140"/>
    <w:rsid w:val="00185A88"/>
    <w:rsid w:val="00185DA8"/>
    <w:rsid w:val="001864F1"/>
    <w:rsid w:val="00187523"/>
    <w:rsid w:val="00190509"/>
    <w:rsid w:val="00190BFF"/>
    <w:rsid w:val="001913F5"/>
    <w:rsid w:val="00191D9A"/>
    <w:rsid w:val="00192D58"/>
    <w:rsid w:val="00194A26"/>
    <w:rsid w:val="00195ADA"/>
    <w:rsid w:val="001961B0"/>
    <w:rsid w:val="0019640C"/>
    <w:rsid w:val="00196E68"/>
    <w:rsid w:val="00197888"/>
    <w:rsid w:val="001A0CAB"/>
    <w:rsid w:val="001A4CA5"/>
    <w:rsid w:val="001A50A5"/>
    <w:rsid w:val="001A5D4E"/>
    <w:rsid w:val="001A6831"/>
    <w:rsid w:val="001A712E"/>
    <w:rsid w:val="001A7197"/>
    <w:rsid w:val="001A71E4"/>
    <w:rsid w:val="001A72AA"/>
    <w:rsid w:val="001B11BF"/>
    <w:rsid w:val="001B2471"/>
    <w:rsid w:val="001B50BD"/>
    <w:rsid w:val="001B6AF5"/>
    <w:rsid w:val="001B7348"/>
    <w:rsid w:val="001C0E88"/>
    <w:rsid w:val="001C182A"/>
    <w:rsid w:val="001C1A08"/>
    <w:rsid w:val="001C25A0"/>
    <w:rsid w:val="001C296D"/>
    <w:rsid w:val="001C31D5"/>
    <w:rsid w:val="001C3579"/>
    <w:rsid w:val="001C37D7"/>
    <w:rsid w:val="001C5F8A"/>
    <w:rsid w:val="001C651D"/>
    <w:rsid w:val="001C75E4"/>
    <w:rsid w:val="001D0070"/>
    <w:rsid w:val="001D09DD"/>
    <w:rsid w:val="001D179B"/>
    <w:rsid w:val="001D24AE"/>
    <w:rsid w:val="001D4392"/>
    <w:rsid w:val="001D4BE2"/>
    <w:rsid w:val="001D4E7E"/>
    <w:rsid w:val="001D5054"/>
    <w:rsid w:val="001D6F1A"/>
    <w:rsid w:val="001E015B"/>
    <w:rsid w:val="001E02BD"/>
    <w:rsid w:val="001E0C0F"/>
    <w:rsid w:val="001E2804"/>
    <w:rsid w:val="001E2B82"/>
    <w:rsid w:val="001E4356"/>
    <w:rsid w:val="001E6551"/>
    <w:rsid w:val="001E678A"/>
    <w:rsid w:val="001E7CEC"/>
    <w:rsid w:val="001E7EE5"/>
    <w:rsid w:val="001E7F0D"/>
    <w:rsid w:val="001F0AA7"/>
    <w:rsid w:val="001F141F"/>
    <w:rsid w:val="001F1921"/>
    <w:rsid w:val="001F28EF"/>
    <w:rsid w:val="001F2B4F"/>
    <w:rsid w:val="001F3AE1"/>
    <w:rsid w:val="001F4A34"/>
    <w:rsid w:val="001F705F"/>
    <w:rsid w:val="00201945"/>
    <w:rsid w:val="00201C4F"/>
    <w:rsid w:val="002027E2"/>
    <w:rsid w:val="00202CF0"/>
    <w:rsid w:val="00203EA1"/>
    <w:rsid w:val="00205389"/>
    <w:rsid w:val="002064FE"/>
    <w:rsid w:val="00210B05"/>
    <w:rsid w:val="00210C5C"/>
    <w:rsid w:val="00213063"/>
    <w:rsid w:val="00214B50"/>
    <w:rsid w:val="0021506B"/>
    <w:rsid w:val="00215842"/>
    <w:rsid w:val="002159FA"/>
    <w:rsid w:val="00215CBA"/>
    <w:rsid w:val="00216D78"/>
    <w:rsid w:val="002173B7"/>
    <w:rsid w:val="00217E30"/>
    <w:rsid w:val="002203A3"/>
    <w:rsid w:val="00220404"/>
    <w:rsid w:val="002243AB"/>
    <w:rsid w:val="00224F17"/>
    <w:rsid w:val="002269B4"/>
    <w:rsid w:val="002304E2"/>
    <w:rsid w:val="002306D2"/>
    <w:rsid w:val="00230B47"/>
    <w:rsid w:val="002314C9"/>
    <w:rsid w:val="00231F3D"/>
    <w:rsid w:val="002320A8"/>
    <w:rsid w:val="002320C4"/>
    <w:rsid w:val="00234093"/>
    <w:rsid w:val="0023448D"/>
    <w:rsid w:val="00235CAA"/>
    <w:rsid w:val="00235EDB"/>
    <w:rsid w:val="00236EF4"/>
    <w:rsid w:val="00237045"/>
    <w:rsid w:val="00240F08"/>
    <w:rsid w:val="002432A7"/>
    <w:rsid w:val="0024341B"/>
    <w:rsid w:val="00243C63"/>
    <w:rsid w:val="00244F10"/>
    <w:rsid w:val="002467B9"/>
    <w:rsid w:val="00247021"/>
    <w:rsid w:val="00247CEA"/>
    <w:rsid w:val="002502EA"/>
    <w:rsid w:val="002516FC"/>
    <w:rsid w:val="00251B55"/>
    <w:rsid w:val="0025259F"/>
    <w:rsid w:val="002527D7"/>
    <w:rsid w:val="0025285B"/>
    <w:rsid w:val="0025336A"/>
    <w:rsid w:val="00253605"/>
    <w:rsid w:val="0025429E"/>
    <w:rsid w:val="0025436A"/>
    <w:rsid w:val="00254459"/>
    <w:rsid w:val="002553FA"/>
    <w:rsid w:val="00255C55"/>
    <w:rsid w:val="002619FA"/>
    <w:rsid w:val="00261F34"/>
    <w:rsid w:val="00261FBD"/>
    <w:rsid w:val="002638C5"/>
    <w:rsid w:val="00264B4E"/>
    <w:rsid w:val="00264E00"/>
    <w:rsid w:val="00265DD0"/>
    <w:rsid w:val="00266679"/>
    <w:rsid w:val="00267CF6"/>
    <w:rsid w:val="00267DFC"/>
    <w:rsid w:val="0027086E"/>
    <w:rsid w:val="00270E0D"/>
    <w:rsid w:val="00271540"/>
    <w:rsid w:val="0027173F"/>
    <w:rsid w:val="00274106"/>
    <w:rsid w:val="00274FD9"/>
    <w:rsid w:val="0027537E"/>
    <w:rsid w:val="002758FB"/>
    <w:rsid w:val="00276265"/>
    <w:rsid w:val="002779A5"/>
    <w:rsid w:val="00280675"/>
    <w:rsid w:val="002819C8"/>
    <w:rsid w:val="002822EE"/>
    <w:rsid w:val="0028253D"/>
    <w:rsid w:val="002840CB"/>
    <w:rsid w:val="00285325"/>
    <w:rsid w:val="002919E8"/>
    <w:rsid w:val="002925B5"/>
    <w:rsid w:val="0029361F"/>
    <w:rsid w:val="00293FAE"/>
    <w:rsid w:val="002940A1"/>
    <w:rsid w:val="002940E9"/>
    <w:rsid w:val="00295B48"/>
    <w:rsid w:val="0029673C"/>
    <w:rsid w:val="00296856"/>
    <w:rsid w:val="002A074D"/>
    <w:rsid w:val="002A1D85"/>
    <w:rsid w:val="002A2569"/>
    <w:rsid w:val="002A3AE1"/>
    <w:rsid w:val="002A6DAC"/>
    <w:rsid w:val="002B051F"/>
    <w:rsid w:val="002B0E01"/>
    <w:rsid w:val="002B1216"/>
    <w:rsid w:val="002B2912"/>
    <w:rsid w:val="002B2E56"/>
    <w:rsid w:val="002B304B"/>
    <w:rsid w:val="002B352C"/>
    <w:rsid w:val="002B3902"/>
    <w:rsid w:val="002B6559"/>
    <w:rsid w:val="002B6E67"/>
    <w:rsid w:val="002B7363"/>
    <w:rsid w:val="002C0A43"/>
    <w:rsid w:val="002C1206"/>
    <w:rsid w:val="002C1269"/>
    <w:rsid w:val="002C1911"/>
    <w:rsid w:val="002C36D6"/>
    <w:rsid w:val="002C4668"/>
    <w:rsid w:val="002C4AC4"/>
    <w:rsid w:val="002C4F6D"/>
    <w:rsid w:val="002C55BC"/>
    <w:rsid w:val="002C5B3C"/>
    <w:rsid w:val="002C5D93"/>
    <w:rsid w:val="002C62E8"/>
    <w:rsid w:val="002C6DA1"/>
    <w:rsid w:val="002C6F4C"/>
    <w:rsid w:val="002C7833"/>
    <w:rsid w:val="002D040E"/>
    <w:rsid w:val="002D102E"/>
    <w:rsid w:val="002D2172"/>
    <w:rsid w:val="002D3D4B"/>
    <w:rsid w:val="002D4BEE"/>
    <w:rsid w:val="002D5729"/>
    <w:rsid w:val="002D72B7"/>
    <w:rsid w:val="002E108A"/>
    <w:rsid w:val="002E1694"/>
    <w:rsid w:val="002E39F7"/>
    <w:rsid w:val="002E6088"/>
    <w:rsid w:val="002E6948"/>
    <w:rsid w:val="002E72F0"/>
    <w:rsid w:val="002E74CC"/>
    <w:rsid w:val="002F0283"/>
    <w:rsid w:val="002F15A8"/>
    <w:rsid w:val="002F1AC5"/>
    <w:rsid w:val="002F4AB2"/>
    <w:rsid w:val="002F54BC"/>
    <w:rsid w:val="002F5AD5"/>
    <w:rsid w:val="003005EE"/>
    <w:rsid w:val="00301519"/>
    <w:rsid w:val="0030185F"/>
    <w:rsid w:val="00301BBC"/>
    <w:rsid w:val="00302013"/>
    <w:rsid w:val="00302169"/>
    <w:rsid w:val="00305748"/>
    <w:rsid w:val="00305BA9"/>
    <w:rsid w:val="00306489"/>
    <w:rsid w:val="00306DF9"/>
    <w:rsid w:val="003075F6"/>
    <w:rsid w:val="00307635"/>
    <w:rsid w:val="00307E3C"/>
    <w:rsid w:val="003101F9"/>
    <w:rsid w:val="0031066F"/>
    <w:rsid w:val="00311127"/>
    <w:rsid w:val="00313A5F"/>
    <w:rsid w:val="00313C00"/>
    <w:rsid w:val="00313D34"/>
    <w:rsid w:val="003140AD"/>
    <w:rsid w:val="00314386"/>
    <w:rsid w:val="0031475C"/>
    <w:rsid w:val="003153D6"/>
    <w:rsid w:val="003155A0"/>
    <w:rsid w:val="00316475"/>
    <w:rsid w:val="003165D0"/>
    <w:rsid w:val="003179E0"/>
    <w:rsid w:val="0032098C"/>
    <w:rsid w:val="00320A81"/>
    <w:rsid w:val="00320E5A"/>
    <w:rsid w:val="00320ED6"/>
    <w:rsid w:val="0032193C"/>
    <w:rsid w:val="0032217D"/>
    <w:rsid w:val="00324D5D"/>
    <w:rsid w:val="00324D8D"/>
    <w:rsid w:val="00326BE2"/>
    <w:rsid w:val="003277C2"/>
    <w:rsid w:val="00330F15"/>
    <w:rsid w:val="00331850"/>
    <w:rsid w:val="003328FE"/>
    <w:rsid w:val="00332CF2"/>
    <w:rsid w:val="00332DDA"/>
    <w:rsid w:val="00333658"/>
    <w:rsid w:val="00334B43"/>
    <w:rsid w:val="00335987"/>
    <w:rsid w:val="00335CD1"/>
    <w:rsid w:val="00336061"/>
    <w:rsid w:val="00337615"/>
    <w:rsid w:val="003377AD"/>
    <w:rsid w:val="00340121"/>
    <w:rsid w:val="0034187E"/>
    <w:rsid w:val="00341FE6"/>
    <w:rsid w:val="00342636"/>
    <w:rsid w:val="00343C68"/>
    <w:rsid w:val="00344A25"/>
    <w:rsid w:val="00344EB7"/>
    <w:rsid w:val="003451FF"/>
    <w:rsid w:val="00345A17"/>
    <w:rsid w:val="0034682D"/>
    <w:rsid w:val="00347845"/>
    <w:rsid w:val="00350CA2"/>
    <w:rsid w:val="00352E3F"/>
    <w:rsid w:val="00353ED7"/>
    <w:rsid w:val="00353FA1"/>
    <w:rsid w:val="003549A4"/>
    <w:rsid w:val="0035597F"/>
    <w:rsid w:val="00357449"/>
    <w:rsid w:val="00360EFA"/>
    <w:rsid w:val="003612D4"/>
    <w:rsid w:val="00361C50"/>
    <w:rsid w:val="003632DD"/>
    <w:rsid w:val="00363907"/>
    <w:rsid w:val="00365BC9"/>
    <w:rsid w:val="00365C77"/>
    <w:rsid w:val="00367274"/>
    <w:rsid w:val="00370A58"/>
    <w:rsid w:val="003733F0"/>
    <w:rsid w:val="00373536"/>
    <w:rsid w:val="00373FBC"/>
    <w:rsid w:val="0037543E"/>
    <w:rsid w:val="003766ED"/>
    <w:rsid w:val="00377180"/>
    <w:rsid w:val="00377670"/>
    <w:rsid w:val="003800F2"/>
    <w:rsid w:val="003801E7"/>
    <w:rsid w:val="003810B4"/>
    <w:rsid w:val="00381814"/>
    <w:rsid w:val="00382913"/>
    <w:rsid w:val="00383579"/>
    <w:rsid w:val="003846B7"/>
    <w:rsid w:val="00384F0F"/>
    <w:rsid w:val="003852B4"/>
    <w:rsid w:val="00385A2F"/>
    <w:rsid w:val="003863D4"/>
    <w:rsid w:val="003874AE"/>
    <w:rsid w:val="003879D3"/>
    <w:rsid w:val="00390D8D"/>
    <w:rsid w:val="00392AD5"/>
    <w:rsid w:val="00392CA6"/>
    <w:rsid w:val="003940A2"/>
    <w:rsid w:val="003940CE"/>
    <w:rsid w:val="003944F1"/>
    <w:rsid w:val="00394756"/>
    <w:rsid w:val="003959BF"/>
    <w:rsid w:val="00395A68"/>
    <w:rsid w:val="00397036"/>
    <w:rsid w:val="003A0928"/>
    <w:rsid w:val="003A27BA"/>
    <w:rsid w:val="003A2C23"/>
    <w:rsid w:val="003A352A"/>
    <w:rsid w:val="003A3786"/>
    <w:rsid w:val="003A4E1E"/>
    <w:rsid w:val="003A5573"/>
    <w:rsid w:val="003A6992"/>
    <w:rsid w:val="003A73D0"/>
    <w:rsid w:val="003A7B37"/>
    <w:rsid w:val="003B232A"/>
    <w:rsid w:val="003B3474"/>
    <w:rsid w:val="003B3CFD"/>
    <w:rsid w:val="003B4D5C"/>
    <w:rsid w:val="003B6548"/>
    <w:rsid w:val="003B6CBB"/>
    <w:rsid w:val="003B7510"/>
    <w:rsid w:val="003B784E"/>
    <w:rsid w:val="003B79B8"/>
    <w:rsid w:val="003C1528"/>
    <w:rsid w:val="003C195E"/>
    <w:rsid w:val="003C2015"/>
    <w:rsid w:val="003C2528"/>
    <w:rsid w:val="003C2B63"/>
    <w:rsid w:val="003C523A"/>
    <w:rsid w:val="003C5F79"/>
    <w:rsid w:val="003C6557"/>
    <w:rsid w:val="003C6D60"/>
    <w:rsid w:val="003D0B09"/>
    <w:rsid w:val="003D1707"/>
    <w:rsid w:val="003D1727"/>
    <w:rsid w:val="003D1FF4"/>
    <w:rsid w:val="003D227E"/>
    <w:rsid w:val="003D354E"/>
    <w:rsid w:val="003D3F44"/>
    <w:rsid w:val="003D4CC9"/>
    <w:rsid w:val="003D5292"/>
    <w:rsid w:val="003D75EE"/>
    <w:rsid w:val="003D762A"/>
    <w:rsid w:val="003D798D"/>
    <w:rsid w:val="003D7A88"/>
    <w:rsid w:val="003E06AD"/>
    <w:rsid w:val="003E0746"/>
    <w:rsid w:val="003E0CA5"/>
    <w:rsid w:val="003E2DE0"/>
    <w:rsid w:val="003E2F5D"/>
    <w:rsid w:val="003E31C3"/>
    <w:rsid w:val="003E3375"/>
    <w:rsid w:val="003E4E72"/>
    <w:rsid w:val="003E6482"/>
    <w:rsid w:val="003F03DB"/>
    <w:rsid w:val="003F1140"/>
    <w:rsid w:val="003F169B"/>
    <w:rsid w:val="003F1AA9"/>
    <w:rsid w:val="003F1BC6"/>
    <w:rsid w:val="003F23F4"/>
    <w:rsid w:val="003F23FA"/>
    <w:rsid w:val="003F2A2E"/>
    <w:rsid w:val="003F2E34"/>
    <w:rsid w:val="003F3988"/>
    <w:rsid w:val="003F4572"/>
    <w:rsid w:val="003F4870"/>
    <w:rsid w:val="003F4EF7"/>
    <w:rsid w:val="003F5005"/>
    <w:rsid w:val="003F5346"/>
    <w:rsid w:val="003F5A8B"/>
    <w:rsid w:val="003F6966"/>
    <w:rsid w:val="003F6DAC"/>
    <w:rsid w:val="004012E4"/>
    <w:rsid w:val="00402BBA"/>
    <w:rsid w:val="0040312A"/>
    <w:rsid w:val="0040356E"/>
    <w:rsid w:val="0040384F"/>
    <w:rsid w:val="004043A9"/>
    <w:rsid w:val="004044C1"/>
    <w:rsid w:val="004046CA"/>
    <w:rsid w:val="00404761"/>
    <w:rsid w:val="00404890"/>
    <w:rsid w:val="0040494E"/>
    <w:rsid w:val="0040619A"/>
    <w:rsid w:val="004069F0"/>
    <w:rsid w:val="0040793C"/>
    <w:rsid w:val="00407AC0"/>
    <w:rsid w:val="00407F1A"/>
    <w:rsid w:val="004106E8"/>
    <w:rsid w:val="00411576"/>
    <w:rsid w:val="004115F6"/>
    <w:rsid w:val="00411F7E"/>
    <w:rsid w:val="0041468B"/>
    <w:rsid w:val="00414B86"/>
    <w:rsid w:val="00416C9D"/>
    <w:rsid w:val="004172D3"/>
    <w:rsid w:val="004215C2"/>
    <w:rsid w:val="0042175F"/>
    <w:rsid w:val="004223EA"/>
    <w:rsid w:val="004229EC"/>
    <w:rsid w:val="00422BB1"/>
    <w:rsid w:val="004244C8"/>
    <w:rsid w:val="0042588B"/>
    <w:rsid w:val="00425F61"/>
    <w:rsid w:val="00427E38"/>
    <w:rsid w:val="004304E6"/>
    <w:rsid w:val="00430EC5"/>
    <w:rsid w:val="004314A7"/>
    <w:rsid w:val="00431A18"/>
    <w:rsid w:val="004326D7"/>
    <w:rsid w:val="00433446"/>
    <w:rsid w:val="004338A3"/>
    <w:rsid w:val="0043454B"/>
    <w:rsid w:val="004350DD"/>
    <w:rsid w:val="004359C5"/>
    <w:rsid w:val="00436259"/>
    <w:rsid w:val="00436A36"/>
    <w:rsid w:val="00436AD5"/>
    <w:rsid w:val="00436D27"/>
    <w:rsid w:val="004405E4"/>
    <w:rsid w:val="0044148D"/>
    <w:rsid w:val="0044153A"/>
    <w:rsid w:val="00441C1E"/>
    <w:rsid w:val="004425B5"/>
    <w:rsid w:val="00442655"/>
    <w:rsid w:val="00446B2F"/>
    <w:rsid w:val="00450654"/>
    <w:rsid w:val="00450878"/>
    <w:rsid w:val="00451266"/>
    <w:rsid w:val="00451D71"/>
    <w:rsid w:val="00452957"/>
    <w:rsid w:val="00455872"/>
    <w:rsid w:val="004568D4"/>
    <w:rsid w:val="00457963"/>
    <w:rsid w:val="0045796F"/>
    <w:rsid w:val="00457D35"/>
    <w:rsid w:val="00457D7C"/>
    <w:rsid w:val="004627C8"/>
    <w:rsid w:val="00463D91"/>
    <w:rsid w:val="00464177"/>
    <w:rsid w:val="00465B88"/>
    <w:rsid w:val="0046625D"/>
    <w:rsid w:val="004678CC"/>
    <w:rsid w:val="004714ED"/>
    <w:rsid w:val="004716E5"/>
    <w:rsid w:val="00471CA5"/>
    <w:rsid w:val="00472A81"/>
    <w:rsid w:val="00473E75"/>
    <w:rsid w:val="00473F02"/>
    <w:rsid w:val="00473FE4"/>
    <w:rsid w:val="00475588"/>
    <w:rsid w:val="004758D2"/>
    <w:rsid w:val="00476084"/>
    <w:rsid w:val="00477DAB"/>
    <w:rsid w:val="00477F0A"/>
    <w:rsid w:val="0048003F"/>
    <w:rsid w:val="00480977"/>
    <w:rsid w:val="00480CE8"/>
    <w:rsid w:val="00481AE8"/>
    <w:rsid w:val="00481D5B"/>
    <w:rsid w:val="0048208D"/>
    <w:rsid w:val="00482108"/>
    <w:rsid w:val="00483D13"/>
    <w:rsid w:val="004840E6"/>
    <w:rsid w:val="0048624D"/>
    <w:rsid w:val="00487D0F"/>
    <w:rsid w:val="004901F0"/>
    <w:rsid w:val="004902FE"/>
    <w:rsid w:val="00490B4B"/>
    <w:rsid w:val="0049228D"/>
    <w:rsid w:val="004928EA"/>
    <w:rsid w:val="00492982"/>
    <w:rsid w:val="004935D2"/>
    <w:rsid w:val="00494373"/>
    <w:rsid w:val="004967BB"/>
    <w:rsid w:val="00496BF5"/>
    <w:rsid w:val="004A082E"/>
    <w:rsid w:val="004A23B2"/>
    <w:rsid w:val="004A29FC"/>
    <w:rsid w:val="004A2C00"/>
    <w:rsid w:val="004A2E46"/>
    <w:rsid w:val="004A534A"/>
    <w:rsid w:val="004A6600"/>
    <w:rsid w:val="004A6B75"/>
    <w:rsid w:val="004A72DE"/>
    <w:rsid w:val="004A76D5"/>
    <w:rsid w:val="004B20D2"/>
    <w:rsid w:val="004B5735"/>
    <w:rsid w:val="004B6560"/>
    <w:rsid w:val="004B65FD"/>
    <w:rsid w:val="004B67A9"/>
    <w:rsid w:val="004B7B0B"/>
    <w:rsid w:val="004C0819"/>
    <w:rsid w:val="004C08E3"/>
    <w:rsid w:val="004C0D1F"/>
    <w:rsid w:val="004C168A"/>
    <w:rsid w:val="004C201D"/>
    <w:rsid w:val="004C2E8C"/>
    <w:rsid w:val="004C416B"/>
    <w:rsid w:val="004C48C2"/>
    <w:rsid w:val="004C570E"/>
    <w:rsid w:val="004C6969"/>
    <w:rsid w:val="004C77F2"/>
    <w:rsid w:val="004D24B2"/>
    <w:rsid w:val="004D3DB0"/>
    <w:rsid w:val="004D4F21"/>
    <w:rsid w:val="004D5FC7"/>
    <w:rsid w:val="004D6252"/>
    <w:rsid w:val="004D627D"/>
    <w:rsid w:val="004D6FB8"/>
    <w:rsid w:val="004D798C"/>
    <w:rsid w:val="004E0868"/>
    <w:rsid w:val="004E0E16"/>
    <w:rsid w:val="004E14FC"/>
    <w:rsid w:val="004E2653"/>
    <w:rsid w:val="004E3697"/>
    <w:rsid w:val="004E37B8"/>
    <w:rsid w:val="004E4507"/>
    <w:rsid w:val="004E5858"/>
    <w:rsid w:val="004E5BE4"/>
    <w:rsid w:val="004E6760"/>
    <w:rsid w:val="004E6A49"/>
    <w:rsid w:val="004E7F23"/>
    <w:rsid w:val="004E7F4A"/>
    <w:rsid w:val="004F0189"/>
    <w:rsid w:val="004F0CC7"/>
    <w:rsid w:val="004F1AC8"/>
    <w:rsid w:val="004F344C"/>
    <w:rsid w:val="004F4D8E"/>
    <w:rsid w:val="004F6366"/>
    <w:rsid w:val="004F76B3"/>
    <w:rsid w:val="004F7736"/>
    <w:rsid w:val="004F79CC"/>
    <w:rsid w:val="00500030"/>
    <w:rsid w:val="005002A7"/>
    <w:rsid w:val="005004D2"/>
    <w:rsid w:val="00500505"/>
    <w:rsid w:val="005010A2"/>
    <w:rsid w:val="005010BB"/>
    <w:rsid w:val="00501249"/>
    <w:rsid w:val="0050149A"/>
    <w:rsid w:val="00501F96"/>
    <w:rsid w:val="00502EC2"/>
    <w:rsid w:val="0050326D"/>
    <w:rsid w:val="00503396"/>
    <w:rsid w:val="005034F3"/>
    <w:rsid w:val="00503540"/>
    <w:rsid w:val="00503588"/>
    <w:rsid w:val="00503829"/>
    <w:rsid w:val="005042E6"/>
    <w:rsid w:val="005049A9"/>
    <w:rsid w:val="00504D30"/>
    <w:rsid w:val="005050BF"/>
    <w:rsid w:val="0050607A"/>
    <w:rsid w:val="005065C9"/>
    <w:rsid w:val="00506ADB"/>
    <w:rsid w:val="005074B7"/>
    <w:rsid w:val="005076A0"/>
    <w:rsid w:val="00507832"/>
    <w:rsid w:val="00507ABC"/>
    <w:rsid w:val="005109D9"/>
    <w:rsid w:val="00511436"/>
    <w:rsid w:val="00511947"/>
    <w:rsid w:val="005122D5"/>
    <w:rsid w:val="005139DC"/>
    <w:rsid w:val="00513BAF"/>
    <w:rsid w:val="005145FD"/>
    <w:rsid w:val="00516C03"/>
    <w:rsid w:val="0051739C"/>
    <w:rsid w:val="0052199F"/>
    <w:rsid w:val="005226E5"/>
    <w:rsid w:val="005239AB"/>
    <w:rsid w:val="00525327"/>
    <w:rsid w:val="00525426"/>
    <w:rsid w:val="005254AE"/>
    <w:rsid w:val="0052593A"/>
    <w:rsid w:val="0052599F"/>
    <w:rsid w:val="00525DA3"/>
    <w:rsid w:val="005271B5"/>
    <w:rsid w:val="005272E8"/>
    <w:rsid w:val="005275E0"/>
    <w:rsid w:val="00530BDA"/>
    <w:rsid w:val="00531250"/>
    <w:rsid w:val="00532705"/>
    <w:rsid w:val="00532742"/>
    <w:rsid w:val="00532BB3"/>
    <w:rsid w:val="0053485B"/>
    <w:rsid w:val="005349BF"/>
    <w:rsid w:val="00535193"/>
    <w:rsid w:val="00536FD5"/>
    <w:rsid w:val="00537AB7"/>
    <w:rsid w:val="00540670"/>
    <w:rsid w:val="00540A7A"/>
    <w:rsid w:val="00540F2B"/>
    <w:rsid w:val="0054133C"/>
    <w:rsid w:val="00541C2E"/>
    <w:rsid w:val="00541E70"/>
    <w:rsid w:val="005424BA"/>
    <w:rsid w:val="00544295"/>
    <w:rsid w:val="00544AC9"/>
    <w:rsid w:val="00544D57"/>
    <w:rsid w:val="0054515B"/>
    <w:rsid w:val="00546374"/>
    <w:rsid w:val="00546693"/>
    <w:rsid w:val="005515D9"/>
    <w:rsid w:val="005526A0"/>
    <w:rsid w:val="00554219"/>
    <w:rsid w:val="005567FB"/>
    <w:rsid w:val="0056295B"/>
    <w:rsid w:val="0056306B"/>
    <w:rsid w:val="00563919"/>
    <w:rsid w:val="00563B18"/>
    <w:rsid w:val="005651C8"/>
    <w:rsid w:val="00565340"/>
    <w:rsid w:val="00565A17"/>
    <w:rsid w:val="005665F3"/>
    <w:rsid w:val="00566874"/>
    <w:rsid w:val="00566B4C"/>
    <w:rsid w:val="00573747"/>
    <w:rsid w:val="0057394C"/>
    <w:rsid w:val="00573BEF"/>
    <w:rsid w:val="00573C0E"/>
    <w:rsid w:val="005756D4"/>
    <w:rsid w:val="00576CCB"/>
    <w:rsid w:val="005779E9"/>
    <w:rsid w:val="00580761"/>
    <w:rsid w:val="005818BF"/>
    <w:rsid w:val="005833AE"/>
    <w:rsid w:val="0058380A"/>
    <w:rsid w:val="00583D98"/>
    <w:rsid w:val="00584AE9"/>
    <w:rsid w:val="00585813"/>
    <w:rsid w:val="00586D5F"/>
    <w:rsid w:val="00587764"/>
    <w:rsid w:val="005907F3"/>
    <w:rsid w:val="005914BA"/>
    <w:rsid w:val="00591C70"/>
    <w:rsid w:val="0059206D"/>
    <w:rsid w:val="00592341"/>
    <w:rsid w:val="00592FB7"/>
    <w:rsid w:val="00593E75"/>
    <w:rsid w:val="0059430F"/>
    <w:rsid w:val="00594533"/>
    <w:rsid w:val="00595667"/>
    <w:rsid w:val="00596B08"/>
    <w:rsid w:val="00597704"/>
    <w:rsid w:val="0059794F"/>
    <w:rsid w:val="005A050E"/>
    <w:rsid w:val="005A0ED9"/>
    <w:rsid w:val="005A1A11"/>
    <w:rsid w:val="005A1A32"/>
    <w:rsid w:val="005A2115"/>
    <w:rsid w:val="005A2C1B"/>
    <w:rsid w:val="005A2FA2"/>
    <w:rsid w:val="005A365C"/>
    <w:rsid w:val="005A3E23"/>
    <w:rsid w:val="005A4327"/>
    <w:rsid w:val="005A5CC0"/>
    <w:rsid w:val="005A6E40"/>
    <w:rsid w:val="005A707F"/>
    <w:rsid w:val="005A737F"/>
    <w:rsid w:val="005A7856"/>
    <w:rsid w:val="005A7DF7"/>
    <w:rsid w:val="005B05F8"/>
    <w:rsid w:val="005B0CB3"/>
    <w:rsid w:val="005B0D04"/>
    <w:rsid w:val="005B16B3"/>
    <w:rsid w:val="005B250E"/>
    <w:rsid w:val="005B275E"/>
    <w:rsid w:val="005B37D1"/>
    <w:rsid w:val="005B391A"/>
    <w:rsid w:val="005B4C67"/>
    <w:rsid w:val="005B517E"/>
    <w:rsid w:val="005B5307"/>
    <w:rsid w:val="005B5867"/>
    <w:rsid w:val="005B590E"/>
    <w:rsid w:val="005B6088"/>
    <w:rsid w:val="005B60E5"/>
    <w:rsid w:val="005B688F"/>
    <w:rsid w:val="005B79ED"/>
    <w:rsid w:val="005C002E"/>
    <w:rsid w:val="005C0A12"/>
    <w:rsid w:val="005C0C8A"/>
    <w:rsid w:val="005C1576"/>
    <w:rsid w:val="005C33CB"/>
    <w:rsid w:val="005C3B4C"/>
    <w:rsid w:val="005C4201"/>
    <w:rsid w:val="005C445D"/>
    <w:rsid w:val="005C4C65"/>
    <w:rsid w:val="005C6795"/>
    <w:rsid w:val="005D0DB9"/>
    <w:rsid w:val="005D1E72"/>
    <w:rsid w:val="005D2AD5"/>
    <w:rsid w:val="005D2B0C"/>
    <w:rsid w:val="005D3896"/>
    <w:rsid w:val="005D420E"/>
    <w:rsid w:val="005D4253"/>
    <w:rsid w:val="005D4503"/>
    <w:rsid w:val="005D57F9"/>
    <w:rsid w:val="005D619F"/>
    <w:rsid w:val="005D637B"/>
    <w:rsid w:val="005D658C"/>
    <w:rsid w:val="005D7C1C"/>
    <w:rsid w:val="005E07F8"/>
    <w:rsid w:val="005E11BA"/>
    <w:rsid w:val="005E146D"/>
    <w:rsid w:val="005E1771"/>
    <w:rsid w:val="005E20A1"/>
    <w:rsid w:val="005E2E98"/>
    <w:rsid w:val="005E42E0"/>
    <w:rsid w:val="005E46A3"/>
    <w:rsid w:val="005F01EC"/>
    <w:rsid w:val="005F0363"/>
    <w:rsid w:val="005F0429"/>
    <w:rsid w:val="005F0878"/>
    <w:rsid w:val="005F1AA5"/>
    <w:rsid w:val="005F2826"/>
    <w:rsid w:val="00600021"/>
    <w:rsid w:val="006001A8"/>
    <w:rsid w:val="006004AE"/>
    <w:rsid w:val="0060147A"/>
    <w:rsid w:val="006029E5"/>
    <w:rsid w:val="0060359B"/>
    <w:rsid w:val="00603B52"/>
    <w:rsid w:val="00604EF0"/>
    <w:rsid w:val="006059EE"/>
    <w:rsid w:val="00605F26"/>
    <w:rsid w:val="006072C2"/>
    <w:rsid w:val="00607FDB"/>
    <w:rsid w:val="0061053F"/>
    <w:rsid w:val="00611CEB"/>
    <w:rsid w:val="00612579"/>
    <w:rsid w:val="006125EC"/>
    <w:rsid w:val="00612FEB"/>
    <w:rsid w:val="00613450"/>
    <w:rsid w:val="00613BB3"/>
    <w:rsid w:val="00614384"/>
    <w:rsid w:val="00614827"/>
    <w:rsid w:val="00614E33"/>
    <w:rsid w:val="00615732"/>
    <w:rsid w:val="00615AAF"/>
    <w:rsid w:val="00615FC9"/>
    <w:rsid w:val="00616A5A"/>
    <w:rsid w:val="00616E0B"/>
    <w:rsid w:val="0061742A"/>
    <w:rsid w:val="00617936"/>
    <w:rsid w:val="00617C07"/>
    <w:rsid w:val="00620E7F"/>
    <w:rsid w:val="00621B63"/>
    <w:rsid w:val="006224A4"/>
    <w:rsid w:val="00624420"/>
    <w:rsid w:val="00624F59"/>
    <w:rsid w:val="006260EA"/>
    <w:rsid w:val="006316A8"/>
    <w:rsid w:val="0063341B"/>
    <w:rsid w:val="0063368D"/>
    <w:rsid w:val="00634905"/>
    <w:rsid w:val="00635D0B"/>
    <w:rsid w:val="00635D92"/>
    <w:rsid w:val="006366A2"/>
    <w:rsid w:val="00636B6B"/>
    <w:rsid w:val="00636F0F"/>
    <w:rsid w:val="00637F6E"/>
    <w:rsid w:val="00641D46"/>
    <w:rsid w:val="0064202E"/>
    <w:rsid w:val="00642A39"/>
    <w:rsid w:val="006434A0"/>
    <w:rsid w:val="006440F4"/>
    <w:rsid w:val="006449D1"/>
    <w:rsid w:val="0064568E"/>
    <w:rsid w:val="00646CFF"/>
    <w:rsid w:val="00646E44"/>
    <w:rsid w:val="00647403"/>
    <w:rsid w:val="006477D6"/>
    <w:rsid w:val="006500EF"/>
    <w:rsid w:val="00651AD1"/>
    <w:rsid w:val="006523AF"/>
    <w:rsid w:val="00652BFF"/>
    <w:rsid w:val="00654B52"/>
    <w:rsid w:val="00655E45"/>
    <w:rsid w:val="006560B6"/>
    <w:rsid w:val="006563D2"/>
    <w:rsid w:val="0065770F"/>
    <w:rsid w:val="0066168A"/>
    <w:rsid w:val="00662518"/>
    <w:rsid w:val="00662CC3"/>
    <w:rsid w:val="006643F9"/>
    <w:rsid w:val="006647B1"/>
    <w:rsid w:val="00664E76"/>
    <w:rsid w:val="00664EDE"/>
    <w:rsid w:val="00665147"/>
    <w:rsid w:val="00665EB2"/>
    <w:rsid w:val="006663DD"/>
    <w:rsid w:val="00666E09"/>
    <w:rsid w:val="00667649"/>
    <w:rsid w:val="00670EF6"/>
    <w:rsid w:val="00671A1B"/>
    <w:rsid w:val="0067248F"/>
    <w:rsid w:val="006726CC"/>
    <w:rsid w:val="00672A2C"/>
    <w:rsid w:val="006732C6"/>
    <w:rsid w:val="00674594"/>
    <w:rsid w:val="00674F00"/>
    <w:rsid w:val="006758EF"/>
    <w:rsid w:val="00675E95"/>
    <w:rsid w:val="00676EFB"/>
    <w:rsid w:val="00677D34"/>
    <w:rsid w:val="00680730"/>
    <w:rsid w:val="00681130"/>
    <w:rsid w:val="00681553"/>
    <w:rsid w:val="0068383C"/>
    <w:rsid w:val="0068387A"/>
    <w:rsid w:val="006838F5"/>
    <w:rsid w:val="006839FC"/>
    <w:rsid w:val="006849EB"/>
    <w:rsid w:val="00685045"/>
    <w:rsid w:val="00685381"/>
    <w:rsid w:val="00685C25"/>
    <w:rsid w:val="00686382"/>
    <w:rsid w:val="00686671"/>
    <w:rsid w:val="00686AD7"/>
    <w:rsid w:val="00686E25"/>
    <w:rsid w:val="00687414"/>
    <w:rsid w:val="00691904"/>
    <w:rsid w:val="00692293"/>
    <w:rsid w:val="00693F96"/>
    <w:rsid w:val="006943F0"/>
    <w:rsid w:val="00694507"/>
    <w:rsid w:val="00694751"/>
    <w:rsid w:val="00694771"/>
    <w:rsid w:val="006951C9"/>
    <w:rsid w:val="00695411"/>
    <w:rsid w:val="00695FF8"/>
    <w:rsid w:val="0069614E"/>
    <w:rsid w:val="006973FA"/>
    <w:rsid w:val="006A0512"/>
    <w:rsid w:val="006A0883"/>
    <w:rsid w:val="006A2C98"/>
    <w:rsid w:val="006A3E27"/>
    <w:rsid w:val="006A5772"/>
    <w:rsid w:val="006A73E6"/>
    <w:rsid w:val="006B0748"/>
    <w:rsid w:val="006B0D9D"/>
    <w:rsid w:val="006B11DC"/>
    <w:rsid w:val="006B14E2"/>
    <w:rsid w:val="006B18F0"/>
    <w:rsid w:val="006B1D09"/>
    <w:rsid w:val="006B25EE"/>
    <w:rsid w:val="006B3698"/>
    <w:rsid w:val="006B3905"/>
    <w:rsid w:val="006B42ED"/>
    <w:rsid w:val="006B4D88"/>
    <w:rsid w:val="006B507F"/>
    <w:rsid w:val="006B51AB"/>
    <w:rsid w:val="006B7532"/>
    <w:rsid w:val="006B79DF"/>
    <w:rsid w:val="006C028A"/>
    <w:rsid w:val="006C1E2F"/>
    <w:rsid w:val="006C1EC8"/>
    <w:rsid w:val="006C2ABD"/>
    <w:rsid w:val="006C41C7"/>
    <w:rsid w:val="006C496D"/>
    <w:rsid w:val="006C4B9B"/>
    <w:rsid w:val="006C4BE7"/>
    <w:rsid w:val="006C6131"/>
    <w:rsid w:val="006C6ED6"/>
    <w:rsid w:val="006C72FE"/>
    <w:rsid w:val="006C7D2D"/>
    <w:rsid w:val="006D0D34"/>
    <w:rsid w:val="006D17ED"/>
    <w:rsid w:val="006D1DAB"/>
    <w:rsid w:val="006D2704"/>
    <w:rsid w:val="006D4289"/>
    <w:rsid w:val="006D50C9"/>
    <w:rsid w:val="006D57FF"/>
    <w:rsid w:val="006D60C9"/>
    <w:rsid w:val="006D61AB"/>
    <w:rsid w:val="006D69FB"/>
    <w:rsid w:val="006D73D1"/>
    <w:rsid w:val="006D7709"/>
    <w:rsid w:val="006E0616"/>
    <w:rsid w:val="006E134A"/>
    <w:rsid w:val="006E270D"/>
    <w:rsid w:val="006E2C68"/>
    <w:rsid w:val="006E403E"/>
    <w:rsid w:val="006E5C1F"/>
    <w:rsid w:val="006E7DED"/>
    <w:rsid w:val="006F029E"/>
    <w:rsid w:val="006F1408"/>
    <w:rsid w:val="006F2C27"/>
    <w:rsid w:val="006F2CC6"/>
    <w:rsid w:val="006F3431"/>
    <w:rsid w:val="006F3566"/>
    <w:rsid w:val="006F3801"/>
    <w:rsid w:val="006F5D25"/>
    <w:rsid w:val="006F5D6A"/>
    <w:rsid w:val="006F6C2C"/>
    <w:rsid w:val="0070056F"/>
    <w:rsid w:val="0070106D"/>
    <w:rsid w:val="00701E0E"/>
    <w:rsid w:val="0070200B"/>
    <w:rsid w:val="007025E8"/>
    <w:rsid w:val="00702D95"/>
    <w:rsid w:val="00703EC0"/>
    <w:rsid w:val="007045E2"/>
    <w:rsid w:val="00704A04"/>
    <w:rsid w:val="007077A6"/>
    <w:rsid w:val="007103D6"/>
    <w:rsid w:val="007113CA"/>
    <w:rsid w:val="00711450"/>
    <w:rsid w:val="00711AE0"/>
    <w:rsid w:val="0071453B"/>
    <w:rsid w:val="007156D2"/>
    <w:rsid w:val="0071573C"/>
    <w:rsid w:val="00715863"/>
    <w:rsid w:val="0071637C"/>
    <w:rsid w:val="007168A0"/>
    <w:rsid w:val="00717AAE"/>
    <w:rsid w:val="007228F0"/>
    <w:rsid w:val="00724D18"/>
    <w:rsid w:val="007253FE"/>
    <w:rsid w:val="007258EB"/>
    <w:rsid w:val="007259B5"/>
    <w:rsid w:val="00730C2B"/>
    <w:rsid w:val="00731E17"/>
    <w:rsid w:val="00732249"/>
    <w:rsid w:val="0073226F"/>
    <w:rsid w:val="007326AB"/>
    <w:rsid w:val="00732B46"/>
    <w:rsid w:val="00732EF1"/>
    <w:rsid w:val="00733288"/>
    <w:rsid w:val="007339CB"/>
    <w:rsid w:val="00733D32"/>
    <w:rsid w:val="007360B8"/>
    <w:rsid w:val="00736B91"/>
    <w:rsid w:val="007401EC"/>
    <w:rsid w:val="0074148D"/>
    <w:rsid w:val="0074166D"/>
    <w:rsid w:val="007424D2"/>
    <w:rsid w:val="007425FD"/>
    <w:rsid w:val="007429FB"/>
    <w:rsid w:val="00742DDB"/>
    <w:rsid w:val="00744682"/>
    <w:rsid w:val="00745994"/>
    <w:rsid w:val="00745C4A"/>
    <w:rsid w:val="00746CD5"/>
    <w:rsid w:val="00746FEE"/>
    <w:rsid w:val="00747514"/>
    <w:rsid w:val="007513EA"/>
    <w:rsid w:val="00751634"/>
    <w:rsid w:val="00751929"/>
    <w:rsid w:val="00752CC1"/>
    <w:rsid w:val="00753555"/>
    <w:rsid w:val="00753CCE"/>
    <w:rsid w:val="0075441C"/>
    <w:rsid w:val="0075456A"/>
    <w:rsid w:val="00754A8C"/>
    <w:rsid w:val="00754E07"/>
    <w:rsid w:val="00755743"/>
    <w:rsid w:val="007559FA"/>
    <w:rsid w:val="00756968"/>
    <w:rsid w:val="00756B77"/>
    <w:rsid w:val="0075711A"/>
    <w:rsid w:val="00757AAE"/>
    <w:rsid w:val="00760641"/>
    <w:rsid w:val="00760824"/>
    <w:rsid w:val="00760A1C"/>
    <w:rsid w:val="00761236"/>
    <w:rsid w:val="007619D8"/>
    <w:rsid w:val="0076293A"/>
    <w:rsid w:val="00762CC6"/>
    <w:rsid w:val="00762D9D"/>
    <w:rsid w:val="0076524B"/>
    <w:rsid w:val="00765A8D"/>
    <w:rsid w:val="007663FF"/>
    <w:rsid w:val="0076764B"/>
    <w:rsid w:val="007700D8"/>
    <w:rsid w:val="00770853"/>
    <w:rsid w:val="007709EB"/>
    <w:rsid w:val="0077169D"/>
    <w:rsid w:val="00771C35"/>
    <w:rsid w:val="00772DB0"/>
    <w:rsid w:val="007737AE"/>
    <w:rsid w:val="007744FA"/>
    <w:rsid w:val="00774B1A"/>
    <w:rsid w:val="00775199"/>
    <w:rsid w:val="00775228"/>
    <w:rsid w:val="007752C0"/>
    <w:rsid w:val="00775930"/>
    <w:rsid w:val="00776136"/>
    <w:rsid w:val="00776A7A"/>
    <w:rsid w:val="00777709"/>
    <w:rsid w:val="00777B9D"/>
    <w:rsid w:val="00780105"/>
    <w:rsid w:val="00780E01"/>
    <w:rsid w:val="00781DE4"/>
    <w:rsid w:val="00782088"/>
    <w:rsid w:val="00782109"/>
    <w:rsid w:val="007828B8"/>
    <w:rsid w:val="007838FD"/>
    <w:rsid w:val="0078395D"/>
    <w:rsid w:val="00783F69"/>
    <w:rsid w:val="00784744"/>
    <w:rsid w:val="007852B8"/>
    <w:rsid w:val="00785588"/>
    <w:rsid w:val="00786804"/>
    <w:rsid w:val="0079082E"/>
    <w:rsid w:val="007912F1"/>
    <w:rsid w:val="00791844"/>
    <w:rsid w:val="00792A67"/>
    <w:rsid w:val="007939A6"/>
    <w:rsid w:val="00793C57"/>
    <w:rsid w:val="00793DC9"/>
    <w:rsid w:val="00794598"/>
    <w:rsid w:val="007946D3"/>
    <w:rsid w:val="00795104"/>
    <w:rsid w:val="0079582B"/>
    <w:rsid w:val="00795BAA"/>
    <w:rsid w:val="007970B1"/>
    <w:rsid w:val="0079777F"/>
    <w:rsid w:val="007A3223"/>
    <w:rsid w:val="007A4186"/>
    <w:rsid w:val="007A4E24"/>
    <w:rsid w:val="007A6934"/>
    <w:rsid w:val="007A6D90"/>
    <w:rsid w:val="007A74F7"/>
    <w:rsid w:val="007A7613"/>
    <w:rsid w:val="007A7A7A"/>
    <w:rsid w:val="007A7A8F"/>
    <w:rsid w:val="007A7E39"/>
    <w:rsid w:val="007B1568"/>
    <w:rsid w:val="007B158B"/>
    <w:rsid w:val="007B15AC"/>
    <w:rsid w:val="007B2BC4"/>
    <w:rsid w:val="007B300D"/>
    <w:rsid w:val="007B372E"/>
    <w:rsid w:val="007B3A66"/>
    <w:rsid w:val="007B44D4"/>
    <w:rsid w:val="007B483D"/>
    <w:rsid w:val="007B4FA1"/>
    <w:rsid w:val="007B62C2"/>
    <w:rsid w:val="007B7714"/>
    <w:rsid w:val="007B7BCD"/>
    <w:rsid w:val="007C0B88"/>
    <w:rsid w:val="007C1370"/>
    <w:rsid w:val="007C2316"/>
    <w:rsid w:val="007C345C"/>
    <w:rsid w:val="007C35DC"/>
    <w:rsid w:val="007C3D86"/>
    <w:rsid w:val="007C3DF0"/>
    <w:rsid w:val="007C4D6D"/>
    <w:rsid w:val="007C6C72"/>
    <w:rsid w:val="007C7F86"/>
    <w:rsid w:val="007C7F8A"/>
    <w:rsid w:val="007D0067"/>
    <w:rsid w:val="007D099F"/>
    <w:rsid w:val="007D10F2"/>
    <w:rsid w:val="007D3213"/>
    <w:rsid w:val="007D4E2A"/>
    <w:rsid w:val="007D4FE9"/>
    <w:rsid w:val="007D518D"/>
    <w:rsid w:val="007D6DDD"/>
    <w:rsid w:val="007D714C"/>
    <w:rsid w:val="007D717D"/>
    <w:rsid w:val="007D76F4"/>
    <w:rsid w:val="007E01B1"/>
    <w:rsid w:val="007E0381"/>
    <w:rsid w:val="007E0B9A"/>
    <w:rsid w:val="007E310C"/>
    <w:rsid w:val="007E3606"/>
    <w:rsid w:val="007E43D3"/>
    <w:rsid w:val="007E4A4B"/>
    <w:rsid w:val="007E4D1D"/>
    <w:rsid w:val="007E4F50"/>
    <w:rsid w:val="007E582C"/>
    <w:rsid w:val="007E59E2"/>
    <w:rsid w:val="007E6AC1"/>
    <w:rsid w:val="007E6B7D"/>
    <w:rsid w:val="007E6F10"/>
    <w:rsid w:val="007E732D"/>
    <w:rsid w:val="007F18D8"/>
    <w:rsid w:val="007F37D8"/>
    <w:rsid w:val="007F3983"/>
    <w:rsid w:val="007F3F9A"/>
    <w:rsid w:val="008008A3"/>
    <w:rsid w:val="0080427F"/>
    <w:rsid w:val="00804819"/>
    <w:rsid w:val="008048B9"/>
    <w:rsid w:val="00804CA4"/>
    <w:rsid w:val="00805C95"/>
    <w:rsid w:val="0080618E"/>
    <w:rsid w:val="00811C3A"/>
    <w:rsid w:val="00812A89"/>
    <w:rsid w:val="00812C7B"/>
    <w:rsid w:val="00813528"/>
    <w:rsid w:val="00813962"/>
    <w:rsid w:val="00813F7A"/>
    <w:rsid w:val="008140CC"/>
    <w:rsid w:val="00814E61"/>
    <w:rsid w:val="008157FF"/>
    <w:rsid w:val="0081584A"/>
    <w:rsid w:val="008160D4"/>
    <w:rsid w:val="008200DB"/>
    <w:rsid w:val="00821075"/>
    <w:rsid w:val="0082176E"/>
    <w:rsid w:val="0082259A"/>
    <w:rsid w:val="0082377F"/>
    <w:rsid w:val="0082447A"/>
    <w:rsid w:val="008246BB"/>
    <w:rsid w:val="008249A4"/>
    <w:rsid w:val="00824BDB"/>
    <w:rsid w:val="00825C25"/>
    <w:rsid w:val="008263DE"/>
    <w:rsid w:val="00826411"/>
    <w:rsid w:val="0082654F"/>
    <w:rsid w:val="0082688A"/>
    <w:rsid w:val="00827B4A"/>
    <w:rsid w:val="00827C2C"/>
    <w:rsid w:val="00827D81"/>
    <w:rsid w:val="00827F1C"/>
    <w:rsid w:val="00830C5A"/>
    <w:rsid w:val="00831351"/>
    <w:rsid w:val="00833301"/>
    <w:rsid w:val="008353E7"/>
    <w:rsid w:val="00835512"/>
    <w:rsid w:val="00835E86"/>
    <w:rsid w:val="00836C9D"/>
    <w:rsid w:val="008379C7"/>
    <w:rsid w:val="00840154"/>
    <w:rsid w:val="00840946"/>
    <w:rsid w:val="00840C11"/>
    <w:rsid w:val="00841513"/>
    <w:rsid w:val="0084259A"/>
    <w:rsid w:val="008429A1"/>
    <w:rsid w:val="008442ED"/>
    <w:rsid w:val="008454F9"/>
    <w:rsid w:val="00845B2B"/>
    <w:rsid w:val="0084666E"/>
    <w:rsid w:val="00847DE1"/>
    <w:rsid w:val="00847E07"/>
    <w:rsid w:val="008509E8"/>
    <w:rsid w:val="0085320D"/>
    <w:rsid w:val="00854086"/>
    <w:rsid w:val="00855636"/>
    <w:rsid w:val="0085668B"/>
    <w:rsid w:val="00857F6B"/>
    <w:rsid w:val="0086033B"/>
    <w:rsid w:val="008614CD"/>
    <w:rsid w:val="00861948"/>
    <w:rsid w:val="008622F8"/>
    <w:rsid w:val="008623E8"/>
    <w:rsid w:val="00863951"/>
    <w:rsid w:val="00864248"/>
    <w:rsid w:val="00864650"/>
    <w:rsid w:val="00864C69"/>
    <w:rsid w:val="00865A7D"/>
    <w:rsid w:val="008662AA"/>
    <w:rsid w:val="008667D1"/>
    <w:rsid w:val="00867A75"/>
    <w:rsid w:val="00867F6B"/>
    <w:rsid w:val="00870A83"/>
    <w:rsid w:val="00871D7B"/>
    <w:rsid w:val="00872668"/>
    <w:rsid w:val="00872A9D"/>
    <w:rsid w:val="008749DD"/>
    <w:rsid w:val="0087583A"/>
    <w:rsid w:val="008760EC"/>
    <w:rsid w:val="0087678F"/>
    <w:rsid w:val="008806EB"/>
    <w:rsid w:val="00881518"/>
    <w:rsid w:val="00881A5B"/>
    <w:rsid w:val="008828BB"/>
    <w:rsid w:val="00882AC9"/>
    <w:rsid w:val="0088341A"/>
    <w:rsid w:val="00883FE0"/>
    <w:rsid w:val="00885B28"/>
    <w:rsid w:val="00886B0F"/>
    <w:rsid w:val="008906D9"/>
    <w:rsid w:val="00891E98"/>
    <w:rsid w:val="008928E5"/>
    <w:rsid w:val="00893494"/>
    <w:rsid w:val="00893A69"/>
    <w:rsid w:val="008961EC"/>
    <w:rsid w:val="00896F3B"/>
    <w:rsid w:val="00896FDB"/>
    <w:rsid w:val="00897418"/>
    <w:rsid w:val="00897A12"/>
    <w:rsid w:val="00897A34"/>
    <w:rsid w:val="008A1129"/>
    <w:rsid w:val="008A163C"/>
    <w:rsid w:val="008A3835"/>
    <w:rsid w:val="008A5BF6"/>
    <w:rsid w:val="008A6677"/>
    <w:rsid w:val="008A69D8"/>
    <w:rsid w:val="008B0B21"/>
    <w:rsid w:val="008B0CB4"/>
    <w:rsid w:val="008B117D"/>
    <w:rsid w:val="008B1931"/>
    <w:rsid w:val="008B1977"/>
    <w:rsid w:val="008B225A"/>
    <w:rsid w:val="008B3308"/>
    <w:rsid w:val="008B3D1E"/>
    <w:rsid w:val="008B43B6"/>
    <w:rsid w:val="008B47D4"/>
    <w:rsid w:val="008B5708"/>
    <w:rsid w:val="008B596E"/>
    <w:rsid w:val="008B6B5B"/>
    <w:rsid w:val="008C002C"/>
    <w:rsid w:val="008C06FE"/>
    <w:rsid w:val="008C0803"/>
    <w:rsid w:val="008C09A2"/>
    <w:rsid w:val="008C1326"/>
    <w:rsid w:val="008C1481"/>
    <w:rsid w:val="008C18CD"/>
    <w:rsid w:val="008C262D"/>
    <w:rsid w:val="008C3B64"/>
    <w:rsid w:val="008C3F99"/>
    <w:rsid w:val="008C410C"/>
    <w:rsid w:val="008C48E8"/>
    <w:rsid w:val="008C55F7"/>
    <w:rsid w:val="008C5609"/>
    <w:rsid w:val="008C5C6B"/>
    <w:rsid w:val="008C67DA"/>
    <w:rsid w:val="008C69CC"/>
    <w:rsid w:val="008C730E"/>
    <w:rsid w:val="008C7731"/>
    <w:rsid w:val="008C78FD"/>
    <w:rsid w:val="008D24C1"/>
    <w:rsid w:val="008D3741"/>
    <w:rsid w:val="008D37EE"/>
    <w:rsid w:val="008D3EBF"/>
    <w:rsid w:val="008D4DFF"/>
    <w:rsid w:val="008D50E5"/>
    <w:rsid w:val="008E0169"/>
    <w:rsid w:val="008E0429"/>
    <w:rsid w:val="008E0707"/>
    <w:rsid w:val="008E2711"/>
    <w:rsid w:val="008E29F0"/>
    <w:rsid w:val="008E301C"/>
    <w:rsid w:val="008E4405"/>
    <w:rsid w:val="008E4725"/>
    <w:rsid w:val="008E7AE6"/>
    <w:rsid w:val="008F083B"/>
    <w:rsid w:val="008F0C81"/>
    <w:rsid w:val="008F1EE4"/>
    <w:rsid w:val="008F2562"/>
    <w:rsid w:val="008F4753"/>
    <w:rsid w:val="008F4995"/>
    <w:rsid w:val="008F75E0"/>
    <w:rsid w:val="008F7698"/>
    <w:rsid w:val="009015F5"/>
    <w:rsid w:val="00901B51"/>
    <w:rsid w:val="00902B0C"/>
    <w:rsid w:val="009042EC"/>
    <w:rsid w:val="009050EF"/>
    <w:rsid w:val="00905E7B"/>
    <w:rsid w:val="00910125"/>
    <w:rsid w:val="009105A1"/>
    <w:rsid w:val="00910B8F"/>
    <w:rsid w:val="00910CA9"/>
    <w:rsid w:val="00911B38"/>
    <w:rsid w:val="009135B2"/>
    <w:rsid w:val="00915BCE"/>
    <w:rsid w:val="0091682B"/>
    <w:rsid w:val="00917077"/>
    <w:rsid w:val="0091758A"/>
    <w:rsid w:val="009176E6"/>
    <w:rsid w:val="0092098A"/>
    <w:rsid w:val="00922655"/>
    <w:rsid w:val="00922C7F"/>
    <w:rsid w:val="00922FDE"/>
    <w:rsid w:val="00924438"/>
    <w:rsid w:val="00924890"/>
    <w:rsid w:val="00926329"/>
    <w:rsid w:val="00926843"/>
    <w:rsid w:val="00927995"/>
    <w:rsid w:val="009313B8"/>
    <w:rsid w:val="0093226D"/>
    <w:rsid w:val="00932CD6"/>
    <w:rsid w:val="009332EE"/>
    <w:rsid w:val="00934BC6"/>
    <w:rsid w:val="00934ED9"/>
    <w:rsid w:val="0093634A"/>
    <w:rsid w:val="00936843"/>
    <w:rsid w:val="00936EDC"/>
    <w:rsid w:val="009371AD"/>
    <w:rsid w:val="00937B7D"/>
    <w:rsid w:val="009406B4"/>
    <w:rsid w:val="00940D93"/>
    <w:rsid w:val="00943C5A"/>
    <w:rsid w:val="00944CE8"/>
    <w:rsid w:val="00945D07"/>
    <w:rsid w:val="00946351"/>
    <w:rsid w:val="00946369"/>
    <w:rsid w:val="0094710C"/>
    <w:rsid w:val="00950C08"/>
    <w:rsid w:val="009514FD"/>
    <w:rsid w:val="00952588"/>
    <w:rsid w:val="00952A09"/>
    <w:rsid w:val="009541D6"/>
    <w:rsid w:val="00955451"/>
    <w:rsid w:val="00955C47"/>
    <w:rsid w:val="009560AC"/>
    <w:rsid w:val="009578E1"/>
    <w:rsid w:val="00957FFC"/>
    <w:rsid w:val="00960853"/>
    <w:rsid w:val="00961031"/>
    <w:rsid w:val="009616FB"/>
    <w:rsid w:val="00963927"/>
    <w:rsid w:val="00964B2B"/>
    <w:rsid w:val="00964CBB"/>
    <w:rsid w:val="00965BC4"/>
    <w:rsid w:val="0096692F"/>
    <w:rsid w:val="00966E17"/>
    <w:rsid w:val="00971947"/>
    <w:rsid w:val="00972838"/>
    <w:rsid w:val="009739F3"/>
    <w:rsid w:val="00973C13"/>
    <w:rsid w:val="00974857"/>
    <w:rsid w:val="00974CA7"/>
    <w:rsid w:val="009760F7"/>
    <w:rsid w:val="009765E1"/>
    <w:rsid w:val="0098444B"/>
    <w:rsid w:val="00984544"/>
    <w:rsid w:val="00984759"/>
    <w:rsid w:val="00987EED"/>
    <w:rsid w:val="0099027C"/>
    <w:rsid w:val="009937BE"/>
    <w:rsid w:val="0099442A"/>
    <w:rsid w:val="009948FA"/>
    <w:rsid w:val="00995CE5"/>
    <w:rsid w:val="00995E7C"/>
    <w:rsid w:val="009971CB"/>
    <w:rsid w:val="009A1D54"/>
    <w:rsid w:val="009A27AA"/>
    <w:rsid w:val="009A2B37"/>
    <w:rsid w:val="009A2B99"/>
    <w:rsid w:val="009A334F"/>
    <w:rsid w:val="009A352E"/>
    <w:rsid w:val="009A6108"/>
    <w:rsid w:val="009A6530"/>
    <w:rsid w:val="009A73DB"/>
    <w:rsid w:val="009B12A8"/>
    <w:rsid w:val="009B1871"/>
    <w:rsid w:val="009B2009"/>
    <w:rsid w:val="009B206D"/>
    <w:rsid w:val="009B26D5"/>
    <w:rsid w:val="009B2762"/>
    <w:rsid w:val="009B2DEE"/>
    <w:rsid w:val="009B3451"/>
    <w:rsid w:val="009B441F"/>
    <w:rsid w:val="009B4EFD"/>
    <w:rsid w:val="009B53FC"/>
    <w:rsid w:val="009B5CBE"/>
    <w:rsid w:val="009B625F"/>
    <w:rsid w:val="009C0394"/>
    <w:rsid w:val="009C0BB2"/>
    <w:rsid w:val="009C1FEE"/>
    <w:rsid w:val="009C2103"/>
    <w:rsid w:val="009C23A3"/>
    <w:rsid w:val="009C2519"/>
    <w:rsid w:val="009C27B2"/>
    <w:rsid w:val="009C325C"/>
    <w:rsid w:val="009C340D"/>
    <w:rsid w:val="009C34C2"/>
    <w:rsid w:val="009C3951"/>
    <w:rsid w:val="009C3ADA"/>
    <w:rsid w:val="009C3F50"/>
    <w:rsid w:val="009C4150"/>
    <w:rsid w:val="009C5062"/>
    <w:rsid w:val="009C5DBB"/>
    <w:rsid w:val="009C7CDF"/>
    <w:rsid w:val="009D01A8"/>
    <w:rsid w:val="009D0E6C"/>
    <w:rsid w:val="009D167F"/>
    <w:rsid w:val="009D18C0"/>
    <w:rsid w:val="009D3DF4"/>
    <w:rsid w:val="009D6A2A"/>
    <w:rsid w:val="009D7543"/>
    <w:rsid w:val="009E0588"/>
    <w:rsid w:val="009E0CC6"/>
    <w:rsid w:val="009E0F16"/>
    <w:rsid w:val="009E1306"/>
    <w:rsid w:val="009E1ACA"/>
    <w:rsid w:val="009E1D46"/>
    <w:rsid w:val="009E2DAA"/>
    <w:rsid w:val="009E3474"/>
    <w:rsid w:val="009E38CE"/>
    <w:rsid w:val="009E46EB"/>
    <w:rsid w:val="009E5BAC"/>
    <w:rsid w:val="009F212E"/>
    <w:rsid w:val="009F3D34"/>
    <w:rsid w:val="009F4194"/>
    <w:rsid w:val="009F4910"/>
    <w:rsid w:val="009F56B2"/>
    <w:rsid w:val="009F5DC4"/>
    <w:rsid w:val="009F674D"/>
    <w:rsid w:val="009F7B9D"/>
    <w:rsid w:val="00A00C75"/>
    <w:rsid w:val="00A01020"/>
    <w:rsid w:val="00A01D3E"/>
    <w:rsid w:val="00A02DCF"/>
    <w:rsid w:val="00A02DFB"/>
    <w:rsid w:val="00A031B9"/>
    <w:rsid w:val="00A03533"/>
    <w:rsid w:val="00A037B0"/>
    <w:rsid w:val="00A05687"/>
    <w:rsid w:val="00A05970"/>
    <w:rsid w:val="00A05B60"/>
    <w:rsid w:val="00A05B9E"/>
    <w:rsid w:val="00A06EDF"/>
    <w:rsid w:val="00A0757A"/>
    <w:rsid w:val="00A07E69"/>
    <w:rsid w:val="00A10A68"/>
    <w:rsid w:val="00A11C1C"/>
    <w:rsid w:val="00A123FB"/>
    <w:rsid w:val="00A12C8D"/>
    <w:rsid w:val="00A12CF8"/>
    <w:rsid w:val="00A1302F"/>
    <w:rsid w:val="00A131AA"/>
    <w:rsid w:val="00A13C6F"/>
    <w:rsid w:val="00A142E7"/>
    <w:rsid w:val="00A169CB"/>
    <w:rsid w:val="00A170B2"/>
    <w:rsid w:val="00A20342"/>
    <w:rsid w:val="00A20379"/>
    <w:rsid w:val="00A238EB"/>
    <w:rsid w:val="00A23D1A"/>
    <w:rsid w:val="00A23E41"/>
    <w:rsid w:val="00A23E42"/>
    <w:rsid w:val="00A2499B"/>
    <w:rsid w:val="00A26839"/>
    <w:rsid w:val="00A27381"/>
    <w:rsid w:val="00A3177F"/>
    <w:rsid w:val="00A31DCE"/>
    <w:rsid w:val="00A3212D"/>
    <w:rsid w:val="00A3448C"/>
    <w:rsid w:val="00A35A36"/>
    <w:rsid w:val="00A35EF7"/>
    <w:rsid w:val="00A363B8"/>
    <w:rsid w:val="00A36C6A"/>
    <w:rsid w:val="00A36EF5"/>
    <w:rsid w:val="00A37133"/>
    <w:rsid w:val="00A41935"/>
    <w:rsid w:val="00A41A35"/>
    <w:rsid w:val="00A437FB"/>
    <w:rsid w:val="00A441A0"/>
    <w:rsid w:val="00A4444E"/>
    <w:rsid w:val="00A453CE"/>
    <w:rsid w:val="00A475BA"/>
    <w:rsid w:val="00A50583"/>
    <w:rsid w:val="00A507F4"/>
    <w:rsid w:val="00A52BB2"/>
    <w:rsid w:val="00A54055"/>
    <w:rsid w:val="00A54CA6"/>
    <w:rsid w:val="00A54F8E"/>
    <w:rsid w:val="00A556A0"/>
    <w:rsid w:val="00A5709C"/>
    <w:rsid w:val="00A5719F"/>
    <w:rsid w:val="00A60951"/>
    <w:rsid w:val="00A60EDD"/>
    <w:rsid w:val="00A61788"/>
    <w:rsid w:val="00A63387"/>
    <w:rsid w:val="00A64628"/>
    <w:rsid w:val="00A650A1"/>
    <w:rsid w:val="00A65B00"/>
    <w:rsid w:val="00A661DD"/>
    <w:rsid w:val="00A66679"/>
    <w:rsid w:val="00A70C3A"/>
    <w:rsid w:val="00A712BA"/>
    <w:rsid w:val="00A7159A"/>
    <w:rsid w:val="00A723F0"/>
    <w:rsid w:val="00A72C6A"/>
    <w:rsid w:val="00A72F8B"/>
    <w:rsid w:val="00A739C7"/>
    <w:rsid w:val="00A73E16"/>
    <w:rsid w:val="00A75419"/>
    <w:rsid w:val="00A76251"/>
    <w:rsid w:val="00A776AC"/>
    <w:rsid w:val="00A77A95"/>
    <w:rsid w:val="00A803EA"/>
    <w:rsid w:val="00A8053B"/>
    <w:rsid w:val="00A817A7"/>
    <w:rsid w:val="00A818C2"/>
    <w:rsid w:val="00A81A9D"/>
    <w:rsid w:val="00A82123"/>
    <w:rsid w:val="00A839DE"/>
    <w:rsid w:val="00A8497E"/>
    <w:rsid w:val="00A84E82"/>
    <w:rsid w:val="00A85FDA"/>
    <w:rsid w:val="00A86BB7"/>
    <w:rsid w:val="00A86DE0"/>
    <w:rsid w:val="00A913E8"/>
    <w:rsid w:val="00A91984"/>
    <w:rsid w:val="00A92F51"/>
    <w:rsid w:val="00A93073"/>
    <w:rsid w:val="00A94A3B"/>
    <w:rsid w:val="00A962BB"/>
    <w:rsid w:val="00AA005A"/>
    <w:rsid w:val="00AA0BA9"/>
    <w:rsid w:val="00AA13C3"/>
    <w:rsid w:val="00AA19C0"/>
    <w:rsid w:val="00AA2A12"/>
    <w:rsid w:val="00AA374E"/>
    <w:rsid w:val="00AA4164"/>
    <w:rsid w:val="00AA4289"/>
    <w:rsid w:val="00AA4774"/>
    <w:rsid w:val="00AA652D"/>
    <w:rsid w:val="00AA66FF"/>
    <w:rsid w:val="00AA6B59"/>
    <w:rsid w:val="00AB17E6"/>
    <w:rsid w:val="00AB4B19"/>
    <w:rsid w:val="00AB4D81"/>
    <w:rsid w:val="00AB5874"/>
    <w:rsid w:val="00AB6029"/>
    <w:rsid w:val="00AB621D"/>
    <w:rsid w:val="00AB6281"/>
    <w:rsid w:val="00AB7536"/>
    <w:rsid w:val="00AB7713"/>
    <w:rsid w:val="00AC130F"/>
    <w:rsid w:val="00AC15DE"/>
    <w:rsid w:val="00AC21B8"/>
    <w:rsid w:val="00AC3CEA"/>
    <w:rsid w:val="00AC4E0F"/>
    <w:rsid w:val="00AC7B1A"/>
    <w:rsid w:val="00AD0CAA"/>
    <w:rsid w:val="00AD1E8F"/>
    <w:rsid w:val="00AD21C7"/>
    <w:rsid w:val="00AD241F"/>
    <w:rsid w:val="00AD29F7"/>
    <w:rsid w:val="00AD3021"/>
    <w:rsid w:val="00AD3104"/>
    <w:rsid w:val="00AD3469"/>
    <w:rsid w:val="00AD3ECD"/>
    <w:rsid w:val="00AD423E"/>
    <w:rsid w:val="00AD4833"/>
    <w:rsid w:val="00AD6491"/>
    <w:rsid w:val="00AD64D9"/>
    <w:rsid w:val="00AD7110"/>
    <w:rsid w:val="00AD7F6E"/>
    <w:rsid w:val="00AE0053"/>
    <w:rsid w:val="00AE089B"/>
    <w:rsid w:val="00AE1441"/>
    <w:rsid w:val="00AE1A28"/>
    <w:rsid w:val="00AE27AD"/>
    <w:rsid w:val="00AE2C39"/>
    <w:rsid w:val="00AE5C0E"/>
    <w:rsid w:val="00AE6E2B"/>
    <w:rsid w:val="00AE7235"/>
    <w:rsid w:val="00AF0794"/>
    <w:rsid w:val="00AF1348"/>
    <w:rsid w:val="00AF1639"/>
    <w:rsid w:val="00AF1B61"/>
    <w:rsid w:val="00AF201C"/>
    <w:rsid w:val="00AF2909"/>
    <w:rsid w:val="00AF3273"/>
    <w:rsid w:val="00AF38AE"/>
    <w:rsid w:val="00AF51B9"/>
    <w:rsid w:val="00AF6CB8"/>
    <w:rsid w:val="00AF745B"/>
    <w:rsid w:val="00B00A7E"/>
    <w:rsid w:val="00B0278B"/>
    <w:rsid w:val="00B033C6"/>
    <w:rsid w:val="00B03A8F"/>
    <w:rsid w:val="00B04541"/>
    <w:rsid w:val="00B0466D"/>
    <w:rsid w:val="00B04CD7"/>
    <w:rsid w:val="00B052F7"/>
    <w:rsid w:val="00B0669E"/>
    <w:rsid w:val="00B06CC9"/>
    <w:rsid w:val="00B06D15"/>
    <w:rsid w:val="00B10815"/>
    <w:rsid w:val="00B10EB9"/>
    <w:rsid w:val="00B11095"/>
    <w:rsid w:val="00B11A63"/>
    <w:rsid w:val="00B125A1"/>
    <w:rsid w:val="00B14100"/>
    <w:rsid w:val="00B1490D"/>
    <w:rsid w:val="00B151CC"/>
    <w:rsid w:val="00B15A86"/>
    <w:rsid w:val="00B15C85"/>
    <w:rsid w:val="00B15EC4"/>
    <w:rsid w:val="00B160CA"/>
    <w:rsid w:val="00B16406"/>
    <w:rsid w:val="00B16555"/>
    <w:rsid w:val="00B1720F"/>
    <w:rsid w:val="00B20927"/>
    <w:rsid w:val="00B210CC"/>
    <w:rsid w:val="00B228B9"/>
    <w:rsid w:val="00B23FEC"/>
    <w:rsid w:val="00B243D3"/>
    <w:rsid w:val="00B25982"/>
    <w:rsid w:val="00B262CC"/>
    <w:rsid w:val="00B27459"/>
    <w:rsid w:val="00B2749D"/>
    <w:rsid w:val="00B27A97"/>
    <w:rsid w:val="00B30935"/>
    <w:rsid w:val="00B30A3C"/>
    <w:rsid w:val="00B321DE"/>
    <w:rsid w:val="00B33793"/>
    <w:rsid w:val="00B33E34"/>
    <w:rsid w:val="00B33EDF"/>
    <w:rsid w:val="00B344B3"/>
    <w:rsid w:val="00B34C04"/>
    <w:rsid w:val="00B36911"/>
    <w:rsid w:val="00B36C2C"/>
    <w:rsid w:val="00B37568"/>
    <w:rsid w:val="00B40D0D"/>
    <w:rsid w:val="00B41AEF"/>
    <w:rsid w:val="00B41B9D"/>
    <w:rsid w:val="00B4350B"/>
    <w:rsid w:val="00B43793"/>
    <w:rsid w:val="00B438A7"/>
    <w:rsid w:val="00B44167"/>
    <w:rsid w:val="00B45A56"/>
    <w:rsid w:val="00B46641"/>
    <w:rsid w:val="00B50722"/>
    <w:rsid w:val="00B53256"/>
    <w:rsid w:val="00B5338E"/>
    <w:rsid w:val="00B57B99"/>
    <w:rsid w:val="00B6067E"/>
    <w:rsid w:val="00B63271"/>
    <w:rsid w:val="00B646FC"/>
    <w:rsid w:val="00B64F31"/>
    <w:rsid w:val="00B65151"/>
    <w:rsid w:val="00B65373"/>
    <w:rsid w:val="00B6584A"/>
    <w:rsid w:val="00B65DB9"/>
    <w:rsid w:val="00B676A5"/>
    <w:rsid w:val="00B679AD"/>
    <w:rsid w:val="00B707C6"/>
    <w:rsid w:val="00B70CF7"/>
    <w:rsid w:val="00B70D94"/>
    <w:rsid w:val="00B71A78"/>
    <w:rsid w:val="00B7262B"/>
    <w:rsid w:val="00B73B36"/>
    <w:rsid w:val="00B74813"/>
    <w:rsid w:val="00B77725"/>
    <w:rsid w:val="00B77BEC"/>
    <w:rsid w:val="00B77CF8"/>
    <w:rsid w:val="00B77E24"/>
    <w:rsid w:val="00B8082F"/>
    <w:rsid w:val="00B82BBC"/>
    <w:rsid w:val="00B83380"/>
    <w:rsid w:val="00B86E02"/>
    <w:rsid w:val="00B8708B"/>
    <w:rsid w:val="00B87C77"/>
    <w:rsid w:val="00B87D87"/>
    <w:rsid w:val="00B9134A"/>
    <w:rsid w:val="00B91EBD"/>
    <w:rsid w:val="00B91F1F"/>
    <w:rsid w:val="00B944F9"/>
    <w:rsid w:val="00B94AB4"/>
    <w:rsid w:val="00B95374"/>
    <w:rsid w:val="00B95DAD"/>
    <w:rsid w:val="00B96960"/>
    <w:rsid w:val="00B96FD1"/>
    <w:rsid w:val="00B97A9F"/>
    <w:rsid w:val="00BA0C84"/>
    <w:rsid w:val="00BA11FF"/>
    <w:rsid w:val="00BA2D0F"/>
    <w:rsid w:val="00BA30C0"/>
    <w:rsid w:val="00BA3C83"/>
    <w:rsid w:val="00BA415B"/>
    <w:rsid w:val="00BA4B22"/>
    <w:rsid w:val="00BA6446"/>
    <w:rsid w:val="00BA65D9"/>
    <w:rsid w:val="00BA7582"/>
    <w:rsid w:val="00BA7881"/>
    <w:rsid w:val="00BA7C46"/>
    <w:rsid w:val="00BB104D"/>
    <w:rsid w:val="00BB17D2"/>
    <w:rsid w:val="00BB1A48"/>
    <w:rsid w:val="00BB1CF0"/>
    <w:rsid w:val="00BB23F6"/>
    <w:rsid w:val="00BB264B"/>
    <w:rsid w:val="00BB3372"/>
    <w:rsid w:val="00BB346E"/>
    <w:rsid w:val="00BB3FC1"/>
    <w:rsid w:val="00BB512F"/>
    <w:rsid w:val="00BB6A85"/>
    <w:rsid w:val="00BB7053"/>
    <w:rsid w:val="00BB7210"/>
    <w:rsid w:val="00BC1CC2"/>
    <w:rsid w:val="00BC2BE1"/>
    <w:rsid w:val="00BC30C0"/>
    <w:rsid w:val="00BC529F"/>
    <w:rsid w:val="00BC56F9"/>
    <w:rsid w:val="00BC6A74"/>
    <w:rsid w:val="00BC7145"/>
    <w:rsid w:val="00BD012E"/>
    <w:rsid w:val="00BD017C"/>
    <w:rsid w:val="00BD0951"/>
    <w:rsid w:val="00BD2C37"/>
    <w:rsid w:val="00BD2C40"/>
    <w:rsid w:val="00BD3C97"/>
    <w:rsid w:val="00BD4592"/>
    <w:rsid w:val="00BD4AD7"/>
    <w:rsid w:val="00BD4D16"/>
    <w:rsid w:val="00BD4DE5"/>
    <w:rsid w:val="00BD5298"/>
    <w:rsid w:val="00BD60BA"/>
    <w:rsid w:val="00BD65E0"/>
    <w:rsid w:val="00BE0959"/>
    <w:rsid w:val="00BE2440"/>
    <w:rsid w:val="00BE247E"/>
    <w:rsid w:val="00BE3123"/>
    <w:rsid w:val="00BE3964"/>
    <w:rsid w:val="00BE43BA"/>
    <w:rsid w:val="00BE4F78"/>
    <w:rsid w:val="00BE5D91"/>
    <w:rsid w:val="00BF04A0"/>
    <w:rsid w:val="00BF0AAA"/>
    <w:rsid w:val="00BF0FB5"/>
    <w:rsid w:val="00BF1A59"/>
    <w:rsid w:val="00BF380E"/>
    <w:rsid w:val="00BF3833"/>
    <w:rsid w:val="00BF402C"/>
    <w:rsid w:val="00BF627B"/>
    <w:rsid w:val="00BF6579"/>
    <w:rsid w:val="00BF6BD0"/>
    <w:rsid w:val="00BF71FF"/>
    <w:rsid w:val="00C0120D"/>
    <w:rsid w:val="00C022A3"/>
    <w:rsid w:val="00C02CA6"/>
    <w:rsid w:val="00C04389"/>
    <w:rsid w:val="00C04A3A"/>
    <w:rsid w:val="00C05E6D"/>
    <w:rsid w:val="00C11A0C"/>
    <w:rsid w:val="00C14458"/>
    <w:rsid w:val="00C15B82"/>
    <w:rsid w:val="00C163AB"/>
    <w:rsid w:val="00C16733"/>
    <w:rsid w:val="00C1675F"/>
    <w:rsid w:val="00C16A9B"/>
    <w:rsid w:val="00C175BB"/>
    <w:rsid w:val="00C17DAD"/>
    <w:rsid w:val="00C2011B"/>
    <w:rsid w:val="00C204BB"/>
    <w:rsid w:val="00C20D50"/>
    <w:rsid w:val="00C21F4B"/>
    <w:rsid w:val="00C22117"/>
    <w:rsid w:val="00C25C22"/>
    <w:rsid w:val="00C25E69"/>
    <w:rsid w:val="00C320BD"/>
    <w:rsid w:val="00C322EA"/>
    <w:rsid w:val="00C33231"/>
    <w:rsid w:val="00C33A96"/>
    <w:rsid w:val="00C344B0"/>
    <w:rsid w:val="00C35039"/>
    <w:rsid w:val="00C36485"/>
    <w:rsid w:val="00C40285"/>
    <w:rsid w:val="00C4036C"/>
    <w:rsid w:val="00C40BD5"/>
    <w:rsid w:val="00C42C18"/>
    <w:rsid w:val="00C43FFF"/>
    <w:rsid w:val="00C444AB"/>
    <w:rsid w:val="00C448E0"/>
    <w:rsid w:val="00C45ABC"/>
    <w:rsid w:val="00C46502"/>
    <w:rsid w:val="00C47F66"/>
    <w:rsid w:val="00C5062F"/>
    <w:rsid w:val="00C50E82"/>
    <w:rsid w:val="00C522AF"/>
    <w:rsid w:val="00C5246F"/>
    <w:rsid w:val="00C5337A"/>
    <w:rsid w:val="00C53584"/>
    <w:rsid w:val="00C535CB"/>
    <w:rsid w:val="00C53F2F"/>
    <w:rsid w:val="00C54550"/>
    <w:rsid w:val="00C55F81"/>
    <w:rsid w:val="00C562FE"/>
    <w:rsid w:val="00C56840"/>
    <w:rsid w:val="00C5696B"/>
    <w:rsid w:val="00C573CC"/>
    <w:rsid w:val="00C57755"/>
    <w:rsid w:val="00C6023F"/>
    <w:rsid w:val="00C60535"/>
    <w:rsid w:val="00C60842"/>
    <w:rsid w:val="00C60E79"/>
    <w:rsid w:val="00C61216"/>
    <w:rsid w:val="00C613A9"/>
    <w:rsid w:val="00C619D3"/>
    <w:rsid w:val="00C624B2"/>
    <w:rsid w:val="00C62E4A"/>
    <w:rsid w:val="00C642C7"/>
    <w:rsid w:val="00C671BA"/>
    <w:rsid w:val="00C671DE"/>
    <w:rsid w:val="00C679A2"/>
    <w:rsid w:val="00C723E0"/>
    <w:rsid w:val="00C726E1"/>
    <w:rsid w:val="00C74BD9"/>
    <w:rsid w:val="00C765A2"/>
    <w:rsid w:val="00C76641"/>
    <w:rsid w:val="00C76D7F"/>
    <w:rsid w:val="00C803B9"/>
    <w:rsid w:val="00C80D72"/>
    <w:rsid w:val="00C810CF"/>
    <w:rsid w:val="00C81388"/>
    <w:rsid w:val="00C8269B"/>
    <w:rsid w:val="00C82EE7"/>
    <w:rsid w:val="00C835F6"/>
    <w:rsid w:val="00C8451E"/>
    <w:rsid w:val="00C8474F"/>
    <w:rsid w:val="00C84B28"/>
    <w:rsid w:val="00C856ED"/>
    <w:rsid w:val="00C861C0"/>
    <w:rsid w:val="00C86207"/>
    <w:rsid w:val="00C873B1"/>
    <w:rsid w:val="00C87A3B"/>
    <w:rsid w:val="00C87E94"/>
    <w:rsid w:val="00C9113A"/>
    <w:rsid w:val="00C91589"/>
    <w:rsid w:val="00C91630"/>
    <w:rsid w:val="00C91A0D"/>
    <w:rsid w:val="00C91A9E"/>
    <w:rsid w:val="00C92AFF"/>
    <w:rsid w:val="00C92CDA"/>
    <w:rsid w:val="00C9387A"/>
    <w:rsid w:val="00C93FBC"/>
    <w:rsid w:val="00C954D9"/>
    <w:rsid w:val="00C95A0B"/>
    <w:rsid w:val="00C96223"/>
    <w:rsid w:val="00C97AFE"/>
    <w:rsid w:val="00CA0738"/>
    <w:rsid w:val="00CA133B"/>
    <w:rsid w:val="00CA13FD"/>
    <w:rsid w:val="00CA14B8"/>
    <w:rsid w:val="00CA2AB6"/>
    <w:rsid w:val="00CA3B74"/>
    <w:rsid w:val="00CA4293"/>
    <w:rsid w:val="00CA45E4"/>
    <w:rsid w:val="00CA4B21"/>
    <w:rsid w:val="00CA540D"/>
    <w:rsid w:val="00CA5681"/>
    <w:rsid w:val="00CA6285"/>
    <w:rsid w:val="00CA6287"/>
    <w:rsid w:val="00CA6A3A"/>
    <w:rsid w:val="00CA72B9"/>
    <w:rsid w:val="00CB024E"/>
    <w:rsid w:val="00CB0778"/>
    <w:rsid w:val="00CB27C5"/>
    <w:rsid w:val="00CB2C5C"/>
    <w:rsid w:val="00CB42DD"/>
    <w:rsid w:val="00CB43AF"/>
    <w:rsid w:val="00CB6740"/>
    <w:rsid w:val="00CB6AD8"/>
    <w:rsid w:val="00CB6F00"/>
    <w:rsid w:val="00CC1720"/>
    <w:rsid w:val="00CC22A4"/>
    <w:rsid w:val="00CC26CC"/>
    <w:rsid w:val="00CC5DFA"/>
    <w:rsid w:val="00CC648A"/>
    <w:rsid w:val="00CC6A68"/>
    <w:rsid w:val="00CC6CCF"/>
    <w:rsid w:val="00CC7CCC"/>
    <w:rsid w:val="00CD0252"/>
    <w:rsid w:val="00CD08D4"/>
    <w:rsid w:val="00CD0BD9"/>
    <w:rsid w:val="00CD0CBF"/>
    <w:rsid w:val="00CD1B7E"/>
    <w:rsid w:val="00CD2332"/>
    <w:rsid w:val="00CD2CFC"/>
    <w:rsid w:val="00CD2F85"/>
    <w:rsid w:val="00CD412B"/>
    <w:rsid w:val="00CD425E"/>
    <w:rsid w:val="00CD533D"/>
    <w:rsid w:val="00CD5B7A"/>
    <w:rsid w:val="00CD6673"/>
    <w:rsid w:val="00CD6AAE"/>
    <w:rsid w:val="00CE09F2"/>
    <w:rsid w:val="00CE0F0B"/>
    <w:rsid w:val="00CE3225"/>
    <w:rsid w:val="00CE45C7"/>
    <w:rsid w:val="00CE67CD"/>
    <w:rsid w:val="00CE732D"/>
    <w:rsid w:val="00CE7888"/>
    <w:rsid w:val="00CF0E93"/>
    <w:rsid w:val="00CF1B73"/>
    <w:rsid w:val="00CF289D"/>
    <w:rsid w:val="00CF2ED6"/>
    <w:rsid w:val="00CF336E"/>
    <w:rsid w:val="00CF5C56"/>
    <w:rsid w:val="00CF77E4"/>
    <w:rsid w:val="00CF78E7"/>
    <w:rsid w:val="00D0022D"/>
    <w:rsid w:val="00D00954"/>
    <w:rsid w:val="00D02AD0"/>
    <w:rsid w:val="00D03894"/>
    <w:rsid w:val="00D048D5"/>
    <w:rsid w:val="00D0607A"/>
    <w:rsid w:val="00D07D09"/>
    <w:rsid w:val="00D07E3C"/>
    <w:rsid w:val="00D101CC"/>
    <w:rsid w:val="00D1104C"/>
    <w:rsid w:val="00D11D8A"/>
    <w:rsid w:val="00D13046"/>
    <w:rsid w:val="00D13067"/>
    <w:rsid w:val="00D1352B"/>
    <w:rsid w:val="00D13653"/>
    <w:rsid w:val="00D13EA8"/>
    <w:rsid w:val="00D14058"/>
    <w:rsid w:val="00D151EB"/>
    <w:rsid w:val="00D15578"/>
    <w:rsid w:val="00D15729"/>
    <w:rsid w:val="00D2058B"/>
    <w:rsid w:val="00D22132"/>
    <w:rsid w:val="00D22480"/>
    <w:rsid w:val="00D233AF"/>
    <w:rsid w:val="00D24035"/>
    <w:rsid w:val="00D24DCE"/>
    <w:rsid w:val="00D25708"/>
    <w:rsid w:val="00D27639"/>
    <w:rsid w:val="00D27CDB"/>
    <w:rsid w:val="00D30A10"/>
    <w:rsid w:val="00D31D86"/>
    <w:rsid w:val="00D32E5C"/>
    <w:rsid w:val="00D343B7"/>
    <w:rsid w:val="00D35435"/>
    <w:rsid w:val="00D35867"/>
    <w:rsid w:val="00D377BD"/>
    <w:rsid w:val="00D4152A"/>
    <w:rsid w:val="00D416D7"/>
    <w:rsid w:val="00D4203E"/>
    <w:rsid w:val="00D44A1F"/>
    <w:rsid w:val="00D4526A"/>
    <w:rsid w:val="00D45A2E"/>
    <w:rsid w:val="00D45A8D"/>
    <w:rsid w:val="00D460CF"/>
    <w:rsid w:val="00D50012"/>
    <w:rsid w:val="00D503ED"/>
    <w:rsid w:val="00D504D2"/>
    <w:rsid w:val="00D50B43"/>
    <w:rsid w:val="00D519A4"/>
    <w:rsid w:val="00D51F66"/>
    <w:rsid w:val="00D52D4A"/>
    <w:rsid w:val="00D53B5E"/>
    <w:rsid w:val="00D5434A"/>
    <w:rsid w:val="00D546E6"/>
    <w:rsid w:val="00D54E6B"/>
    <w:rsid w:val="00D555E0"/>
    <w:rsid w:val="00D55F4D"/>
    <w:rsid w:val="00D567DA"/>
    <w:rsid w:val="00D57377"/>
    <w:rsid w:val="00D57961"/>
    <w:rsid w:val="00D579A6"/>
    <w:rsid w:val="00D616B9"/>
    <w:rsid w:val="00D61CB4"/>
    <w:rsid w:val="00D61E37"/>
    <w:rsid w:val="00D63D3E"/>
    <w:rsid w:val="00D641D7"/>
    <w:rsid w:val="00D64386"/>
    <w:rsid w:val="00D649B0"/>
    <w:rsid w:val="00D649C0"/>
    <w:rsid w:val="00D64F29"/>
    <w:rsid w:val="00D64F63"/>
    <w:rsid w:val="00D65F62"/>
    <w:rsid w:val="00D6626C"/>
    <w:rsid w:val="00D675D3"/>
    <w:rsid w:val="00D67CFA"/>
    <w:rsid w:val="00D702A5"/>
    <w:rsid w:val="00D70657"/>
    <w:rsid w:val="00D712E5"/>
    <w:rsid w:val="00D717AA"/>
    <w:rsid w:val="00D71CB1"/>
    <w:rsid w:val="00D720C0"/>
    <w:rsid w:val="00D72194"/>
    <w:rsid w:val="00D7287E"/>
    <w:rsid w:val="00D72E01"/>
    <w:rsid w:val="00D7480C"/>
    <w:rsid w:val="00D7528E"/>
    <w:rsid w:val="00D77272"/>
    <w:rsid w:val="00D77F84"/>
    <w:rsid w:val="00D80116"/>
    <w:rsid w:val="00D80224"/>
    <w:rsid w:val="00D81762"/>
    <w:rsid w:val="00D83AEF"/>
    <w:rsid w:val="00D84AC7"/>
    <w:rsid w:val="00D84FFF"/>
    <w:rsid w:val="00D86D40"/>
    <w:rsid w:val="00D87954"/>
    <w:rsid w:val="00D906F7"/>
    <w:rsid w:val="00D912E3"/>
    <w:rsid w:val="00D92600"/>
    <w:rsid w:val="00D93184"/>
    <w:rsid w:val="00D935E5"/>
    <w:rsid w:val="00D94E38"/>
    <w:rsid w:val="00D950B7"/>
    <w:rsid w:val="00D95FAF"/>
    <w:rsid w:val="00D96394"/>
    <w:rsid w:val="00D96D07"/>
    <w:rsid w:val="00D9728A"/>
    <w:rsid w:val="00D973A9"/>
    <w:rsid w:val="00DA0B62"/>
    <w:rsid w:val="00DA189B"/>
    <w:rsid w:val="00DA3423"/>
    <w:rsid w:val="00DA3C66"/>
    <w:rsid w:val="00DA4187"/>
    <w:rsid w:val="00DA4445"/>
    <w:rsid w:val="00DA6406"/>
    <w:rsid w:val="00DA6A6B"/>
    <w:rsid w:val="00DB0FC2"/>
    <w:rsid w:val="00DB1E6D"/>
    <w:rsid w:val="00DB255A"/>
    <w:rsid w:val="00DB392A"/>
    <w:rsid w:val="00DB421A"/>
    <w:rsid w:val="00DB43A6"/>
    <w:rsid w:val="00DB46C8"/>
    <w:rsid w:val="00DB5F30"/>
    <w:rsid w:val="00DB6305"/>
    <w:rsid w:val="00DB6A47"/>
    <w:rsid w:val="00DB7363"/>
    <w:rsid w:val="00DB75B1"/>
    <w:rsid w:val="00DC0438"/>
    <w:rsid w:val="00DC0621"/>
    <w:rsid w:val="00DC06C0"/>
    <w:rsid w:val="00DC0B0A"/>
    <w:rsid w:val="00DC1112"/>
    <w:rsid w:val="00DC1E11"/>
    <w:rsid w:val="00DC291E"/>
    <w:rsid w:val="00DC2FD4"/>
    <w:rsid w:val="00DC38DB"/>
    <w:rsid w:val="00DC3D1E"/>
    <w:rsid w:val="00DC4AD2"/>
    <w:rsid w:val="00DC5ECC"/>
    <w:rsid w:val="00DC6392"/>
    <w:rsid w:val="00DC7739"/>
    <w:rsid w:val="00DC77C6"/>
    <w:rsid w:val="00DC7811"/>
    <w:rsid w:val="00DD1BA9"/>
    <w:rsid w:val="00DD23CB"/>
    <w:rsid w:val="00DD2C88"/>
    <w:rsid w:val="00DD3E0A"/>
    <w:rsid w:val="00DD4ABB"/>
    <w:rsid w:val="00DD5F32"/>
    <w:rsid w:val="00DD6067"/>
    <w:rsid w:val="00DD6B94"/>
    <w:rsid w:val="00DD6C81"/>
    <w:rsid w:val="00DD7FB0"/>
    <w:rsid w:val="00DE0997"/>
    <w:rsid w:val="00DE1D82"/>
    <w:rsid w:val="00DE2238"/>
    <w:rsid w:val="00DE2792"/>
    <w:rsid w:val="00DE3528"/>
    <w:rsid w:val="00DE3C3B"/>
    <w:rsid w:val="00DE3CBB"/>
    <w:rsid w:val="00DE3EB1"/>
    <w:rsid w:val="00DE49EA"/>
    <w:rsid w:val="00DE4D72"/>
    <w:rsid w:val="00DE52A9"/>
    <w:rsid w:val="00DE57A1"/>
    <w:rsid w:val="00DE58A7"/>
    <w:rsid w:val="00DE652C"/>
    <w:rsid w:val="00DE670C"/>
    <w:rsid w:val="00DE6E2D"/>
    <w:rsid w:val="00DF04E4"/>
    <w:rsid w:val="00DF064B"/>
    <w:rsid w:val="00DF0D5F"/>
    <w:rsid w:val="00DF4159"/>
    <w:rsid w:val="00DF467D"/>
    <w:rsid w:val="00DF4C91"/>
    <w:rsid w:val="00DF62ED"/>
    <w:rsid w:val="00DF6A3F"/>
    <w:rsid w:val="00E018C6"/>
    <w:rsid w:val="00E02439"/>
    <w:rsid w:val="00E03524"/>
    <w:rsid w:val="00E0375D"/>
    <w:rsid w:val="00E03C3B"/>
    <w:rsid w:val="00E0440F"/>
    <w:rsid w:val="00E047EB"/>
    <w:rsid w:val="00E049AD"/>
    <w:rsid w:val="00E054D0"/>
    <w:rsid w:val="00E066F6"/>
    <w:rsid w:val="00E07863"/>
    <w:rsid w:val="00E10364"/>
    <w:rsid w:val="00E128EE"/>
    <w:rsid w:val="00E1336E"/>
    <w:rsid w:val="00E139EF"/>
    <w:rsid w:val="00E142CF"/>
    <w:rsid w:val="00E16D45"/>
    <w:rsid w:val="00E2137B"/>
    <w:rsid w:val="00E217DD"/>
    <w:rsid w:val="00E22382"/>
    <w:rsid w:val="00E22479"/>
    <w:rsid w:val="00E2300C"/>
    <w:rsid w:val="00E2311F"/>
    <w:rsid w:val="00E23CBF"/>
    <w:rsid w:val="00E2430B"/>
    <w:rsid w:val="00E26F38"/>
    <w:rsid w:val="00E274BC"/>
    <w:rsid w:val="00E278E7"/>
    <w:rsid w:val="00E27FCC"/>
    <w:rsid w:val="00E30E51"/>
    <w:rsid w:val="00E318FB"/>
    <w:rsid w:val="00E324A2"/>
    <w:rsid w:val="00E329E6"/>
    <w:rsid w:val="00E32C85"/>
    <w:rsid w:val="00E32D4E"/>
    <w:rsid w:val="00E35374"/>
    <w:rsid w:val="00E353B4"/>
    <w:rsid w:val="00E35A2D"/>
    <w:rsid w:val="00E36C11"/>
    <w:rsid w:val="00E37410"/>
    <w:rsid w:val="00E3745E"/>
    <w:rsid w:val="00E374FC"/>
    <w:rsid w:val="00E377C3"/>
    <w:rsid w:val="00E37E75"/>
    <w:rsid w:val="00E41A1C"/>
    <w:rsid w:val="00E424B3"/>
    <w:rsid w:val="00E428CE"/>
    <w:rsid w:val="00E42EBD"/>
    <w:rsid w:val="00E43D8F"/>
    <w:rsid w:val="00E448A0"/>
    <w:rsid w:val="00E46993"/>
    <w:rsid w:val="00E479CF"/>
    <w:rsid w:val="00E51CA8"/>
    <w:rsid w:val="00E51ED3"/>
    <w:rsid w:val="00E52F16"/>
    <w:rsid w:val="00E53177"/>
    <w:rsid w:val="00E53653"/>
    <w:rsid w:val="00E53842"/>
    <w:rsid w:val="00E55596"/>
    <w:rsid w:val="00E55E08"/>
    <w:rsid w:val="00E5630E"/>
    <w:rsid w:val="00E5710A"/>
    <w:rsid w:val="00E571D6"/>
    <w:rsid w:val="00E57252"/>
    <w:rsid w:val="00E57759"/>
    <w:rsid w:val="00E60181"/>
    <w:rsid w:val="00E6120F"/>
    <w:rsid w:val="00E61D0E"/>
    <w:rsid w:val="00E61DC2"/>
    <w:rsid w:val="00E622AA"/>
    <w:rsid w:val="00E6267B"/>
    <w:rsid w:val="00E62DA4"/>
    <w:rsid w:val="00E64318"/>
    <w:rsid w:val="00E64C8C"/>
    <w:rsid w:val="00E65F48"/>
    <w:rsid w:val="00E66B8A"/>
    <w:rsid w:val="00E67175"/>
    <w:rsid w:val="00E707B8"/>
    <w:rsid w:val="00E70CEB"/>
    <w:rsid w:val="00E7142B"/>
    <w:rsid w:val="00E71945"/>
    <w:rsid w:val="00E71BC5"/>
    <w:rsid w:val="00E71EDC"/>
    <w:rsid w:val="00E720C8"/>
    <w:rsid w:val="00E725BA"/>
    <w:rsid w:val="00E72611"/>
    <w:rsid w:val="00E72763"/>
    <w:rsid w:val="00E72A05"/>
    <w:rsid w:val="00E7321B"/>
    <w:rsid w:val="00E74153"/>
    <w:rsid w:val="00E74DDE"/>
    <w:rsid w:val="00E7553D"/>
    <w:rsid w:val="00E762E2"/>
    <w:rsid w:val="00E771A3"/>
    <w:rsid w:val="00E80B2F"/>
    <w:rsid w:val="00E81FE8"/>
    <w:rsid w:val="00E824E3"/>
    <w:rsid w:val="00E82D8A"/>
    <w:rsid w:val="00E83129"/>
    <w:rsid w:val="00E83333"/>
    <w:rsid w:val="00E83D86"/>
    <w:rsid w:val="00E85F1A"/>
    <w:rsid w:val="00E862C4"/>
    <w:rsid w:val="00E90536"/>
    <w:rsid w:val="00E91010"/>
    <w:rsid w:val="00E9284A"/>
    <w:rsid w:val="00E9367C"/>
    <w:rsid w:val="00E940A3"/>
    <w:rsid w:val="00E94856"/>
    <w:rsid w:val="00E95033"/>
    <w:rsid w:val="00E9516B"/>
    <w:rsid w:val="00E966A6"/>
    <w:rsid w:val="00E96928"/>
    <w:rsid w:val="00E97367"/>
    <w:rsid w:val="00E9738C"/>
    <w:rsid w:val="00E975A6"/>
    <w:rsid w:val="00EA0093"/>
    <w:rsid w:val="00EA1084"/>
    <w:rsid w:val="00EA145F"/>
    <w:rsid w:val="00EA1797"/>
    <w:rsid w:val="00EA1AF4"/>
    <w:rsid w:val="00EA307C"/>
    <w:rsid w:val="00EA3AFB"/>
    <w:rsid w:val="00EA4AD6"/>
    <w:rsid w:val="00EA6D9C"/>
    <w:rsid w:val="00EA6E66"/>
    <w:rsid w:val="00EB03BF"/>
    <w:rsid w:val="00EB047F"/>
    <w:rsid w:val="00EB1D47"/>
    <w:rsid w:val="00EB2896"/>
    <w:rsid w:val="00EB2CDB"/>
    <w:rsid w:val="00EB3348"/>
    <w:rsid w:val="00EB3C2A"/>
    <w:rsid w:val="00EB3E45"/>
    <w:rsid w:val="00EB4E24"/>
    <w:rsid w:val="00EB59C7"/>
    <w:rsid w:val="00EB5D9C"/>
    <w:rsid w:val="00EB5DD8"/>
    <w:rsid w:val="00EB63A9"/>
    <w:rsid w:val="00EB75ED"/>
    <w:rsid w:val="00EC18A0"/>
    <w:rsid w:val="00EC276B"/>
    <w:rsid w:val="00EC2FAE"/>
    <w:rsid w:val="00EC321B"/>
    <w:rsid w:val="00EC3BAD"/>
    <w:rsid w:val="00EC42E3"/>
    <w:rsid w:val="00EC5345"/>
    <w:rsid w:val="00EC5AB7"/>
    <w:rsid w:val="00EC6DE4"/>
    <w:rsid w:val="00EC70CA"/>
    <w:rsid w:val="00EC79D9"/>
    <w:rsid w:val="00ED00E1"/>
    <w:rsid w:val="00ED15FE"/>
    <w:rsid w:val="00ED1948"/>
    <w:rsid w:val="00ED1E6B"/>
    <w:rsid w:val="00ED207F"/>
    <w:rsid w:val="00ED2498"/>
    <w:rsid w:val="00ED305C"/>
    <w:rsid w:val="00ED7128"/>
    <w:rsid w:val="00EE0552"/>
    <w:rsid w:val="00EE20B2"/>
    <w:rsid w:val="00EE249E"/>
    <w:rsid w:val="00EE4A58"/>
    <w:rsid w:val="00EE716D"/>
    <w:rsid w:val="00EE7F25"/>
    <w:rsid w:val="00EF0930"/>
    <w:rsid w:val="00EF110C"/>
    <w:rsid w:val="00EF15FB"/>
    <w:rsid w:val="00EF226A"/>
    <w:rsid w:val="00EF3C10"/>
    <w:rsid w:val="00EF5B64"/>
    <w:rsid w:val="00EF63C3"/>
    <w:rsid w:val="00EF64B0"/>
    <w:rsid w:val="00EF670C"/>
    <w:rsid w:val="00F004FD"/>
    <w:rsid w:val="00F01171"/>
    <w:rsid w:val="00F01FF0"/>
    <w:rsid w:val="00F02E4F"/>
    <w:rsid w:val="00F04B73"/>
    <w:rsid w:val="00F05FDC"/>
    <w:rsid w:val="00F06A91"/>
    <w:rsid w:val="00F06E3B"/>
    <w:rsid w:val="00F075EA"/>
    <w:rsid w:val="00F11625"/>
    <w:rsid w:val="00F13020"/>
    <w:rsid w:val="00F13245"/>
    <w:rsid w:val="00F134C9"/>
    <w:rsid w:val="00F14541"/>
    <w:rsid w:val="00F150CD"/>
    <w:rsid w:val="00F15C7F"/>
    <w:rsid w:val="00F16472"/>
    <w:rsid w:val="00F16F00"/>
    <w:rsid w:val="00F21A0A"/>
    <w:rsid w:val="00F231C8"/>
    <w:rsid w:val="00F25741"/>
    <w:rsid w:val="00F2615D"/>
    <w:rsid w:val="00F261A2"/>
    <w:rsid w:val="00F27B82"/>
    <w:rsid w:val="00F3227E"/>
    <w:rsid w:val="00F34992"/>
    <w:rsid w:val="00F34A38"/>
    <w:rsid w:val="00F35063"/>
    <w:rsid w:val="00F36C9B"/>
    <w:rsid w:val="00F37C05"/>
    <w:rsid w:val="00F37DA4"/>
    <w:rsid w:val="00F4003F"/>
    <w:rsid w:val="00F40142"/>
    <w:rsid w:val="00F420CF"/>
    <w:rsid w:val="00F423FA"/>
    <w:rsid w:val="00F466B8"/>
    <w:rsid w:val="00F50339"/>
    <w:rsid w:val="00F52902"/>
    <w:rsid w:val="00F538E3"/>
    <w:rsid w:val="00F5785B"/>
    <w:rsid w:val="00F57F1F"/>
    <w:rsid w:val="00F60D2D"/>
    <w:rsid w:val="00F61E15"/>
    <w:rsid w:val="00F629E9"/>
    <w:rsid w:val="00F65244"/>
    <w:rsid w:val="00F65FCB"/>
    <w:rsid w:val="00F66D49"/>
    <w:rsid w:val="00F674E8"/>
    <w:rsid w:val="00F67637"/>
    <w:rsid w:val="00F711DF"/>
    <w:rsid w:val="00F7302E"/>
    <w:rsid w:val="00F73210"/>
    <w:rsid w:val="00F73AD4"/>
    <w:rsid w:val="00F74C0F"/>
    <w:rsid w:val="00F74C31"/>
    <w:rsid w:val="00F7686B"/>
    <w:rsid w:val="00F76B8D"/>
    <w:rsid w:val="00F7748F"/>
    <w:rsid w:val="00F80396"/>
    <w:rsid w:val="00F8104B"/>
    <w:rsid w:val="00F815E9"/>
    <w:rsid w:val="00F8184B"/>
    <w:rsid w:val="00F825DF"/>
    <w:rsid w:val="00F830CD"/>
    <w:rsid w:val="00F83786"/>
    <w:rsid w:val="00F842C8"/>
    <w:rsid w:val="00F853D2"/>
    <w:rsid w:val="00F85572"/>
    <w:rsid w:val="00F85804"/>
    <w:rsid w:val="00F85E62"/>
    <w:rsid w:val="00F877B1"/>
    <w:rsid w:val="00F90680"/>
    <w:rsid w:val="00F91963"/>
    <w:rsid w:val="00F92418"/>
    <w:rsid w:val="00F925EA"/>
    <w:rsid w:val="00F94E83"/>
    <w:rsid w:val="00F95304"/>
    <w:rsid w:val="00F95417"/>
    <w:rsid w:val="00F95CD6"/>
    <w:rsid w:val="00F95CFA"/>
    <w:rsid w:val="00F966D3"/>
    <w:rsid w:val="00F9710E"/>
    <w:rsid w:val="00F975A3"/>
    <w:rsid w:val="00FA1354"/>
    <w:rsid w:val="00FA1AC2"/>
    <w:rsid w:val="00FA38C9"/>
    <w:rsid w:val="00FA67F7"/>
    <w:rsid w:val="00FB09E5"/>
    <w:rsid w:val="00FB17D4"/>
    <w:rsid w:val="00FB24A0"/>
    <w:rsid w:val="00FB3EFC"/>
    <w:rsid w:val="00FB547A"/>
    <w:rsid w:val="00FB563D"/>
    <w:rsid w:val="00FB65D8"/>
    <w:rsid w:val="00FB7713"/>
    <w:rsid w:val="00FC0BA0"/>
    <w:rsid w:val="00FC212F"/>
    <w:rsid w:val="00FC2DF8"/>
    <w:rsid w:val="00FC2DFA"/>
    <w:rsid w:val="00FC4F0D"/>
    <w:rsid w:val="00FC6CC2"/>
    <w:rsid w:val="00FC7C7E"/>
    <w:rsid w:val="00FD14F6"/>
    <w:rsid w:val="00FD2959"/>
    <w:rsid w:val="00FD3B90"/>
    <w:rsid w:val="00FD3BEA"/>
    <w:rsid w:val="00FD42AE"/>
    <w:rsid w:val="00FD4F8E"/>
    <w:rsid w:val="00FD543C"/>
    <w:rsid w:val="00FD5651"/>
    <w:rsid w:val="00FD6B26"/>
    <w:rsid w:val="00FD7D1C"/>
    <w:rsid w:val="00FE0190"/>
    <w:rsid w:val="00FE0D8E"/>
    <w:rsid w:val="00FE1638"/>
    <w:rsid w:val="00FE3F80"/>
    <w:rsid w:val="00FE408A"/>
    <w:rsid w:val="00FE4AED"/>
    <w:rsid w:val="00FE4FC2"/>
    <w:rsid w:val="00FE51B7"/>
    <w:rsid w:val="00FE5385"/>
    <w:rsid w:val="00FE53FA"/>
    <w:rsid w:val="00FE59AF"/>
    <w:rsid w:val="00FE7B15"/>
    <w:rsid w:val="00FF0653"/>
    <w:rsid w:val="00FF0D1F"/>
    <w:rsid w:val="00FF0DFE"/>
    <w:rsid w:val="00FF2716"/>
    <w:rsid w:val="00FF2728"/>
    <w:rsid w:val="00FF2CCB"/>
    <w:rsid w:val="00FF4624"/>
    <w:rsid w:val="00FF5B68"/>
    <w:rsid w:val="00FF6529"/>
    <w:rsid w:val="00FF6D02"/>
    <w:rsid w:val="00FF7FB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l-SI" w:eastAsia="sl-SI"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iPriority="99" w:unhideWhenUsed="0" w:qFormat="1"/>
    <w:lsdException w:name="heading 4" w:semiHidden="0" w:unhideWhenUsed="0" w:qFormat="1"/>
    <w:lsdException w:name="heading 5" w:qFormat="1"/>
    <w:lsdException w:name="heading 6" w:semiHidden="0" w:unhideWhenUsed="0" w:qFormat="1"/>
    <w:lsdException w:name="heading 7" w:qFormat="1"/>
    <w:lsdException w:name="heading 8" w:qFormat="1"/>
    <w:lsdException w:name="heading 9" w:qFormat="1"/>
    <w:lsdException w:name="toc 2" w:uiPriority="39"/>
    <w:lsdException w:name="toc 3" w:uiPriority="39"/>
    <w:lsdException w:name="footnote text" w:uiPriority="99"/>
    <w:lsdException w:name="header" w:uiPriority="99"/>
    <w:lsdException w:name="footer"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Hyperlink" w:uiPriority="99"/>
    <w:lsdException w:name="Strong" w:semiHidden="0" w:uiPriority="22" w:unhideWhenUsed="0" w:qFormat="1"/>
    <w:lsdException w:name="Emphasis" w:semiHidden="0" w:unhideWhenUsed="0" w:qFormat="1"/>
    <w:lsdException w:name="HTML Preformatted"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E51ED3"/>
    <w:rPr>
      <w:rFonts w:ascii="Arial" w:hAnsi="Arial"/>
      <w:sz w:val="24"/>
      <w:szCs w:val="24"/>
    </w:rPr>
  </w:style>
  <w:style w:type="paragraph" w:styleId="Naslov1">
    <w:name w:val="heading 1"/>
    <w:basedOn w:val="Navaden"/>
    <w:next w:val="Navaden"/>
    <w:link w:val="Naslov1Znak"/>
    <w:qFormat/>
    <w:rsid w:val="00504D30"/>
    <w:pPr>
      <w:keepNext/>
      <w:widowControl w:val="0"/>
      <w:spacing w:after="60" w:line="276" w:lineRule="auto"/>
      <w:jc w:val="both"/>
      <w:outlineLvl w:val="0"/>
    </w:pPr>
    <w:rPr>
      <w:rFonts w:ascii="Times New Roman" w:hAnsi="Times New Roman"/>
      <w:b/>
      <w:bCs/>
      <w:sz w:val="22"/>
      <w:szCs w:val="22"/>
    </w:rPr>
  </w:style>
  <w:style w:type="paragraph" w:styleId="Naslov2">
    <w:name w:val="heading 2"/>
    <w:basedOn w:val="Navaden"/>
    <w:next w:val="Navaden"/>
    <w:link w:val="Naslov2Znak"/>
    <w:qFormat/>
    <w:rsid w:val="00CD1B7E"/>
    <w:pPr>
      <w:keepNext/>
      <w:jc w:val="center"/>
      <w:outlineLvl w:val="1"/>
    </w:pPr>
    <w:rPr>
      <w:rFonts w:ascii="Times New Roman" w:hAnsi="Times New Roman"/>
      <w:b/>
      <w:bCs/>
      <w:sz w:val="28"/>
    </w:rPr>
  </w:style>
  <w:style w:type="paragraph" w:styleId="Naslov3">
    <w:name w:val="heading 3"/>
    <w:basedOn w:val="Navaden"/>
    <w:next w:val="Navaden"/>
    <w:link w:val="Naslov3Znak"/>
    <w:uiPriority w:val="99"/>
    <w:qFormat/>
    <w:rsid w:val="000350F0"/>
    <w:pPr>
      <w:keepNext/>
      <w:widowControl w:val="0"/>
      <w:spacing w:before="240" w:after="60"/>
      <w:jc w:val="both"/>
      <w:outlineLvl w:val="2"/>
    </w:pPr>
    <w:rPr>
      <w:rFonts w:ascii="Cambria" w:hAnsi="Cambria"/>
      <w:b/>
      <w:bCs/>
      <w:sz w:val="26"/>
      <w:szCs w:val="26"/>
    </w:rPr>
  </w:style>
  <w:style w:type="paragraph" w:styleId="Naslov4">
    <w:name w:val="heading 4"/>
    <w:basedOn w:val="Navaden"/>
    <w:next w:val="Navaden"/>
    <w:link w:val="Naslov4Znak"/>
    <w:qFormat/>
    <w:rsid w:val="000350F0"/>
    <w:pPr>
      <w:keepNext/>
      <w:widowControl w:val="0"/>
      <w:spacing w:before="240" w:after="60"/>
      <w:jc w:val="both"/>
      <w:outlineLvl w:val="3"/>
    </w:pPr>
    <w:rPr>
      <w:rFonts w:ascii="Times New Roman" w:hAnsi="Times New Roman"/>
      <w:b/>
      <w:bCs/>
      <w:sz w:val="28"/>
      <w:szCs w:val="28"/>
    </w:rPr>
  </w:style>
  <w:style w:type="paragraph" w:styleId="Naslov5">
    <w:name w:val="heading 5"/>
    <w:basedOn w:val="Navaden"/>
    <w:next w:val="Navaden"/>
    <w:link w:val="Naslov5Znak"/>
    <w:qFormat/>
    <w:rsid w:val="003B232A"/>
    <w:pPr>
      <w:keepNext/>
      <w:numPr>
        <w:ilvl w:val="4"/>
        <w:numId w:val="1"/>
      </w:numPr>
      <w:suppressAutoHyphens/>
      <w:jc w:val="center"/>
      <w:outlineLvl w:val="4"/>
    </w:pPr>
    <w:rPr>
      <w:sz w:val="40"/>
      <w:szCs w:val="20"/>
    </w:rPr>
  </w:style>
  <w:style w:type="paragraph" w:styleId="Naslov6">
    <w:name w:val="heading 6"/>
    <w:basedOn w:val="Navaden"/>
    <w:next w:val="Navaden"/>
    <w:link w:val="Naslov6Znak"/>
    <w:qFormat/>
    <w:rsid w:val="000350F0"/>
    <w:pPr>
      <w:widowControl w:val="0"/>
      <w:spacing w:before="240" w:after="60"/>
      <w:jc w:val="both"/>
      <w:outlineLvl w:val="5"/>
    </w:pPr>
    <w:rPr>
      <w:rFonts w:ascii="Calibri" w:hAnsi="Calibri"/>
      <w:b/>
      <w:bCs/>
      <w:sz w:val="22"/>
      <w:szCs w:val="22"/>
    </w:rPr>
  </w:style>
  <w:style w:type="paragraph" w:styleId="Naslov7">
    <w:name w:val="heading 7"/>
    <w:basedOn w:val="Navaden"/>
    <w:next w:val="Navaden"/>
    <w:link w:val="Naslov7Znak"/>
    <w:qFormat/>
    <w:rsid w:val="003B232A"/>
    <w:pPr>
      <w:keepNext/>
      <w:numPr>
        <w:ilvl w:val="6"/>
        <w:numId w:val="1"/>
      </w:numPr>
      <w:suppressAutoHyphens/>
      <w:jc w:val="both"/>
      <w:outlineLvl w:val="6"/>
    </w:pPr>
    <w:rPr>
      <w:sz w:val="28"/>
      <w:szCs w:val="20"/>
    </w:rPr>
  </w:style>
  <w:style w:type="paragraph" w:styleId="Naslov8">
    <w:name w:val="heading 8"/>
    <w:basedOn w:val="Navaden"/>
    <w:next w:val="Navaden"/>
    <w:link w:val="Naslov8Znak"/>
    <w:qFormat/>
    <w:rsid w:val="000350F0"/>
    <w:pPr>
      <w:widowControl w:val="0"/>
      <w:spacing w:before="240" w:after="60"/>
      <w:jc w:val="both"/>
      <w:outlineLvl w:val="7"/>
    </w:pPr>
    <w:rPr>
      <w:rFonts w:ascii="Times New Roman" w:hAnsi="Times New Roman"/>
      <w:i/>
      <w:iCs/>
    </w:rPr>
  </w:style>
  <w:style w:type="paragraph" w:styleId="Naslov9">
    <w:name w:val="heading 9"/>
    <w:basedOn w:val="Navaden"/>
    <w:next w:val="Navaden"/>
    <w:link w:val="Naslov9Znak"/>
    <w:qFormat/>
    <w:rsid w:val="003B232A"/>
    <w:pPr>
      <w:keepNext/>
      <w:numPr>
        <w:ilvl w:val="8"/>
        <w:numId w:val="1"/>
      </w:numPr>
      <w:suppressAutoHyphens/>
      <w:jc w:val="center"/>
      <w:outlineLvl w:val="8"/>
    </w:pPr>
    <w:rPr>
      <w:b/>
      <w:sz w:val="28"/>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locked/>
    <w:rsid w:val="00504D30"/>
    <w:rPr>
      <w:b/>
      <w:bCs/>
      <w:sz w:val="22"/>
      <w:szCs w:val="22"/>
    </w:rPr>
  </w:style>
  <w:style w:type="character" w:customStyle="1" w:styleId="Naslov2Znak">
    <w:name w:val="Naslov 2 Znak"/>
    <w:link w:val="Naslov2"/>
    <w:semiHidden/>
    <w:locked/>
    <w:rsid w:val="000350F0"/>
    <w:rPr>
      <w:b/>
      <w:bCs/>
      <w:sz w:val="28"/>
      <w:szCs w:val="24"/>
      <w:lang w:val="sl-SI" w:eastAsia="sl-SI" w:bidi="ar-SA"/>
    </w:rPr>
  </w:style>
  <w:style w:type="character" w:customStyle="1" w:styleId="Naslov3Znak">
    <w:name w:val="Naslov 3 Znak"/>
    <w:link w:val="Naslov3"/>
    <w:uiPriority w:val="99"/>
    <w:locked/>
    <w:rsid w:val="000350F0"/>
    <w:rPr>
      <w:rFonts w:ascii="Cambria" w:hAnsi="Cambria"/>
      <w:b/>
      <w:bCs/>
      <w:sz w:val="26"/>
      <w:szCs w:val="26"/>
      <w:lang w:val="sl-SI" w:eastAsia="sl-SI" w:bidi="ar-SA"/>
    </w:rPr>
  </w:style>
  <w:style w:type="character" w:customStyle="1" w:styleId="Naslov4Znak">
    <w:name w:val="Naslov 4 Znak"/>
    <w:link w:val="Naslov4"/>
    <w:semiHidden/>
    <w:locked/>
    <w:rsid w:val="000350F0"/>
    <w:rPr>
      <w:b/>
      <w:bCs/>
      <w:sz w:val="28"/>
      <w:szCs w:val="28"/>
      <w:lang w:val="sl-SI" w:eastAsia="sl-SI" w:bidi="ar-SA"/>
    </w:rPr>
  </w:style>
  <w:style w:type="character" w:customStyle="1" w:styleId="Naslov6Znak">
    <w:name w:val="Naslov 6 Znak"/>
    <w:link w:val="Naslov6"/>
    <w:locked/>
    <w:rsid w:val="000350F0"/>
    <w:rPr>
      <w:rFonts w:ascii="Calibri" w:hAnsi="Calibri"/>
      <w:b/>
      <w:bCs/>
      <w:sz w:val="22"/>
      <w:szCs w:val="22"/>
      <w:lang w:val="sl-SI" w:eastAsia="sl-SI" w:bidi="ar-SA"/>
    </w:rPr>
  </w:style>
  <w:style w:type="character" w:customStyle="1" w:styleId="Naslov8Znak">
    <w:name w:val="Naslov 8 Znak"/>
    <w:link w:val="Naslov8"/>
    <w:semiHidden/>
    <w:locked/>
    <w:rsid w:val="000350F0"/>
    <w:rPr>
      <w:i/>
      <w:iCs/>
      <w:sz w:val="24"/>
      <w:szCs w:val="24"/>
      <w:lang w:val="sl-SI" w:eastAsia="sl-SI" w:bidi="ar-SA"/>
    </w:rPr>
  </w:style>
  <w:style w:type="paragraph" w:styleId="Glava">
    <w:name w:val="header"/>
    <w:aliases w:val="E-PVO-glava,Header-PR,Znak"/>
    <w:basedOn w:val="Navaden"/>
    <w:link w:val="GlavaZnak"/>
    <w:uiPriority w:val="99"/>
    <w:rsid w:val="00DA3C66"/>
    <w:pPr>
      <w:tabs>
        <w:tab w:val="center" w:pos="4536"/>
        <w:tab w:val="right" w:pos="9072"/>
      </w:tabs>
    </w:pPr>
  </w:style>
  <w:style w:type="character" w:customStyle="1" w:styleId="GlavaZnak">
    <w:name w:val="Glava Znak"/>
    <w:aliases w:val="E-PVO-glava Znak1,Header-PR Znak,Znak Znak"/>
    <w:link w:val="Glava"/>
    <w:uiPriority w:val="99"/>
    <w:locked/>
    <w:rsid w:val="000350F0"/>
    <w:rPr>
      <w:rFonts w:ascii="Arial" w:hAnsi="Arial"/>
      <w:sz w:val="24"/>
      <w:szCs w:val="24"/>
      <w:lang w:val="sl-SI" w:eastAsia="sl-SI" w:bidi="ar-SA"/>
    </w:rPr>
  </w:style>
  <w:style w:type="paragraph" w:styleId="Noga">
    <w:name w:val="footer"/>
    <w:basedOn w:val="Navaden"/>
    <w:link w:val="NogaZnak"/>
    <w:uiPriority w:val="99"/>
    <w:rsid w:val="00DA3C66"/>
    <w:pPr>
      <w:tabs>
        <w:tab w:val="center" w:pos="4536"/>
        <w:tab w:val="right" w:pos="9072"/>
      </w:tabs>
    </w:pPr>
  </w:style>
  <w:style w:type="character" w:customStyle="1" w:styleId="NogaZnak">
    <w:name w:val="Noga Znak"/>
    <w:link w:val="Noga"/>
    <w:uiPriority w:val="99"/>
    <w:locked/>
    <w:rsid w:val="000350F0"/>
    <w:rPr>
      <w:rFonts w:ascii="Arial" w:hAnsi="Arial"/>
      <w:sz w:val="24"/>
      <w:szCs w:val="24"/>
      <w:lang w:val="sl-SI" w:eastAsia="sl-SI" w:bidi="ar-SA"/>
    </w:rPr>
  </w:style>
  <w:style w:type="character" w:styleId="Hiperpovezava">
    <w:name w:val="Hyperlink"/>
    <w:uiPriority w:val="99"/>
    <w:rsid w:val="00BC56F9"/>
    <w:rPr>
      <w:color w:val="0000FF"/>
      <w:u w:val="single"/>
    </w:rPr>
  </w:style>
  <w:style w:type="character" w:customStyle="1" w:styleId="spelle">
    <w:name w:val="spelle"/>
    <w:basedOn w:val="Privzetapisavaodstavka"/>
    <w:rsid w:val="0059430F"/>
  </w:style>
  <w:style w:type="paragraph" w:styleId="Besedilooblaka">
    <w:name w:val="Balloon Text"/>
    <w:basedOn w:val="Navaden"/>
    <w:link w:val="BesedilooblakaZnak"/>
    <w:rsid w:val="0065770F"/>
    <w:rPr>
      <w:rFonts w:ascii="Tahoma" w:hAnsi="Tahoma" w:cs="Tahoma"/>
      <w:sz w:val="16"/>
      <w:szCs w:val="16"/>
    </w:rPr>
  </w:style>
  <w:style w:type="character" w:customStyle="1" w:styleId="BesedilooblakaZnak">
    <w:name w:val="Besedilo oblačka Znak"/>
    <w:link w:val="Besedilooblaka"/>
    <w:semiHidden/>
    <w:locked/>
    <w:rsid w:val="000350F0"/>
    <w:rPr>
      <w:rFonts w:ascii="Tahoma" w:hAnsi="Tahoma" w:cs="Tahoma"/>
      <w:sz w:val="16"/>
      <w:szCs w:val="16"/>
      <w:lang w:val="sl-SI" w:eastAsia="sl-SI" w:bidi="ar-SA"/>
    </w:rPr>
  </w:style>
  <w:style w:type="character" w:styleId="Krepko">
    <w:name w:val="Strong"/>
    <w:uiPriority w:val="22"/>
    <w:qFormat/>
    <w:rsid w:val="00AF6CB8"/>
    <w:rPr>
      <w:b/>
      <w:bCs/>
    </w:rPr>
  </w:style>
  <w:style w:type="character" w:customStyle="1" w:styleId="style28style30style32">
    <w:name w:val="style28 style30 style32"/>
    <w:basedOn w:val="Privzetapisavaodstavka"/>
    <w:rsid w:val="0034187E"/>
  </w:style>
  <w:style w:type="paragraph" w:styleId="Odstavekseznama">
    <w:name w:val="List Paragraph"/>
    <w:basedOn w:val="Navaden"/>
    <w:link w:val="OdstavekseznamaZnak"/>
    <w:uiPriority w:val="34"/>
    <w:qFormat/>
    <w:rsid w:val="00102BAB"/>
    <w:pPr>
      <w:ind w:left="708"/>
    </w:pPr>
  </w:style>
  <w:style w:type="paragraph" w:styleId="E-potnipodpis">
    <w:name w:val="E-mail Signature"/>
    <w:basedOn w:val="Navaden"/>
    <w:link w:val="E-potnipodpisZnak"/>
    <w:rsid w:val="00544295"/>
    <w:pPr>
      <w:spacing w:line="360" w:lineRule="auto"/>
    </w:pPr>
    <w:rPr>
      <w:rFonts w:ascii="Times New Roman" w:hAnsi="Times New Roman"/>
    </w:rPr>
  </w:style>
  <w:style w:type="character" w:customStyle="1" w:styleId="E-potnipodpisZnak">
    <w:name w:val="E-poštni podpis Znak"/>
    <w:link w:val="E-potnipodpis"/>
    <w:locked/>
    <w:rsid w:val="000350F0"/>
    <w:rPr>
      <w:sz w:val="24"/>
      <w:szCs w:val="24"/>
      <w:lang w:val="sl-SI" w:eastAsia="sl-SI" w:bidi="ar-SA"/>
    </w:rPr>
  </w:style>
  <w:style w:type="paragraph" w:styleId="Blokbesedila">
    <w:name w:val="Block Text"/>
    <w:basedOn w:val="Navaden"/>
    <w:rsid w:val="00544295"/>
    <w:pPr>
      <w:ind w:left="708" w:right="-709"/>
      <w:jc w:val="both"/>
    </w:pPr>
    <w:rPr>
      <w:rFonts w:ascii="Times New Roman" w:hAnsi="Times New Roman"/>
      <w:b/>
      <w:bCs/>
    </w:rPr>
  </w:style>
  <w:style w:type="paragraph" w:customStyle="1" w:styleId="1">
    <w:name w:val="1"/>
    <w:basedOn w:val="Navaden"/>
    <w:rsid w:val="000350F0"/>
    <w:pPr>
      <w:spacing w:after="160" w:line="240" w:lineRule="exact"/>
    </w:pPr>
    <w:rPr>
      <w:rFonts w:ascii="Tahoma" w:hAnsi="Tahoma"/>
      <w:sz w:val="20"/>
      <w:szCs w:val="20"/>
      <w:lang w:val="en-US" w:eastAsia="en-US"/>
    </w:rPr>
  </w:style>
  <w:style w:type="paragraph" w:customStyle="1" w:styleId="BodyText23">
    <w:name w:val="Body Text 23"/>
    <w:basedOn w:val="Navaden"/>
    <w:rsid w:val="000350F0"/>
    <w:pPr>
      <w:ind w:left="360"/>
      <w:jc w:val="both"/>
    </w:pPr>
    <w:rPr>
      <w:sz w:val="22"/>
      <w:szCs w:val="20"/>
      <w:lang w:val="en-US"/>
    </w:rPr>
  </w:style>
  <w:style w:type="paragraph" w:styleId="Telobesedila3">
    <w:name w:val="Body Text 3"/>
    <w:basedOn w:val="Navaden"/>
    <w:link w:val="Telobesedila3Znak"/>
    <w:uiPriority w:val="99"/>
    <w:rsid w:val="000350F0"/>
    <w:rPr>
      <w:rFonts w:ascii="Times New Roman" w:hAnsi="Times New Roman"/>
      <w:sz w:val="20"/>
    </w:rPr>
  </w:style>
  <w:style w:type="character" w:customStyle="1" w:styleId="Telobesedila3Znak">
    <w:name w:val="Telo besedila 3 Znak"/>
    <w:link w:val="Telobesedila3"/>
    <w:uiPriority w:val="99"/>
    <w:locked/>
    <w:rsid w:val="000350F0"/>
    <w:rPr>
      <w:szCs w:val="24"/>
      <w:lang w:val="sl-SI" w:eastAsia="sl-SI" w:bidi="ar-SA"/>
    </w:rPr>
  </w:style>
  <w:style w:type="paragraph" w:customStyle="1" w:styleId="BodyText22">
    <w:name w:val="Body Text 22"/>
    <w:basedOn w:val="Navaden"/>
    <w:rsid w:val="000350F0"/>
    <w:pPr>
      <w:ind w:left="360"/>
      <w:jc w:val="both"/>
    </w:pPr>
    <w:rPr>
      <w:sz w:val="22"/>
      <w:szCs w:val="20"/>
      <w:lang w:val="en-US"/>
    </w:rPr>
  </w:style>
  <w:style w:type="paragraph" w:styleId="Navadensplet">
    <w:name w:val="Normal (Web)"/>
    <w:basedOn w:val="Navaden"/>
    <w:rsid w:val="000350F0"/>
    <w:pPr>
      <w:spacing w:before="240" w:after="240"/>
    </w:pPr>
    <w:rPr>
      <w:rFonts w:ascii="Times New Roman" w:hAnsi="Times New Roman"/>
    </w:rPr>
  </w:style>
  <w:style w:type="paragraph" w:styleId="Telobesedila">
    <w:name w:val="Body Text"/>
    <w:basedOn w:val="Navaden"/>
    <w:link w:val="TelobesedilaZnak"/>
    <w:uiPriority w:val="99"/>
    <w:qFormat/>
    <w:rsid w:val="000350F0"/>
    <w:pPr>
      <w:widowControl w:val="0"/>
      <w:spacing w:after="120"/>
      <w:jc w:val="both"/>
    </w:pPr>
    <w:rPr>
      <w:rFonts w:ascii="Times New Roman" w:hAnsi="Times New Roman"/>
      <w:szCs w:val="20"/>
    </w:rPr>
  </w:style>
  <w:style w:type="character" w:customStyle="1" w:styleId="TelobesedilaZnak">
    <w:name w:val="Telo besedila Znak"/>
    <w:link w:val="Telobesedila"/>
    <w:uiPriority w:val="99"/>
    <w:locked/>
    <w:rsid w:val="000350F0"/>
    <w:rPr>
      <w:sz w:val="24"/>
      <w:lang w:val="sl-SI" w:eastAsia="sl-SI" w:bidi="ar-SA"/>
    </w:rPr>
  </w:style>
  <w:style w:type="paragraph" w:styleId="Telobesedila2">
    <w:name w:val="Body Text 2"/>
    <w:basedOn w:val="Navaden"/>
    <w:link w:val="Telobesedila2Znak"/>
    <w:uiPriority w:val="99"/>
    <w:rsid w:val="000350F0"/>
    <w:pPr>
      <w:widowControl w:val="0"/>
      <w:spacing w:after="120" w:line="480" w:lineRule="auto"/>
      <w:jc w:val="both"/>
    </w:pPr>
    <w:rPr>
      <w:rFonts w:ascii="Times New Roman" w:hAnsi="Times New Roman"/>
      <w:szCs w:val="20"/>
    </w:rPr>
  </w:style>
  <w:style w:type="character" w:customStyle="1" w:styleId="Telobesedila2Znak">
    <w:name w:val="Telo besedila 2 Znak"/>
    <w:link w:val="Telobesedila2"/>
    <w:uiPriority w:val="99"/>
    <w:locked/>
    <w:rsid w:val="000350F0"/>
    <w:rPr>
      <w:sz w:val="24"/>
      <w:lang w:val="sl-SI" w:eastAsia="sl-SI" w:bidi="ar-SA"/>
    </w:rPr>
  </w:style>
  <w:style w:type="paragraph" w:customStyle="1" w:styleId="Odstavekseznama1">
    <w:name w:val="Odstavek seznama1"/>
    <w:basedOn w:val="Navaden"/>
    <w:rsid w:val="000350F0"/>
    <w:pPr>
      <w:widowControl w:val="0"/>
      <w:ind w:left="720"/>
    </w:pPr>
    <w:rPr>
      <w:rFonts w:cs="Arial"/>
      <w:sz w:val="22"/>
      <w:szCs w:val="22"/>
    </w:rPr>
  </w:style>
  <w:style w:type="paragraph" w:customStyle="1" w:styleId="BodyText31">
    <w:name w:val="Body Text 31"/>
    <w:basedOn w:val="Navaden"/>
    <w:link w:val="BodyText31Char"/>
    <w:rsid w:val="000350F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2"/>
      <w:szCs w:val="20"/>
      <w:lang w:eastAsia="en-US"/>
    </w:rPr>
  </w:style>
  <w:style w:type="character" w:customStyle="1" w:styleId="BodyText31Char">
    <w:name w:val="Body Text 31 Char"/>
    <w:link w:val="BodyText31"/>
    <w:locked/>
    <w:rsid w:val="000350F0"/>
    <w:rPr>
      <w:rFonts w:ascii="Arial" w:hAnsi="Arial"/>
      <w:sz w:val="22"/>
      <w:lang w:val="sl-SI" w:eastAsia="en-US" w:bidi="ar-SA"/>
    </w:rPr>
  </w:style>
  <w:style w:type="paragraph" w:customStyle="1" w:styleId="BodyText21">
    <w:name w:val="Body Text 21"/>
    <w:basedOn w:val="Navaden"/>
    <w:rsid w:val="000350F0"/>
    <w:pPr>
      <w:overflowPunct w:val="0"/>
      <w:autoSpaceDE w:val="0"/>
      <w:autoSpaceDN w:val="0"/>
      <w:adjustRightInd w:val="0"/>
      <w:jc w:val="both"/>
      <w:textAlignment w:val="baseline"/>
    </w:pPr>
    <w:rPr>
      <w:rFonts w:ascii="Times New Roman" w:hAnsi="Times New Roman"/>
      <w:szCs w:val="20"/>
      <w:lang w:eastAsia="en-US"/>
    </w:rPr>
  </w:style>
  <w:style w:type="paragraph" w:styleId="Golobesedilo">
    <w:name w:val="Plain Text"/>
    <w:basedOn w:val="Navaden"/>
    <w:link w:val="GolobesediloZnak"/>
    <w:rsid w:val="000350F0"/>
    <w:rPr>
      <w:rFonts w:ascii="Courier New" w:hAnsi="Courier New"/>
      <w:sz w:val="20"/>
      <w:szCs w:val="20"/>
    </w:rPr>
  </w:style>
  <w:style w:type="character" w:customStyle="1" w:styleId="GolobesediloZnak">
    <w:name w:val="Golo besedilo Znak"/>
    <w:link w:val="Golobesedilo"/>
    <w:uiPriority w:val="99"/>
    <w:locked/>
    <w:rsid w:val="000350F0"/>
    <w:rPr>
      <w:rFonts w:ascii="Courier New" w:hAnsi="Courier New"/>
      <w:lang w:val="sl-SI" w:eastAsia="sl-SI" w:bidi="ar-SA"/>
    </w:rPr>
  </w:style>
  <w:style w:type="paragraph" w:customStyle="1" w:styleId="BESEDILO">
    <w:name w:val="BESEDILO"/>
    <w:rsid w:val="000350F0"/>
    <w:pPr>
      <w:keepLines/>
      <w:widowControl w:val="0"/>
      <w:tabs>
        <w:tab w:val="left" w:pos="2155"/>
      </w:tabs>
      <w:jc w:val="both"/>
    </w:pPr>
    <w:rPr>
      <w:rFonts w:ascii="Arial" w:hAnsi="Arial"/>
      <w:kern w:val="16"/>
    </w:rPr>
  </w:style>
  <w:style w:type="paragraph" w:styleId="Naslov">
    <w:name w:val="Title"/>
    <w:basedOn w:val="Navaden"/>
    <w:link w:val="NaslovZnak"/>
    <w:qFormat/>
    <w:rsid w:val="000350F0"/>
    <w:pPr>
      <w:jc w:val="center"/>
    </w:pPr>
    <w:rPr>
      <w:rFonts w:ascii="Times New Roman" w:hAnsi="Times New Roman"/>
      <w:b/>
      <w:sz w:val="36"/>
      <w:szCs w:val="20"/>
      <w:lang w:eastAsia="en-US"/>
    </w:rPr>
  </w:style>
  <w:style w:type="character" w:customStyle="1" w:styleId="NaslovZnak">
    <w:name w:val="Naslov Znak"/>
    <w:link w:val="Naslov"/>
    <w:locked/>
    <w:rsid w:val="000350F0"/>
    <w:rPr>
      <w:b/>
      <w:sz w:val="36"/>
      <w:lang w:val="sl-SI" w:eastAsia="en-US" w:bidi="ar-SA"/>
    </w:rPr>
  </w:style>
  <w:style w:type="paragraph" w:customStyle="1" w:styleId="BodyText25">
    <w:name w:val="Body Text 25"/>
    <w:basedOn w:val="Navaden"/>
    <w:link w:val="BodyText25Char"/>
    <w:rsid w:val="000350F0"/>
    <w:pPr>
      <w:ind w:left="360"/>
      <w:jc w:val="both"/>
    </w:pPr>
    <w:rPr>
      <w:sz w:val="22"/>
      <w:szCs w:val="20"/>
      <w:lang w:val="en-US"/>
    </w:rPr>
  </w:style>
  <w:style w:type="character" w:customStyle="1" w:styleId="BodyText25Char">
    <w:name w:val="Body Text 25 Char"/>
    <w:link w:val="BodyText25"/>
    <w:locked/>
    <w:rsid w:val="000350F0"/>
    <w:rPr>
      <w:rFonts w:ascii="Arial" w:hAnsi="Arial"/>
      <w:sz w:val="22"/>
      <w:lang w:val="en-US" w:eastAsia="sl-SI" w:bidi="ar-SA"/>
    </w:rPr>
  </w:style>
  <w:style w:type="paragraph" w:styleId="Seznam">
    <w:name w:val="List"/>
    <w:basedOn w:val="Navaden"/>
    <w:rsid w:val="000350F0"/>
    <w:pPr>
      <w:widowControl w:val="0"/>
      <w:suppressAutoHyphens/>
      <w:overflowPunct w:val="0"/>
      <w:autoSpaceDE w:val="0"/>
      <w:autoSpaceDN w:val="0"/>
      <w:adjustRightInd w:val="0"/>
      <w:spacing w:after="120"/>
      <w:textAlignment w:val="baseline"/>
    </w:pPr>
    <w:rPr>
      <w:rFonts w:ascii="Times New Roman" w:hAnsi="Times New Roman"/>
      <w:szCs w:val="20"/>
      <w:lang w:eastAsia="en-US"/>
    </w:rPr>
  </w:style>
  <w:style w:type="character" w:customStyle="1" w:styleId="E-PVO-glavaZnakZnak">
    <w:name w:val="E-PVO-glava Znak Znak"/>
    <w:rsid w:val="000350F0"/>
    <w:rPr>
      <w:rFonts w:cs="Times New Roman"/>
      <w:sz w:val="24"/>
      <w:szCs w:val="24"/>
      <w:lang w:val="sl-SI" w:eastAsia="en-US" w:bidi="ar-SA"/>
    </w:rPr>
  </w:style>
  <w:style w:type="paragraph" w:styleId="Zgradbadokumenta">
    <w:name w:val="Document Map"/>
    <w:basedOn w:val="Navaden"/>
    <w:link w:val="ZgradbadokumentaZnak"/>
    <w:semiHidden/>
    <w:rsid w:val="000350F0"/>
    <w:pPr>
      <w:widowControl w:val="0"/>
      <w:shd w:val="clear" w:color="auto" w:fill="000080"/>
      <w:jc w:val="both"/>
    </w:pPr>
    <w:rPr>
      <w:rFonts w:ascii="Tahoma" w:hAnsi="Tahoma" w:cs="Tahoma"/>
      <w:sz w:val="20"/>
      <w:szCs w:val="20"/>
    </w:rPr>
  </w:style>
  <w:style w:type="character" w:customStyle="1" w:styleId="ZgradbadokumentaZnak">
    <w:name w:val="Zgradba dokumenta Znak"/>
    <w:link w:val="Zgradbadokumenta"/>
    <w:semiHidden/>
    <w:locked/>
    <w:rsid w:val="000350F0"/>
    <w:rPr>
      <w:rFonts w:ascii="Tahoma" w:hAnsi="Tahoma" w:cs="Tahoma"/>
      <w:lang w:val="sl-SI" w:eastAsia="sl-SI" w:bidi="ar-SA"/>
    </w:rPr>
  </w:style>
  <w:style w:type="paragraph" w:customStyle="1" w:styleId="CharChar1">
    <w:name w:val="Char Char1"/>
    <w:basedOn w:val="Navaden"/>
    <w:rsid w:val="000350F0"/>
    <w:rPr>
      <w:rFonts w:ascii="Times New Roman" w:hAnsi="Times New Roman"/>
      <w:lang w:val="pl-PL" w:eastAsia="pl-PL"/>
    </w:rPr>
  </w:style>
  <w:style w:type="paragraph" w:customStyle="1" w:styleId="BodyText24">
    <w:name w:val="Body Text 24"/>
    <w:basedOn w:val="Navaden"/>
    <w:rsid w:val="000350F0"/>
    <w:pPr>
      <w:ind w:left="360"/>
      <w:jc w:val="both"/>
    </w:pPr>
    <w:rPr>
      <w:sz w:val="22"/>
      <w:szCs w:val="20"/>
      <w:lang w:val="en-US"/>
    </w:rPr>
  </w:style>
  <w:style w:type="paragraph" w:customStyle="1" w:styleId="bodytext2">
    <w:name w:val="bodytext2"/>
    <w:basedOn w:val="Navaden"/>
    <w:rsid w:val="000350F0"/>
    <w:pPr>
      <w:ind w:left="360"/>
      <w:jc w:val="both"/>
    </w:pPr>
    <w:rPr>
      <w:rFonts w:cs="Arial"/>
      <w:sz w:val="22"/>
      <w:szCs w:val="22"/>
    </w:rPr>
  </w:style>
  <w:style w:type="paragraph" w:customStyle="1" w:styleId="bodytext220">
    <w:name w:val="bodytext22"/>
    <w:basedOn w:val="Navaden"/>
    <w:rsid w:val="000350F0"/>
    <w:pPr>
      <w:ind w:left="360"/>
      <w:jc w:val="both"/>
    </w:pPr>
    <w:rPr>
      <w:rFonts w:cs="Arial"/>
      <w:sz w:val="22"/>
      <w:szCs w:val="22"/>
    </w:rPr>
  </w:style>
  <w:style w:type="paragraph" w:customStyle="1" w:styleId="ASB2">
    <w:name w:val="A_SB2"/>
    <w:basedOn w:val="Navaden"/>
    <w:rsid w:val="000350F0"/>
    <w:rPr>
      <w:rFonts w:ascii="Times New Roman" w:hAnsi="Times New Roman"/>
      <w:szCs w:val="20"/>
      <w:lang w:val="en-GB"/>
    </w:rPr>
  </w:style>
  <w:style w:type="paragraph" w:styleId="Datum">
    <w:name w:val="Date"/>
    <w:basedOn w:val="Navaden"/>
    <w:next w:val="Navaden"/>
    <w:link w:val="DatumZnak"/>
    <w:rsid w:val="000350F0"/>
    <w:pPr>
      <w:spacing w:after="240"/>
      <w:jc w:val="both"/>
    </w:pPr>
    <w:rPr>
      <w:rFonts w:ascii="Times New Roman" w:hAnsi="Times New Roman"/>
      <w:szCs w:val="20"/>
      <w:lang w:val="en-GB" w:eastAsia="en-US"/>
    </w:rPr>
  </w:style>
  <w:style w:type="character" w:customStyle="1" w:styleId="DatumZnak">
    <w:name w:val="Datum Znak"/>
    <w:link w:val="Datum"/>
    <w:semiHidden/>
    <w:locked/>
    <w:rsid w:val="000350F0"/>
    <w:rPr>
      <w:sz w:val="24"/>
      <w:lang w:val="en-GB" w:eastAsia="en-US" w:bidi="ar-SA"/>
    </w:rPr>
  </w:style>
  <w:style w:type="paragraph" w:styleId="Telobesedila-zamik">
    <w:name w:val="Body Text Indent"/>
    <w:basedOn w:val="Navaden"/>
    <w:link w:val="Telobesedila-zamikZnak"/>
    <w:rsid w:val="000350F0"/>
    <w:pPr>
      <w:widowControl w:val="0"/>
      <w:spacing w:after="120"/>
      <w:ind w:left="283"/>
      <w:jc w:val="both"/>
    </w:pPr>
    <w:rPr>
      <w:rFonts w:ascii="Times New Roman" w:hAnsi="Times New Roman"/>
      <w:szCs w:val="20"/>
    </w:rPr>
  </w:style>
  <w:style w:type="character" w:customStyle="1" w:styleId="Telobesedila-zamikZnak">
    <w:name w:val="Telo besedila - zamik Znak"/>
    <w:link w:val="Telobesedila-zamik"/>
    <w:uiPriority w:val="99"/>
    <w:semiHidden/>
    <w:locked/>
    <w:rsid w:val="000350F0"/>
    <w:rPr>
      <w:sz w:val="24"/>
      <w:lang w:val="sl-SI" w:eastAsia="sl-SI" w:bidi="ar-SA"/>
    </w:rPr>
  </w:style>
  <w:style w:type="paragraph" w:customStyle="1" w:styleId="normalnsinglespace">
    <w:name w:val="normal_n_singlespace"/>
    <w:basedOn w:val="Navaden"/>
    <w:rsid w:val="000350F0"/>
    <w:pPr>
      <w:jc w:val="both"/>
    </w:pPr>
    <w:rPr>
      <w:rFonts w:ascii="Verdana" w:hAnsi="Verdana"/>
      <w:sz w:val="22"/>
      <w:lang w:eastAsia="en-US"/>
    </w:rPr>
  </w:style>
  <w:style w:type="paragraph" w:customStyle="1" w:styleId="NAZIV">
    <w:name w:val="NAZIV"/>
    <w:basedOn w:val="Telobesedila3"/>
    <w:autoRedefine/>
    <w:rsid w:val="000350F0"/>
    <w:pPr>
      <w:tabs>
        <w:tab w:val="left" w:pos="2268"/>
      </w:tabs>
    </w:pPr>
    <w:rPr>
      <w:bCs/>
      <w:sz w:val="24"/>
      <w:lang w:eastAsia="en-US"/>
    </w:rPr>
  </w:style>
  <w:style w:type="paragraph" w:styleId="Otevilenseznam">
    <w:name w:val="List Number"/>
    <w:basedOn w:val="Navaden"/>
    <w:rsid w:val="000350F0"/>
    <w:pPr>
      <w:widowControl w:val="0"/>
      <w:tabs>
        <w:tab w:val="num" w:pos="360"/>
      </w:tabs>
      <w:ind w:left="360" w:hanging="360"/>
      <w:jc w:val="both"/>
    </w:pPr>
    <w:rPr>
      <w:rFonts w:ascii="Times New Roman" w:hAnsi="Times New Roman"/>
      <w:szCs w:val="20"/>
    </w:rPr>
  </w:style>
  <w:style w:type="paragraph" w:customStyle="1" w:styleId="s1">
    <w:name w:val="s1"/>
    <w:basedOn w:val="Navaden"/>
    <w:rsid w:val="000350F0"/>
    <w:pPr>
      <w:tabs>
        <w:tab w:val="left" w:pos="425"/>
        <w:tab w:val="left" w:pos="851"/>
        <w:tab w:val="left" w:pos="1276"/>
        <w:tab w:val="left" w:pos="1701"/>
      </w:tabs>
      <w:ind w:left="425" w:hanging="425"/>
    </w:pPr>
    <w:rPr>
      <w:sz w:val="20"/>
      <w:szCs w:val="20"/>
      <w:lang w:val="en-GB"/>
    </w:rPr>
  </w:style>
  <w:style w:type="paragraph" w:customStyle="1" w:styleId="xl28">
    <w:name w:val="xl28"/>
    <w:basedOn w:val="Navaden"/>
    <w:rsid w:val="000350F0"/>
    <w:pPr>
      <w:pBdr>
        <w:top w:val="single" w:sz="8" w:space="0" w:color="auto"/>
        <w:left w:val="single" w:sz="4" w:space="0" w:color="auto"/>
        <w:bottom w:val="single" w:sz="4" w:space="0" w:color="auto"/>
        <w:right w:val="single" w:sz="8" w:space="0" w:color="auto"/>
      </w:pBdr>
      <w:spacing w:before="100" w:beforeAutospacing="1" w:after="100" w:afterAutospacing="1"/>
    </w:pPr>
    <w:rPr>
      <w:rFonts w:eastAsia="Arial Unicode MS" w:cs="Arial"/>
      <w:b/>
      <w:bCs/>
    </w:rPr>
  </w:style>
  <w:style w:type="paragraph" w:styleId="Sprotnaopomba-besedilo">
    <w:name w:val="footnote text"/>
    <w:aliases w:val="Char Char,Sprotna opomba - besedilo Znak1,Sprotna opomba - besedilo Znak Znak2,Sprotna opomba - besedilo Znak1 Znak Znak1,Sprotna opomba - besedilo Znak1 Znak Znak Znak,Sprotna opomba - besedilo Znak Znak Znak Znak Znak"/>
    <w:basedOn w:val="Navaden"/>
    <w:link w:val="Sprotnaopomba-besediloZnak"/>
    <w:uiPriority w:val="99"/>
    <w:rsid w:val="000350F0"/>
    <w:rPr>
      <w:rFonts w:ascii="Times New Roman" w:hAnsi="Times New Roman"/>
      <w:sz w:val="20"/>
      <w:szCs w:val="20"/>
    </w:rPr>
  </w:style>
  <w:style w:type="character" w:customStyle="1" w:styleId="Sprotnaopomba-besediloZnak">
    <w:name w:val="Sprotna opomba - besedilo Znak"/>
    <w:aliases w:val="Char Char Znak,Sprotna opomba - besedilo Znak1 Znak,Sprotna opomba - besedilo Znak Znak2 Znak,Sprotna opomba - besedilo Znak1 Znak Znak1 Znak,Sprotna opomba - besedilo Znak1 Znak Znak Znak Znak"/>
    <w:link w:val="Sprotnaopomba-besedilo"/>
    <w:uiPriority w:val="99"/>
    <w:locked/>
    <w:rsid w:val="000350F0"/>
    <w:rPr>
      <w:lang w:val="sl-SI" w:eastAsia="sl-SI" w:bidi="ar-SA"/>
    </w:rPr>
  </w:style>
  <w:style w:type="paragraph" w:styleId="Napis">
    <w:name w:val="caption"/>
    <w:basedOn w:val="Navaden"/>
    <w:next w:val="Navaden"/>
    <w:qFormat/>
    <w:rsid w:val="000350F0"/>
    <w:pPr>
      <w:spacing w:before="120" w:after="120"/>
    </w:pPr>
    <w:rPr>
      <w:rFonts w:ascii="Times New Roman" w:hAnsi="Times New Roman"/>
      <w:b/>
      <w:sz w:val="20"/>
      <w:szCs w:val="20"/>
    </w:rPr>
  </w:style>
  <w:style w:type="paragraph" w:customStyle="1" w:styleId="ZvonkoCu">
    <w:name w:val="ZvonkoCu"/>
    <w:basedOn w:val="Navaden"/>
    <w:rsid w:val="000350F0"/>
    <w:pPr>
      <w:keepNext/>
      <w:keepLines/>
      <w:spacing w:before="120" w:after="120"/>
      <w:jc w:val="both"/>
    </w:pPr>
    <w:rPr>
      <w:rFonts w:ascii="Courier New" w:hAnsi="Courier New"/>
      <w:color w:val="0000FF"/>
      <w:sz w:val="20"/>
      <w:szCs w:val="20"/>
    </w:rPr>
  </w:style>
  <w:style w:type="paragraph" w:customStyle="1" w:styleId="Default">
    <w:name w:val="Default"/>
    <w:rsid w:val="000350F0"/>
    <w:pPr>
      <w:autoSpaceDE w:val="0"/>
      <w:autoSpaceDN w:val="0"/>
      <w:adjustRightInd w:val="0"/>
    </w:pPr>
    <w:rPr>
      <w:color w:val="000000"/>
      <w:sz w:val="24"/>
      <w:szCs w:val="24"/>
    </w:rPr>
  </w:style>
  <w:style w:type="character" w:customStyle="1" w:styleId="FontStyle40">
    <w:name w:val="Font Style40"/>
    <w:rsid w:val="000350F0"/>
    <w:rPr>
      <w:rFonts w:ascii="Verdana" w:hAnsi="Verdana" w:cs="Verdana"/>
      <w:sz w:val="14"/>
      <w:szCs w:val="14"/>
    </w:rPr>
  </w:style>
  <w:style w:type="paragraph" w:customStyle="1" w:styleId="Style11">
    <w:name w:val="Style11"/>
    <w:basedOn w:val="Navaden"/>
    <w:rsid w:val="000350F0"/>
    <w:pPr>
      <w:widowControl w:val="0"/>
      <w:autoSpaceDE w:val="0"/>
      <w:autoSpaceDN w:val="0"/>
      <w:adjustRightInd w:val="0"/>
      <w:spacing w:line="202" w:lineRule="exact"/>
      <w:ind w:hanging="350"/>
    </w:pPr>
    <w:rPr>
      <w:rFonts w:ascii="Verdana" w:hAnsi="Verdana"/>
    </w:rPr>
  </w:style>
  <w:style w:type="paragraph" w:customStyle="1" w:styleId="Style29">
    <w:name w:val="Style29"/>
    <w:basedOn w:val="Navaden"/>
    <w:uiPriority w:val="99"/>
    <w:rsid w:val="000350F0"/>
    <w:pPr>
      <w:widowControl w:val="0"/>
      <w:autoSpaceDE w:val="0"/>
      <w:autoSpaceDN w:val="0"/>
      <w:adjustRightInd w:val="0"/>
      <w:spacing w:line="269" w:lineRule="exact"/>
      <w:jc w:val="both"/>
    </w:pPr>
    <w:rPr>
      <w:rFonts w:ascii="Verdana" w:hAnsi="Verdana"/>
    </w:rPr>
  </w:style>
  <w:style w:type="character" w:customStyle="1" w:styleId="FontStyle46">
    <w:name w:val="Font Style46"/>
    <w:rsid w:val="000350F0"/>
    <w:rPr>
      <w:rFonts w:ascii="MS Reference Sans Serif" w:hAnsi="MS Reference Sans Serif" w:cs="MS Reference Sans Serif"/>
      <w:b/>
      <w:bCs/>
      <w:sz w:val="16"/>
      <w:szCs w:val="16"/>
    </w:rPr>
  </w:style>
  <w:style w:type="paragraph" w:customStyle="1" w:styleId="ZnakZnakZnak">
    <w:name w:val="Znak Znak Znak"/>
    <w:basedOn w:val="Navaden"/>
    <w:rsid w:val="000350F0"/>
    <w:pPr>
      <w:widowControl w:val="0"/>
      <w:spacing w:after="160" w:line="240" w:lineRule="exact"/>
    </w:pPr>
    <w:rPr>
      <w:rFonts w:ascii="Tahoma" w:hAnsi="Tahoma"/>
      <w:sz w:val="20"/>
      <w:szCs w:val="20"/>
      <w:lang w:val="en-US" w:eastAsia="en-US"/>
    </w:rPr>
  </w:style>
  <w:style w:type="paragraph" w:customStyle="1" w:styleId="BodyTextIndent31">
    <w:name w:val="Body Text Indent 31"/>
    <w:basedOn w:val="Navaden"/>
    <w:rsid w:val="000350F0"/>
    <w:pPr>
      <w:tabs>
        <w:tab w:val="left" w:pos="1843"/>
      </w:tabs>
      <w:ind w:left="708"/>
      <w:jc w:val="both"/>
    </w:pPr>
    <w:rPr>
      <w:rFonts w:ascii="Times New Roman" w:hAnsi="Times New Roman"/>
      <w:szCs w:val="20"/>
    </w:rPr>
  </w:style>
  <w:style w:type="character" w:customStyle="1" w:styleId="E-PVO-glavaZnak">
    <w:name w:val="E-PVO-glava Znak"/>
    <w:aliases w:val="Header-PR Znak Znak"/>
    <w:rsid w:val="00F21A0A"/>
    <w:rPr>
      <w:sz w:val="24"/>
    </w:rPr>
  </w:style>
  <w:style w:type="character" w:customStyle="1" w:styleId="ZnakZnak4">
    <w:name w:val="Znak Znak4"/>
    <w:rsid w:val="007326AB"/>
    <w:rPr>
      <w:sz w:val="24"/>
    </w:rPr>
  </w:style>
  <w:style w:type="paragraph" w:customStyle="1" w:styleId="ZnakZnakZnakZnakZnakZnakZnakZnakZnakZnakZnakZnakZnakZnakZnakZnakZnakZnakZnakZnakZnak">
    <w:name w:val="Znak Znak Znak Znak Znak Znak Znak Znak Znak Znak Znak Znak Znak Znak Znak Znak Znak Znak Znak Znak Znak"/>
    <w:basedOn w:val="Navaden"/>
    <w:rsid w:val="003B4D5C"/>
    <w:pPr>
      <w:widowControl w:val="0"/>
      <w:spacing w:after="160" w:line="240" w:lineRule="exact"/>
    </w:pPr>
    <w:rPr>
      <w:rFonts w:ascii="Tahoma" w:hAnsi="Tahoma" w:cs="Tahoma"/>
      <w:sz w:val="20"/>
      <w:szCs w:val="20"/>
      <w:lang w:val="en-US" w:eastAsia="en-US"/>
    </w:rPr>
  </w:style>
  <w:style w:type="table" w:customStyle="1" w:styleId="Tabelamrea1">
    <w:name w:val="Tabela – mreža1"/>
    <w:basedOn w:val="Navadnatabela"/>
    <w:rsid w:val="001F2B4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lobesedila-zamik3">
    <w:name w:val="Body Text Indent 3"/>
    <w:basedOn w:val="Navaden"/>
    <w:link w:val="Telobesedila-zamik3Znak"/>
    <w:rsid w:val="00E53653"/>
    <w:pPr>
      <w:spacing w:after="120"/>
      <w:ind w:left="283"/>
    </w:pPr>
    <w:rPr>
      <w:sz w:val="16"/>
      <w:szCs w:val="16"/>
    </w:rPr>
  </w:style>
  <w:style w:type="character" w:customStyle="1" w:styleId="Telobesedila-zamik3Znak">
    <w:name w:val="Telo besedila - zamik 3 Znak"/>
    <w:link w:val="Telobesedila-zamik3"/>
    <w:rsid w:val="00E53653"/>
    <w:rPr>
      <w:rFonts w:ascii="Arial" w:hAnsi="Arial"/>
      <w:sz w:val="16"/>
      <w:szCs w:val="16"/>
    </w:rPr>
  </w:style>
  <w:style w:type="numbering" w:customStyle="1" w:styleId="Brezseznama1">
    <w:name w:val="Brez seznama1"/>
    <w:next w:val="Brezseznama"/>
    <w:uiPriority w:val="99"/>
    <w:semiHidden/>
    <w:unhideWhenUsed/>
    <w:rsid w:val="00E53653"/>
  </w:style>
  <w:style w:type="paragraph" w:customStyle="1" w:styleId="Telobesedila21">
    <w:name w:val="Telo besedila 21"/>
    <w:basedOn w:val="Navaden"/>
    <w:rsid w:val="00E53653"/>
    <w:pPr>
      <w:ind w:left="360"/>
      <w:jc w:val="both"/>
    </w:pPr>
    <w:rPr>
      <w:rFonts w:cs="Arial"/>
      <w:sz w:val="22"/>
      <w:szCs w:val="22"/>
      <w:lang w:val="en-US"/>
    </w:rPr>
  </w:style>
  <w:style w:type="table" w:customStyle="1" w:styleId="Tabelamrea11">
    <w:name w:val="Tabela – mreža11"/>
    <w:basedOn w:val="Navadnatabela"/>
    <w:next w:val="Tabelamrea1"/>
    <w:uiPriority w:val="99"/>
    <w:rsid w:val="00E53653"/>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Sprotnaopomba-sklic">
    <w:name w:val="footnote reference"/>
    <w:aliases w:val="Footnote symbol,Footnote,Fussnota"/>
    <w:uiPriority w:val="99"/>
    <w:rsid w:val="00E53653"/>
    <w:rPr>
      <w:vertAlign w:val="superscript"/>
    </w:rPr>
  </w:style>
  <w:style w:type="paragraph" w:customStyle="1" w:styleId="CharChar11">
    <w:name w:val="Char Char11"/>
    <w:basedOn w:val="Navaden"/>
    <w:rsid w:val="00E53653"/>
    <w:rPr>
      <w:rFonts w:ascii="Times New Roman" w:hAnsi="Times New Roman"/>
      <w:lang w:val="pl-PL" w:eastAsia="pl-PL"/>
    </w:rPr>
  </w:style>
  <w:style w:type="paragraph" w:customStyle="1" w:styleId="Telobesedila22">
    <w:name w:val="Telo besedila 22"/>
    <w:basedOn w:val="Navaden"/>
    <w:rsid w:val="00E53653"/>
    <w:pPr>
      <w:ind w:left="360"/>
      <w:jc w:val="both"/>
    </w:pPr>
    <w:rPr>
      <w:sz w:val="22"/>
      <w:szCs w:val="20"/>
      <w:lang w:val="en-US"/>
    </w:rPr>
  </w:style>
  <w:style w:type="character" w:styleId="SledenaHiperpovezava">
    <w:name w:val="FollowedHyperlink"/>
    <w:rsid w:val="00C448E0"/>
    <w:rPr>
      <w:color w:val="800080"/>
      <w:u w:val="single"/>
    </w:rPr>
  </w:style>
  <w:style w:type="paragraph" w:customStyle="1" w:styleId="ZnakZnakZnak1">
    <w:name w:val="Znak Znak Znak1"/>
    <w:basedOn w:val="Navaden"/>
    <w:rsid w:val="00882AC9"/>
    <w:pPr>
      <w:widowControl w:val="0"/>
      <w:spacing w:after="160" w:line="240" w:lineRule="exact"/>
    </w:pPr>
    <w:rPr>
      <w:rFonts w:ascii="Tahoma" w:hAnsi="Tahoma"/>
      <w:sz w:val="20"/>
      <w:szCs w:val="20"/>
      <w:lang w:val="en-US" w:eastAsia="en-US"/>
    </w:rPr>
  </w:style>
  <w:style w:type="paragraph" w:styleId="Kazalovsebine1">
    <w:name w:val="toc 1"/>
    <w:basedOn w:val="Navaden"/>
    <w:next w:val="Navaden"/>
    <w:rsid w:val="00F16472"/>
    <w:rPr>
      <w:rFonts w:ascii="Times New Roman" w:hAnsi="Times New Roman"/>
      <w:szCs w:val="20"/>
    </w:rPr>
  </w:style>
  <w:style w:type="character" w:styleId="tevilkastrani">
    <w:name w:val="page number"/>
    <w:unhideWhenUsed/>
    <w:rsid w:val="001D0070"/>
  </w:style>
  <w:style w:type="paragraph" w:customStyle="1" w:styleId="Bodytext1">
    <w:name w:val="Body text1"/>
    <w:basedOn w:val="Navaden"/>
    <w:rsid w:val="00B151CC"/>
    <w:pPr>
      <w:shd w:val="clear" w:color="auto" w:fill="FFFFFF"/>
      <w:spacing w:after="300" w:line="240" w:lineRule="atLeast"/>
      <w:ind w:hanging="1420"/>
    </w:pPr>
    <w:rPr>
      <w:rFonts w:ascii="Times New Roman" w:eastAsia="Arial Unicode MS" w:hAnsi="Times New Roman"/>
      <w:color w:val="000000"/>
      <w:sz w:val="23"/>
      <w:szCs w:val="23"/>
    </w:rPr>
  </w:style>
  <w:style w:type="character" w:customStyle="1" w:styleId="Bodytext5">
    <w:name w:val="Body text (5)_"/>
    <w:link w:val="Bodytext50"/>
    <w:uiPriority w:val="99"/>
    <w:locked/>
    <w:rsid w:val="0070056F"/>
    <w:rPr>
      <w:sz w:val="23"/>
      <w:szCs w:val="23"/>
      <w:shd w:val="clear" w:color="auto" w:fill="FFFFFF"/>
    </w:rPr>
  </w:style>
  <w:style w:type="paragraph" w:customStyle="1" w:styleId="Bodytext50">
    <w:name w:val="Body text (5)"/>
    <w:basedOn w:val="Navaden"/>
    <w:link w:val="Bodytext5"/>
    <w:uiPriority w:val="99"/>
    <w:rsid w:val="0070056F"/>
    <w:pPr>
      <w:shd w:val="clear" w:color="auto" w:fill="FFFFFF"/>
      <w:spacing w:line="274" w:lineRule="exact"/>
      <w:ind w:hanging="360"/>
    </w:pPr>
    <w:rPr>
      <w:rFonts w:ascii="Times New Roman" w:hAnsi="Times New Roman"/>
      <w:sz w:val="23"/>
      <w:szCs w:val="23"/>
    </w:rPr>
  </w:style>
  <w:style w:type="character" w:customStyle="1" w:styleId="Naslov5Znak">
    <w:name w:val="Naslov 5 Znak"/>
    <w:link w:val="Naslov5"/>
    <w:rsid w:val="003B232A"/>
    <w:rPr>
      <w:rFonts w:ascii="Arial" w:hAnsi="Arial"/>
      <w:sz w:val="40"/>
    </w:rPr>
  </w:style>
  <w:style w:type="character" w:customStyle="1" w:styleId="Naslov7Znak">
    <w:name w:val="Naslov 7 Znak"/>
    <w:link w:val="Naslov7"/>
    <w:rsid w:val="003B232A"/>
    <w:rPr>
      <w:rFonts w:ascii="Arial" w:hAnsi="Arial"/>
      <w:sz w:val="28"/>
    </w:rPr>
  </w:style>
  <w:style w:type="character" w:customStyle="1" w:styleId="Naslov9Znak">
    <w:name w:val="Naslov 9 Znak"/>
    <w:link w:val="Naslov9"/>
    <w:rsid w:val="003B232A"/>
    <w:rPr>
      <w:rFonts w:ascii="Arial" w:hAnsi="Arial"/>
      <w:b/>
      <w:sz w:val="28"/>
    </w:rPr>
  </w:style>
  <w:style w:type="numbering" w:customStyle="1" w:styleId="Brezseznama2">
    <w:name w:val="Brez seznama2"/>
    <w:next w:val="Brezseznama"/>
    <w:uiPriority w:val="99"/>
    <w:semiHidden/>
    <w:unhideWhenUsed/>
    <w:rsid w:val="003B232A"/>
  </w:style>
  <w:style w:type="character" w:customStyle="1" w:styleId="WW8Num2z0">
    <w:name w:val="WW8Num2z0"/>
    <w:rsid w:val="003B232A"/>
    <w:rPr>
      <w:rFonts w:ascii="StarSymbol" w:hAnsi="StarSymbol"/>
    </w:rPr>
  </w:style>
  <w:style w:type="character" w:customStyle="1" w:styleId="WW8Num4z0">
    <w:name w:val="WW8Num4z0"/>
    <w:rsid w:val="003B232A"/>
    <w:rPr>
      <w:rFonts w:ascii="StarSymbol" w:hAnsi="StarSymbol"/>
    </w:rPr>
  </w:style>
  <w:style w:type="character" w:customStyle="1" w:styleId="WW8Num5z0">
    <w:name w:val="WW8Num5z0"/>
    <w:rsid w:val="003B232A"/>
    <w:rPr>
      <w:rFonts w:ascii="Symbol" w:hAnsi="Symbol" w:cs="StarSymbol"/>
      <w:sz w:val="18"/>
      <w:szCs w:val="18"/>
    </w:rPr>
  </w:style>
  <w:style w:type="character" w:customStyle="1" w:styleId="WW8Num8z0">
    <w:name w:val="WW8Num8z0"/>
    <w:rsid w:val="003B232A"/>
    <w:rPr>
      <w:sz w:val="22"/>
    </w:rPr>
  </w:style>
  <w:style w:type="character" w:customStyle="1" w:styleId="WW8Num10z0">
    <w:name w:val="WW8Num10z0"/>
    <w:rsid w:val="003B232A"/>
    <w:rPr>
      <w:rFonts w:ascii="StarSymbol" w:hAnsi="StarSymbol"/>
    </w:rPr>
  </w:style>
  <w:style w:type="character" w:customStyle="1" w:styleId="Absatz-Standardschriftart">
    <w:name w:val="Absatz-Standardschriftart"/>
    <w:rsid w:val="003B232A"/>
  </w:style>
  <w:style w:type="character" w:customStyle="1" w:styleId="WW-Absatz-Standardschriftart">
    <w:name w:val="WW-Absatz-Standardschriftart"/>
    <w:rsid w:val="003B232A"/>
  </w:style>
  <w:style w:type="character" w:customStyle="1" w:styleId="WW-Absatz-Standardschriftart1">
    <w:name w:val="WW-Absatz-Standardschriftart1"/>
    <w:rsid w:val="003B232A"/>
  </w:style>
  <w:style w:type="character" w:customStyle="1" w:styleId="WW8Num6z0">
    <w:name w:val="WW8Num6z0"/>
    <w:rsid w:val="003B232A"/>
    <w:rPr>
      <w:rFonts w:ascii="Symbol" w:hAnsi="Symbol"/>
    </w:rPr>
  </w:style>
  <w:style w:type="character" w:customStyle="1" w:styleId="WW8Num9z0">
    <w:name w:val="WW8Num9z0"/>
    <w:rsid w:val="003B232A"/>
    <w:rPr>
      <w:sz w:val="22"/>
    </w:rPr>
  </w:style>
  <w:style w:type="character" w:customStyle="1" w:styleId="WW8Num12z0">
    <w:name w:val="WW8Num12z0"/>
    <w:rsid w:val="003B232A"/>
    <w:rPr>
      <w:rFonts w:ascii="Symbol" w:hAnsi="Symbol" w:cs="StarSymbol"/>
      <w:sz w:val="18"/>
      <w:szCs w:val="18"/>
    </w:rPr>
  </w:style>
  <w:style w:type="character" w:customStyle="1" w:styleId="WW-Absatz-Standardschriftart11">
    <w:name w:val="WW-Absatz-Standardschriftart11"/>
    <w:rsid w:val="003B232A"/>
  </w:style>
  <w:style w:type="character" w:customStyle="1" w:styleId="WW8Num15z0">
    <w:name w:val="WW8Num15z0"/>
    <w:rsid w:val="003B232A"/>
    <w:rPr>
      <w:rFonts w:ascii="Symbol" w:hAnsi="Symbol" w:cs="StarSymbol"/>
      <w:sz w:val="18"/>
      <w:szCs w:val="18"/>
    </w:rPr>
  </w:style>
  <w:style w:type="character" w:customStyle="1" w:styleId="WW-Absatz-Standardschriftart111">
    <w:name w:val="WW-Absatz-Standardschriftart111"/>
    <w:rsid w:val="003B232A"/>
  </w:style>
  <w:style w:type="character" w:customStyle="1" w:styleId="WW8Num3z0">
    <w:name w:val="WW8Num3z0"/>
    <w:rsid w:val="003B232A"/>
    <w:rPr>
      <w:rFonts w:ascii="StarSymbol" w:hAnsi="StarSymbol"/>
    </w:rPr>
  </w:style>
  <w:style w:type="character" w:customStyle="1" w:styleId="WW8Num13z0">
    <w:name w:val="WW8Num13z0"/>
    <w:rsid w:val="003B232A"/>
    <w:rPr>
      <w:rFonts w:ascii="StarSymbol" w:hAnsi="StarSymbol"/>
    </w:rPr>
  </w:style>
  <w:style w:type="character" w:customStyle="1" w:styleId="WW-Absatz-Standardschriftart1111">
    <w:name w:val="WW-Absatz-Standardschriftart1111"/>
    <w:rsid w:val="003B232A"/>
  </w:style>
  <w:style w:type="character" w:customStyle="1" w:styleId="WW8Num11z0">
    <w:name w:val="WW8Num11z0"/>
    <w:rsid w:val="003B232A"/>
    <w:rPr>
      <w:rFonts w:ascii="Wingdings" w:hAnsi="Wingdings"/>
    </w:rPr>
  </w:style>
  <w:style w:type="character" w:customStyle="1" w:styleId="WW8Num17z0">
    <w:name w:val="WW8Num17z0"/>
    <w:rsid w:val="003B232A"/>
    <w:rPr>
      <w:rFonts w:ascii="Symbol" w:hAnsi="Symbol"/>
    </w:rPr>
  </w:style>
  <w:style w:type="character" w:customStyle="1" w:styleId="WW8Num21z0">
    <w:name w:val="WW8Num21z0"/>
    <w:rsid w:val="003B232A"/>
    <w:rPr>
      <w:rFonts w:ascii="Wingdings" w:hAnsi="Wingdings"/>
    </w:rPr>
  </w:style>
  <w:style w:type="character" w:customStyle="1" w:styleId="WW8Num23z0">
    <w:name w:val="WW8Num23z0"/>
    <w:rsid w:val="003B232A"/>
    <w:rPr>
      <w:rFonts w:ascii="Symbol" w:hAnsi="Symbol"/>
      <w:color w:val="auto"/>
      <w:sz w:val="28"/>
    </w:rPr>
  </w:style>
  <w:style w:type="character" w:customStyle="1" w:styleId="WW8Num24z0">
    <w:name w:val="WW8Num24z0"/>
    <w:rsid w:val="003B232A"/>
    <w:rPr>
      <w:rFonts w:ascii="Wingdings" w:hAnsi="Wingdings"/>
    </w:rPr>
  </w:style>
  <w:style w:type="character" w:customStyle="1" w:styleId="WW8Num27z2">
    <w:name w:val="WW8Num27z2"/>
    <w:rsid w:val="003B232A"/>
    <w:rPr>
      <w:b w:val="0"/>
      <w:i w:val="0"/>
      <w:sz w:val="22"/>
    </w:rPr>
  </w:style>
  <w:style w:type="character" w:customStyle="1" w:styleId="WW8Num29z0">
    <w:name w:val="WW8Num29z0"/>
    <w:rsid w:val="003B232A"/>
    <w:rPr>
      <w:rFonts w:ascii="Symbol" w:hAnsi="Symbol"/>
    </w:rPr>
  </w:style>
  <w:style w:type="character" w:customStyle="1" w:styleId="WW8Num31z0">
    <w:name w:val="WW8Num31z0"/>
    <w:rsid w:val="003B232A"/>
    <w:rPr>
      <w:rFonts w:ascii="Wingdings" w:hAnsi="Wingdings"/>
    </w:rPr>
  </w:style>
  <w:style w:type="character" w:customStyle="1" w:styleId="WW8Num33z0">
    <w:name w:val="WW8Num33z0"/>
    <w:rsid w:val="003B232A"/>
    <w:rPr>
      <w:rFonts w:ascii="Symbol" w:hAnsi="Symbol"/>
    </w:rPr>
  </w:style>
  <w:style w:type="character" w:customStyle="1" w:styleId="WW8Num37z0">
    <w:name w:val="WW8Num37z0"/>
    <w:rsid w:val="003B232A"/>
    <w:rPr>
      <w:rFonts w:ascii="Symbol" w:hAnsi="Symbol"/>
    </w:rPr>
  </w:style>
  <w:style w:type="character" w:customStyle="1" w:styleId="WW8Num39z0">
    <w:name w:val="WW8Num39z0"/>
    <w:rsid w:val="003B232A"/>
    <w:rPr>
      <w:b/>
      <w:i w:val="0"/>
    </w:rPr>
  </w:style>
  <w:style w:type="character" w:customStyle="1" w:styleId="WW8Num40z0">
    <w:name w:val="WW8Num40z0"/>
    <w:rsid w:val="003B232A"/>
    <w:rPr>
      <w:rFonts w:ascii="Symbol" w:hAnsi="Symbol"/>
    </w:rPr>
  </w:style>
  <w:style w:type="character" w:customStyle="1" w:styleId="WW8Num44z0">
    <w:name w:val="WW8Num44z0"/>
    <w:rsid w:val="003B232A"/>
    <w:rPr>
      <w:rFonts w:ascii="Symbol" w:hAnsi="Symbol"/>
      <w:color w:val="auto"/>
      <w:sz w:val="28"/>
    </w:rPr>
  </w:style>
  <w:style w:type="character" w:customStyle="1" w:styleId="WW8Num45z0">
    <w:name w:val="WW8Num45z0"/>
    <w:rsid w:val="003B232A"/>
    <w:rPr>
      <w:rFonts w:ascii="Symbol" w:hAnsi="Symbol"/>
    </w:rPr>
  </w:style>
  <w:style w:type="character" w:customStyle="1" w:styleId="WW8Num47z0">
    <w:name w:val="WW8Num47z0"/>
    <w:rsid w:val="003B232A"/>
    <w:rPr>
      <w:rFonts w:ascii="Symbol" w:hAnsi="Symbol"/>
    </w:rPr>
  </w:style>
  <w:style w:type="character" w:customStyle="1" w:styleId="WW8Num49z0">
    <w:name w:val="WW8Num49z0"/>
    <w:rsid w:val="003B232A"/>
    <w:rPr>
      <w:rFonts w:ascii="Symbol" w:hAnsi="Symbol"/>
    </w:rPr>
  </w:style>
  <w:style w:type="character" w:customStyle="1" w:styleId="WW8Num50z0">
    <w:name w:val="WW8Num50z0"/>
    <w:rsid w:val="003B232A"/>
    <w:rPr>
      <w:rFonts w:ascii="Symbol" w:hAnsi="Symbol"/>
    </w:rPr>
  </w:style>
  <w:style w:type="character" w:customStyle="1" w:styleId="WW8Num53z0">
    <w:name w:val="WW8Num53z0"/>
    <w:rsid w:val="003B232A"/>
    <w:rPr>
      <w:rFonts w:ascii="Symbol" w:hAnsi="Symbol"/>
    </w:rPr>
  </w:style>
  <w:style w:type="character" w:customStyle="1" w:styleId="WW8Num57z0">
    <w:name w:val="WW8Num57z0"/>
    <w:rsid w:val="003B232A"/>
    <w:rPr>
      <w:rFonts w:ascii="Wingdings" w:hAnsi="Wingdings"/>
    </w:rPr>
  </w:style>
  <w:style w:type="character" w:customStyle="1" w:styleId="WW8Num61z0">
    <w:name w:val="WW8Num61z0"/>
    <w:rsid w:val="003B232A"/>
    <w:rPr>
      <w:rFonts w:ascii="Symbol" w:hAnsi="Symbol"/>
    </w:rPr>
  </w:style>
  <w:style w:type="character" w:customStyle="1" w:styleId="WW8Num63z0">
    <w:name w:val="WW8Num63z0"/>
    <w:rsid w:val="003B232A"/>
    <w:rPr>
      <w:rFonts w:ascii="Symbol" w:hAnsi="Symbol"/>
    </w:rPr>
  </w:style>
  <w:style w:type="character" w:customStyle="1" w:styleId="WW8Num65z0">
    <w:name w:val="WW8Num65z0"/>
    <w:rsid w:val="003B232A"/>
    <w:rPr>
      <w:rFonts w:ascii="Symbol" w:hAnsi="Symbol"/>
    </w:rPr>
  </w:style>
  <w:style w:type="character" w:customStyle="1" w:styleId="WW8Num66z0">
    <w:name w:val="WW8Num66z0"/>
    <w:rsid w:val="003B232A"/>
    <w:rPr>
      <w:rFonts w:ascii="Symbol" w:hAnsi="Symbol"/>
    </w:rPr>
  </w:style>
  <w:style w:type="character" w:customStyle="1" w:styleId="WW8Num70z0">
    <w:name w:val="WW8Num70z0"/>
    <w:rsid w:val="003B232A"/>
    <w:rPr>
      <w:rFonts w:ascii="Symbol" w:hAnsi="Symbol"/>
    </w:rPr>
  </w:style>
  <w:style w:type="character" w:customStyle="1" w:styleId="WW8Num71z0">
    <w:name w:val="WW8Num71z0"/>
    <w:rsid w:val="003B232A"/>
    <w:rPr>
      <w:rFonts w:ascii="Symbol" w:hAnsi="Symbol"/>
    </w:rPr>
  </w:style>
  <w:style w:type="character" w:customStyle="1" w:styleId="WW8Num73z0">
    <w:name w:val="WW8Num73z0"/>
    <w:rsid w:val="003B232A"/>
    <w:rPr>
      <w:rFonts w:ascii="Symbol" w:hAnsi="Symbol"/>
      <w:color w:val="auto"/>
      <w:sz w:val="28"/>
    </w:rPr>
  </w:style>
  <w:style w:type="character" w:customStyle="1" w:styleId="WW8Num74z0">
    <w:name w:val="WW8Num74z0"/>
    <w:rsid w:val="003B232A"/>
    <w:rPr>
      <w:rFonts w:ascii="Symbol" w:hAnsi="Symbol"/>
    </w:rPr>
  </w:style>
  <w:style w:type="character" w:customStyle="1" w:styleId="WW8Num80z0">
    <w:name w:val="WW8Num80z0"/>
    <w:rsid w:val="003B232A"/>
    <w:rPr>
      <w:rFonts w:ascii="Symbol" w:hAnsi="Symbol"/>
    </w:rPr>
  </w:style>
  <w:style w:type="character" w:customStyle="1" w:styleId="WW8Num82z0">
    <w:name w:val="WW8Num82z0"/>
    <w:rsid w:val="003B232A"/>
    <w:rPr>
      <w:rFonts w:ascii="Symbol" w:hAnsi="Symbol"/>
    </w:rPr>
  </w:style>
  <w:style w:type="character" w:customStyle="1" w:styleId="WW8Num85z0">
    <w:name w:val="WW8Num85z0"/>
    <w:rsid w:val="003B232A"/>
    <w:rPr>
      <w:rFonts w:ascii="Symbol" w:hAnsi="Symbol"/>
    </w:rPr>
  </w:style>
  <w:style w:type="character" w:customStyle="1" w:styleId="WW8Num87z0">
    <w:name w:val="WW8Num87z0"/>
    <w:rsid w:val="003B232A"/>
    <w:rPr>
      <w:rFonts w:ascii="Symbol" w:hAnsi="Symbol"/>
    </w:rPr>
  </w:style>
  <w:style w:type="character" w:customStyle="1" w:styleId="WW8Num90z0">
    <w:name w:val="WW8Num90z0"/>
    <w:rsid w:val="003B232A"/>
    <w:rPr>
      <w:rFonts w:ascii="Symbol" w:hAnsi="Symbol"/>
    </w:rPr>
  </w:style>
  <w:style w:type="character" w:customStyle="1" w:styleId="WW8Num95z0">
    <w:name w:val="WW8Num95z0"/>
    <w:rsid w:val="003B232A"/>
    <w:rPr>
      <w:rFonts w:ascii="Symbol" w:hAnsi="Symbol"/>
    </w:rPr>
  </w:style>
  <w:style w:type="character" w:customStyle="1" w:styleId="WW8Num97z0">
    <w:name w:val="WW8Num97z0"/>
    <w:rsid w:val="003B232A"/>
    <w:rPr>
      <w:rFonts w:ascii="Symbol" w:hAnsi="Symbol"/>
    </w:rPr>
  </w:style>
  <w:style w:type="character" w:customStyle="1" w:styleId="WW8Num101z0">
    <w:name w:val="WW8Num101z0"/>
    <w:rsid w:val="003B232A"/>
    <w:rPr>
      <w:rFonts w:ascii="Symbol" w:hAnsi="Symbol"/>
    </w:rPr>
  </w:style>
  <w:style w:type="character" w:customStyle="1" w:styleId="WW8Num102z0">
    <w:name w:val="WW8Num102z0"/>
    <w:rsid w:val="003B232A"/>
    <w:rPr>
      <w:rFonts w:ascii="Wingdings" w:hAnsi="Wingdings"/>
    </w:rPr>
  </w:style>
  <w:style w:type="character" w:customStyle="1" w:styleId="WW8Num103z0">
    <w:name w:val="WW8Num103z0"/>
    <w:rsid w:val="003B232A"/>
    <w:rPr>
      <w:rFonts w:ascii="Symbol" w:hAnsi="Symbol"/>
      <w:color w:val="auto"/>
      <w:sz w:val="28"/>
    </w:rPr>
  </w:style>
  <w:style w:type="character" w:customStyle="1" w:styleId="WW8Num105z0">
    <w:name w:val="WW8Num105z0"/>
    <w:rsid w:val="003B232A"/>
    <w:rPr>
      <w:rFonts w:ascii="Wingdings" w:hAnsi="Wingdings"/>
    </w:rPr>
  </w:style>
  <w:style w:type="character" w:customStyle="1" w:styleId="WW8Num106z0">
    <w:name w:val="WW8Num106z0"/>
    <w:rsid w:val="003B232A"/>
    <w:rPr>
      <w:rFonts w:ascii="Wingdings" w:hAnsi="Wingdings"/>
    </w:rPr>
  </w:style>
  <w:style w:type="character" w:customStyle="1" w:styleId="WW8Num109z0">
    <w:name w:val="WW8Num109z0"/>
    <w:rsid w:val="003B232A"/>
    <w:rPr>
      <w:rFonts w:ascii="Wingdings" w:hAnsi="Wingdings"/>
    </w:rPr>
  </w:style>
  <w:style w:type="character" w:customStyle="1" w:styleId="WW8Num115z0">
    <w:name w:val="WW8Num115z0"/>
    <w:rsid w:val="003B232A"/>
    <w:rPr>
      <w:rFonts w:ascii="Symbol" w:hAnsi="Symbol"/>
      <w:color w:val="auto"/>
      <w:sz w:val="28"/>
    </w:rPr>
  </w:style>
  <w:style w:type="character" w:customStyle="1" w:styleId="WW8Num116z0">
    <w:name w:val="WW8Num116z0"/>
    <w:rsid w:val="003B232A"/>
    <w:rPr>
      <w:rFonts w:ascii="Symbol" w:hAnsi="Symbol"/>
    </w:rPr>
  </w:style>
  <w:style w:type="character" w:customStyle="1" w:styleId="WW8Num117z0">
    <w:name w:val="WW8Num117z0"/>
    <w:rsid w:val="003B232A"/>
    <w:rPr>
      <w:rFonts w:ascii="Symbol" w:hAnsi="Symbol"/>
    </w:rPr>
  </w:style>
  <w:style w:type="character" w:customStyle="1" w:styleId="WW8Num119z0">
    <w:name w:val="WW8Num119z0"/>
    <w:rsid w:val="003B232A"/>
    <w:rPr>
      <w:rFonts w:ascii="Symbol" w:hAnsi="Symbol"/>
      <w:color w:val="auto"/>
      <w:sz w:val="28"/>
    </w:rPr>
  </w:style>
  <w:style w:type="character" w:customStyle="1" w:styleId="WW8Num125z0">
    <w:name w:val="WW8Num125z0"/>
    <w:rsid w:val="003B232A"/>
    <w:rPr>
      <w:sz w:val="22"/>
    </w:rPr>
  </w:style>
  <w:style w:type="character" w:customStyle="1" w:styleId="WW8Num126z0">
    <w:name w:val="WW8Num126z0"/>
    <w:rsid w:val="003B232A"/>
    <w:rPr>
      <w:rFonts w:ascii="Symbol" w:hAnsi="Symbol"/>
    </w:rPr>
  </w:style>
  <w:style w:type="character" w:customStyle="1" w:styleId="WW8Num128z0">
    <w:name w:val="WW8Num128z0"/>
    <w:rsid w:val="003B232A"/>
    <w:rPr>
      <w:rFonts w:ascii="Symbol" w:hAnsi="Symbol"/>
    </w:rPr>
  </w:style>
  <w:style w:type="character" w:customStyle="1" w:styleId="WW8Num129z0">
    <w:name w:val="WW8Num129z0"/>
    <w:rsid w:val="003B232A"/>
    <w:rPr>
      <w:sz w:val="22"/>
    </w:rPr>
  </w:style>
  <w:style w:type="character" w:customStyle="1" w:styleId="WW8Num132z0">
    <w:name w:val="WW8Num132z0"/>
    <w:rsid w:val="003B232A"/>
    <w:rPr>
      <w:rFonts w:ascii="Symbol" w:hAnsi="Symbol"/>
      <w:color w:val="auto"/>
      <w:sz w:val="28"/>
    </w:rPr>
  </w:style>
  <w:style w:type="character" w:customStyle="1" w:styleId="WW8Num133z0">
    <w:name w:val="WW8Num133z0"/>
    <w:rsid w:val="003B232A"/>
    <w:rPr>
      <w:rFonts w:ascii="Symbol" w:hAnsi="Symbol"/>
    </w:rPr>
  </w:style>
  <w:style w:type="character" w:customStyle="1" w:styleId="WW8Num139z0">
    <w:name w:val="WW8Num139z0"/>
    <w:rsid w:val="003B232A"/>
    <w:rPr>
      <w:rFonts w:ascii="Symbol" w:hAnsi="Symbol"/>
    </w:rPr>
  </w:style>
  <w:style w:type="character" w:customStyle="1" w:styleId="WW8Num143z2">
    <w:name w:val="WW8Num143z2"/>
    <w:rsid w:val="003B232A"/>
    <w:rPr>
      <w:b w:val="0"/>
      <w:i w:val="0"/>
      <w:sz w:val="22"/>
    </w:rPr>
  </w:style>
  <w:style w:type="character" w:customStyle="1" w:styleId="WW8Num144z0">
    <w:name w:val="WW8Num144z0"/>
    <w:rsid w:val="003B232A"/>
    <w:rPr>
      <w:rFonts w:ascii="Wingdings" w:hAnsi="Wingdings"/>
    </w:rPr>
  </w:style>
  <w:style w:type="character" w:customStyle="1" w:styleId="WW8Num145z0">
    <w:name w:val="WW8Num145z0"/>
    <w:rsid w:val="003B232A"/>
    <w:rPr>
      <w:rFonts w:ascii="Symbol" w:hAnsi="Symbol"/>
    </w:rPr>
  </w:style>
  <w:style w:type="character" w:customStyle="1" w:styleId="WW8Num147z0">
    <w:name w:val="WW8Num147z0"/>
    <w:rsid w:val="003B232A"/>
    <w:rPr>
      <w:rFonts w:ascii="Symbol" w:hAnsi="Symbol"/>
      <w:color w:val="auto"/>
      <w:sz w:val="28"/>
    </w:rPr>
  </w:style>
  <w:style w:type="character" w:customStyle="1" w:styleId="WW8Num148z0">
    <w:name w:val="WW8Num148z0"/>
    <w:rsid w:val="003B232A"/>
    <w:rPr>
      <w:rFonts w:ascii="Symbol" w:hAnsi="Symbol"/>
    </w:rPr>
  </w:style>
  <w:style w:type="character" w:customStyle="1" w:styleId="WW8Num149z0">
    <w:name w:val="WW8Num149z0"/>
    <w:rsid w:val="003B232A"/>
    <w:rPr>
      <w:rFonts w:ascii="Symbol" w:hAnsi="Symbol"/>
    </w:rPr>
  </w:style>
  <w:style w:type="character" w:customStyle="1" w:styleId="WW8Num153z1">
    <w:name w:val="WW8Num153z1"/>
    <w:rsid w:val="003B232A"/>
    <w:rPr>
      <w:rFonts w:ascii="Times New Roman" w:eastAsia="Times New Roman" w:hAnsi="Times New Roman" w:cs="Times New Roman"/>
    </w:rPr>
  </w:style>
  <w:style w:type="character" w:customStyle="1" w:styleId="WW8Num158z0">
    <w:name w:val="WW8Num158z0"/>
    <w:rsid w:val="003B232A"/>
    <w:rPr>
      <w:rFonts w:ascii="Wingdings" w:hAnsi="Wingdings"/>
    </w:rPr>
  </w:style>
  <w:style w:type="character" w:customStyle="1" w:styleId="WW8Num159z0">
    <w:name w:val="WW8Num159z0"/>
    <w:rsid w:val="003B232A"/>
    <w:rPr>
      <w:rFonts w:ascii="Wingdings" w:hAnsi="Wingdings"/>
    </w:rPr>
  </w:style>
  <w:style w:type="character" w:customStyle="1" w:styleId="WW8Num162z0">
    <w:name w:val="WW8Num162z0"/>
    <w:rsid w:val="003B232A"/>
    <w:rPr>
      <w:rFonts w:ascii="Symbol" w:hAnsi="Symbol"/>
    </w:rPr>
  </w:style>
  <w:style w:type="character" w:customStyle="1" w:styleId="WW8Num163z0">
    <w:name w:val="WW8Num163z0"/>
    <w:rsid w:val="003B232A"/>
    <w:rPr>
      <w:rFonts w:ascii="Symbol" w:hAnsi="Symbol"/>
    </w:rPr>
  </w:style>
  <w:style w:type="character" w:customStyle="1" w:styleId="WW8Num169z0">
    <w:name w:val="WW8Num169z0"/>
    <w:rsid w:val="003B232A"/>
    <w:rPr>
      <w:rFonts w:ascii="Symbol" w:hAnsi="Symbol"/>
    </w:rPr>
  </w:style>
  <w:style w:type="character" w:customStyle="1" w:styleId="WW8Num170z0">
    <w:name w:val="WW8Num170z0"/>
    <w:rsid w:val="003B232A"/>
    <w:rPr>
      <w:rFonts w:ascii="Symbol" w:hAnsi="Symbol"/>
      <w:color w:val="auto"/>
      <w:sz w:val="28"/>
    </w:rPr>
  </w:style>
  <w:style w:type="character" w:customStyle="1" w:styleId="WW8Num171z0">
    <w:name w:val="WW8Num171z0"/>
    <w:rsid w:val="003B232A"/>
    <w:rPr>
      <w:rFonts w:ascii="Symbol" w:hAnsi="Symbol"/>
    </w:rPr>
  </w:style>
  <w:style w:type="character" w:customStyle="1" w:styleId="WW8Num173z0">
    <w:name w:val="WW8Num173z0"/>
    <w:rsid w:val="003B232A"/>
    <w:rPr>
      <w:rFonts w:ascii="Symbol" w:hAnsi="Symbol"/>
    </w:rPr>
  </w:style>
  <w:style w:type="character" w:customStyle="1" w:styleId="WW8Num174z0">
    <w:name w:val="WW8Num174z0"/>
    <w:rsid w:val="003B232A"/>
    <w:rPr>
      <w:rFonts w:ascii="Symbol" w:hAnsi="Symbol"/>
    </w:rPr>
  </w:style>
  <w:style w:type="character" w:customStyle="1" w:styleId="WW8Num176z0">
    <w:name w:val="WW8Num176z0"/>
    <w:rsid w:val="003B232A"/>
    <w:rPr>
      <w:rFonts w:ascii="Symbol" w:hAnsi="Symbol"/>
      <w:color w:val="auto"/>
      <w:sz w:val="28"/>
    </w:rPr>
  </w:style>
  <w:style w:type="character" w:customStyle="1" w:styleId="WW8Num177z0">
    <w:name w:val="WW8Num177z0"/>
    <w:rsid w:val="003B232A"/>
    <w:rPr>
      <w:rFonts w:ascii="Symbol" w:hAnsi="Symbol"/>
    </w:rPr>
  </w:style>
  <w:style w:type="character" w:customStyle="1" w:styleId="WW8Num180z0">
    <w:name w:val="WW8Num180z0"/>
    <w:rsid w:val="003B232A"/>
    <w:rPr>
      <w:rFonts w:ascii="Symbol" w:hAnsi="Symbol"/>
    </w:rPr>
  </w:style>
  <w:style w:type="character" w:customStyle="1" w:styleId="WW8Num183z0">
    <w:name w:val="WW8Num183z0"/>
    <w:rsid w:val="003B232A"/>
    <w:rPr>
      <w:rFonts w:ascii="Symbol" w:hAnsi="Symbol"/>
    </w:rPr>
  </w:style>
  <w:style w:type="character" w:customStyle="1" w:styleId="WW8Num189z0">
    <w:name w:val="WW8Num189z0"/>
    <w:rsid w:val="003B232A"/>
    <w:rPr>
      <w:rFonts w:ascii="Wingdings" w:hAnsi="Wingdings"/>
    </w:rPr>
  </w:style>
  <w:style w:type="character" w:customStyle="1" w:styleId="WW8Num191z0">
    <w:name w:val="WW8Num191z0"/>
    <w:rsid w:val="003B232A"/>
    <w:rPr>
      <w:rFonts w:ascii="Symbol" w:hAnsi="Symbol"/>
    </w:rPr>
  </w:style>
  <w:style w:type="character" w:customStyle="1" w:styleId="WW8Num195z0">
    <w:name w:val="WW8Num195z0"/>
    <w:rsid w:val="003B232A"/>
    <w:rPr>
      <w:rFonts w:ascii="Wingdings" w:hAnsi="Wingdings"/>
    </w:rPr>
  </w:style>
  <w:style w:type="character" w:customStyle="1" w:styleId="WW8Num199z0">
    <w:name w:val="WW8Num199z0"/>
    <w:rsid w:val="003B232A"/>
    <w:rPr>
      <w:rFonts w:ascii="Symbol" w:hAnsi="Symbol"/>
    </w:rPr>
  </w:style>
  <w:style w:type="character" w:customStyle="1" w:styleId="WW8Num201z0">
    <w:name w:val="WW8Num201z0"/>
    <w:rsid w:val="003B232A"/>
    <w:rPr>
      <w:rFonts w:ascii="Symbol" w:hAnsi="Symbol"/>
    </w:rPr>
  </w:style>
  <w:style w:type="character" w:customStyle="1" w:styleId="WW8Num203z1">
    <w:name w:val="WW8Num203z1"/>
    <w:rsid w:val="003B232A"/>
    <w:rPr>
      <w:rFonts w:ascii="Times New Roman" w:eastAsia="Times New Roman" w:hAnsi="Times New Roman" w:cs="Times New Roman"/>
    </w:rPr>
  </w:style>
  <w:style w:type="character" w:customStyle="1" w:styleId="WW8Num204z0">
    <w:name w:val="WW8Num204z0"/>
    <w:rsid w:val="003B232A"/>
    <w:rPr>
      <w:rFonts w:ascii="Symbol" w:hAnsi="Symbol"/>
    </w:rPr>
  </w:style>
  <w:style w:type="character" w:customStyle="1" w:styleId="WW8Num204z1">
    <w:name w:val="WW8Num204z1"/>
    <w:rsid w:val="003B232A"/>
    <w:rPr>
      <w:rFonts w:ascii="Courier New" w:hAnsi="Courier New" w:cs="Wingdings"/>
    </w:rPr>
  </w:style>
  <w:style w:type="character" w:customStyle="1" w:styleId="WW8Num204z2">
    <w:name w:val="WW8Num204z2"/>
    <w:rsid w:val="003B232A"/>
    <w:rPr>
      <w:rFonts w:ascii="Wingdings" w:hAnsi="Wingdings"/>
    </w:rPr>
  </w:style>
  <w:style w:type="character" w:customStyle="1" w:styleId="WW8Num207z0">
    <w:name w:val="WW8Num207z0"/>
    <w:rsid w:val="003B232A"/>
    <w:rPr>
      <w:rFonts w:ascii="Symbol" w:hAnsi="Symbol"/>
    </w:rPr>
  </w:style>
  <w:style w:type="character" w:customStyle="1" w:styleId="WW8Num208z0">
    <w:name w:val="WW8Num208z0"/>
    <w:rsid w:val="003B232A"/>
    <w:rPr>
      <w:rFonts w:ascii="Symbol" w:hAnsi="Symbol"/>
      <w:color w:val="auto"/>
      <w:sz w:val="28"/>
    </w:rPr>
  </w:style>
  <w:style w:type="character" w:customStyle="1" w:styleId="WW8Num210z0">
    <w:name w:val="WW8Num210z0"/>
    <w:rsid w:val="003B232A"/>
    <w:rPr>
      <w:rFonts w:ascii="Symbol" w:hAnsi="Symbol"/>
    </w:rPr>
  </w:style>
  <w:style w:type="character" w:customStyle="1" w:styleId="WW8Num212z0">
    <w:name w:val="WW8Num212z0"/>
    <w:rsid w:val="003B232A"/>
    <w:rPr>
      <w:rFonts w:ascii="Symbol" w:hAnsi="Symbol"/>
    </w:rPr>
  </w:style>
  <w:style w:type="character" w:customStyle="1" w:styleId="WW8Num213z0">
    <w:name w:val="WW8Num213z0"/>
    <w:rsid w:val="003B232A"/>
    <w:rPr>
      <w:rFonts w:ascii="Symbol" w:hAnsi="Symbol"/>
    </w:rPr>
  </w:style>
  <w:style w:type="character" w:customStyle="1" w:styleId="WW8NumSt67z0">
    <w:name w:val="WW8NumSt67z0"/>
    <w:rsid w:val="003B232A"/>
    <w:rPr>
      <w:rFonts w:ascii="Symbol" w:hAnsi="Symbol"/>
      <w:sz w:val="20"/>
    </w:rPr>
  </w:style>
  <w:style w:type="character" w:customStyle="1" w:styleId="WW8NumSt75z0">
    <w:name w:val="WW8NumSt75z0"/>
    <w:rsid w:val="003B232A"/>
    <w:rPr>
      <w:rFonts w:ascii="Symbol" w:hAnsi="Symbol"/>
    </w:rPr>
  </w:style>
  <w:style w:type="character" w:customStyle="1" w:styleId="Privzetapisavaodstavka1">
    <w:name w:val="Privzeta pisava odstavka1"/>
    <w:rsid w:val="003B232A"/>
  </w:style>
  <w:style w:type="character" w:customStyle="1" w:styleId="Oznake">
    <w:name w:val="Oznake"/>
    <w:rsid w:val="003B232A"/>
    <w:rPr>
      <w:rFonts w:ascii="StarSymbol" w:eastAsia="StarSymbol" w:hAnsi="StarSymbol" w:cs="StarSymbol"/>
      <w:sz w:val="18"/>
      <w:szCs w:val="18"/>
    </w:rPr>
  </w:style>
  <w:style w:type="character" w:customStyle="1" w:styleId="Simbolizaotevilevanje">
    <w:name w:val="Simboli za oštevilčevanje"/>
    <w:rsid w:val="003B232A"/>
  </w:style>
  <w:style w:type="character" w:customStyle="1" w:styleId="WW8Num14z0">
    <w:name w:val="WW8Num14z0"/>
    <w:rsid w:val="003B232A"/>
    <w:rPr>
      <w:rFonts w:ascii="Symbol" w:hAnsi="Symbol"/>
    </w:rPr>
  </w:style>
  <w:style w:type="character" w:customStyle="1" w:styleId="WW8Num205z1">
    <w:name w:val="WW8Num205z1"/>
    <w:rsid w:val="003B232A"/>
    <w:rPr>
      <w:rFonts w:ascii="Times New Roman" w:eastAsia="Times New Roman" w:hAnsi="Times New Roman" w:cs="Times New Roman"/>
    </w:rPr>
  </w:style>
  <w:style w:type="character" w:customStyle="1" w:styleId="WW8Num131z0">
    <w:name w:val="WW8Num131z0"/>
    <w:rsid w:val="003B232A"/>
    <w:rPr>
      <w:sz w:val="22"/>
    </w:rPr>
  </w:style>
  <w:style w:type="character" w:customStyle="1" w:styleId="WW8Num127z0">
    <w:name w:val="WW8Num127z0"/>
    <w:rsid w:val="003B232A"/>
    <w:rPr>
      <w:sz w:val="22"/>
    </w:rPr>
  </w:style>
  <w:style w:type="character" w:customStyle="1" w:styleId="WW8Num155z1">
    <w:name w:val="WW8Num155z1"/>
    <w:rsid w:val="003B232A"/>
    <w:rPr>
      <w:rFonts w:ascii="Times New Roman" w:eastAsia="Times New Roman" w:hAnsi="Times New Roman" w:cs="Times New Roman"/>
    </w:rPr>
  </w:style>
  <w:style w:type="character" w:customStyle="1" w:styleId="WW8Num18z0">
    <w:name w:val="WW8Num18z0"/>
    <w:rsid w:val="003B232A"/>
    <w:rPr>
      <w:rFonts w:ascii="Symbol" w:hAnsi="Symbol" w:cs="Arial Unicode MS"/>
      <w:sz w:val="18"/>
      <w:szCs w:val="18"/>
    </w:rPr>
  </w:style>
  <w:style w:type="character" w:customStyle="1" w:styleId="Zeichenformat">
    <w:name w:val="Zeichenformat"/>
    <w:rsid w:val="003B232A"/>
  </w:style>
  <w:style w:type="paragraph" w:customStyle="1" w:styleId="Naslov10">
    <w:name w:val="Naslov1"/>
    <w:basedOn w:val="Navaden"/>
    <w:next w:val="Telobesedila"/>
    <w:rsid w:val="003B232A"/>
    <w:pPr>
      <w:keepNext/>
      <w:suppressAutoHyphens/>
      <w:spacing w:before="240" w:after="120"/>
      <w:jc w:val="both"/>
    </w:pPr>
    <w:rPr>
      <w:rFonts w:ascii="Liberation Sans" w:eastAsia="MS Mincho" w:hAnsi="Liberation Sans" w:cs="Tahoma"/>
      <w:sz w:val="28"/>
      <w:szCs w:val="28"/>
    </w:rPr>
  </w:style>
  <w:style w:type="paragraph" w:styleId="Podnaslov">
    <w:name w:val="Subtitle"/>
    <w:basedOn w:val="Naslov"/>
    <w:next w:val="Telobesedila"/>
    <w:link w:val="PodnaslovZnak"/>
    <w:qFormat/>
    <w:rsid w:val="003B232A"/>
    <w:pPr>
      <w:keepNext/>
      <w:suppressAutoHyphens/>
      <w:spacing w:before="240" w:after="120"/>
    </w:pPr>
    <w:rPr>
      <w:rFonts w:ascii="Arial" w:eastAsia="Lucida Sans Unicode" w:hAnsi="Arial"/>
      <w:b w:val="0"/>
      <w:i/>
      <w:iCs/>
      <w:sz w:val="28"/>
      <w:szCs w:val="28"/>
    </w:rPr>
  </w:style>
  <w:style w:type="character" w:customStyle="1" w:styleId="PodnaslovZnak">
    <w:name w:val="Podnaslov Znak"/>
    <w:link w:val="Podnaslov"/>
    <w:rsid w:val="003B232A"/>
    <w:rPr>
      <w:rFonts w:ascii="Arial" w:eastAsia="Lucida Sans Unicode" w:hAnsi="Arial" w:cs="Tahoma"/>
      <w:i/>
      <w:iCs/>
      <w:sz w:val="28"/>
      <w:szCs w:val="28"/>
    </w:rPr>
  </w:style>
  <w:style w:type="paragraph" w:customStyle="1" w:styleId="Kazalo">
    <w:name w:val="Kazalo"/>
    <w:basedOn w:val="Navaden"/>
    <w:rsid w:val="003B232A"/>
    <w:pPr>
      <w:suppressLineNumbers/>
      <w:suppressAutoHyphens/>
      <w:jc w:val="both"/>
    </w:pPr>
    <w:rPr>
      <w:rFonts w:cs="Tahoma"/>
      <w:sz w:val="21"/>
      <w:szCs w:val="20"/>
    </w:rPr>
  </w:style>
  <w:style w:type="paragraph" w:styleId="Stvarnokazalo1">
    <w:name w:val="index 1"/>
    <w:basedOn w:val="Navaden"/>
    <w:next w:val="Navaden"/>
    <w:rsid w:val="003B232A"/>
    <w:pPr>
      <w:suppressAutoHyphens/>
      <w:ind w:left="240" w:hanging="240"/>
    </w:pPr>
    <w:rPr>
      <w:sz w:val="20"/>
      <w:szCs w:val="20"/>
    </w:rPr>
  </w:style>
  <w:style w:type="paragraph" w:styleId="Stvarnokazalo2">
    <w:name w:val="index 2"/>
    <w:basedOn w:val="Navaden"/>
    <w:next w:val="Navaden"/>
    <w:rsid w:val="003B232A"/>
    <w:pPr>
      <w:suppressAutoHyphens/>
      <w:ind w:left="480" w:hanging="240"/>
    </w:pPr>
    <w:rPr>
      <w:sz w:val="20"/>
      <w:szCs w:val="20"/>
    </w:rPr>
  </w:style>
  <w:style w:type="paragraph" w:styleId="Stvarnokazalo3">
    <w:name w:val="index 3"/>
    <w:basedOn w:val="Navaden"/>
    <w:next w:val="Navaden"/>
    <w:rsid w:val="003B232A"/>
    <w:pPr>
      <w:suppressAutoHyphens/>
      <w:ind w:left="720" w:hanging="240"/>
    </w:pPr>
    <w:rPr>
      <w:sz w:val="20"/>
      <w:szCs w:val="20"/>
    </w:rPr>
  </w:style>
  <w:style w:type="paragraph" w:customStyle="1" w:styleId="Stvarnokazalo41">
    <w:name w:val="Stvarno kazalo 41"/>
    <w:basedOn w:val="Navaden"/>
    <w:next w:val="Navaden"/>
    <w:rsid w:val="003B232A"/>
    <w:pPr>
      <w:suppressAutoHyphens/>
      <w:ind w:left="960" w:hanging="240"/>
    </w:pPr>
    <w:rPr>
      <w:sz w:val="20"/>
      <w:szCs w:val="20"/>
    </w:rPr>
  </w:style>
  <w:style w:type="paragraph" w:customStyle="1" w:styleId="Stvarnokazalo51">
    <w:name w:val="Stvarno kazalo 51"/>
    <w:basedOn w:val="Navaden"/>
    <w:next w:val="Navaden"/>
    <w:rsid w:val="003B232A"/>
    <w:pPr>
      <w:suppressAutoHyphens/>
      <w:ind w:left="1200" w:hanging="240"/>
    </w:pPr>
    <w:rPr>
      <w:sz w:val="20"/>
      <w:szCs w:val="20"/>
    </w:rPr>
  </w:style>
  <w:style w:type="paragraph" w:customStyle="1" w:styleId="Stvarnokazalo61">
    <w:name w:val="Stvarno kazalo 61"/>
    <w:basedOn w:val="Navaden"/>
    <w:next w:val="Navaden"/>
    <w:rsid w:val="003B232A"/>
    <w:pPr>
      <w:suppressAutoHyphens/>
      <w:ind w:left="1440" w:hanging="240"/>
    </w:pPr>
    <w:rPr>
      <w:sz w:val="20"/>
      <w:szCs w:val="20"/>
    </w:rPr>
  </w:style>
  <w:style w:type="paragraph" w:customStyle="1" w:styleId="Stvarnokazalo71">
    <w:name w:val="Stvarno kazalo 71"/>
    <w:basedOn w:val="Navaden"/>
    <w:next w:val="Navaden"/>
    <w:rsid w:val="003B232A"/>
    <w:pPr>
      <w:suppressAutoHyphens/>
      <w:ind w:left="1680" w:hanging="240"/>
    </w:pPr>
    <w:rPr>
      <w:sz w:val="20"/>
      <w:szCs w:val="20"/>
    </w:rPr>
  </w:style>
  <w:style w:type="paragraph" w:customStyle="1" w:styleId="Stvarnokazalo81">
    <w:name w:val="Stvarno kazalo 81"/>
    <w:basedOn w:val="Navaden"/>
    <w:next w:val="Navaden"/>
    <w:rsid w:val="003B232A"/>
    <w:pPr>
      <w:suppressAutoHyphens/>
      <w:ind w:left="1920" w:hanging="240"/>
    </w:pPr>
    <w:rPr>
      <w:sz w:val="20"/>
      <w:szCs w:val="20"/>
    </w:rPr>
  </w:style>
  <w:style w:type="paragraph" w:customStyle="1" w:styleId="Stvarnokazalo91">
    <w:name w:val="Stvarno kazalo 91"/>
    <w:basedOn w:val="Navaden"/>
    <w:next w:val="Navaden"/>
    <w:rsid w:val="003B232A"/>
    <w:pPr>
      <w:suppressAutoHyphens/>
      <w:ind w:left="2160" w:hanging="240"/>
    </w:pPr>
    <w:rPr>
      <w:sz w:val="20"/>
      <w:szCs w:val="20"/>
    </w:rPr>
  </w:style>
  <w:style w:type="paragraph" w:styleId="Stvarnokazalo-naslov">
    <w:name w:val="index heading"/>
    <w:basedOn w:val="Navaden"/>
    <w:next w:val="Stvarnokazalo1"/>
    <w:rsid w:val="003B232A"/>
    <w:pPr>
      <w:suppressAutoHyphens/>
      <w:spacing w:before="120" w:after="120"/>
    </w:pPr>
    <w:rPr>
      <w:b/>
      <w:i/>
      <w:sz w:val="20"/>
      <w:szCs w:val="20"/>
    </w:rPr>
  </w:style>
  <w:style w:type="paragraph" w:styleId="Kazalovsebine2">
    <w:name w:val="toc 2"/>
    <w:basedOn w:val="Navaden"/>
    <w:next w:val="Navaden"/>
    <w:uiPriority w:val="39"/>
    <w:rsid w:val="003B232A"/>
    <w:pPr>
      <w:suppressAutoHyphens/>
      <w:spacing w:before="120"/>
      <w:ind w:left="200"/>
      <w:jc w:val="both"/>
    </w:pPr>
    <w:rPr>
      <w:i/>
      <w:sz w:val="21"/>
      <w:szCs w:val="20"/>
    </w:rPr>
  </w:style>
  <w:style w:type="paragraph" w:styleId="Kazalovsebine3">
    <w:name w:val="toc 3"/>
    <w:basedOn w:val="Navaden"/>
    <w:next w:val="Navaden"/>
    <w:uiPriority w:val="39"/>
    <w:rsid w:val="003B232A"/>
    <w:pPr>
      <w:suppressAutoHyphens/>
      <w:ind w:left="400"/>
      <w:jc w:val="both"/>
    </w:pPr>
    <w:rPr>
      <w:i/>
      <w:sz w:val="21"/>
      <w:szCs w:val="20"/>
    </w:rPr>
  </w:style>
  <w:style w:type="paragraph" w:styleId="Kazalovsebine4">
    <w:name w:val="toc 4"/>
    <w:basedOn w:val="Navaden"/>
    <w:next w:val="Navaden"/>
    <w:rsid w:val="003B232A"/>
    <w:pPr>
      <w:suppressAutoHyphens/>
      <w:ind w:left="600"/>
      <w:jc w:val="both"/>
    </w:pPr>
    <w:rPr>
      <w:i/>
      <w:sz w:val="18"/>
      <w:szCs w:val="20"/>
    </w:rPr>
  </w:style>
  <w:style w:type="paragraph" w:styleId="Kazalovsebine5">
    <w:name w:val="toc 5"/>
    <w:basedOn w:val="Navaden"/>
    <w:next w:val="Navaden"/>
    <w:rsid w:val="003B232A"/>
    <w:pPr>
      <w:suppressAutoHyphens/>
      <w:ind w:left="800"/>
      <w:jc w:val="both"/>
    </w:pPr>
    <w:rPr>
      <w:i/>
      <w:sz w:val="18"/>
      <w:szCs w:val="20"/>
    </w:rPr>
  </w:style>
  <w:style w:type="paragraph" w:styleId="Kazalovsebine6">
    <w:name w:val="toc 6"/>
    <w:basedOn w:val="Navaden"/>
    <w:next w:val="Navaden"/>
    <w:rsid w:val="003B232A"/>
    <w:pPr>
      <w:suppressAutoHyphens/>
      <w:ind w:left="1000"/>
      <w:jc w:val="both"/>
    </w:pPr>
    <w:rPr>
      <w:sz w:val="21"/>
      <w:szCs w:val="20"/>
    </w:rPr>
  </w:style>
  <w:style w:type="paragraph" w:styleId="Kazalovsebine7">
    <w:name w:val="toc 7"/>
    <w:basedOn w:val="Navaden"/>
    <w:next w:val="Navaden"/>
    <w:rsid w:val="003B232A"/>
    <w:pPr>
      <w:suppressAutoHyphens/>
      <w:ind w:left="1200"/>
      <w:jc w:val="both"/>
    </w:pPr>
    <w:rPr>
      <w:sz w:val="21"/>
      <w:szCs w:val="20"/>
    </w:rPr>
  </w:style>
  <w:style w:type="paragraph" w:styleId="Kazalovsebine8">
    <w:name w:val="toc 8"/>
    <w:basedOn w:val="Navaden"/>
    <w:next w:val="Navaden"/>
    <w:rsid w:val="003B232A"/>
    <w:pPr>
      <w:suppressAutoHyphens/>
      <w:ind w:left="1400"/>
      <w:jc w:val="both"/>
    </w:pPr>
    <w:rPr>
      <w:sz w:val="21"/>
      <w:szCs w:val="20"/>
    </w:rPr>
  </w:style>
  <w:style w:type="paragraph" w:styleId="Kazalovsebine9">
    <w:name w:val="toc 9"/>
    <w:basedOn w:val="Navaden"/>
    <w:next w:val="Navaden"/>
    <w:rsid w:val="003B232A"/>
    <w:pPr>
      <w:suppressAutoHyphens/>
      <w:ind w:left="1600"/>
      <w:jc w:val="both"/>
    </w:pPr>
    <w:rPr>
      <w:sz w:val="21"/>
      <w:szCs w:val="20"/>
    </w:rPr>
  </w:style>
  <w:style w:type="paragraph" w:customStyle="1" w:styleId="Telobesedila31">
    <w:name w:val="Telo besedila 31"/>
    <w:basedOn w:val="Navaden"/>
    <w:rsid w:val="003B232A"/>
    <w:pPr>
      <w:suppressAutoHyphens/>
      <w:jc w:val="center"/>
    </w:pPr>
    <w:rPr>
      <w:b/>
      <w:sz w:val="28"/>
      <w:szCs w:val="20"/>
    </w:rPr>
  </w:style>
  <w:style w:type="paragraph" w:customStyle="1" w:styleId="Zgradbadokumenta1">
    <w:name w:val="Zgradba dokumenta1"/>
    <w:basedOn w:val="Navaden"/>
    <w:rsid w:val="003B232A"/>
    <w:pPr>
      <w:shd w:val="clear" w:color="auto" w:fill="000080"/>
      <w:suppressAutoHyphens/>
      <w:jc w:val="both"/>
    </w:pPr>
    <w:rPr>
      <w:rFonts w:ascii="Tahoma" w:hAnsi="Tahoma"/>
      <w:sz w:val="21"/>
      <w:szCs w:val="20"/>
    </w:rPr>
  </w:style>
  <w:style w:type="paragraph" w:customStyle="1" w:styleId="p1">
    <w:name w:val="p1"/>
    <w:basedOn w:val="Navaden"/>
    <w:rsid w:val="003B232A"/>
    <w:pPr>
      <w:widowControl w:val="0"/>
      <w:tabs>
        <w:tab w:val="left" w:pos="1445"/>
        <w:tab w:val="left" w:pos="1695"/>
      </w:tabs>
      <w:suppressAutoHyphens/>
      <w:spacing w:line="240" w:lineRule="atLeast"/>
      <w:ind w:left="1695" w:hanging="250"/>
      <w:jc w:val="both"/>
    </w:pPr>
    <w:rPr>
      <w:sz w:val="21"/>
      <w:szCs w:val="20"/>
    </w:rPr>
  </w:style>
  <w:style w:type="paragraph" w:customStyle="1" w:styleId="p2">
    <w:name w:val="p2"/>
    <w:basedOn w:val="Navaden"/>
    <w:rsid w:val="003B232A"/>
    <w:pPr>
      <w:widowControl w:val="0"/>
      <w:tabs>
        <w:tab w:val="left" w:pos="204"/>
      </w:tabs>
      <w:suppressAutoHyphens/>
      <w:spacing w:line="272" w:lineRule="atLeast"/>
      <w:jc w:val="both"/>
    </w:pPr>
    <w:rPr>
      <w:sz w:val="21"/>
      <w:szCs w:val="20"/>
    </w:rPr>
  </w:style>
  <w:style w:type="paragraph" w:customStyle="1" w:styleId="p3">
    <w:name w:val="p3"/>
    <w:basedOn w:val="Navaden"/>
    <w:rsid w:val="003B232A"/>
    <w:pPr>
      <w:widowControl w:val="0"/>
      <w:suppressAutoHyphens/>
      <w:spacing w:line="240" w:lineRule="atLeast"/>
    </w:pPr>
    <w:rPr>
      <w:sz w:val="21"/>
      <w:szCs w:val="20"/>
    </w:rPr>
  </w:style>
  <w:style w:type="paragraph" w:customStyle="1" w:styleId="p4">
    <w:name w:val="p4"/>
    <w:basedOn w:val="Navaden"/>
    <w:rsid w:val="003B232A"/>
    <w:pPr>
      <w:widowControl w:val="0"/>
      <w:suppressAutoHyphens/>
      <w:spacing w:line="240" w:lineRule="atLeast"/>
      <w:ind w:left="1151" w:hanging="289"/>
    </w:pPr>
    <w:rPr>
      <w:sz w:val="21"/>
      <w:szCs w:val="20"/>
    </w:rPr>
  </w:style>
  <w:style w:type="paragraph" w:customStyle="1" w:styleId="p5">
    <w:name w:val="p5"/>
    <w:basedOn w:val="Navaden"/>
    <w:rsid w:val="003B232A"/>
    <w:pPr>
      <w:widowControl w:val="0"/>
      <w:suppressAutoHyphens/>
      <w:spacing w:line="240" w:lineRule="atLeast"/>
    </w:pPr>
    <w:rPr>
      <w:sz w:val="21"/>
      <w:szCs w:val="20"/>
    </w:rPr>
  </w:style>
  <w:style w:type="paragraph" w:customStyle="1" w:styleId="p6">
    <w:name w:val="p6"/>
    <w:basedOn w:val="Navaden"/>
    <w:rsid w:val="003B232A"/>
    <w:pPr>
      <w:widowControl w:val="0"/>
      <w:suppressAutoHyphens/>
      <w:spacing w:line="272" w:lineRule="atLeast"/>
    </w:pPr>
    <w:rPr>
      <w:sz w:val="21"/>
      <w:szCs w:val="20"/>
    </w:rPr>
  </w:style>
  <w:style w:type="paragraph" w:customStyle="1" w:styleId="c1">
    <w:name w:val="c1"/>
    <w:basedOn w:val="Navaden"/>
    <w:rsid w:val="003B232A"/>
    <w:pPr>
      <w:widowControl w:val="0"/>
      <w:suppressAutoHyphens/>
      <w:spacing w:line="240" w:lineRule="atLeast"/>
      <w:jc w:val="center"/>
    </w:pPr>
    <w:rPr>
      <w:sz w:val="21"/>
      <w:szCs w:val="20"/>
    </w:rPr>
  </w:style>
  <w:style w:type="paragraph" w:customStyle="1" w:styleId="p7">
    <w:name w:val="p7"/>
    <w:basedOn w:val="Navaden"/>
    <w:rsid w:val="003B232A"/>
    <w:pPr>
      <w:widowControl w:val="0"/>
      <w:tabs>
        <w:tab w:val="left" w:pos="391"/>
      </w:tabs>
      <w:suppressAutoHyphens/>
      <w:spacing w:line="544" w:lineRule="atLeast"/>
      <w:ind w:left="1049"/>
    </w:pPr>
    <w:rPr>
      <w:sz w:val="21"/>
      <w:szCs w:val="20"/>
    </w:rPr>
  </w:style>
  <w:style w:type="paragraph" w:customStyle="1" w:styleId="t3">
    <w:name w:val="t3"/>
    <w:basedOn w:val="Navaden"/>
    <w:rsid w:val="003B232A"/>
    <w:pPr>
      <w:widowControl w:val="0"/>
      <w:suppressAutoHyphens/>
      <w:spacing w:line="549" w:lineRule="atLeast"/>
    </w:pPr>
    <w:rPr>
      <w:sz w:val="21"/>
      <w:szCs w:val="20"/>
    </w:rPr>
  </w:style>
  <w:style w:type="paragraph" w:customStyle="1" w:styleId="t4">
    <w:name w:val="t4"/>
    <w:basedOn w:val="Navaden"/>
    <w:rsid w:val="003B232A"/>
    <w:pPr>
      <w:widowControl w:val="0"/>
      <w:suppressAutoHyphens/>
      <w:spacing w:line="240" w:lineRule="atLeast"/>
    </w:pPr>
    <w:rPr>
      <w:sz w:val="21"/>
      <w:szCs w:val="20"/>
    </w:rPr>
  </w:style>
  <w:style w:type="paragraph" w:customStyle="1" w:styleId="t7">
    <w:name w:val="t7"/>
    <w:basedOn w:val="Navaden"/>
    <w:rsid w:val="003B232A"/>
    <w:pPr>
      <w:widowControl w:val="0"/>
      <w:suppressAutoHyphens/>
      <w:spacing w:line="240" w:lineRule="atLeast"/>
    </w:pPr>
    <w:rPr>
      <w:sz w:val="21"/>
      <w:szCs w:val="20"/>
    </w:rPr>
  </w:style>
  <w:style w:type="paragraph" w:customStyle="1" w:styleId="p8">
    <w:name w:val="p8"/>
    <w:basedOn w:val="Navaden"/>
    <w:rsid w:val="003B232A"/>
    <w:pPr>
      <w:widowControl w:val="0"/>
      <w:tabs>
        <w:tab w:val="left" w:pos="430"/>
      </w:tabs>
      <w:suppressAutoHyphens/>
      <w:spacing w:line="240" w:lineRule="atLeast"/>
      <w:ind w:left="1010"/>
    </w:pPr>
    <w:rPr>
      <w:sz w:val="21"/>
      <w:szCs w:val="20"/>
    </w:rPr>
  </w:style>
  <w:style w:type="paragraph" w:customStyle="1" w:styleId="t9">
    <w:name w:val="t9"/>
    <w:basedOn w:val="Navaden"/>
    <w:rsid w:val="003B232A"/>
    <w:pPr>
      <w:widowControl w:val="0"/>
      <w:suppressAutoHyphens/>
      <w:spacing w:line="240" w:lineRule="atLeast"/>
    </w:pPr>
    <w:rPr>
      <w:sz w:val="21"/>
      <w:szCs w:val="20"/>
    </w:rPr>
  </w:style>
  <w:style w:type="paragraph" w:customStyle="1" w:styleId="c4">
    <w:name w:val="c4"/>
    <w:basedOn w:val="Navaden"/>
    <w:rsid w:val="003B232A"/>
    <w:pPr>
      <w:widowControl w:val="0"/>
      <w:suppressAutoHyphens/>
      <w:spacing w:line="240" w:lineRule="atLeast"/>
      <w:jc w:val="center"/>
    </w:pPr>
    <w:rPr>
      <w:sz w:val="21"/>
      <w:szCs w:val="20"/>
    </w:rPr>
  </w:style>
  <w:style w:type="paragraph" w:customStyle="1" w:styleId="t5">
    <w:name w:val="t5"/>
    <w:basedOn w:val="Navaden"/>
    <w:rsid w:val="003B232A"/>
    <w:pPr>
      <w:widowControl w:val="0"/>
      <w:suppressAutoHyphens/>
      <w:spacing w:line="240" w:lineRule="atLeast"/>
    </w:pPr>
    <w:rPr>
      <w:sz w:val="21"/>
      <w:szCs w:val="20"/>
    </w:rPr>
  </w:style>
  <w:style w:type="paragraph" w:customStyle="1" w:styleId="c6">
    <w:name w:val="c6"/>
    <w:basedOn w:val="Navaden"/>
    <w:rsid w:val="003B232A"/>
    <w:pPr>
      <w:widowControl w:val="0"/>
      <w:suppressAutoHyphens/>
      <w:spacing w:line="240" w:lineRule="atLeast"/>
      <w:jc w:val="center"/>
    </w:pPr>
    <w:rPr>
      <w:sz w:val="21"/>
      <w:szCs w:val="20"/>
    </w:rPr>
  </w:style>
  <w:style w:type="paragraph" w:customStyle="1" w:styleId="c7">
    <w:name w:val="c7"/>
    <w:basedOn w:val="Navaden"/>
    <w:rsid w:val="003B232A"/>
    <w:pPr>
      <w:widowControl w:val="0"/>
      <w:suppressAutoHyphens/>
      <w:spacing w:line="240" w:lineRule="atLeast"/>
      <w:jc w:val="center"/>
    </w:pPr>
    <w:rPr>
      <w:sz w:val="21"/>
      <w:szCs w:val="20"/>
    </w:rPr>
  </w:style>
  <w:style w:type="paragraph" w:customStyle="1" w:styleId="t8">
    <w:name w:val="t8"/>
    <w:basedOn w:val="Navaden"/>
    <w:rsid w:val="003B232A"/>
    <w:pPr>
      <w:widowControl w:val="0"/>
      <w:suppressAutoHyphens/>
      <w:spacing w:line="240" w:lineRule="atLeast"/>
    </w:pPr>
    <w:rPr>
      <w:sz w:val="21"/>
      <w:szCs w:val="20"/>
    </w:rPr>
  </w:style>
  <w:style w:type="paragraph" w:customStyle="1" w:styleId="p9">
    <w:name w:val="p9"/>
    <w:basedOn w:val="Navaden"/>
    <w:rsid w:val="003B232A"/>
    <w:pPr>
      <w:widowControl w:val="0"/>
      <w:tabs>
        <w:tab w:val="left" w:pos="7914"/>
      </w:tabs>
      <w:suppressAutoHyphens/>
      <w:spacing w:line="240" w:lineRule="atLeast"/>
      <w:ind w:left="6474"/>
    </w:pPr>
    <w:rPr>
      <w:sz w:val="21"/>
      <w:szCs w:val="20"/>
    </w:rPr>
  </w:style>
  <w:style w:type="paragraph" w:customStyle="1" w:styleId="t1">
    <w:name w:val="t1"/>
    <w:basedOn w:val="Navaden"/>
    <w:rsid w:val="003B232A"/>
    <w:pPr>
      <w:widowControl w:val="0"/>
      <w:suppressAutoHyphens/>
      <w:spacing w:line="240" w:lineRule="atLeast"/>
    </w:pPr>
    <w:rPr>
      <w:sz w:val="21"/>
      <w:szCs w:val="20"/>
    </w:rPr>
  </w:style>
  <w:style w:type="paragraph" w:customStyle="1" w:styleId="c5">
    <w:name w:val="c5"/>
    <w:basedOn w:val="Navaden"/>
    <w:rsid w:val="003B232A"/>
    <w:pPr>
      <w:widowControl w:val="0"/>
      <w:suppressAutoHyphens/>
      <w:spacing w:line="240" w:lineRule="atLeast"/>
      <w:jc w:val="center"/>
    </w:pPr>
    <w:rPr>
      <w:sz w:val="21"/>
      <w:szCs w:val="20"/>
    </w:rPr>
  </w:style>
  <w:style w:type="paragraph" w:customStyle="1" w:styleId="p10">
    <w:name w:val="p10"/>
    <w:basedOn w:val="Navaden"/>
    <w:rsid w:val="003B232A"/>
    <w:pPr>
      <w:widowControl w:val="0"/>
      <w:tabs>
        <w:tab w:val="left" w:pos="204"/>
      </w:tabs>
      <w:suppressAutoHyphens/>
      <w:spacing w:line="240" w:lineRule="atLeast"/>
    </w:pPr>
    <w:rPr>
      <w:sz w:val="21"/>
      <w:szCs w:val="20"/>
    </w:rPr>
  </w:style>
  <w:style w:type="paragraph" w:customStyle="1" w:styleId="t2">
    <w:name w:val="t2"/>
    <w:basedOn w:val="Navaden"/>
    <w:rsid w:val="003B232A"/>
    <w:pPr>
      <w:widowControl w:val="0"/>
      <w:suppressAutoHyphens/>
      <w:spacing w:line="240" w:lineRule="atLeast"/>
    </w:pPr>
    <w:rPr>
      <w:sz w:val="21"/>
      <w:szCs w:val="20"/>
    </w:rPr>
  </w:style>
  <w:style w:type="paragraph" w:customStyle="1" w:styleId="t6">
    <w:name w:val="t6"/>
    <w:basedOn w:val="Navaden"/>
    <w:rsid w:val="003B232A"/>
    <w:pPr>
      <w:widowControl w:val="0"/>
      <w:suppressAutoHyphens/>
      <w:spacing w:line="549" w:lineRule="atLeast"/>
    </w:pPr>
    <w:rPr>
      <w:sz w:val="21"/>
      <w:szCs w:val="20"/>
    </w:rPr>
  </w:style>
  <w:style w:type="paragraph" w:customStyle="1" w:styleId="c9">
    <w:name w:val="c9"/>
    <w:basedOn w:val="Navaden"/>
    <w:rsid w:val="003B232A"/>
    <w:pPr>
      <w:widowControl w:val="0"/>
      <w:suppressAutoHyphens/>
      <w:spacing w:line="240" w:lineRule="atLeast"/>
      <w:jc w:val="center"/>
    </w:pPr>
    <w:rPr>
      <w:sz w:val="21"/>
      <w:szCs w:val="20"/>
    </w:rPr>
  </w:style>
  <w:style w:type="paragraph" w:customStyle="1" w:styleId="c8">
    <w:name w:val="c8"/>
    <w:basedOn w:val="Navaden"/>
    <w:rsid w:val="003B232A"/>
    <w:pPr>
      <w:widowControl w:val="0"/>
      <w:suppressAutoHyphens/>
      <w:spacing w:line="240" w:lineRule="atLeast"/>
      <w:jc w:val="center"/>
    </w:pPr>
    <w:rPr>
      <w:sz w:val="21"/>
      <w:szCs w:val="20"/>
    </w:rPr>
  </w:style>
  <w:style w:type="paragraph" w:customStyle="1" w:styleId="t10">
    <w:name w:val="t10"/>
    <w:basedOn w:val="Navaden"/>
    <w:rsid w:val="003B232A"/>
    <w:pPr>
      <w:widowControl w:val="0"/>
      <w:suppressAutoHyphens/>
      <w:spacing w:line="240" w:lineRule="atLeast"/>
    </w:pPr>
    <w:rPr>
      <w:sz w:val="21"/>
      <w:szCs w:val="20"/>
    </w:rPr>
  </w:style>
  <w:style w:type="paragraph" w:customStyle="1" w:styleId="p11">
    <w:name w:val="p11"/>
    <w:basedOn w:val="Navaden"/>
    <w:rsid w:val="003B232A"/>
    <w:pPr>
      <w:widowControl w:val="0"/>
      <w:suppressAutoHyphens/>
      <w:spacing w:line="240" w:lineRule="atLeast"/>
      <w:ind w:left="1151" w:hanging="289"/>
    </w:pPr>
    <w:rPr>
      <w:sz w:val="21"/>
      <w:szCs w:val="20"/>
    </w:rPr>
  </w:style>
  <w:style w:type="paragraph" w:customStyle="1" w:styleId="c12">
    <w:name w:val="c12"/>
    <w:basedOn w:val="Navaden"/>
    <w:rsid w:val="003B232A"/>
    <w:pPr>
      <w:widowControl w:val="0"/>
      <w:suppressAutoHyphens/>
      <w:spacing w:line="240" w:lineRule="atLeast"/>
      <w:jc w:val="center"/>
    </w:pPr>
    <w:rPr>
      <w:sz w:val="21"/>
      <w:szCs w:val="20"/>
    </w:rPr>
  </w:style>
  <w:style w:type="paragraph" w:customStyle="1" w:styleId="GLAVA0">
    <w:name w:val="GLAVA"/>
    <w:basedOn w:val="Naslov3"/>
    <w:rsid w:val="003B232A"/>
    <w:pPr>
      <w:widowControl/>
      <w:suppressAutoHyphens/>
      <w:spacing w:before="0" w:after="0"/>
      <w:jc w:val="center"/>
    </w:pPr>
    <w:rPr>
      <w:rFonts w:ascii="Arial Narrow" w:hAnsi="Arial Narrow"/>
      <w:bCs w:val="0"/>
      <w:sz w:val="28"/>
      <w:szCs w:val="20"/>
    </w:rPr>
  </w:style>
  <w:style w:type="paragraph" w:customStyle="1" w:styleId="Vsebinatabele">
    <w:name w:val="Vsebina tabele"/>
    <w:basedOn w:val="Navaden"/>
    <w:rsid w:val="003B232A"/>
    <w:pPr>
      <w:suppressLineNumbers/>
      <w:suppressAutoHyphens/>
      <w:jc w:val="both"/>
    </w:pPr>
    <w:rPr>
      <w:sz w:val="21"/>
      <w:szCs w:val="20"/>
    </w:rPr>
  </w:style>
  <w:style w:type="paragraph" w:customStyle="1" w:styleId="Naslovtabele">
    <w:name w:val="Naslov tabele"/>
    <w:basedOn w:val="Vsebinatabele"/>
    <w:rsid w:val="003B232A"/>
    <w:pPr>
      <w:jc w:val="center"/>
    </w:pPr>
    <w:rPr>
      <w:b/>
      <w:bCs/>
    </w:rPr>
  </w:style>
  <w:style w:type="paragraph" w:customStyle="1" w:styleId="Vsebinaokvira">
    <w:name w:val="Vsebina okvira"/>
    <w:basedOn w:val="Telobesedila"/>
    <w:rsid w:val="003B232A"/>
    <w:pPr>
      <w:widowControl/>
      <w:suppressAutoHyphens/>
      <w:spacing w:after="0"/>
    </w:pPr>
    <w:rPr>
      <w:rFonts w:ascii="Arial" w:hAnsi="Arial"/>
      <w:sz w:val="22"/>
    </w:rPr>
  </w:style>
  <w:style w:type="paragraph" w:customStyle="1" w:styleId="Tabela">
    <w:name w:val="Tabela"/>
    <w:basedOn w:val="Napis"/>
    <w:rsid w:val="003B232A"/>
    <w:pPr>
      <w:numPr>
        <w:numId w:val="2"/>
      </w:numPr>
      <w:tabs>
        <w:tab w:val="left" w:pos="284"/>
      </w:tabs>
      <w:suppressAutoHyphens/>
      <w:spacing w:before="0" w:after="0"/>
      <w:ind w:left="-1440"/>
    </w:pPr>
    <w:rPr>
      <w:rFonts w:ascii="Arial" w:hAnsi="Arial"/>
      <w:sz w:val="21"/>
    </w:rPr>
  </w:style>
  <w:style w:type="paragraph" w:styleId="Kazalovirov-naslov">
    <w:name w:val="toa heading"/>
    <w:basedOn w:val="Naslov"/>
    <w:rsid w:val="003B232A"/>
    <w:pPr>
      <w:keepNext/>
      <w:suppressLineNumbers/>
      <w:suppressAutoHyphens/>
      <w:spacing w:before="240" w:after="120"/>
      <w:jc w:val="both"/>
    </w:pPr>
    <w:rPr>
      <w:rFonts w:ascii="Arial" w:eastAsia="Lucida Sans Unicode" w:hAnsi="Arial" w:cs="Tahoma"/>
      <w:bCs/>
      <w:sz w:val="32"/>
      <w:szCs w:val="32"/>
    </w:rPr>
  </w:style>
  <w:style w:type="paragraph" w:customStyle="1" w:styleId="Naslov100">
    <w:name w:val="Naslov 10"/>
    <w:basedOn w:val="Naslov"/>
    <w:next w:val="Telobesedila"/>
    <w:rsid w:val="003B232A"/>
    <w:pPr>
      <w:keepNext/>
      <w:suppressAutoHyphens/>
      <w:spacing w:before="240" w:after="120"/>
      <w:ind w:left="6828" w:hanging="180"/>
      <w:jc w:val="both"/>
      <w:outlineLvl w:val="8"/>
    </w:pPr>
    <w:rPr>
      <w:rFonts w:ascii="Arial" w:eastAsia="Lucida Sans Unicode" w:hAnsi="Arial" w:cs="Tahoma"/>
      <w:bCs/>
      <w:sz w:val="21"/>
      <w:szCs w:val="21"/>
    </w:rPr>
  </w:style>
  <w:style w:type="paragraph" w:customStyle="1" w:styleId="Tabela1">
    <w:name w:val="Tabela 1"/>
    <w:basedOn w:val="Navaden"/>
    <w:rsid w:val="003B232A"/>
    <w:pPr>
      <w:suppressAutoHyphens/>
      <w:spacing w:before="60" w:after="60"/>
      <w:jc w:val="center"/>
    </w:pPr>
    <w:rPr>
      <w:rFonts w:ascii="Times New Roman" w:hAnsi="Times New Roman"/>
      <w:sz w:val="21"/>
    </w:rPr>
  </w:style>
  <w:style w:type="paragraph" w:customStyle="1" w:styleId="Citati">
    <w:name w:val="Citati"/>
    <w:basedOn w:val="Navaden"/>
    <w:rsid w:val="003B232A"/>
    <w:pPr>
      <w:suppressAutoHyphens/>
      <w:spacing w:after="283"/>
      <w:ind w:left="567" w:right="567"/>
      <w:jc w:val="both"/>
    </w:pPr>
    <w:rPr>
      <w:sz w:val="21"/>
      <w:szCs w:val="20"/>
    </w:rPr>
  </w:style>
  <w:style w:type="character" w:customStyle="1" w:styleId="Pripombasklic1">
    <w:name w:val="Pripomba – sklic1"/>
    <w:rsid w:val="00E97367"/>
    <w:rPr>
      <w:sz w:val="16"/>
      <w:szCs w:val="16"/>
    </w:rPr>
  </w:style>
  <w:style w:type="paragraph" w:customStyle="1" w:styleId="Pripombabesedilo1">
    <w:name w:val="Pripomba – besedilo1"/>
    <w:basedOn w:val="Navaden"/>
    <w:link w:val="PripombabesediloZnak"/>
    <w:rsid w:val="00E97367"/>
    <w:rPr>
      <w:sz w:val="20"/>
      <w:szCs w:val="20"/>
    </w:rPr>
  </w:style>
  <w:style w:type="character" w:customStyle="1" w:styleId="PripombabesediloZnak">
    <w:name w:val="Pripomba – besedilo Znak"/>
    <w:link w:val="Pripombabesedilo1"/>
    <w:rsid w:val="00E97367"/>
    <w:rPr>
      <w:rFonts w:ascii="Arial" w:hAnsi="Arial"/>
    </w:rPr>
  </w:style>
  <w:style w:type="paragraph" w:customStyle="1" w:styleId="Zadevapripombe1">
    <w:name w:val="Zadeva pripombe1"/>
    <w:basedOn w:val="Pripombabesedilo1"/>
    <w:next w:val="Pripombabesedilo1"/>
    <w:link w:val="ZadevapripombeZnak"/>
    <w:rsid w:val="00E97367"/>
    <w:rPr>
      <w:b/>
      <w:bCs/>
    </w:rPr>
  </w:style>
  <w:style w:type="character" w:customStyle="1" w:styleId="ZadevapripombeZnak">
    <w:name w:val="Zadeva pripombe Znak"/>
    <w:link w:val="Zadevapripombe1"/>
    <w:rsid w:val="00E97367"/>
    <w:rPr>
      <w:rFonts w:ascii="Arial" w:hAnsi="Arial"/>
      <w:b/>
      <w:bCs/>
    </w:rPr>
  </w:style>
  <w:style w:type="paragraph" w:customStyle="1" w:styleId="Telobesedila32">
    <w:name w:val="Telo besedila 32"/>
    <w:basedOn w:val="Navaden"/>
    <w:rsid w:val="00685381"/>
    <w:pPr>
      <w:jc w:val="both"/>
    </w:pPr>
    <w:rPr>
      <w:b/>
      <w:sz w:val="36"/>
      <w:szCs w:val="20"/>
      <w:lang w:val="en-US"/>
    </w:rPr>
  </w:style>
  <w:style w:type="paragraph" w:customStyle="1" w:styleId="Telobesedila-zamik21">
    <w:name w:val="Telo besedila - zamik 21"/>
    <w:basedOn w:val="Navaden"/>
    <w:rsid w:val="00685381"/>
    <w:pPr>
      <w:ind w:left="360"/>
      <w:jc w:val="both"/>
    </w:pPr>
    <w:rPr>
      <w:i/>
      <w:sz w:val="22"/>
      <w:szCs w:val="20"/>
      <w:lang w:val="en-US"/>
    </w:rPr>
  </w:style>
  <w:style w:type="paragraph" w:customStyle="1" w:styleId="Zgradbadokumenta2">
    <w:name w:val="Zgradba dokumenta2"/>
    <w:basedOn w:val="Navaden"/>
    <w:rsid w:val="00685381"/>
    <w:pPr>
      <w:shd w:val="clear" w:color="auto" w:fill="000080"/>
    </w:pPr>
    <w:rPr>
      <w:rFonts w:ascii="Tahoma" w:hAnsi="Tahoma"/>
      <w:sz w:val="20"/>
      <w:szCs w:val="20"/>
      <w:lang w:val="en-US"/>
    </w:rPr>
  </w:style>
  <w:style w:type="paragraph" w:styleId="Oznaenseznam4">
    <w:name w:val="List Bullet 4"/>
    <w:basedOn w:val="Navaden"/>
    <w:autoRedefine/>
    <w:rsid w:val="00685381"/>
    <w:pPr>
      <w:numPr>
        <w:numId w:val="3"/>
      </w:numPr>
    </w:pPr>
    <w:rPr>
      <w:rFonts w:ascii="Times New Roman" w:hAnsi="Times New Roman"/>
      <w:sz w:val="28"/>
      <w:szCs w:val="20"/>
    </w:rPr>
  </w:style>
  <w:style w:type="paragraph" w:styleId="Telobesedila-zamik2">
    <w:name w:val="Body Text Indent 2"/>
    <w:basedOn w:val="Navaden"/>
    <w:link w:val="Telobesedila-zamik2Znak"/>
    <w:rsid w:val="00685381"/>
    <w:pPr>
      <w:ind w:left="360"/>
      <w:jc w:val="both"/>
    </w:pPr>
    <w:rPr>
      <w:rFonts w:ascii="Times New Roman" w:hAnsi="Times New Roman"/>
      <w:szCs w:val="20"/>
    </w:rPr>
  </w:style>
  <w:style w:type="character" w:customStyle="1" w:styleId="Telobesedila-zamik2Znak">
    <w:name w:val="Telo besedila - zamik 2 Znak"/>
    <w:link w:val="Telobesedila-zamik2"/>
    <w:rsid w:val="00685381"/>
    <w:rPr>
      <w:sz w:val="24"/>
    </w:rPr>
  </w:style>
  <w:style w:type="character" w:customStyle="1" w:styleId="ZnakZnak10">
    <w:name w:val="Znak Znak10"/>
    <w:locked/>
    <w:rsid w:val="00685381"/>
    <w:rPr>
      <w:sz w:val="24"/>
      <w:szCs w:val="24"/>
    </w:rPr>
  </w:style>
  <w:style w:type="paragraph" w:customStyle="1" w:styleId="Znak1">
    <w:name w:val="Znak1"/>
    <w:basedOn w:val="Navaden"/>
    <w:rsid w:val="00685381"/>
    <w:pPr>
      <w:widowControl w:val="0"/>
      <w:spacing w:after="160" w:line="240" w:lineRule="exact"/>
    </w:pPr>
    <w:rPr>
      <w:rFonts w:ascii="Tahoma" w:hAnsi="Tahoma"/>
      <w:sz w:val="20"/>
      <w:szCs w:val="20"/>
      <w:lang w:val="en-US" w:eastAsia="en-US"/>
    </w:rPr>
  </w:style>
  <w:style w:type="paragraph" w:customStyle="1" w:styleId="kazalo1">
    <w:name w:val="kazalo 1"/>
    <w:rsid w:val="00685381"/>
    <w:pPr>
      <w:numPr>
        <w:numId w:val="6"/>
      </w:numPr>
      <w:jc w:val="both"/>
    </w:pPr>
    <w:rPr>
      <w:b/>
      <w:sz w:val="24"/>
      <w:szCs w:val="24"/>
    </w:rPr>
  </w:style>
  <w:style w:type="paragraph" w:customStyle="1" w:styleId="kazalo2">
    <w:name w:val="kazalo 2"/>
    <w:rsid w:val="00685381"/>
    <w:pPr>
      <w:numPr>
        <w:ilvl w:val="1"/>
        <w:numId w:val="6"/>
      </w:numPr>
      <w:jc w:val="both"/>
    </w:pPr>
    <w:rPr>
      <w:b/>
      <w:sz w:val="24"/>
      <w:szCs w:val="24"/>
    </w:rPr>
  </w:style>
  <w:style w:type="paragraph" w:customStyle="1" w:styleId="kazalo3">
    <w:name w:val="kazalo 3"/>
    <w:rsid w:val="00685381"/>
    <w:pPr>
      <w:numPr>
        <w:ilvl w:val="2"/>
        <w:numId w:val="6"/>
      </w:numPr>
      <w:jc w:val="both"/>
    </w:pPr>
    <w:rPr>
      <w:b/>
      <w:sz w:val="24"/>
      <w:szCs w:val="24"/>
    </w:rPr>
  </w:style>
  <w:style w:type="paragraph" w:styleId="NaslovTOC">
    <w:name w:val="TOC Heading"/>
    <w:basedOn w:val="Naslov1"/>
    <w:next w:val="Navaden"/>
    <w:uiPriority w:val="39"/>
    <w:semiHidden/>
    <w:unhideWhenUsed/>
    <w:qFormat/>
    <w:rsid w:val="00CD6673"/>
    <w:pPr>
      <w:keepLines/>
      <w:widowControl/>
      <w:spacing w:before="480" w:after="0"/>
      <w:jc w:val="left"/>
      <w:outlineLvl w:val="9"/>
    </w:pPr>
    <w:rPr>
      <w:rFonts w:asciiTheme="majorHAnsi" w:eastAsiaTheme="majorEastAsia" w:hAnsiTheme="majorHAnsi" w:cstheme="majorBidi"/>
      <w:color w:val="365F91" w:themeColor="accent1" w:themeShade="BF"/>
      <w:sz w:val="28"/>
      <w:szCs w:val="28"/>
      <w:lang w:eastAsia="en-US"/>
    </w:rPr>
  </w:style>
  <w:style w:type="paragraph" w:customStyle="1" w:styleId="Telobesedila23">
    <w:name w:val="Telo besedila 23"/>
    <w:basedOn w:val="Navaden"/>
    <w:rsid w:val="00541C2E"/>
    <w:pPr>
      <w:ind w:left="360"/>
      <w:jc w:val="both"/>
    </w:pPr>
    <w:rPr>
      <w:sz w:val="22"/>
      <w:szCs w:val="20"/>
      <w:lang w:val="en-US"/>
    </w:rPr>
  </w:style>
  <w:style w:type="character" w:styleId="Pripombasklic">
    <w:name w:val="annotation reference"/>
    <w:basedOn w:val="Privzetapisavaodstavka"/>
    <w:rsid w:val="008760EC"/>
    <w:rPr>
      <w:sz w:val="16"/>
      <w:szCs w:val="16"/>
    </w:rPr>
  </w:style>
  <w:style w:type="paragraph" w:styleId="Pripombabesedilo">
    <w:name w:val="annotation text"/>
    <w:basedOn w:val="Navaden"/>
    <w:link w:val="PripombabesediloZnak1"/>
    <w:rsid w:val="008760EC"/>
    <w:rPr>
      <w:sz w:val="20"/>
      <w:szCs w:val="20"/>
    </w:rPr>
  </w:style>
  <w:style w:type="character" w:customStyle="1" w:styleId="PripombabesediloZnak1">
    <w:name w:val="Pripomba – besedilo Znak1"/>
    <w:basedOn w:val="Privzetapisavaodstavka"/>
    <w:link w:val="Pripombabesedilo"/>
    <w:rsid w:val="008760EC"/>
    <w:rPr>
      <w:rFonts w:ascii="Arial" w:hAnsi="Arial"/>
    </w:rPr>
  </w:style>
  <w:style w:type="paragraph" w:styleId="Zadevapripombe">
    <w:name w:val="annotation subject"/>
    <w:basedOn w:val="Pripombabesedilo"/>
    <w:next w:val="Pripombabesedilo"/>
    <w:link w:val="ZadevapripombeZnak1"/>
    <w:rsid w:val="008760EC"/>
    <w:rPr>
      <w:b/>
      <w:bCs/>
    </w:rPr>
  </w:style>
  <w:style w:type="character" w:customStyle="1" w:styleId="ZadevapripombeZnak1">
    <w:name w:val="Zadeva pripombe Znak1"/>
    <w:basedOn w:val="PripombabesediloZnak1"/>
    <w:link w:val="Zadevapripombe"/>
    <w:rsid w:val="008760EC"/>
    <w:rPr>
      <w:rFonts w:ascii="Arial" w:hAnsi="Arial"/>
      <w:b/>
      <w:bCs/>
    </w:rPr>
  </w:style>
  <w:style w:type="paragraph" w:styleId="Revizija">
    <w:name w:val="Revision"/>
    <w:hidden/>
    <w:uiPriority w:val="99"/>
    <w:semiHidden/>
    <w:rsid w:val="00B676A5"/>
    <w:rPr>
      <w:rFonts w:ascii="Arial" w:hAnsi="Arial"/>
      <w:sz w:val="24"/>
      <w:szCs w:val="24"/>
    </w:rPr>
  </w:style>
  <w:style w:type="character" w:customStyle="1" w:styleId="WW8Num7z0">
    <w:name w:val="WW8Num7z0"/>
    <w:rsid w:val="00C2011B"/>
    <w:rPr>
      <w:rFonts w:ascii="Times New Roman" w:eastAsia="Times New Roman" w:hAnsi="Times New Roman" w:cs="Times New Roman"/>
    </w:rPr>
  </w:style>
  <w:style w:type="character" w:customStyle="1" w:styleId="Privzetapisavaodstavka2">
    <w:name w:val="Privzeta pisava odstavka2"/>
    <w:rsid w:val="00C2011B"/>
  </w:style>
  <w:style w:type="character" w:customStyle="1" w:styleId="WW8Num7z2">
    <w:name w:val="WW8Num7z2"/>
    <w:rsid w:val="00C2011B"/>
    <w:rPr>
      <w:rFonts w:ascii="Wingdings" w:hAnsi="Wingdings" w:cs="Wingdings"/>
    </w:rPr>
  </w:style>
  <w:style w:type="character" w:customStyle="1" w:styleId="WW8Num1z2">
    <w:name w:val="WW8Num1z2"/>
    <w:rsid w:val="00C2011B"/>
    <w:rPr>
      <w:rFonts w:ascii="Wingdings" w:hAnsi="Wingdings" w:cs="Wingdings"/>
    </w:rPr>
  </w:style>
  <w:style w:type="character" w:customStyle="1" w:styleId="WW8Num8z1">
    <w:name w:val="WW8Num8z1"/>
    <w:rsid w:val="00C2011B"/>
    <w:rPr>
      <w:rFonts w:ascii="Courier New" w:hAnsi="Courier New" w:cs="Courier New"/>
    </w:rPr>
  </w:style>
  <w:style w:type="character" w:customStyle="1" w:styleId="WW8Num9z2">
    <w:name w:val="WW8Num9z2"/>
    <w:rsid w:val="00C2011B"/>
    <w:rPr>
      <w:rFonts w:ascii="Wingdings" w:hAnsi="Wingdings" w:cs="Wingdings"/>
    </w:rPr>
  </w:style>
  <w:style w:type="character" w:customStyle="1" w:styleId="WW8Num9z1">
    <w:name w:val="WW8Num9z1"/>
    <w:rsid w:val="00C2011B"/>
    <w:rPr>
      <w:rFonts w:ascii="Courier New" w:hAnsi="Courier New" w:cs="Courier New"/>
    </w:rPr>
  </w:style>
  <w:style w:type="character" w:customStyle="1" w:styleId="WW8Num1z0">
    <w:name w:val="WW8Num1z0"/>
    <w:rsid w:val="00C2011B"/>
    <w:rPr>
      <w:rFonts w:ascii="Symbol" w:hAnsi="Symbol" w:cs="Symbol"/>
    </w:rPr>
  </w:style>
  <w:style w:type="character" w:customStyle="1" w:styleId="WW8Num8z2">
    <w:name w:val="WW8Num8z2"/>
    <w:rsid w:val="00C2011B"/>
    <w:rPr>
      <w:rFonts w:ascii="Wingdings" w:hAnsi="Wingdings" w:cs="Wingdings"/>
    </w:rPr>
  </w:style>
  <w:style w:type="character" w:customStyle="1" w:styleId="WW8Num7z3">
    <w:name w:val="WW8Num7z3"/>
    <w:rsid w:val="00C2011B"/>
    <w:rPr>
      <w:rFonts w:ascii="Symbol" w:hAnsi="Symbol" w:cs="Symbol"/>
    </w:rPr>
  </w:style>
  <w:style w:type="character" w:customStyle="1" w:styleId="WW8Num1z1">
    <w:name w:val="WW8Num1z1"/>
    <w:rsid w:val="00C2011B"/>
    <w:rPr>
      <w:rFonts w:ascii="Courier New" w:hAnsi="Courier New" w:cs="Courier New"/>
    </w:rPr>
  </w:style>
  <w:style w:type="character" w:customStyle="1" w:styleId="WW8Num7z1">
    <w:name w:val="WW8Num7z1"/>
    <w:rsid w:val="00C2011B"/>
    <w:rPr>
      <w:rFonts w:ascii="Courier New" w:hAnsi="Courier New" w:cs="Courier New"/>
    </w:rPr>
  </w:style>
  <w:style w:type="paragraph" w:customStyle="1" w:styleId="Napis1">
    <w:name w:val="Napis1"/>
    <w:basedOn w:val="Navaden"/>
    <w:rsid w:val="00C2011B"/>
    <w:pPr>
      <w:suppressLineNumbers/>
      <w:suppressAutoHyphens/>
      <w:spacing w:before="120" w:after="120"/>
    </w:pPr>
    <w:rPr>
      <w:rFonts w:ascii="Times New Roman" w:hAnsi="Times New Roman" w:cs="Mangal"/>
      <w:i/>
      <w:iCs/>
      <w:lang w:eastAsia="zh-CN"/>
    </w:rPr>
  </w:style>
  <w:style w:type="character" w:customStyle="1" w:styleId="TEKOEBESEDILOZnak">
    <w:name w:val="• TEKOČE BESEDILO Znak"/>
    <w:basedOn w:val="Privzetapisavaodstavka"/>
    <w:link w:val="TEKOEBESEDILO"/>
    <w:locked/>
    <w:rsid w:val="00666E09"/>
    <w:rPr>
      <w:rFonts w:ascii="Arial" w:hAnsi="Arial" w:cs="Arial"/>
      <w:color w:val="000000"/>
      <w:szCs w:val="24"/>
    </w:rPr>
  </w:style>
  <w:style w:type="paragraph" w:customStyle="1" w:styleId="TEKOEBESEDILO">
    <w:name w:val="• TEKOČE BESEDILO"/>
    <w:basedOn w:val="Navaden"/>
    <w:link w:val="TEKOEBESEDILOZnak"/>
    <w:rsid w:val="00666E09"/>
    <w:pPr>
      <w:jc w:val="both"/>
    </w:pPr>
    <w:rPr>
      <w:rFonts w:cs="Arial"/>
      <w:color w:val="000000"/>
      <w:sz w:val="20"/>
    </w:rPr>
  </w:style>
  <w:style w:type="table" w:styleId="Tabelamrea">
    <w:name w:val="Table Grid"/>
    <w:basedOn w:val="Navadnatabela"/>
    <w:uiPriority w:val="59"/>
    <w:rsid w:val="00666E09"/>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oblikovano">
    <w:name w:val="HTML Preformatted"/>
    <w:basedOn w:val="Navaden"/>
    <w:link w:val="HTML-oblikovanoZnak"/>
    <w:uiPriority w:val="99"/>
    <w:unhideWhenUsed/>
    <w:rsid w:val="00506A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heme="minorHAnsi" w:hAnsi="Courier New" w:cs="Courier New"/>
      <w:color w:val="000000"/>
      <w:sz w:val="20"/>
      <w:szCs w:val="20"/>
    </w:rPr>
  </w:style>
  <w:style w:type="character" w:customStyle="1" w:styleId="HTML-oblikovanoZnak">
    <w:name w:val="HTML-oblikovano Znak"/>
    <w:basedOn w:val="Privzetapisavaodstavka"/>
    <w:link w:val="HTML-oblikovano"/>
    <w:uiPriority w:val="99"/>
    <w:rsid w:val="00506ADB"/>
    <w:rPr>
      <w:rFonts w:ascii="Courier New" w:eastAsiaTheme="minorHAnsi" w:hAnsi="Courier New" w:cs="Courier New"/>
      <w:color w:val="000000"/>
    </w:rPr>
  </w:style>
  <w:style w:type="paragraph" w:customStyle="1" w:styleId="Telobesedila24">
    <w:name w:val="Telo besedila 24"/>
    <w:basedOn w:val="Navaden"/>
    <w:rsid w:val="00934BC6"/>
    <w:pPr>
      <w:ind w:left="360"/>
      <w:jc w:val="both"/>
    </w:pPr>
    <w:rPr>
      <w:sz w:val="22"/>
      <w:szCs w:val="20"/>
      <w:lang w:val="en-US"/>
    </w:rPr>
  </w:style>
  <w:style w:type="paragraph" w:customStyle="1" w:styleId="Telobesedila25">
    <w:name w:val="Telo besedila 25"/>
    <w:basedOn w:val="Navaden"/>
    <w:rsid w:val="00E94856"/>
    <w:pPr>
      <w:ind w:left="360"/>
      <w:jc w:val="both"/>
    </w:pPr>
    <w:rPr>
      <w:sz w:val="22"/>
      <w:szCs w:val="20"/>
      <w:lang w:val="en-US"/>
    </w:rPr>
  </w:style>
  <w:style w:type="character" w:customStyle="1" w:styleId="OdstavekseznamaZnak">
    <w:name w:val="Odstavek seznama Znak"/>
    <w:basedOn w:val="Privzetapisavaodstavka"/>
    <w:link w:val="Odstavekseznama"/>
    <w:uiPriority w:val="34"/>
    <w:rsid w:val="00841513"/>
    <w:rPr>
      <w:rFonts w:ascii="Arial" w:hAnsi="Arial"/>
      <w:sz w:val="24"/>
      <w:szCs w:val="24"/>
    </w:rPr>
  </w:style>
  <w:style w:type="paragraph" w:customStyle="1" w:styleId="PGNavaden">
    <w:name w:val="PG Navaden"/>
    <w:basedOn w:val="Navaden"/>
    <w:rsid w:val="00DF0D5F"/>
    <w:pPr>
      <w:jc w:val="both"/>
    </w:pPr>
    <w:rPr>
      <w:rFonts w:ascii="DINCE-Regular" w:hAnsi="DINCE-Regular"/>
      <w:sz w:val="22"/>
      <w:szCs w:val="20"/>
    </w:rPr>
  </w:style>
  <w:style w:type="table" w:customStyle="1" w:styleId="NormalTablePHPDOCX">
    <w:name w:val="Normal Table PHPDOCX"/>
    <w:uiPriority w:val="99"/>
    <w:semiHidden/>
    <w:unhideWhenUsed/>
    <w:qFormat/>
    <w:rsid w:val="00C04389"/>
    <w:rPr>
      <w:rFonts w:ascii="Calibri" w:eastAsia="Calibri" w:hAnsi="Calibri"/>
      <w:sz w:val="22"/>
      <w:szCs w:val="22"/>
      <w:lang w:eastAsia="en-US"/>
    </w:rPr>
    <w:tblPr>
      <w:tblInd w:w="0" w:type="dxa"/>
      <w:tblCellMar>
        <w:top w:w="0" w:type="dxa"/>
        <w:left w:w="108" w:type="dxa"/>
        <w:bottom w:w="0" w:type="dxa"/>
        <w:right w:w="108" w:type="dxa"/>
      </w:tblCellMar>
    </w:tblPr>
  </w:style>
  <w:style w:type="table" w:customStyle="1" w:styleId="NormalTablePHPDOCX1">
    <w:name w:val="Normal Table PHPDOCX1"/>
    <w:uiPriority w:val="99"/>
    <w:semiHidden/>
    <w:unhideWhenUsed/>
    <w:qFormat/>
    <w:rsid w:val="00C04389"/>
    <w:rPr>
      <w:rFonts w:ascii="Calibri" w:eastAsia="Calibri" w:hAnsi="Calibri"/>
      <w:sz w:val="22"/>
      <w:szCs w:val="22"/>
      <w:lang w:eastAsia="en-US"/>
    </w:rPr>
    <w:tblPr>
      <w:tblInd w:w="0" w:type="dxa"/>
      <w:tblCellMar>
        <w:top w:w="0" w:type="dxa"/>
        <w:left w:w="108" w:type="dxa"/>
        <w:bottom w:w="0" w:type="dxa"/>
        <w:right w:w="108" w:type="dxa"/>
      </w:tblCellMar>
    </w:tblPr>
  </w:style>
  <w:style w:type="paragraph" w:styleId="Brezrazmikov">
    <w:name w:val="No Spacing"/>
    <w:uiPriority w:val="1"/>
    <w:qFormat/>
    <w:rsid w:val="00CA14B8"/>
    <w:rPr>
      <w:rFonts w:ascii="Arial" w:hAnsi="Arial"/>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l-SI" w:eastAsia="sl-SI"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iPriority="99" w:unhideWhenUsed="0" w:qFormat="1"/>
    <w:lsdException w:name="heading 4" w:semiHidden="0" w:unhideWhenUsed="0" w:qFormat="1"/>
    <w:lsdException w:name="heading 5" w:qFormat="1"/>
    <w:lsdException w:name="heading 6" w:semiHidden="0" w:unhideWhenUsed="0" w:qFormat="1"/>
    <w:lsdException w:name="heading 7" w:qFormat="1"/>
    <w:lsdException w:name="heading 8" w:qFormat="1"/>
    <w:lsdException w:name="heading 9" w:qFormat="1"/>
    <w:lsdException w:name="toc 2" w:uiPriority="39"/>
    <w:lsdException w:name="toc 3" w:uiPriority="39"/>
    <w:lsdException w:name="footnote text" w:uiPriority="99"/>
    <w:lsdException w:name="header" w:uiPriority="99"/>
    <w:lsdException w:name="footer"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Hyperlink" w:uiPriority="99"/>
    <w:lsdException w:name="Strong" w:semiHidden="0" w:uiPriority="22" w:unhideWhenUsed="0" w:qFormat="1"/>
    <w:lsdException w:name="Emphasis" w:semiHidden="0" w:unhideWhenUsed="0" w:qFormat="1"/>
    <w:lsdException w:name="HTML Preformatted"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E51ED3"/>
    <w:rPr>
      <w:rFonts w:ascii="Arial" w:hAnsi="Arial"/>
      <w:sz w:val="24"/>
      <w:szCs w:val="24"/>
    </w:rPr>
  </w:style>
  <w:style w:type="paragraph" w:styleId="Naslov1">
    <w:name w:val="heading 1"/>
    <w:basedOn w:val="Navaden"/>
    <w:next w:val="Navaden"/>
    <w:link w:val="Naslov1Znak"/>
    <w:qFormat/>
    <w:rsid w:val="00504D30"/>
    <w:pPr>
      <w:keepNext/>
      <w:widowControl w:val="0"/>
      <w:spacing w:after="60" w:line="276" w:lineRule="auto"/>
      <w:jc w:val="both"/>
      <w:outlineLvl w:val="0"/>
    </w:pPr>
    <w:rPr>
      <w:rFonts w:ascii="Times New Roman" w:hAnsi="Times New Roman"/>
      <w:b/>
      <w:bCs/>
      <w:sz w:val="22"/>
      <w:szCs w:val="22"/>
    </w:rPr>
  </w:style>
  <w:style w:type="paragraph" w:styleId="Naslov2">
    <w:name w:val="heading 2"/>
    <w:basedOn w:val="Navaden"/>
    <w:next w:val="Navaden"/>
    <w:link w:val="Naslov2Znak"/>
    <w:qFormat/>
    <w:rsid w:val="00CD1B7E"/>
    <w:pPr>
      <w:keepNext/>
      <w:jc w:val="center"/>
      <w:outlineLvl w:val="1"/>
    </w:pPr>
    <w:rPr>
      <w:rFonts w:ascii="Times New Roman" w:hAnsi="Times New Roman"/>
      <w:b/>
      <w:bCs/>
      <w:sz w:val="28"/>
    </w:rPr>
  </w:style>
  <w:style w:type="paragraph" w:styleId="Naslov3">
    <w:name w:val="heading 3"/>
    <w:basedOn w:val="Navaden"/>
    <w:next w:val="Navaden"/>
    <w:link w:val="Naslov3Znak"/>
    <w:uiPriority w:val="99"/>
    <w:qFormat/>
    <w:rsid w:val="000350F0"/>
    <w:pPr>
      <w:keepNext/>
      <w:widowControl w:val="0"/>
      <w:spacing w:before="240" w:after="60"/>
      <w:jc w:val="both"/>
      <w:outlineLvl w:val="2"/>
    </w:pPr>
    <w:rPr>
      <w:rFonts w:ascii="Cambria" w:hAnsi="Cambria"/>
      <w:b/>
      <w:bCs/>
      <w:sz w:val="26"/>
      <w:szCs w:val="26"/>
    </w:rPr>
  </w:style>
  <w:style w:type="paragraph" w:styleId="Naslov4">
    <w:name w:val="heading 4"/>
    <w:basedOn w:val="Navaden"/>
    <w:next w:val="Navaden"/>
    <w:link w:val="Naslov4Znak"/>
    <w:qFormat/>
    <w:rsid w:val="000350F0"/>
    <w:pPr>
      <w:keepNext/>
      <w:widowControl w:val="0"/>
      <w:spacing w:before="240" w:after="60"/>
      <w:jc w:val="both"/>
      <w:outlineLvl w:val="3"/>
    </w:pPr>
    <w:rPr>
      <w:rFonts w:ascii="Times New Roman" w:hAnsi="Times New Roman"/>
      <w:b/>
      <w:bCs/>
      <w:sz w:val="28"/>
      <w:szCs w:val="28"/>
    </w:rPr>
  </w:style>
  <w:style w:type="paragraph" w:styleId="Naslov5">
    <w:name w:val="heading 5"/>
    <w:basedOn w:val="Navaden"/>
    <w:next w:val="Navaden"/>
    <w:link w:val="Naslov5Znak"/>
    <w:qFormat/>
    <w:rsid w:val="003B232A"/>
    <w:pPr>
      <w:keepNext/>
      <w:numPr>
        <w:ilvl w:val="4"/>
        <w:numId w:val="1"/>
      </w:numPr>
      <w:suppressAutoHyphens/>
      <w:jc w:val="center"/>
      <w:outlineLvl w:val="4"/>
    </w:pPr>
    <w:rPr>
      <w:sz w:val="40"/>
      <w:szCs w:val="20"/>
    </w:rPr>
  </w:style>
  <w:style w:type="paragraph" w:styleId="Naslov6">
    <w:name w:val="heading 6"/>
    <w:basedOn w:val="Navaden"/>
    <w:next w:val="Navaden"/>
    <w:link w:val="Naslov6Znak"/>
    <w:qFormat/>
    <w:rsid w:val="000350F0"/>
    <w:pPr>
      <w:widowControl w:val="0"/>
      <w:spacing w:before="240" w:after="60"/>
      <w:jc w:val="both"/>
      <w:outlineLvl w:val="5"/>
    </w:pPr>
    <w:rPr>
      <w:rFonts w:ascii="Calibri" w:hAnsi="Calibri"/>
      <w:b/>
      <w:bCs/>
      <w:sz w:val="22"/>
      <w:szCs w:val="22"/>
    </w:rPr>
  </w:style>
  <w:style w:type="paragraph" w:styleId="Naslov7">
    <w:name w:val="heading 7"/>
    <w:basedOn w:val="Navaden"/>
    <w:next w:val="Navaden"/>
    <w:link w:val="Naslov7Znak"/>
    <w:qFormat/>
    <w:rsid w:val="003B232A"/>
    <w:pPr>
      <w:keepNext/>
      <w:numPr>
        <w:ilvl w:val="6"/>
        <w:numId w:val="1"/>
      </w:numPr>
      <w:suppressAutoHyphens/>
      <w:jc w:val="both"/>
      <w:outlineLvl w:val="6"/>
    </w:pPr>
    <w:rPr>
      <w:sz w:val="28"/>
      <w:szCs w:val="20"/>
    </w:rPr>
  </w:style>
  <w:style w:type="paragraph" w:styleId="Naslov8">
    <w:name w:val="heading 8"/>
    <w:basedOn w:val="Navaden"/>
    <w:next w:val="Navaden"/>
    <w:link w:val="Naslov8Znak"/>
    <w:qFormat/>
    <w:rsid w:val="000350F0"/>
    <w:pPr>
      <w:widowControl w:val="0"/>
      <w:spacing w:before="240" w:after="60"/>
      <w:jc w:val="both"/>
      <w:outlineLvl w:val="7"/>
    </w:pPr>
    <w:rPr>
      <w:rFonts w:ascii="Times New Roman" w:hAnsi="Times New Roman"/>
      <w:i/>
      <w:iCs/>
    </w:rPr>
  </w:style>
  <w:style w:type="paragraph" w:styleId="Naslov9">
    <w:name w:val="heading 9"/>
    <w:basedOn w:val="Navaden"/>
    <w:next w:val="Navaden"/>
    <w:link w:val="Naslov9Znak"/>
    <w:qFormat/>
    <w:rsid w:val="003B232A"/>
    <w:pPr>
      <w:keepNext/>
      <w:numPr>
        <w:ilvl w:val="8"/>
        <w:numId w:val="1"/>
      </w:numPr>
      <w:suppressAutoHyphens/>
      <w:jc w:val="center"/>
      <w:outlineLvl w:val="8"/>
    </w:pPr>
    <w:rPr>
      <w:b/>
      <w:sz w:val="28"/>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locked/>
    <w:rsid w:val="00504D30"/>
    <w:rPr>
      <w:b/>
      <w:bCs/>
      <w:sz w:val="22"/>
      <w:szCs w:val="22"/>
    </w:rPr>
  </w:style>
  <w:style w:type="character" w:customStyle="1" w:styleId="Naslov2Znak">
    <w:name w:val="Naslov 2 Znak"/>
    <w:link w:val="Naslov2"/>
    <w:semiHidden/>
    <w:locked/>
    <w:rsid w:val="000350F0"/>
    <w:rPr>
      <w:b/>
      <w:bCs/>
      <w:sz w:val="28"/>
      <w:szCs w:val="24"/>
      <w:lang w:val="sl-SI" w:eastAsia="sl-SI" w:bidi="ar-SA"/>
    </w:rPr>
  </w:style>
  <w:style w:type="character" w:customStyle="1" w:styleId="Naslov3Znak">
    <w:name w:val="Naslov 3 Znak"/>
    <w:link w:val="Naslov3"/>
    <w:uiPriority w:val="99"/>
    <w:locked/>
    <w:rsid w:val="000350F0"/>
    <w:rPr>
      <w:rFonts w:ascii="Cambria" w:hAnsi="Cambria"/>
      <w:b/>
      <w:bCs/>
      <w:sz w:val="26"/>
      <w:szCs w:val="26"/>
      <w:lang w:val="sl-SI" w:eastAsia="sl-SI" w:bidi="ar-SA"/>
    </w:rPr>
  </w:style>
  <w:style w:type="character" w:customStyle="1" w:styleId="Naslov4Znak">
    <w:name w:val="Naslov 4 Znak"/>
    <w:link w:val="Naslov4"/>
    <w:semiHidden/>
    <w:locked/>
    <w:rsid w:val="000350F0"/>
    <w:rPr>
      <w:b/>
      <w:bCs/>
      <w:sz w:val="28"/>
      <w:szCs w:val="28"/>
      <w:lang w:val="sl-SI" w:eastAsia="sl-SI" w:bidi="ar-SA"/>
    </w:rPr>
  </w:style>
  <w:style w:type="character" w:customStyle="1" w:styleId="Naslov6Znak">
    <w:name w:val="Naslov 6 Znak"/>
    <w:link w:val="Naslov6"/>
    <w:locked/>
    <w:rsid w:val="000350F0"/>
    <w:rPr>
      <w:rFonts w:ascii="Calibri" w:hAnsi="Calibri"/>
      <w:b/>
      <w:bCs/>
      <w:sz w:val="22"/>
      <w:szCs w:val="22"/>
      <w:lang w:val="sl-SI" w:eastAsia="sl-SI" w:bidi="ar-SA"/>
    </w:rPr>
  </w:style>
  <w:style w:type="character" w:customStyle="1" w:styleId="Naslov8Znak">
    <w:name w:val="Naslov 8 Znak"/>
    <w:link w:val="Naslov8"/>
    <w:semiHidden/>
    <w:locked/>
    <w:rsid w:val="000350F0"/>
    <w:rPr>
      <w:i/>
      <w:iCs/>
      <w:sz w:val="24"/>
      <w:szCs w:val="24"/>
      <w:lang w:val="sl-SI" w:eastAsia="sl-SI" w:bidi="ar-SA"/>
    </w:rPr>
  </w:style>
  <w:style w:type="paragraph" w:styleId="Glava">
    <w:name w:val="header"/>
    <w:aliases w:val="E-PVO-glava,Header-PR,Znak"/>
    <w:basedOn w:val="Navaden"/>
    <w:link w:val="GlavaZnak"/>
    <w:uiPriority w:val="99"/>
    <w:rsid w:val="00DA3C66"/>
    <w:pPr>
      <w:tabs>
        <w:tab w:val="center" w:pos="4536"/>
        <w:tab w:val="right" w:pos="9072"/>
      </w:tabs>
    </w:pPr>
  </w:style>
  <w:style w:type="character" w:customStyle="1" w:styleId="GlavaZnak">
    <w:name w:val="Glava Znak"/>
    <w:aliases w:val="E-PVO-glava Znak1,Header-PR Znak,Znak Znak"/>
    <w:link w:val="Glava"/>
    <w:uiPriority w:val="99"/>
    <w:locked/>
    <w:rsid w:val="000350F0"/>
    <w:rPr>
      <w:rFonts w:ascii="Arial" w:hAnsi="Arial"/>
      <w:sz w:val="24"/>
      <w:szCs w:val="24"/>
      <w:lang w:val="sl-SI" w:eastAsia="sl-SI" w:bidi="ar-SA"/>
    </w:rPr>
  </w:style>
  <w:style w:type="paragraph" w:styleId="Noga">
    <w:name w:val="footer"/>
    <w:basedOn w:val="Navaden"/>
    <w:link w:val="NogaZnak"/>
    <w:uiPriority w:val="99"/>
    <w:rsid w:val="00DA3C66"/>
    <w:pPr>
      <w:tabs>
        <w:tab w:val="center" w:pos="4536"/>
        <w:tab w:val="right" w:pos="9072"/>
      </w:tabs>
    </w:pPr>
  </w:style>
  <w:style w:type="character" w:customStyle="1" w:styleId="NogaZnak">
    <w:name w:val="Noga Znak"/>
    <w:link w:val="Noga"/>
    <w:uiPriority w:val="99"/>
    <w:locked/>
    <w:rsid w:val="000350F0"/>
    <w:rPr>
      <w:rFonts w:ascii="Arial" w:hAnsi="Arial"/>
      <w:sz w:val="24"/>
      <w:szCs w:val="24"/>
      <w:lang w:val="sl-SI" w:eastAsia="sl-SI" w:bidi="ar-SA"/>
    </w:rPr>
  </w:style>
  <w:style w:type="character" w:styleId="Hiperpovezava">
    <w:name w:val="Hyperlink"/>
    <w:uiPriority w:val="99"/>
    <w:rsid w:val="00BC56F9"/>
    <w:rPr>
      <w:color w:val="0000FF"/>
      <w:u w:val="single"/>
    </w:rPr>
  </w:style>
  <w:style w:type="character" w:customStyle="1" w:styleId="spelle">
    <w:name w:val="spelle"/>
    <w:basedOn w:val="Privzetapisavaodstavka"/>
    <w:rsid w:val="0059430F"/>
  </w:style>
  <w:style w:type="paragraph" w:styleId="Besedilooblaka">
    <w:name w:val="Balloon Text"/>
    <w:basedOn w:val="Navaden"/>
    <w:link w:val="BesedilooblakaZnak"/>
    <w:rsid w:val="0065770F"/>
    <w:rPr>
      <w:rFonts w:ascii="Tahoma" w:hAnsi="Tahoma" w:cs="Tahoma"/>
      <w:sz w:val="16"/>
      <w:szCs w:val="16"/>
    </w:rPr>
  </w:style>
  <w:style w:type="character" w:customStyle="1" w:styleId="BesedilooblakaZnak">
    <w:name w:val="Besedilo oblačka Znak"/>
    <w:link w:val="Besedilooblaka"/>
    <w:semiHidden/>
    <w:locked/>
    <w:rsid w:val="000350F0"/>
    <w:rPr>
      <w:rFonts w:ascii="Tahoma" w:hAnsi="Tahoma" w:cs="Tahoma"/>
      <w:sz w:val="16"/>
      <w:szCs w:val="16"/>
      <w:lang w:val="sl-SI" w:eastAsia="sl-SI" w:bidi="ar-SA"/>
    </w:rPr>
  </w:style>
  <w:style w:type="character" w:styleId="Krepko">
    <w:name w:val="Strong"/>
    <w:uiPriority w:val="22"/>
    <w:qFormat/>
    <w:rsid w:val="00AF6CB8"/>
    <w:rPr>
      <w:b/>
      <w:bCs/>
    </w:rPr>
  </w:style>
  <w:style w:type="character" w:customStyle="1" w:styleId="style28style30style32">
    <w:name w:val="style28 style30 style32"/>
    <w:basedOn w:val="Privzetapisavaodstavka"/>
    <w:rsid w:val="0034187E"/>
  </w:style>
  <w:style w:type="paragraph" w:styleId="Odstavekseznama">
    <w:name w:val="List Paragraph"/>
    <w:basedOn w:val="Navaden"/>
    <w:link w:val="OdstavekseznamaZnak"/>
    <w:uiPriority w:val="34"/>
    <w:qFormat/>
    <w:rsid w:val="00102BAB"/>
    <w:pPr>
      <w:ind w:left="708"/>
    </w:pPr>
  </w:style>
  <w:style w:type="paragraph" w:styleId="E-potnipodpis">
    <w:name w:val="E-mail Signature"/>
    <w:basedOn w:val="Navaden"/>
    <w:link w:val="E-potnipodpisZnak"/>
    <w:rsid w:val="00544295"/>
    <w:pPr>
      <w:spacing w:line="360" w:lineRule="auto"/>
    </w:pPr>
    <w:rPr>
      <w:rFonts w:ascii="Times New Roman" w:hAnsi="Times New Roman"/>
    </w:rPr>
  </w:style>
  <w:style w:type="character" w:customStyle="1" w:styleId="E-potnipodpisZnak">
    <w:name w:val="E-poštni podpis Znak"/>
    <w:link w:val="E-potnipodpis"/>
    <w:locked/>
    <w:rsid w:val="000350F0"/>
    <w:rPr>
      <w:sz w:val="24"/>
      <w:szCs w:val="24"/>
      <w:lang w:val="sl-SI" w:eastAsia="sl-SI" w:bidi="ar-SA"/>
    </w:rPr>
  </w:style>
  <w:style w:type="paragraph" w:styleId="Blokbesedila">
    <w:name w:val="Block Text"/>
    <w:basedOn w:val="Navaden"/>
    <w:rsid w:val="00544295"/>
    <w:pPr>
      <w:ind w:left="708" w:right="-709"/>
      <w:jc w:val="both"/>
    </w:pPr>
    <w:rPr>
      <w:rFonts w:ascii="Times New Roman" w:hAnsi="Times New Roman"/>
      <w:b/>
      <w:bCs/>
    </w:rPr>
  </w:style>
  <w:style w:type="paragraph" w:customStyle="1" w:styleId="1">
    <w:name w:val="1"/>
    <w:basedOn w:val="Navaden"/>
    <w:rsid w:val="000350F0"/>
    <w:pPr>
      <w:spacing w:after="160" w:line="240" w:lineRule="exact"/>
    </w:pPr>
    <w:rPr>
      <w:rFonts w:ascii="Tahoma" w:hAnsi="Tahoma"/>
      <w:sz w:val="20"/>
      <w:szCs w:val="20"/>
      <w:lang w:val="en-US" w:eastAsia="en-US"/>
    </w:rPr>
  </w:style>
  <w:style w:type="paragraph" w:customStyle="1" w:styleId="BodyText23">
    <w:name w:val="Body Text 23"/>
    <w:basedOn w:val="Navaden"/>
    <w:rsid w:val="000350F0"/>
    <w:pPr>
      <w:ind w:left="360"/>
      <w:jc w:val="both"/>
    </w:pPr>
    <w:rPr>
      <w:sz w:val="22"/>
      <w:szCs w:val="20"/>
      <w:lang w:val="en-US"/>
    </w:rPr>
  </w:style>
  <w:style w:type="paragraph" w:styleId="Telobesedila3">
    <w:name w:val="Body Text 3"/>
    <w:basedOn w:val="Navaden"/>
    <w:link w:val="Telobesedila3Znak"/>
    <w:uiPriority w:val="99"/>
    <w:rsid w:val="000350F0"/>
    <w:rPr>
      <w:rFonts w:ascii="Times New Roman" w:hAnsi="Times New Roman"/>
      <w:sz w:val="20"/>
    </w:rPr>
  </w:style>
  <w:style w:type="character" w:customStyle="1" w:styleId="Telobesedila3Znak">
    <w:name w:val="Telo besedila 3 Znak"/>
    <w:link w:val="Telobesedila3"/>
    <w:uiPriority w:val="99"/>
    <w:locked/>
    <w:rsid w:val="000350F0"/>
    <w:rPr>
      <w:szCs w:val="24"/>
      <w:lang w:val="sl-SI" w:eastAsia="sl-SI" w:bidi="ar-SA"/>
    </w:rPr>
  </w:style>
  <w:style w:type="paragraph" w:customStyle="1" w:styleId="BodyText22">
    <w:name w:val="Body Text 22"/>
    <w:basedOn w:val="Navaden"/>
    <w:rsid w:val="000350F0"/>
    <w:pPr>
      <w:ind w:left="360"/>
      <w:jc w:val="both"/>
    </w:pPr>
    <w:rPr>
      <w:sz w:val="22"/>
      <w:szCs w:val="20"/>
      <w:lang w:val="en-US"/>
    </w:rPr>
  </w:style>
  <w:style w:type="paragraph" w:styleId="Navadensplet">
    <w:name w:val="Normal (Web)"/>
    <w:basedOn w:val="Navaden"/>
    <w:rsid w:val="000350F0"/>
    <w:pPr>
      <w:spacing w:before="240" w:after="240"/>
    </w:pPr>
    <w:rPr>
      <w:rFonts w:ascii="Times New Roman" w:hAnsi="Times New Roman"/>
    </w:rPr>
  </w:style>
  <w:style w:type="paragraph" w:styleId="Telobesedila">
    <w:name w:val="Body Text"/>
    <w:basedOn w:val="Navaden"/>
    <w:link w:val="TelobesedilaZnak"/>
    <w:uiPriority w:val="99"/>
    <w:qFormat/>
    <w:rsid w:val="000350F0"/>
    <w:pPr>
      <w:widowControl w:val="0"/>
      <w:spacing w:after="120"/>
      <w:jc w:val="both"/>
    </w:pPr>
    <w:rPr>
      <w:rFonts w:ascii="Times New Roman" w:hAnsi="Times New Roman"/>
      <w:szCs w:val="20"/>
    </w:rPr>
  </w:style>
  <w:style w:type="character" w:customStyle="1" w:styleId="TelobesedilaZnak">
    <w:name w:val="Telo besedila Znak"/>
    <w:link w:val="Telobesedila"/>
    <w:uiPriority w:val="99"/>
    <w:locked/>
    <w:rsid w:val="000350F0"/>
    <w:rPr>
      <w:sz w:val="24"/>
      <w:lang w:val="sl-SI" w:eastAsia="sl-SI" w:bidi="ar-SA"/>
    </w:rPr>
  </w:style>
  <w:style w:type="paragraph" w:styleId="Telobesedila2">
    <w:name w:val="Body Text 2"/>
    <w:basedOn w:val="Navaden"/>
    <w:link w:val="Telobesedila2Znak"/>
    <w:uiPriority w:val="99"/>
    <w:rsid w:val="000350F0"/>
    <w:pPr>
      <w:widowControl w:val="0"/>
      <w:spacing w:after="120" w:line="480" w:lineRule="auto"/>
      <w:jc w:val="both"/>
    </w:pPr>
    <w:rPr>
      <w:rFonts w:ascii="Times New Roman" w:hAnsi="Times New Roman"/>
      <w:szCs w:val="20"/>
    </w:rPr>
  </w:style>
  <w:style w:type="character" w:customStyle="1" w:styleId="Telobesedila2Znak">
    <w:name w:val="Telo besedila 2 Znak"/>
    <w:link w:val="Telobesedila2"/>
    <w:uiPriority w:val="99"/>
    <w:locked/>
    <w:rsid w:val="000350F0"/>
    <w:rPr>
      <w:sz w:val="24"/>
      <w:lang w:val="sl-SI" w:eastAsia="sl-SI" w:bidi="ar-SA"/>
    </w:rPr>
  </w:style>
  <w:style w:type="paragraph" w:customStyle="1" w:styleId="Odstavekseznama1">
    <w:name w:val="Odstavek seznama1"/>
    <w:basedOn w:val="Navaden"/>
    <w:rsid w:val="000350F0"/>
    <w:pPr>
      <w:widowControl w:val="0"/>
      <w:ind w:left="720"/>
    </w:pPr>
    <w:rPr>
      <w:rFonts w:cs="Arial"/>
      <w:sz w:val="22"/>
      <w:szCs w:val="22"/>
    </w:rPr>
  </w:style>
  <w:style w:type="paragraph" w:customStyle="1" w:styleId="BodyText31">
    <w:name w:val="Body Text 31"/>
    <w:basedOn w:val="Navaden"/>
    <w:link w:val="BodyText31Char"/>
    <w:rsid w:val="000350F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2"/>
      <w:szCs w:val="20"/>
      <w:lang w:eastAsia="en-US"/>
    </w:rPr>
  </w:style>
  <w:style w:type="character" w:customStyle="1" w:styleId="BodyText31Char">
    <w:name w:val="Body Text 31 Char"/>
    <w:link w:val="BodyText31"/>
    <w:locked/>
    <w:rsid w:val="000350F0"/>
    <w:rPr>
      <w:rFonts w:ascii="Arial" w:hAnsi="Arial"/>
      <w:sz w:val="22"/>
      <w:lang w:val="sl-SI" w:eastAsia="en-US" w:bidi="ar-SA"/>
    </w:rPr>
  </w:style>
  <w:style w:type="paragraph" w:customStyle="1" w:styleId="BodyText21">
    <w:name w:val="Body Text 21"/>
    <w:basedOn w:val="Navaden"/>
    <w:rsid w:val="000350F0"/>
    <w:pPr>
      <w:overflowPunct w:val="0"/>
      <w:autoSpaceDE w:val="0"/>
      <w:autoSpaceDN w:val="0"/>
      <w:adjustRightInd w:val="0"/>
      <w:jc w:val="both"/>
      <w:textAlignment w:val="baseline"/>
    </w:pPr>
    <w:rPr>
      <w:rFonts w:ascii="Times New Roman" w:hAnsi="Times New Roman"/>
      <w:szCs w:val="20"/>
      <w:lang w:eastAsia="en-US"/>
    </w:rPr>
  </w:style>
  <w:style w:type="paragraph" w:styleId="Golobesedilo">
    <w:name w:val="Plain Text"/>
    <w:basedOn w:val="Navaden"/>
    <w:link w:val="GolobesediloZnak"/>
    <w:rsid w:val="000350F0"/>
    <w:rPr>
      <w:rFonts w:ascii="Courier New" w:hAnsi="Courier New"/>
      <w:sz w:val="20"/>
      <w:szCs w:val="20"/>
    </w:rPr>
  </w:style>
  <w:style w:type="character" w:customStyle="1" w:styleId="GolobesediloZnak">
    <w:name w:val="Golo besedilo Znak"/>
    <w:link w:val="Golobesedilo"/>
    <w:uiPriority w:val="99"/>
    <w:locked/>
    <w:rsid w:val="000350F0"/>
    <w:rPr>
      <w:rFonts w:ascii="Courier New" w:hAnsi="Courier New"/>
      <w:lang w:val="sl-SI" w:eastAsia="sl-SI" w:bidi="ar-SA"/>
    </w:rPr>
  </w:style>
  <w:style w:type="paragraph" w:customStyle="1" w:styleId="BESEDILO">
    <w:name w:val="BESEDILO"/>
    <w:rsid w:val="000350F0"/>
    <w:pPr>
      <w:keepLines/>
      <w:widowControl w:val="0"/>
      <w:tabs>
        <w:tab w:val="left" w:pos="2155"/>
      </w:tabs>
      <w:jc w:val="both"/>
    </w:pPr>
    <w:rPr>
      <w:rFonts w:ascii="Arial" w:hAnsi="Arial"/>
      <w:kern w:val="16"/>
    </w:rPr>
  </w:style>
  <w:style w:type="paragraph" w:styleId="Naslov">
    <w:name w:val="Title"/>
    <w:basedOn w:val="Navaden"/>
    <w:link w:val="NaslovZnak"/>
    <w:qFormat/>
    <w:rsid w:val="000350F0"/>
    <w:pPr>
      <w:jc w:val="center"/>
    </w:pPr>
    <w:rPr>
      <w:rFonts w:ascii="Times New Roman" w:hAnsi="Times New Roman"/>
      <w:b/>
      <w:sz w:val="36"/>
      <w:szCs w:val="20"/>
      <w:lang w:eastAsia="en-US"/>
    </w:rPr>
  </w:style>
  <w:style w:type="character" w:customStyle="1" w:styleId="NaslovZnak">
    <w:name w:val="Naslov Znak"/>
    <w:link w:val="Naslov"/>
    <w:locked/>
    <w:rsid w:val="000350F0"/>
    <w:rPr>
      <w:b/>
      <w:sz w:val="36"/>
      <w:lang w:val="sl-SI" w:eastAsia="en-US" w:bidi="ar-SA"/>
    </w:rPr>
  </w:style>
  <w:style w:type="paragraph" w:customStyle="1" w:styleId="BodyText25">
    <w:name w:val="Body Text 25"/>
    <w:basedOn w:val="Navaden"/>
    <w:link w:val="BodyText25Char"/>
    <w:rsid w:val="000350F0"/>
    <w:pPr>
      <w:ind w:left="360"/>
      <w:jc w:val="both"/>
    </w:pPr>
    <w:rPr>
      <w:sz w:val="22"/>
      <w:szCs w:val="20"/>
      <w:lang w:val="en-US"/>
    </w:rPr>
  </w:style>
  <w:style w:type="character" w:customStyle="1" w:styleId="BodyText25Char">
    <w:name w:val="Body Text 25 Char"/>
    <w:link w:val="BodyText25"/>
    <w:locked/>
    <w:rsid w:val="000350F0"/>
    <w:rPr>
      <w:rFonts w:ascii="Arial" w:hAnsi="Arial"/>
      <w:sz w:val="22"/>
      <w:lang w:val="en-US" w:eastAsia="sl-SI" w:bidi="ar-SA"/>
    </w:rPr>
  </w:style>
  <w:style w:type="paragraph" w:styleId="Seznam">
    <w:name w:val="List"/>
    <w:basedOn w:val="Navaden"/>
    <w:rsid w:val="000350F0"/>
    <w:pPr>
      <w:widowControl w:val="0"/>
      <w:suppressAutoHyphens/>
      <w:overflowPunct w:val="0"/>
      <w:autoSpaceDE w:val="0"/>
      <w:autoSpaceDN w:val="0"/>
      <w:adjustRightInd w:val="0"/>
      <w:spacing w:after="120"/>
      <w:textAlignment w:val="baseline"/>
    </w:pPr>
    <w:rPr>
      <w:rFonts w:ascii="Times New Roman" w:hAnsi="Times New Roman"/>
      <w:szCs w:val="20"/>
      <w:lang w:eastAsia="en-US"/>
    </w:rPr>
  </w:style>
  <w:style w:type="character" w:customStyle="1" w:styleId="E-PVO-glavaZnakZnak">
    <w:name w:val="E-PVO-glava Znak Znak"/>
    <w:rsid w:val="000350F0"/>
    <w:rPr>
      <w:rFonts w:cs="Times New Roman"/>
      <w:sz w:val="24"/>
      <w:szCs w:val="24"/>
      <w:lang w:val="sl-SI" w:eastAsia="en-US" w:bidi="ar-SA"/>
    </w:rPr>
  </w:style>
  <w:style w:type="paragraph" w:styleId="Zgradbadokumenta">
    <w:name w:val="Document Map"/>
    <w:basedOn w:val="Navaden"/>
    <w:link w:val="ZgradbadokumentaZnak"/>
    <w:semiHidden/>
    <w:rsid w:val="000350F0"/>
    <w:pPr>
      <w:widowControl w:val="0"/>
      <w:shd w:val="clear" w:color="auto" w:fill="000080"/>
      <w:jc w:val="both"/>
    </w:pPr>
    <w:rPr>
      <w:rFonts w:ascii="Tahoma" w:hAnsi="Tahoma" w:cs="Tahoma"/>
      <w:sz w:val="20"/>
      <w:szCs w:val="20"/>
    </w:rPr>
  </w:style>
  <w:style w:type="character" w:customStyle="1" w:styleId="ZgradbadokumentaZnak">
    <w:name w:val="Zgradba dokumenta Znak"/>
    <w:link w:val="Zgradbadokumenta"/>
    <w:semiHidden/>
    <w:locked/>
    <w:rsid w:val="000350F0"/>
    <w:rPr>
      <w:rFonts w:ascii="Tahoma" w:hAnsi="Tahoma" w:cs="Tahoma"/>
      <w:lang w:val="sl-SI" w:eastAsia="sl-SI" w:bidi="ar-SA"/>
    </w:rPr>
  </w:style>
  <w:style w:type="paragraph" w:customStyle="1" w:styleId="CharChar1">
    <w:name w:val="Char Char1"/>
    <w:basedOn w:val="Navaden"/>
    <w:rsid w:val="000350F0"/>
    <w:rPr>
      <w:rFonts w:ascii="Times New Roman" w:hAnsi="Times New Roman"/>
      <w:lang w:val="pl-PL" w:eastAsia="pl-PL"/>
    </w:rPr>
  </w:style>
  <w:style w:type="paragraph" w:customStyle="1" w:styleId="BodyText24">
    <w:name w:val="Body Text 24"/>
    <w:basedOn w:val="Navaden"/>
    <w:rsid w:val="000350F0"/>
    <w:pPr>
      <w:ind w:left="360"/>
      <w:jc w:val="both"/>
    </w:pPr>
    <w:rPr>
      <w:sz w:val="22"/>
      <w:szCs w:val="20"/>
      <w:lang w:val="en-US"/>
    </w:rPr>
  </w:style>
  <w:style w:type="paragraph" w:customStyle="1" w:styleId="bodytext2">
    <w:name w:val="bodytext2"/>
    <w:basedOn w:val="Navaden"/>
    <w:rsid w:val="000350F0"/>
    <w:pPr>
      <w:ind w:left="360"/>
      <w:jc w:val="both"/>
    </w:pPr>
    <w:rPr>
      <w:rFonts w:cs="Arial"/>
      <w:sz w:val="22"/>
      <w:szCs w:val="22"/>
    </w:rPr>
  </w:style>
  <w:style w:type="paragraph" w:customStyle="1" w:styleId="bodytext220">
    <w:name w:val="bodytext22"/>
    <w:basedOn w:val="Navaden"/>
    <w:rsid w:val="000350F0"/>
    <w:pPr>
      <w:ind w:left="360"/>
      <w:jc w:val="both"/>
    </w:pPr>
    <w:rPr>
      <w:rFonts w:cs="Arial"/>
      <w:sz w:val="22"/>
      <w:szCs w:val="22"/>
    </w:rPr>
  </w:style>
  <w:style w:type="paragraph" w:customStyle="1" w:styleId="ASB2">
    <w:name w:val="A_SB2"/>
    <w:basedOn w:val="Navaden"/>
    <w:rsid w:val="000350F0"/>
    <w:rPr>
      <w:rFonts w:ascii="Times New Roman" w:hAnsi="Times New Roman"/>
      <w:szCs w:val="20"/>
      <w:lang w:val="en-GB"/>
    </w:rPr>
  </w:style>
  <w:style w:type="paragraph" w:styleId="Datum">
    <w:name w:val="Date"/>
    <w:basedOn w:val="Navaden"/>
    <w:next w:val="Navaden"/>
    <w:link w:val="DatumZnak"/>
    <w:rsid w:val="000350F0"/>
    <w:pPr>
      <w:spacing w:after="240"/>
      <w:jc w:val="both"/>
    </w:pPr>
    <w:rPr>
      <w:rFonts w:ascii="Times New Roman" w:hAnsi="Times New Roman"/>
      <w:szCs w:val="20"/>
      <w:lang w:val="en-GB" w:eastAsia="en-US"/>
    </w:rPr>
  </w:style>
  <w:style w:type="character" w:customStyle="1" w:styleId="DatumZnak">
    <w:name w:val="Datum Znak"/>
    <w:link w:val="Datum"/>
    <w:semiHidden/>
    <w:locked/>
    <w:rsid w:val="000350F0"/>
    <w:rPr>
      <w:sz w:val="24"/>
      <w:lang w:val="en-GB" w:eastAsia="en-US" w:bidi="ar-SA"/>
    </w:rPr>
  </w:style>
  <w:style w:type="paragraph" w:styleId="Telobesedila-zamik">
    <w:name w:val="Body Text Indent"/>
    <w:basedOn w:val="Navaden"/>
    <w:link w:val="Telobesedila-zamikZnak"/>
    <w:rsid w:val="000350F0"/>
    <w:pPr>
      <w:widowControl w:val="0"/>
      <w:spacing w:after="120"/>
      <w:ind w:left="283"/>
      <w:jc w:val="both"/>
    </w:pPr>
    <w:rPr>
      <w:rFonts w:ascii="Times New Roman" w:hAnsi="Times New Roman"/>
      <w:szCs w:val="20"/>
    </w:rPr>
  </w:style>
  <w:style w:type="character" w:customStyle="1" w:styleId="Telobesedila-zamikZnak">
    <w:name w:val="Telo besedila - zamik Znak"/>
    <w:link w:val="Telobesedila-zamik"/>
    <w:uiPriority w:val="99"/>
    <w:semiHidden/>
    <w:locked/>
    <w:rsid w:val="000350F0"/>
    <w:rPr>
      <w:sz w:val="24"/>
      <w:lang w:val="sl-SI" w:eastAsia="sl-SI" w:bidi="ar-SA"/>
    </w:rPr>
  </w:style>
  <w:style w:type="paragraph" w:customStyle="1" w:styleId="normalnsinglespace">
    <w:name w:val="normal_n_singlespace"/>
    <w:basedOn w:val="Navaden"/>
    <w:rsid w:val="000350F0"/>
    <w:pPr>
      <w:jc w:val="both"/>
    </w:pPr>
    <w:rPr>
      <w:rFonts w:ascii="Verdana" w:hAnsi="Verdana"/>
      <w:sz w:val="22"/>
      <w:lang w:eastAsia="en-US"/>
    </w:rPr>
  </w:style>
  <w:style w:type="paragraph" w:customStyle="1" w:styleId="NAZIV">
    <w:name w:val="NAZIV"/>
    <w:basedOn w:val="Telobesedila3"/>
    <w:autoRedefine/>
    <w:rsid w:val="000350F0"/>
    <w:pPr>
      <w:tabs>
        <w:tab w:val="left" w:pos="2268"/>
      </w:tabs>
    </w:pPr>
    <w:rPr>
      <w:bCs/>
      <w:sz w:val="24"/>
      <w:lang w:eastAsia="en-US"/>
    </w:rPr>
  </w:style>
  <w:style w:type="paragraph" w:styleId="Otevilenseznam">
    <w:name w:val="List Number"/>
    <w:basedOn w:val="Navaden"/>
    <w:rsid w:val="000350F0"/>
    <w:pPr>
      <w:widowControl w:val="0"/>
      <w:tabs>
        <w:tab w:val="num" w:pos="360"/>
      </w:tabs>
      <w:ind w:left="360" w:hanging="360"/>
      <w:jc w:val="both"/>
    </w:pPr>
    <w:rPr>
      <w:rFonts w:ascii="Times New Roman" w:hAnsi="Times New Roman"/>
      <w:szCs w:val="20"/>
    </w:rPr>
  </w:style>
  <w:style w:type="paragraph" w:customStyle="1" w:styleId="s1">
    <w:name w:val="s1"/>
    <w:basedOn w:val="Navaden"/>
    <w:rsid w:val="000350F0"/>
    <w:pPr>
      <w:tabs>
        <w:tab w:val="left" w:pos="425"/>
        <w:tab w:val="left" w:pos="851"/>
        <w:tab w:val="left" w:pos="1276"/>
        <w:tab w:val="left" w:pos="1701"/>
      </w:tabs>
      <w:ind w:left="425" w:hanging="425"/>
    </w:pPr>
    <w:rPr>
      <w:sz w:val="20"/>
      <w:szCs w:val="20"/>
      <w:lang w:val="en-GB"/>
    </w:rPr>
  </w:style>
  <w:style w:type="paragraph" w:customStyle="1" w:styleId="xl28">
    <w:name w:val="xl28"/>
    <w:basedOn w:val="Navaden"/>
    <w:rsid w:val="000350F0"/>
    <w:pPr>
      <w:pBdr>
        <w:top w:val="single" w:sz="8" w:space="0" w:color="auto"/>
        <w:left w:val="single" w:sz="4" w:space="0" w:color="auto"/>
        <w:bottom w:val="single" w:sz="4" w:space="0" w:color="auto"/>
        <w:right w:val="single" w:sz="8" w:space="0" w:color="auto"/>
      </w:pBdr>
      <w:spacing w:before="100" w:beforeAutospacing="1" w:after="100" w:afterAutospacing="1"/>
    </w:pPr>
    <w:rPr>
      <w:rFonts w:eastAsia="Arial Unicode MS" w:cs="Arial"/>
      <w:b/>
      <w:bCs/>
    </w:rPr>
  </w:style>
  <w:style w:type="paragraph" w:styleId="Sprotnaopomba-besedilo">
    <w:name w:val="footnote text"/>
    <w:aliases w:val="Char Char,Sprotna opomba - besedilo Znak1,Sprotna opomba - besedilo Znak Znak2,Sprotna opomba - besedilo Znak1 Znak Znak1,Sprotna opomba - besedilo Znak1 Znak Znak Znak,Sprotna opomba - besedilo Znak Znak Znak Znak Znak"/>
    <w:basedOn w:val="Navaden"/>
    <w:link w:val="Sprotnaopomba-besediloZnak"/>
    <w:uiPriority w:val="99"/>
    <w:rsid w:val="000350F0"/>
    <w:rPr>
      <w:rFonts w:ascii="Times New Roman" w:hAnsi="Times New Roman"/>
      <w:sz w:val="20"/>
      <w:szCs w:val="20"/>
    </w:rPr>
  </w:style>
  <w:style w:type="character" w:customStyle="1" w:styleId="Sprotnaopomba-besediloZnak">
    <w:name w:val="Sprotna opomba - besedilo Znak"/>
    <w:aliases w:val="Char Char Znak,Sprotna opomba - besedilo Znak1 Znak,Sprotna opomba - besedilo Znak Znak2 Znak,Sprotna opomba - besedilo Znak1 Znak Znak1 Znak,Sprotna opomba - besedilo Znak1 Znak Znak Znak Znak"/>
    <w:link w:val="Sprotnaopomba-besedilo"/>
    <w:uiPriority w:val="99"/>
    <w:locked/>
    <w:rsid w:val="000350F0"/>
    <w:rPr>
      <w:lang w:val="sl-SI" w:eastAsia="sl-SI" w:bidi="ar-SA"/>
    </w:rPr>
  </w:style>
  <w:style w:type="paragraph" w:styleId="Napis">
    <w:name w:val="caption"/>
    <w:basedOn w:val="Navaden"/>
    <w:next w:val="Navaden"/>
    <w:qFormat/>
    <w:rsid w:val="000350F0"/>
    <w:pPr>
      <w:spacing w:before="120" w:after="120"/>
    </w:pPr>
    <w:rPr>
      <w:rFonts w:ascii="Times New Roman" w:hAnsi="Times New Roman"/>
      <w:b/>
      <w:sz w:val="20"/>
      <w:szCs w:val="20"/>
    </w:rPr>
  </w:style>
  <w:style w:type="paragraph" w:customStyle="1" w:styleId="ZvonkoCu">
    <w:name w:val="ZvonkoCu"/>
    <w:basedOn w:val="Navaden"/>
    <w:rsid w:val="000350F0"/>
    <w:pPr>
      <w:keepNext/>
      <w:keepLines/>
      <w:spacing w:before="120" w:after="120"/>
      <w:jc w:val="both"/>
    </w:pPr>
    <w:rPr>
      <w:rFonts w:ascii="Courier New" w:hAnsi="Courier New"/>
      <w:color w:val="0000FF"/>
      <w:sz w:val="20"/>
      <w:szCs w:val="20"/>
    </w:rPr>
  </w:style>
  <w:style w:type="paragraph" w:customStyle="1" w:styleId="Default">
    <w:name w:val="Default"/>
    <w:rsid w:val="000350F0"/>
    <w:pPr>
      <w:autoSpaceDE w:val="0"/>
      <w:autoSpaceDN w:val="0"/>
      <w:adjustRightInd w:val="0"/>
    </w:pPr>
    <w:rPr>
      <w:color w:val="000000"/>
      <w:sz w:val="24"/>
      <w:szCs w:val="24"/>
    </w:rPr>
  </w:style>
  <w:style w:type="character" w:customStyle="1" w:styleId="FontStyle40">
    <w:name w:val="Font Style40"/>
    <w:rsid w:val="000350F0"/>
    <w:rPr>
      <w:rFonts w:ascii="Verdana" w:hAnsi="Verdana" w:cs="Verdana"/>
      <w:sz w:val="14"/>
      <w:szCs w:val="14"/>
    </w:rPr>
  </w:style>
  <w:style w:type="paragraph" w:customStyle="1" w:styleId="Style11">
    <w:name w:val="Style11"/>
    <w:basedOn w:val="Navaden"/>
    <w:rsid w:val="000350F0"/>
    <w:pPr>
      <w:widowControl w:val="0"/>
      <w:autoSpaceDE w:val="0"/>
      <w:autoSpaceDN w:val="0"/>
      <w:adjustRightInd w:val="0"/>
      <w:spacing w:line="202" w:lineRule="exact"/>
      <w:ind w:hanging="350"/>
    </w:pPr>
    <w:rPr>
      <w:rFonts w:ascii="Verdana" w:hAnsi="Verdana"/>
    </w:rPr>
  </w:style>
  <w:style w:type="paragraph" w:customStyle="1" w:styleId="Style29">
    <w:name w:val="Style29"/>
    <w:basedOn w:val="Navaden"/>
    <w:uiPriority w:val="99"/>
    <w:rsid w:val="000350F0"/>
    <w:pPr>
      <w:widowControl w:val="0"/>
      <w:autoSpaceDE w:val="0"/>
      <w:autoSpaceDN w:val="0"/>
      <w:adjustRightInd w:val="0"/>
      <w:spacing w:line="269" w:lineRule="exact"/>
      <w:jc w:val="both"/>
    </w:pPr>
    <w:rPr>
      <w:rFonts w:ascii="Verdana" w:hAnsi="Verdana"/>
    </w:rPr>
  </w:style>
  <w:style w:type="character" w:customStyle="1" w:styleId="FontStyle46">
    <w:name w:val="Font Style46"/>
    <w:rsid w:val="000350F0"/>
    <w:rPr>
      <w:rFonts w:ascii="MS Reference Sans Serif" w:hAnsi="MS Reference Sans Serif" w:cs="MS Reference Sans Serif"/>
      <w:b/>
      <w:bCs/>
      <w:sz w:val="16"/>
      <w:szCs w:val="16"/>
    </w:rPr>
  </w:style>
  <w:style w:type="paragraph" w:customStyle="1" w:styleId="ZnakZnakZnak">
    <w:name w:val="Znak Znak Znak"/>
    <w:basedOn w:val="Navaden"/>
    <w:rsid w:val="000350F0"/>
    <w:pPr>
      <w:widowControl w:val="0"/>
      <w:spacing w:after="160" w:line="240" w:lineRule="exact"/>
    </w:pPr>
    <w:rPr>
      <w:rFonts w:ascii="Tahoma" w:hAnsi="Tahoma"/>
      <w:sz w:val="20"/>
      <w:szCs w:val="20"/>
      <w:lang w:val="en-US" w:eastAsia="en-US"/>
    </w:rPr>
  </w:style>
  <w:style w:type="paragraph" w:customStyle="1" w:styleId="BodyTextIndent31">
    <w:name w:val="Body Text Indent 31"/>
    <w:basedOn w:val="Navaden"/>
    <w:rsid w:val="000350F0"/>
    <w:pPr>
      <w:tabs>
        <w:tab w:val="left" w:pos="1843"/>
      </w:tabs>
      <w:ind w:left="708"/>
      <w:jc w:val="both"/>
    </w:pPr>
    <w:rPr>
      <w:rFonts w:ascii="Times New Roman" w:hAnsi="Times New Roman"/>
      <w:szCs w:val="20"/>
    </w:rPr>
  </w:style>
  <w:style w:type="character" w:customStyle="1" w:styleId="E-PVO-glavaZnak">
    <w:name w:val="E-PVO-glava Znak"/>
    <w:aliases w:val="Header-PR Znak Znak"/>
    <w:rsid w:val="00F21A0A"/>
    <w:rPr>
      <w:sz w:val="24"/>
    </w:rPr>
  </w:style>
  <w:style w:type="character" w:customStyle="1" w:styleId="ZnakZnak4">
    <w:name w:val="Znak Znak4"/>
    <w:rsid w:val="007326AB"/>
    <w:rPr>
      <w:sz w:val="24"/>
    </w:rPr>
  </w:style>
  <w:style w:type="paragraph" w:customStyle="1" w:styleId="ZnakZnakZnakZnakZnakZnakZnakZnakZnakZnakZnakZnakZnakZnakZnakZnakZnakZnakZnakZnakZnak">
    <w:name w:val="Znak Znak Znak Znak Znak Znak Znak Znak Znak Znak Znak Znak Znak Znak Znak Znak Znak Znak Znak Znak Znak"/>
    <w:basedOn w:val="Navaden"/>
    <w:rsid w:val="003B4D5C"/>
    <w:pPr>
      <w:widowControl w:val="0"/>
      <w:spacing w:after="160" w:line="240" w:lineRule="exact"/>
    </w:pPr>
    <w:rPr>
      <w:rFonts w:ascii="Tahoma" w:hAnsi="Tahoma" w:cs="Tahoma"/>
      <w:sz w:val="20"/>
      <w:szCs w:val="20"/>
      <w:lang w:val="en-US" w:eastAsia="en-US"/>
    </w:rPr>
  </w:style>
  <w:style w:type="table" w:customStyle="1" w:styleId="Tabelamrea1">
    <w:name w:val="Tabela – mreža1"/>
    <w:basedOn w:val="Navadnatabela"/>
    <w:rsid w:val="001F2B4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lobesedila-zamik3">
    <w:name w:val="Body Text Indent 3"/>
    <w:basedOn w:val="Navaden"/>
    <w:link w:val="Telobesedila-zamik3Znak"/>
    <w:rsid w:val="00E53653"/>
    <w:pPr>
      <w:spacing w:after="120"/>
      <w:ind w:left="283"/>
    </w:pPr>
    <w:rPr>
      <w:sz w:val="16"/>
      <w:szCs w:val="16"/>
    </w:rPr>
  </w:style>
  <w:style w:type="character" w:customStyle="1" w:styleId="Telobesedila-zamik3Znak">
    <w:name w:val="Telo besedila - zamik 3 Znak"/>
    <w:link w:val="Telobesedila-zamik3"/>
    <w:rsid w:val="00E53653"/>
    <w:rPr>
      <w:rFonts w:ascii="Arial" w:hAnsi="Arial"/>
      <w:sz w:val="16"/>
      <w:szCs w:val="16"/>
    </w:rPr>
  </w:style>
  <w:style w:type="numbering" w:customStyle="1" w:styleId="Brezseznama1">
    <w:name w:val="Brez seznama1"/>
    <w:next w:val="Brezseznama"/>
    <w:uiPriority w:val="99"/>
    <w:semiHidden/>
    <w:unhideWhenUsed/>
    <w:rsid w:val="00E53653"/>
  </w:style>
  <w:style w:type="paragraph" w:customStyle="1" w:styleId="Telobesedila21">
    <w:name w:val="Telo besedila 21"/>
    <w:basedOn w:val="Navaden"/>
    <w:rsid w:val="00E53653"/>
    <w:pPr>
      <w:ind w:left="360"/>
      <w:jc w:val="both"/>
    </w:pPr>
    <w:rPr>
      <w:rFonts w:cs="Arial"/>
      <w:sz w:val="22"/>
      <w:szCs w:val="22"/>
      <w:lang w:val="en-US"/>
    </w:rPr>
  </w:style>
  <w:style w:type="table" w:customStyle="1" w:styleId="Tabelamrea11">
    <w:name w:val="Tabela – mreža11"/>
    <w:basedOn w:val="Navadnatabela"/>
    <w:next w:val="Tabelamrea1"/>
    <w:uiPriority w:val="99"/>
    <w:rsid w:val="00E53653"/>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Sprotnaopomba-sklic">
    <w:name w:val="footnote reference"/>
    <w:aliases w:val="Footnote symbol,Footnote,Fussnota"/>
    <w:uiPriority w:val="99"/>
    <w:rsid w:val="00E53653"/>
    <w:rPr>
      <w:vertAlign w:val="superscript"/>
    </w:rPr>
  </w:style>
  <w:style w:type="paragraph" w:customStyle="1" w:styleId="CharChar11">
    <w:name w:val="Char Char11"/>
    <w:basedOn w:val="Navaden"/>
    <w:rsid w:val="00E53653"/>
    <w:rPr>
      <w:rFonts w:ascii="Times New Roman" w:hAnsi="Times New Roman"/>
      <w:lang w:val="pl-PL" w:eastAsia="pl-PL"/>
    </w:rPr>
  </w:style>
  <w:style w:type="paragraph" w:customStyle="1" w:styleId="Telobesedila22">
    <w:name w:val="Telo besedila 22"/>
    <w:basedOn w:val="Navaden"/>
    <w:rsid w:val="00E53653"/>
    <w:pPr>
      <w:ind w:left="360"/>
      <w:jc w:val="both"/>
    </w:pPr>
    <w:rPr>
      <w:sz w:val="22"/>
      <w:szCs w:val="20"/>
      <w:lang w:val="en-US"/>
    </w:rPr>
  </w:style>
  <w:style w:type="character" w:styleId="SledenaHiperpovezava">
    <w:name w:val="FollowedHyperlink"/>
    <w:rsid w:val="00C448E0"/>
    <w:rPr>
      <w:color w:val="800080"/>
      <w:u w:val="single"/>
    </w:rPr>
  </w:style>
  <w:style w:type="paragraph" w:customStyle="1" w:styleId="ZnakZnakZnak1">
    <w:name w:val="Znak Znak Znak1"/>
    <w:basedOn w:val="Navaden"/>
    <w:rsid w:val="00882AC9"/>
    <w:pPr>
      <w:widowControl w:val="0"/>
      <w:spacing w:after="160" w:line="240" w:lineRule="exact"/>
    </w:pPr>
    <w:rPr>
      <w:rFonts w:ascii="Tahoma" w:hAnsi="Tahoma"/>
      <w:sz w:val="20"/>
      <w:szCs w:val="20"/>
      <w:lang w:val="en-US" w:eastAsia="en-US"/>
    </w:rPr>
  </w:style>
  <w:style w:type="paragraph" w:styleId="Kazalovsebine1">
    <w:name w:val="toc 1"/>
    <w:basedOn w:val="Navaden"/>
    <w:next w:val="Navaden"/>
    <w:rsid w:val="00F16472"/>
    <w:rPr>
      <w:rFonts w:ascii="Times New Roman" w:hAnsi="Times New Roman"/>
      <w:szCs w:val="20"/>
    </w:rPr>
  </w:style>
  <w:style w:type="character" w:styleId="tevilkastrani">
    <w:name w:val="page number"/>
    <w:unhideWhenUsed/>
    <w:rsid w:val="001D0070"/>
  </w:style>
  <w:style w:type="paragraph" w:customStyle="1" w:styleId="Bodytext1">
    <w:name w:val="Body text1"/>
    <w:basedOn w:val="Navaden"/>
    <w:rsid w:val="00B151CC"/>
    <w:pPr>
      <w:shd w:val="clear" w:color="auto" w:fill="FFFFFF"/>
      <w:spacing w:after="300" w:line="240" w:lineRule="atLeast"/>
      <w:ind w:hanging="1420"/>
    </w:pPr>
    <w:rPr>
      <w:rFonts w:ascii="Times New Roman" w:eastAsia="Arial Unicode MS" w:hAnsi="Times New Roman"/>
      <w:color w:val="000000"/>
      <w:sz w:val="23"/>
      <w:szCs w:val="23"/>
    </w:rPr>
  </w:style>
  <w:style w:type="character" w:customStyle="1" w:styleId="Bodytext5">
    <w:name w:val="Body text (5)_"/>
    <w:link w:val="Bodytext50"/>
    <w:uiPriority w:val="99"/>
    <w:locked/>
    <w:rsid w:val="0070056F"/>
    <w:rPr>
      <w:sz w:val="23"/>
      <w:szCs w:val="23"/>
      <w:shd w:val="clear" w:color="auto" w:fill="FFFFFF"/>
    </w:rPr>
  </w:style>
  <w:style w:type="paragraph" w:customStyle="1" w:styleId="Bodytext50">
    <w:name w:val="Body text (5)"/>
    <w:basedOn w:val="Navaden"/>
    <w:link w:val="Bodytext5"/>
    <w:uiPriority w:val="99"/>
    <w:rsid w:val="0070056F"/>
    <w:pPr>
      <w:shd w:val="clear" w:color="auto" w:fill="FFFFFF"/>
      <w:spacing w:line="274" w:lineRule="exact"/>
      <w:ind w:hanging="360"/>
    </w:pPr>
    <w:rPr>
      <w:rFonts w:ascii="Times New Roman" w:hAnsi="Times New Roman"/>
      <w:sz w:val="23"/>
      <w:szCs w:val="23"/>
    </w:rPr>
  </w:style>
  <w:style w:type="character" w:customStyle="1" w:styleId="Naslov5Znak">
    <w:name w:val="Naslov 5 Znak"/>
    <w:link w:val="Naslov5"/>
    <w:rsid w:val="003B232A"/>
    <w:rPr>
      <w:rFonts w:ascii="Arial" w:hAnsi="Arial"/>
      <w:sz w:val="40"/>
    </w:rPr>
  </w:style>
  <w:style w:type="character" w:customStyle="1" w:styleId="Naslov7Znak">
    <w:name w:val="Naslov 7 Znak"/>
    <w:link w:val="Naslov7"/>
    <w:rsid w:val="003B232A"/>
    <w:rPr>
      <w:rFonts w:ascii="Arial" w:hAnsi="Arial"/>
      <w:sz w:val="28"/>
    </w:rPr>
  </w:style>
  <w:style w:type="character" w:customStyle="1" w:styleId="Naslov9Znak">
    <w:name w:val="Naslov 9 Znak"/>
    <w:link w:val="Naslov9"/>
    <w:rsid w:val="003B232A"/>
    <w:rPr>
      <w:rFonts w:ascii="Arial" w:hAnsi="Arial"/>
      <w:b/>
      <w:sz w:val="28"/>
    </w:rPr>
  </w:style>
  <w:style w:type="numbering" w:customStyle="1" w:styleId="Brezseznama2">
    <w:name w:val="Brez seznama2"/>
    <w:next w:val="Brezseznama"/>
    <w:uiPriority w:val="99"/>
    <w:semiHidden/>
    <w:unhideWhenUsed/>
    <w:rsid w:val="003B232A"/>
  </w:style>
  <w:style w:type="character" w:customStyle="1" w:styleId="WW8Num2z0">
    <w:name w:val="WW8Num2z0"/>
    <w:rsid w:val="003B232A"/>
    <w:rPr>
      <w:rFonts w:ascii="StarSymbol" w:hAnsi="StarSymbol"/>
    </w:rPr>
  </w:style>
  <w:style w:type="character" w:customStyle="1" w:styleId="WW8Num4z0">
    <w:name w:val="WW8Num4z0"/>
    <w:rsid w:val="003B232A"/>
    <w:rPr>
      <w:rFonts w:ascii="StarSymbol" w:hAnsi="StarSymbol"/>
    </w:rPr>
  </w:style>
  <w:style w:type="character" w:customStyle="1" w:styleId="WW8Num5z0">
    <w:name w:val="WW8Num5z0"/>
    <w:rsid w:val="003B232A"/>
    <w:rPr>
      <w:rFonts w:ascii="Symbol" w:hAnsi="Symbol" w:cs="StarSymbol"/>
      <w:sz w:val="18"/>
      <w:szCs w:val="18"/>
    </w:rPr>
  </w:style>
  <w:style w:type="character" w:customStyle="1" w:styleId="WW8Num8z0">
    <w:name w:val="WW8Num8z0"/>
    <w:rsid w:val="003B232A"/>
    <w:rPr>
      <w:sz w:val="22"/>
    </w:rPr>
  </w:style>
  <w:style w:type="character" w:customStyle="1" w:styleId="WW8Num10z0">
    <w:name w:val="WW8Num10z0"/>
    <w:rsid w:val="003B232A"/>
    <w:rPr>
      <w:rFonts w:ascii="StarSymbol" w:hAnsi="StarSymbol"/>
    </w:rPr>
  </w:style>
  <w:style w:type="character" w:customStyle="1" w:styleId="Absatz-Standardschriftart">
    <w:name w:val="Absatz-Standardschriftart"/>
    <w:rsid w:val="003B232A"/>
  </w:style>
  <w:style w:type="character" w:customStyle="1" w:styleId="WW-Absatz-Standardschriftart">
    <w:name w:val="WW-Absatz-Standardschriftart"/>
    <w:rsid w:val="003B232A"/>
  </w:style>
  <w:style w:type="character" w:customStyle="1" w:styleId="WW-Absatz-Standardschriftart1">
    <w:name w:val="WW-Absatz-Standardschriftart1"/>
    <w:rsid w:val="003B232A"/>
  </w:style>
  <w:style w:type="character" w:customStyle="1" w:styleId="WW8Num6z0">
    <w:name w:val="WW8Num6z0"/>
    <w:rsid w:val="003B232A"/>
    <w:rPr>
      <w:rFonts w:ascii="Symbol" w:hAnsi="Symbol"/>
    </w:rPr>
  </w:style>
  <w:style w:type="character" w:customStyle="1" w:styleId="WW8Num9z0">
    <w:name w:val="WW8Num9z0"/>
    <w:rsid w:val="003B232A"/>
    <w:rPr>
      <w:sz w:val="22"/>
    </w:rPr>
  </w:style>
  <w:style w:type="character" w:customStyle="1" w:styleId="WW8Num12z0">
    <w:name w:val="WW8Num12z0"/>
    <w:rsid w:val="003B232A"/>
    <w:rPr>
      <w:rFonts w:ascii="Symbol" w:hAnsi="Symbol" w:cs="StarSymbol"/>
      <w:sz w:val="18"/>
      <w:szCs w:val="18"/>
    </w:rPr>
  </w:style>
  <w:style w:type="character" w:customStyle="1" w:styleId="WW-Absatz-Standardschriftart11">
    <w:name w:val="WW-Absatz-Standardschriftart11"/>
    <w:rsid w:val="003B232A"/>
  </w:style>
  <w:style w:type="character" w:customStyle="1" w:styleId="WW8Num15z0">
    <w:name w:val="WW8Num15z0"/>
    <w:rsid w:val="003B232A"/>
    <w:rPr>
      <w:rFonts w:ascii="Symbol" w:hAnsi="Symbol" w:cs="StarSymbol"/>
      <w:sz w:val="18"/>
      <w:szCs w:val="18"/>
    </w:rPr>
  </w:style>
  <w:style w:type="character" w:customStyle="1" w:styleId="WW-Absatz-Standardschriftart111">
    <w:name w:val="WW-Absatz-Standardschriftart111"/>
    <w:rsid w:val="003B232A"/>
  </w:style>
  <w:style w:type="character" w:customStyle="1" w:styleId="WW8Num3z0">
    <w:name w:val="WW8Num3z0"/>
    <w:rsid w:val="003B232A"/>
    <w:rPr>
      <w:rFonts w:ascii="StarSymbol" w:hAnsi="StarSymbol"/>
    </w:rPr>
  </w:style>
  <w:style w:type="character" w:customStyle="1" w:styleId="WW8Num13z0">
    <w:name w:val="WW8Num13z0"/>
    <w:rsid w:val="003B232A"/>
    <w:rPr>
      <w:rFonts w:ascii="StarSymbol" w:hAnsi="StarSymbol"/>
    </w:rPr>
  </w:style>
  <w:style w:type="character" w:customStyle="1" w:styleId="WW-Absatz-Standardschriftart1111">
    <w:name w:val="WW-Absatz-Standardschriftart1111"/>
    <w:rsid w:val="003B232A"/>
  </w:style>
  <w:style w:type="character" w:customStyle="1" w:styleId="WW8Num11z0">
    <w:name w:val="WW8Num11z0"/>
    <w:rsid w:val="003B232A"/>
    <w:rPr>
      <w:rFonts w:ascii="Wingdings" w:hAnsi="Wingdings"/>
    </w:rPr>
  </w:style>
  <w:style w:type="character" w:customStyle="1" w:styleId="WW8Num17z0">
    <w:name w:val="WW8Num17z0"/>
    <w:rsid w:val="003B232A"/>
    <w:rPr>
      <w:rFonts w:ascii="Symbol" w:hAnsi="Symbol"/>
    </w:rPr>
  </w:style>
  <w:style w:type="character" w:customStyle="1" w:styleId="WW8Num21z0">
    <w:name w:val="WW8Num21z0"/>
    <w:rsid w:val="003B232A"/>
    <w:rPr>
      <w:rFonts w:ascii="Wingdings" w:hAnsi="Wingdings"/>
    </w:rPr>
  </w:style>
  <w:style w:type="character" w:customStyle="1" w:styleId="WW8Num23z0">
    <w:name w:val="WW8Num23z0"/>
    <w:rsid w:val="003B232A"/>
    <w:rPr>
      <w:rFonts w:ascii="Symbol" w:hAnsi="Symbol"/>
      <w:color w:val="auto"/>
      <w:sz w:val="28"/>
    </w:rPr>
  </w:style>
  <w:style w:type="character" w:customStyle="1" w:styleId="WW8Num24z0">
    <w:name w:val="WW8Num24z0"/>
    <w:rsid w:val="003B232A"/>
    <w:rPr>
      <w:rFonts w:ascii="Wingdings" w:hAnsi="Wingdings"/>
    </w:rPr>
  </w:style>
  <w:style w:type="character" w:customStyle="1" w:styleId="WW8Num27z2">
    <w:name w:val="WW8Num27z2"/>
    <w:rsid w:val="003B232A"/>
    <w:rPr>
      <w:b w:val="0"/>
      <w:i w:val="0"/>
      <w:sz w:val="22"/>
    </w:rPr>
  </w:style>
  <w:style w:type="character" w:customStyle="1" w:styleId="WW8Num29z0">
    <w:name w:val="WW8Num29z0"/>
    <w:rsid w:val="003B232A"/>
    <w:rPr>
      <w:rFonts w:ascii="Symbol" w:hAnsi="Symbol"/>
    </w:rPr>
  </w:style>
  <w:style w:type="character" w:customStyle="1" w:styleId="WW8Num31z0">
    <w:name w:val="WW8Num31z0"/>
    <w:rsid w:val="003B232A"/>
    <w:rPr>
      <w:rFonts w:ascii="Wingdings" w:hAnsi="Wingdings"/>
    </w:rPr>
  </w:style>
  <w:style w:type="character" w:customStyle="1" w:styleId="WW8Num33z0">
    <w:name w:val="WW8Num33z0"/>
    <w:rsid w:val="003B232A"/>
    <w:rPr>
      <w:rFonts w:ascii="Symbol" w:hAnsi="Symbol"/>
    </w:rPr>
  </w:style>
  <w:style w:type="character" w:customStyle="1" w:styleId="WW8Num37z0">
    <w:name w:val="WW8Num37z0"/>
    <w:rsid w:val="003B232A"/>
    <w:rPr>
      <w:rFonts w:ascii="Symbol" w:hAnsi="Symbol"/>
    </w:rPr>
  </w:style>
  <w:style w:type="character" w:customStyle="1" w:styleId="WW8Num39z0">
    <w:name w:val="WW8Num39z0"/>
    <w:rsid w:val="003B232A"/>
    <w:rPr>
      <w:b/>
      <w:i w:val="0"/>
    </w:rPr>
  </w:style>
  <w:style w:type="character" w:customStyle="1" w:styleId="WW8Num40z0">
    <w:name w:val="WW8Num40z0"/>
    <w:rsid w:val="003B232A"/>
    <w:rPr>
      <w:rFonts w:ascii="Symbol" w:hAnsi="Symbol"/>
    </w:rPr>
  </w:style>
  <w:style w:type="character" w:customStyle="1" w:styleId="WW8Num44z0">
    <w:name w:val="WW8Num44z0"/>
    <w:rsid w:val="003B232A"/>
    <w:rPr>
      <w:rFonts w:ascii="Symbol" w:hAnsi="Symbol"/>
      <w:color w:val="auto"/>
      <w:sz w:val="28"/>
    </w:rPr>
  </w:style>
  <w:style w:type="character" w:customStyle="1" w:styleId="WW8Num45z0">
    <w:name w:val="WW8Num45z0"/>
    <w:rsid w:val="003B232A"/>
    <w:rPr>
      <w:rFonts w:ascii="Symbol" w:hAnsi="Symbol"/>
    </w:rPr>
  </w:style>
  <w:style w:type="character" w:customStyle="1" w:styleId="WW8Num47z0">
    <w:name w:val="WW8Num47z0"/>
    <w:rsid w:val="003B232A"/>
    <w:rPr>
      <w:rFonts w:ascii="Symbol" w:hAnsi="Symbol"/>
    </w:rPr>
  </w:style>
  <w:style w:type="character" w:customStyle="1" w:styleId="WW8Num49z0">
    <w:name w:val="WW8Num49z0"/>
    <w:rsid w:val="003B232A"/>
    <w:rPr>
      <w:rFonts w:ascii="Symbol" w:hAnsi="Symbol"/>
    </w:rPr>
  </w:style>
  <w:style w:type="character" w:customStyle="1" w:styleId="WW8Num50z0">
    <w:name w:val="WW8Num50z0"/>
    <w:rsid w:val="003B232A"/>
    <w:rPr>
      <w:rFonts w:ascii="Symbol" w:hAnsi="Symbol"/>
    </w:rPr>
  </w:style>
  <w:style w:type="character" w:customStyle="1" w:styleId="WW8Num53z0">
    <w:name w:val="WW8Num53z0"/>
    <w:rsid w:val="003B232A"/>
    <w:rPr>
      <w:rFonts w:ascii="Symbol" w:hAnsi="Symbol"/>
    </w:rPr>
  </w:style>
  <w:style w:type="character" w:customStyle="1" w:styleId="WW8Num57z0">
    <w:name w:val="WW8Num57z0"/>
    <w:rsid w:val="003B232A"/>
    <w:rPr>
      <w:rFonts w:ascii="Wingdings" w:hAnsi="Wingdings"/>
    </w:rPr>
  </w:style>
  <w:style w:type="character" w:customStyle="1" w:styleId="WW8Num61z0">
    <w:name w:val="WW8Num61z0"/>
    <w:rsid w:val="003B232A"/>
    <w:rPr>
      <w:rFonts w:ascii="Symbol" w:hAnsi="Symbol"/>
    </w:rPr>
  </w:style>
  <w:style w:type="character" w:customStyle="1" w:styleId="WW8Num63z0">
    <w:name w:val="WW8Num63z0"/>
    <w:rsid w:val="003B232A"/>
    <w:rPr>
      <w:rFonts w:ascii="Symbol" w:hAnsi="Symbol"/>
    </w:rPr>
  </w:style>
  <w:style w:type="character" w:customStyle="1" w:styleId="WW8Num65z0">
    <w:name w:val="WW8Num65z0"/>
    <w:rsid w:val="003B232A"/>
    <w:rPr>
      <w:rFonts w:ascii="Symbol" w:hAnsi="Symbol"/>
    </w:rPr>
  </w:style>
  <w:style w:type="character" w:customStyle="1" w:styleId="WW8Num66z0">
    <w:name w:val="WW8Num66z0"/>
    <w:rsid w:val="003B232A"/>
    <w:rPr>
      <w:rFonts w:ascii="Symbol" w:hAnsi="Symbol"/>
    </w:rPr>
  </w:style>
  <w:style w:type="character" w:customStyle="1" w:styleId="WW8Num70z0">
    <w:name w:val="WW8Num70z0"/>
    <w:rsid w:val="003B232A"/>
    <w:rPr>
      <w:rFonts w:ascii="Symbol" w:hAnsi="Symbol"/>
    </w:rPr>
  </w:style>
  <w:style w:type="character" w:customStyle="1" w:styleId="WW8Num71z0">
    <w:name w:val="WW8Num71z0"/>
    <w:rsid w:val="003B232A"/>
    <w:rPr>
      <w:rFonts w:ascii="Symbol" w:hAnsi="Symbol"/>
    </w:rPr>
  </w:style>
  <w:style w:type="character" w:customStyle="1" w:styleId="WW8Num73z0">
    <w:name w:val="WW8Num73z0"/>
    <w:rsid w:val="003B232A"/>
    <w:rPr>
      <w:rFonts w:ascii="Symbol" w:hAnsi="Symbol"/>
      <w:color w:val="auto"/>
      <w:sz w:val="28"/>
    </w:rPr>
  </w:style>
  <w:style w:type="character" w:customStyle="1" w:styleId="WW8Num74z0">
    <w:name w:val="WW8Num74z0"/>
    <w:rsid w:val="003B232A"/>
    <w:rPr>
      <w:rFonts w:ascii="Symbol" w:hAnsi="Symbol"/>
    </w:rPr>
  </w:style>
  <w:style w:type="character" w:customStyle="1" w:styleId="WW8Num80z0">
    <w:name w:val="WW8Num80z0"/>
    <w:rsid w:val="003B232A"/>
    <w:rPr>
      <w:rFonts w:ascii="Symbol" w:hAnsi="Symbol"/>
    </w:rPr>
  </w:style>
  <w:style w:type="character" w:customStyle="1" w:styleId="WW8Num82z0">
    <w:name w:val="WW8Num82z0"/>
    <w:rsid w:val="003B232A"/>
    <w:rPr>
      <w:rFonts w:ascii="Symbol" w:hAnsi="Symbol"/>
    </w:rPr>
  </w:style>
  <w:style w:type="character" w:customStyle="1" w:styleId="WW8Num85z0">
    <w:name w:val="WW8Num85z0"/>
    <w:rsid w:val="003B232A"/>
    <w:rPr>
      <w:rFonts w:ascii="Symbol" w:hAnsi="Symbol"/>
    </w:rPr>
  </w:style>
  <w:style w:type="character" w:customStyle="1" w:styleId="WW8Num87z0">
    <w:name w:val="WW8Num87z0"/>
    <w:rsid w:val="003B232A"/>
    <w:rPr>
      <w:rFonts w:ascii="Symbol" w:hAnsi="Symbol"/>
    </w:rPr>
  </w:style>
  <w:style w:type="character" w:customStyle="1" w:styleId="WW8Num90z0">
    <w:name w:val="WW8Num90z0"/>
    <w:rsid w:val="003B232A"/>
    <w:rPr>
      <w:rFonts w:ascii="Symbol" w:hAnsi="Symbol"/>
    </w:rPr>
  </w:style>
  <w:style w:type="character" w:customStyle="1" w:styleId="WW8Num95z0">
    <w:name w:val="WW8Num95z0"/>
    <w:rsid w:val="003B232A"/>
    <w:rPr>
      <w:rFonts w:ascii="Symbol" w:hAnsi="Symbol"/>
    </w:rPr>
  </w:style>
  <w:style w:type="character" w:customStyle="1" w:styleId="WW8Num97z0">
    <w:name w:val="WW8Num97z0"/>
    <w:rsid w:val="003B232A"/>
    <w:rPr>
      <w:rFonts w:ascii="Symbol" w:hAnsi="Symbol"/>
    </w:rPr>
  </w:style>
  <w:style w:type="character" w:customStyle="1" w:styleId="WW8Num101z0">
    <w:name w:val="WW8Num101z0"/>
    <w:rsid w:val="003B232A"/>
    <w:rPr>
      <w:rFonts w:ascii="Symbol" w:hAnsi="Symbol"/>
    </w:rPr>
  </w:style>
  <w:style w:type="character" w:customStyle="1" w:styleId="WW8Num102z0">
    <w:name w:val="WW8Num102z0"/>
    <w:rsid w:val="003B232A"/>
    <w:rPr>
      <w:rFonts w:ascii="Wingdings" w:hAnsi="Wingdings"/>
    </w:rPr>
  </w:style>
  <w:style w:type="character" w:customStyle="1" w:styleId="WW8Num103z0">
    <w:name w:val="WW8Num103z0"/>
    <w:rsid w:val="003B232A"/>
    <w:rPr>
      <w:rFonts w:ascii="Symbol" w:hAnsi="Symbol"/>
      <w:color w:val="auto"/>
      <w:sz w:val="28"/>
    </w:rPr>
  </w:style>
  <w:style w:type="character" w:customStyle="1" w:styleId="WW8Num105z0">
    <w:name w:val="WW8Num105z0"/>
    <w:rsid w:val="003B232A"/>
    <w:rPr>
      <w:rFonts w:ascii="Wingdings" w:hAnsi="Wingdings"/>
    </w:rPr>
  </w:style>
  <w:style w:type="character" w:customStyle="1" w:styleId="WW8Num106z0">
    <w:name w:val="WW8Num106z0"/>
    <w:rsid w:val="003B232A"/>
    <w:rPr>
      <w:rFonts w:ascii="Wingdings" w:hAnsi="Wingdings"/>
    </w:rPr>
  </w:style>
  <w:style w:type="character" w:customStyle="1" w:styleId="WW8Num109z0">
    <w:name w:val="WW8Num109z0"/>
    <w:rsid w:val="003B232A"/>
    <w:rPr>
      <w:rFonts w:ascii="Wingdings" w:hAnsi="Wingdings"/>
    </w:rPr>
  </w:style>
  <w:style w:type="character" w:customStyle="1" w:styleId="WW8Num115z0">
    <w:name w:val="WW8Num115z0"/>
    <w:rsid w:val="003B232A"/>
    <w:rPr>
      <w:rFonts w:ascii="Symbol" w:hAnsi="Symbol"/>
      <w:color w:val="auto"/>
      <w:sz w:val="28"/>
    </w:rPr>
  </w:style>
  <w:style w:type="character" w:customStyle="1" w:styleId="WW8Num116z0">
    <w:name w:val="WW8Num116z0"/>
    <w:rsid w:val="003B232A"/>
    <w:rPr>
      <w:rFonts w:ascii="Symbol" w:hAnsi="Symbol"/>
    </w:rPr>
  </w:style>
  <w:style w:type="character" w:customStyle="1" w:styleId="WW8Num117z0">
    <w:name w:val="WW8Num117z0"/>
    <w:rsid w:val="003B232A"/>
    <w:rPr>
      <w:rFonts w:ascii="Symbol" w:hAnsi="Symbol"/>
    </w:rPr>
  </w:style>
  <w:style w:type="character" w:customStyle="1" w:styleId="WW8Num119z0">
    <w:name w:val="WW8Num119z0"/>
    <w:rsid w:val="003B232A"/>
    <w:rPr>
      <w:rFonts w:ascii="Symbol" w:hAnsi="Symbol"/>
      <w:color w:val="auto"/>
      <w:sz w:val="28"/>
    </w:rPr>
  </w:style>
  <w:style w:type="character" w:customStyle="1" w:styleId="WW8Num125z0">
    <w:name w:val="WW8Num125z0"/>
    <w:rsid w:val="003B232A"/>
    <w:rPr>
      <w:sz w:val="22"/>
    </w:rPr>
  </w:style>
  <w:style w:type="character" w:customStyle="1" w:styleId="WW8Num126z0">
    <w:name w:val="WW8Num126z0"/>
    <w:rsid w:val="003B232A"/>
    <w:rPr>
      <w:rFonts w:ascii="Symbol" w:hAnsi="Symbol"/>
    </w:rPr>
  </w:style>
  <w:style w:type="character" w:customStyle="1" w:styleId="WW8Num128z0">
    <w:name w:val="WW8Num128z0"/>
    <w:rsid w:val="003B232A"/>
    <w:rPr>
      <w:rFonts w:ascii="Symbol" w:hAnsi="Symbol"/>
    </w:rPr>
  </w:style>
  <w:style w:type="character" w:customStyle="1" w:styleId="WW8Num129z0">
    <w:name w:val="WW8Num129z0"/>
    <w:rsid w:val="003B232A"/>
    <w:rPr>
      <w:sz w:val="22"/>
    </w:rPr>
  </w:style>
  <w:style w:type="character" w:customStyle="1" w:styleId="WW8Num132z0">
    <w:name w:val="WW8Num132z0"/>
    <w:rsid w:val="003B232A"/>
    <w:rPr>
      <w:rFonts w:ascii="Symbol" w:hAnsi="Symbol"/>
      <w:color w:val="auto"/>
      <w:sz w:val="28"/>
    </w:rPr>
  </w:style>
  <w:style w:type="character" w:customStyle="1" w:styleId="WW8Num133z0">
    <w:name w:val="WW8Num133z0"/>
    <w:rsid w:val="003B232A"/>
    <w:rPr>
      <w:rFonts w:ascii="Symbol" w:hAnsi="Symbol"/>
    </w:rPr>
  </w:style>
  <w:style w:type="character" w:customStyle="1" w:styleId="WW8Num139z0">
    <w:name w:val="WW8Num139z0"/>
    <w:rsid w:val="003B232A"/>
    <w:rPr>
      <w:rFonts w:ascii="Symbol" w:hAnsi="Symbol"/>
    </w:rPr>
  </w:style>
  <w:style w:type="character" w:customStyle="1" w:styleId="WW8Num143z2">
    <w:name w:val="WW8Num143z2"/>
    <w:rsid w:val="003B232A"/>
    <w:rPr>
      <w:b w:val="0"/>
      <w:i w:val="0"/>
      <w:sz w:val="22"/>
    </w:rPr>
  </w:style>
  <w:style w:type="character" w:customStyle="1" w:styleId="WW8Num144z0">
    <w:name w:val="WW8Num144z0"/>
    <w:rsid w:val="003B232A"/>
    <w:rPr>
      <w:rFonts w:ascii="Wingdings" w:hAnsi="Wingdings"/>
    </w:rPr>
  </w:style>
  <w:style w:type="character" w:customStyle="1" w:styleId="WW8Num145z0">
    <w:name w:val="WW8Num145z0"/>
    <w:rsid w:val="003B232A"/>
    <w:rPr>
      <w:rFonts w:ascii="Symbol" w:hAnsi="Symbol"/>
    </w:rPr>
  </w:style>
  <w:style w:type="character" w:customStyle="1" w:styleId="WW8Num147z0">
    <w:name w:val="WW8Num147z0"/>
    <w:rsid w:val="003B232A"/>
    <w:rPr>
      <w:rFonts w:ascii="Symbol" w:hAnsi="Symbol"/>
      <w:color w:val="auto"/>
      <w:sz w:val="28"/>
    </w:rPr>
  </w:style>
  <w:style w:type="character" w:customStyle="1" w:styleId="WW8Num148z0">
    <w:name w:val="WW8Num148z0"/>
    <w:rsid w:val="003B232A"/>
    <w:rPr>
      <w:rFonts w:ascii="Symbol" w:hAnsi="Symbol"/>
    </w:rPr>
  </w:style>
  <w:style w:type="character" w:customStyle="1" w:styleId="WW8Num149z0">
    <w:name w:val="WW8Num149z0"/>
    <w:rsid w:val="003B232A"/>
    <w:rPr>
      <w:rFonts w:ascii="Symbol" w:hAnsi="Symbol"/>
    </w:rPr>
  </w:style>
  <w:style w:type="character" w:customStyle="1" w:styleId="WW8Num153z1">
    <w:name w:val="WW8Num153z1"/>
    <w:rsid w:val="003B232A"/>
    <w:rPr>
      <w:rFonts w:ascii="Times New Roman" w:eastAsia="Times New Roman" w:hAnsi="Times New Roman" w:cs="Times New Roman"/>
    </w:rPr>
  </w:style>
  <w:style w:type="character" w:customStyle="1" w:styleId="WW8Num158z0">
    <w:name w:val="WW8Num158z0"/>
    <w:rsid w:val="003B232A"/>
    <w:rPr>
      <w:rFonts w:ascii="Wingdings" w:hAnsi="Wingdings"/>
    </w:rPr>
  </w:style>
  <w:style w:type="character" w:customStyle="1" w:styleId="WW8Num159z0">
    <w:name w:val="WW8Num159z0"/>
    <w:rsid w:val="003B232A"/>
    <w:rPr>
      <w:rFonts w:ascii="Wingdings" w:hAnsi="Wingdings"/>
    </w:rPr>
  </w:style>
  <w:style w:type="character" w:customStyle="1" w:styleId="WW8Num162z0">
    <w:name w:val="WW8Num162z0"/>
    <w:rsid w:val="003B232A"/>
    <w:rPr>
      <w:rFonts w:ascii="Symbol" w:hAnsi="Symbol"/>
    </w:rPr>
  </w:style>
  <w:style w:type="character" w:customStyle="1" w:styleId="WW8Num163z0">
    <w:name w:val="WW8Num163z0"/>
    <w:rsid w:val="003B232A"/>
    <w:rPr>
      <w:rFonts w:ascii="Symbol" w:hAnsi="Symbol"/>
    </w:rPr>
  </w:style>
  <w:style w:type="character" w:customStyle="1" w:styleId="WW8Num169z0">
    <w:name w:val="WW8Num169z0"/>
    <w:rsid w:val="003B232A"/>
    <w:rPr>
      <w:rFonts w:ascii="Symbol" w:hAnsi="Symbol"/>
    </w:rPr>
  </w:style>
  <w:style w:type="character" w:customStyle="1" w:styleId="WW8Num170z0">
    <w:name w:val="WW8Num170z0"/>
    <w:rsid w:val="003B232A"/>
    <w:rPr>
      <w:rFonts w:ascii="Symbol" w:hAnsi="Symbol"/>
      <w:color w:val="auto"/>
      <w:sz w:val="28"/>
    </w:rPr>
  </w:style>
  <w:style w:type="character" w:customStyle="1" w:styleId="WW8Num171z0">
    <w:name w:val="WW8Num171z0"/>
    <w:rsid w:val="003B232A"/>
    <w:rPr>
      <w:rFonts w:ascii="Symbol" w:hAnsi="Symbol"/>
    </w:rPr>
  </w:style>
  <w:style w:type="character" w:customStyle="1" w:styleId="WW8Num173z0">
    <w:name w:val="WW8Num173z0"/>
    <w:rsid w:val="003B232A"/>
    <w:rPr>
      <w:rFonts w:ascii="Symbol" w:hAnsi="Symbol"/>
    </w:rPr>
  </w:style>
  <w:style w:type="character" w:customStyle="1" w:styleId="WW8Num174z0">
    <w:name w:val="WW8Num174z0"/>
    <w:rsid w:val="003B232A"/>
    <w:rPr>
      <w:rFonts w:ascii="Symbol" w:hAnsi="Symbol"/>
    </w:rPr>
  </w:style>
  <w:style w:type="character" w:customStyle="1" w:styleId="WW8Num176z0">
    <w:name w:val="WW8Num176z0"/>
    <w:rsid w:val="003B232A"/>
    <w:rPr>
      <w:rFonts w:ascii="Symbol" w:hAnsi="Symbol"/>
      <w:color w:val="auto"/>
      <w:sz w:val="28"/>
    </w:rPr>
  </w:style>
  <w:style w:type="character" w:customStyle="1" w:styleId="WW8Num177z0">
    <w:name w:val="WW8Num177z0"/>
    <w:rsid w:val="003B232A"/>
    <w:rPr>
      <w:rFonts w:ascii="Symbol" w:hAnsi="Symbol"/>
    </w:rPr>
  </w:style>
  <w:style w:type="character" w:customStyle="1" w:styleId="WW8Num180z0">
    <w:name w:val="WW8Num180z0"/>
    <w:rsid w:val="003B232A"/>
    <w:rPr>
      <w:rFonts w:ascii="Symbol" w:hAnsi="Symbol"/>
    </w:rPr>
  </w:style>
  <w:style w:type="character" w:customStyle="1" w:styleId="WW8Num183z0">
    <w:name w:val="WW8Num183z0"/>
    <w:rsid w:val="003B232A"/>
    <w:rPr>
      <w:rFonts w:ascii="Symbol" w:hAnsi="Symbol"/>
    </w:rPr>
  </w:style>
  <w:style w:type="character" w:customStyle="1" w:styleId="WW8Num189z0">
    <w:name w:val="WW8Num189z0"/>
    <w:rsid w:val="003B232A"/>
    <w:rPr>
      <w:rFonts w:ascii="Wingdings" w:hAnsi="Wingdings"/>
    </w:rPr>
  </w:style>
  <w:style w:type="character" w:customStyle="1" w:styleId="WW8Num191z0">
    <w:name w:val="WW8Num191z0"/>
    <w:rsid w:val="003B232A"/>
    <w:rPr>
      <w:rFonts w:ascii="Symbol" w:hAnsi="Symbol"/>
    </w:rPr>
  </w:style>
  <w:style w:type="character" w:customStyle="1" w:styleId="WW8Num195z0">
    <w:name w:val="WW8Num195z0"/>
    <w:rsid w:val="003B232A"/>
    <w:rPr>
      <w:rFonts w:ascii="Wingdings" w:hAnsi="Wingdings"/>
    </w:rPr>
  </w:style>
  <w:style w:type="character" w:customStyle="1" w:styleId="WW8Num199z0">
    <w:name w:val="WW8Num199z0"/>
    <w:rsid w:val="003B232A"/>
    <w:rPr>
      <w:rFonts w:ascii="Symbol" w:hAnsi="Symbol"/>
    </w:rPr>
  </w:style>
  <w:style w:type="character" w:customStyle="1" w:styleId="WW8Num201z0">
    <w:name w:val="WW8Num201z0"/>
    <w:rsid w:val="003B232A"/>
    <w:rPr>
      <w:rFonts w:ascii="Symbol" w:hAnsi="Symbol"/>
    </w:rPr>
  </w:style>
  <w:style w:type="character" w:customStyle="1" w:styleId="WW8Num203z1">
    <w:name w:val="WW8Num203z1"/>
    <w:rsid w:val="003B232A"/>
    <w:rPr>
      <w:rFonts w:ascii="Times New Roman" w:eastAsia="Times New Roman" w:hAnsi="Times New Roman" w:cs="Times New Roman"/>
    </w:rPr>
  </w:style>
  <w:style w:type="character" w:customStyle="1" w:styleId="WW8Num204z0">
    <w:name w:val="WW8Num204z0"/>
    <w:rsid w:val="003B232A"/>
    <w:rPr>
      <w:rFonts w:ascii="Symbol" w:hAnsi="Symbol"/>
    </w:rPr>
  </w:style>
  <w:style w:type="character" w:customStyle="1" w:styleId="WW8Num204z1">
    <w:name w:val="WW8Num204z1"/>
    <w:rsid w:val="003B232A"/>
    <w:rPr>
      <w:rFonts w:ascii="Courier New" w:hAnsi="Courier New" w:cs="Wingdings"/>
    </w:rPr>
  </w:style>
  <w:style w:type="character" w:customStyle="1" w:styleId="WW8Num204z2">
    <w:name w:val="WW8Num204z2"/>
    <w:rsid w:val="003B232A"/>
    <w:rPr>
      <w:rFonts w:ascii="Wingdings" w:hAnsi="Wingdings"/>
    </w:rPr>
  </w:style>
  <w:style w:type="character" w:customStyle="1" w:styleId="WW8Num207z0">
    <w:name w:val="WW8Num207z0"/>
    <w:rsid w:val="003B232A"/>
    <w:rPr>
      <w:rFonts w:ascii="Symbol" w:hAnsi="Symbol"/>
    </w:rPr>
  </w:style>
  <w:style w:type="character" w:customStyle="1" w:styleId="WW8Num208z0">
    <w:name w:val="WW8Num208z0"/>
    <w:rsid w:val="003B232A"/>
    <w:rPr>
      <w:rFonts w:ascii="Symbol" w:hAnsi="Symbol"/>
      <w:color w:val="auto"/>
      <w:sz w:val="28"/>
    </w:rPr>
  </w:style>
  <w:style w:type="character" w:customStyle="1" w:styleId="WW8Num210z0">
    <w:name w:val="WW8Num210z0"/>
    <w:rsid w:val="003B232A"/>
    <w:rPr>
      <w:rFonts w:ascii="Symbol" w:hAnsi="Symbol"/>
    </w:rPr>
  </w:style>
  <w:style w:type="character" w:customStyle="1" w:styleId="WW8Num212z0">
    <w:name w:val="WW8Num212z0"/>
    <w:rsid w:val="003B232A"/>
    <w:rPr>
      <w:rFonts w:ascii="Symbol" w:hAnsi="Symbol"/>
    </w:rPr>
  </w:style>
  <w:style w:type="character" w:customStyle="1" w:styleId="WW8Num213z0">
    <w:name w:val="WW8Num213z0"/>
    <w:rsid w:val="003B232A"/>
    <w:rPr>
      <w:rFonts w:ascii="Symbol" w:hAnsi="Symbol"/>
    </w:rPr>
  </w:style>
  <w:style w:type="character" w:customStyle="1" w:styleId="WW8NumSt67z0">
    <w:name w:val="WW8NumSt67z0"/>
    <w:rsid w:val="003B232A"/>
    <w:rPr>
      <w:rFonts w:ascii="Symbol" w:hAnsi="Symbol"/>
      <w:sz w:val="20"/>
    </w:rPr>
  </w:style>
  <w:style w:type="character" w:customStyle="1" w:styleId="WW8NumSt75z0">
    <w:name w:val="WW8NumSt75z0"/>
    <w:rsid w:val="003B232A"/>
    <w:rPr>
      <w:rFonts w:ascii="Symbol" w:hAnsi="Symbol"/>
    </w:rPr>
  </w:style>
  <w:style w:type="character" w:customStyle="1" w:styleId="Privzetapisavaodstavka1">
    <w:name w:val="Privzeta pisava odstavka1"/>
    <w:rsid w:val="003B232A"/>
  </w:style>
  <w:style w:type="character" w:customStyle="1" w:styleId="Oznake">
    <w:name w:val="Oznake"/>
    <w:rsid w:val="003B232A"/>
    <w:rPr>
      <w:rFonts w:ascii="StarSymbol" w:eastAsia="StarSymbol" w:hAnsi="StarSymbol" w:cs="StarSymbol"/>
      <w:sz w:val="18"/>
      <w:szCs w:val="18"/>
    </w:rPr>
  </w:style>
  <w:style w:type="character" w:customStyle="1" w:styleId="Simbolizaotevilevanje">
    <w:name w:val="Simboli za oštevilčevanje"/>
    <w:rsid w:val="003B232A"/>
  </w:style>
  <w:style w:type="character" w:customStyle="1" w:styleId="WW8Num14z0">
    <w:name w:val="WW8Num14z0"/>
    <w:rsid w:val="003B232A"/>
    <w:rPr>
      <w:rFonts w:ascii="Symbol" w:hAnsi="Symbol"/>
    </w:rPr>
  </w:style>
  <w:style w:type="character" w:customStyle="1" w:styleId="WW8Num205z1">
    <w:name w:val="WW8Num205z1"/>
    <w:rsid w:val="003B232A"/>
    <w:rPr>
      <w:rFonts w:ascii="Times New Roman" w:eastAsia="Times New Roman" w:hAnsi="Times New Roman" w:cs="Times New Roman"/>
    </w:rPr>
  </w:style>
  <w:style w:type="character" w:customStyle="1" w:styleId="WW8Num131z0">
    <w:name w:val="WW8Num131z0"/>
    <w:rsid w:val="003B232A"/>
    <w:rPr>
      <w:sz w:val="22"/>
    </w:rPr>
  </w:style>
  <w:style w:type="character" w:customStyle="1" w:styleId="WW8Num127z0">
    <w:name w:val="WW8Num127z0"/>
    <w:rsid w:val="003B232A"/>
    <w:rPr>
      <w:sz w:val="22"/>
    </w:rPr>
  </w:style>
  <w:style w:type="character" w:customStyle="1" w:styleId="WW8Num155z1">
    <w:name w:val="WW8Num155z1"/>
    <w:rsid w:val="003B232A"/>
    <w:rPr>
      <w:rFonts w:ascii="Times New Roman" w:eastAsia="Times New Roman" w:hAnsi="Times New Roman" w:cs="Times New Roman"/>
    </w:rPr>
  </w:style>
  <w:style w:type="character" w:customStyle="1" w:styleId="WW8Num18z0">
    <w:name w:val="WW8Num18z0"/>
    <w:rsid w:val="003B232A"/>
    <w:rPr>
      <w:rFonts w:ascii="Symbol" w:hAnsi="Symbol" w:cs="Arial Unicode MS"/>
      <w:sz w:val="18"/>
      <w:szCs w:val="18"/>
    </w:rPr>
  </w:style>
  <w:style w:type="character" w:customStyle="1" w:styleId="Zeichenformat">
    <w:name w:val="Zeichenformat"/>
    <w:rsid w:val="003B232A"/>
  </w:style>
  <w:style w:type="paragraph" w:customStyle="1" w:styleId="Naslov10">
    <w:name w:val="Naslov1"/>
    <w:basedOn w:val="Navaden"/>
    <w:next w:val="Telobesedila"/>
    <w:rsid w:val="003B232A"/>
    <w:pPr>
      <w:keepNext/>
      <w:suppressAutoHyphens/>
      <w:spacing w:before="240" w:after="120"/>
      <w:jc w:val="both"/>
    </w:pPr>
    <w:rPr>
      <w:rFonts w:ascii="Liberation Sans" w:eastAsia="MS Mincho" w:hAnsi="Liberation Sans" w:cs="Tahoma"/>
      <w:sz w:val="28"/>
      <w:szCs w:val="28"/>
    </w:rPr>
  </w:style>
  <w:style w:type="paragraph" w:styleId="Podnaslov">
    <w:name w:val="Subtitle"/>
    <w:basedOn w:val="Naslov"/>
    <w:next w:val="Telobesedila"/>
    <w:link w:val="PodnaslovZnak"/>
    <w:qFormat/>
    <w:rsid w:val="003B232A"/>
    <w:pPr>
      <w:keepNext/>
      <w:suppressAutoHyphens/>
      <w:spacing w:before="240" w:after="120"/>
    </w:pPr>
    <w:rPr>
      <w:rFonts w:ascii="Arial" w:eastAsia="Lucida Sans Unicode" w:hAnsi="Arial"/>
      <w:b w:val="0"/>
      <w:i/>
      <w:iCs/>
      <w:sz w:val="28"/>
      <w:szCs w:val="28"/>
    </w:rPr>
  </w:style>
  <w:style w:type="character" w:customStyle="1" w:styleId="PodnaslovZnak">
    <w:name w:val="Podnaslov Znak"/>
    <w:link w:val="Podnaslov"/>
    <w:rsid w:val="003B232A"/>
    <w:rPr>
      <w:rFonts w:ascii="Arial" w:eastAsia="Lucida Sans Unicode" w:hAnsi="Arial" w:cs="Tahoma"/>
      <w:i/>
      <w:iCs/>
      <w:sz w:val="28"/>
      <w:szCs w:val="28"/>
    </w:rPr>
  </w:style>
  <w:style w:type="paragraph" w:customStyle="1" w:styleId="Kazalo">
    <w:name w:val="Kazalo"/>
    <w:basedOn w:val="Navaden"/>
    <w:rsid w:val="003B232A"/>
    <w:pPr>
      <w:suppressLineNumbers/>
      <w:suppressAutoHyphens/>
      <w:jc w:val="both"/>
    </w:pPr>
    <w:rPr>
      <w:rFonts w:cs="Tahoma"/>
      <w:sz w:val="21"/>
      <w:szCs w:val="20"/>
    </w:rPr>
  </w:style>
  <w:style w:type="paragraph" w:styleId="Stvarnokazalo1">
    <w:name w:val="index 1"/>
    <w:basedOn w:val="Navaden"/>
    <w:next w:val="Navaden"/>
    <w:rsid w:val="003B232A"/>
    <w:pPr>
      <w:suppressAutoHyphens/>
      <w:ind w:left="240" w:hanging="240"/>
    </w:pPr>
    <w:rPr>
      <w:sz w:val="20"/>
      <w:szCs w:val="20"/>
    </w:rPr>
  </w:style>
  <w:style w:type="paragraph" w:styleId="Stvarnokazalo2">
    <w:name w:val="index 2"/>
    <w:basedOn w:val="Navaden"/>
    <w:next w:val="Navaden"/>
    <w:rsid w:val="003B232A"/>
    <w:pPr>
      <w:suppressAutoHyphens/>
      <w:ind w:left="480" w:hanging="240"/>
    </w:pPr>
    <w:rPr>
      <w:sz w:val="20"/>
      <w:szCs w:val="20"/>
    </w:rPr>
  </w:style>
  <w:style w:type="paragraph" w:styleId="Stvarnokazalo3">
    <w:name w:val="index 3"/>
    <w:basedOn w:val="Navaden"/>
    <w:next w:val="Navaden"/>
    <w:rsid w:val="003B232A"/>
    <w:pPr>
      <w:suppressAutoHyphens/>
      <w:ind w:left="720" w:hanging="240"/>
    </w:pPr>
    <w:rPr>
      <w:sz w:val="20"/>
      <w:szCs w:val="20"/>
    </w:rPr>
  </w:style>
  <w:style w:type="paragraph" w:customStyle="1" w:styleId="Stvarnokazalo41">
    <w:name w:val="Stvarno kazalo 41"/>
    <w:basedOn w:val="Navaden"/>
    <w:next w:val="Navaden"/>
    <w:rsid w:val="003B232A"/>
    <w:pPr>
      <w:suppressAutoHyphens/>
      <w:ind w:left="960" w:hanging="240"/>
    </w:pPr>
    <w:rPr>
      <w:sz w:val="20"/>
      <w:szCs w:val="20"/>
    </w:rPr>
  </w:style>
  <w:style w:type="paragraph" w:customStyle="1" w:styleId="Stvarnokazalo51">
    <w:name w:val="Stvarno kazalo 51"/>
    <w:basedOn w:val="Navaden"/>
    <w:next w:val="Navaden"/>
    <w:rsid w:val="003B232A"/>
    <w:pPr>
      <w:suppressAutoHyphens/>
      <w:ind w:left="1200" w:hanging="240"/>
    </w:pPr>
    <w:rPr>
      <w:sz w:val="20"/>
      <w:szCs w:val="20"/>
    </w:rPr>
  </w:style>
  <w:style w:type="paragraph" w:customStyle="1" w:styleId="Stvarnokazalo61">
    <w:name w:val="Stvarno kazalo 61"/>
    <w:basedOn w:val="Navaden"/>
    <w:next w:val="Navaden"/>
    <w:rsid w:val="003B232A"/>
    <w:pPr>
      <w:suppressAutoHyphens/>
      <w:ind w:left="1440" w:hanging="240"/>
    </w:pPr>
    <w:rPr>
      <w:sz w:val="20"/>
      <w:szCs w:val="20"/>
    </w:rPr>
  </w:style>
  <w:style w:type="paragraph" w:customStyle="1" w:styleId="Stvarnokazalo71">
    <w:name w:val="Stvarno kazalo 71"/>
    <w:basedOn w:val="Navaden"/>
    <w:next w:val="Navaden"/>
    <w:rsid w:val="003B232A"/>
    <w:pPr>
      <w:suppressAutoHyphens/>
      <w:ind w:left="1680" w:hanging="240"/>
    </w:pPr>
    <w:rPr>
      <w:sz w:val="20"/>
      <w:szCs w:val="20"/>
    </w:rPr>
  </w:style>
  <w:style w:type="paragraph" w:customStyle="1" w:styleId="Stvarnokazalo81">
    <w:name w:val="Stvarno kazalo 81"/>
    <w:basedOn w:val="Navaden"/>
    <w:next w:val="Navaden"/>
    <w:rsid w:val="003B232A"/>
    <w:pPr>
      <w:suppressAutoHyphens/>
      <w:ind w:left="1920" w:hanging="240"/>
    </w:pPr>
    <w:rPr>
      <w:sz w:val="20"/>
      <w:szCs w:val="20"/>
    </w:rPr>
  </w:style>
  <w:style w:type="paragraph" w:customStyle="1" w:styleId="Stvarnokazalo91">
    <w:name w:val="Stvarno kazalo 91"/>
    <w:basedOn w:val="Navaden"/>
    <w:next w:val="Navaden"/>
    <w:rsid w:val="003B232A"/>
    <w:pPr>
      <w:suppressAutoHyphens/>
      <w:ind w:left="2160" w:hanging="240"/>
    </w:pPr>
    <w:rPr>
      <w:sz w:val="20"/>
      <w:szCs w:val="20"/>
    </w:rPr>
  </w:style>
  <w:style w:type="paragraph" w:styleId="Stvarnokazalo-naslov">
    <w:name w:val="index heading"/>
    <w:basedOn w:val="Navaden"/>
    <w:next w:val="Stvarnokazalo1"/>
    <w:rsid w:val="003B232A"/>
    <w:pPr>
      <w:suppressAutoHyphens/>
      <w:spacing w:before="120" w:after="120"/>
    </w:pPr>
    <w:rPr>
      <w:b/>
      <w:i/>
      <w:sz w:val="20"/>
      <w:szCs w:val="20"/>
    </w:rPr>
  </w:style>
  <w:style w:type="paragraph" w:styleId="Kazalovsebine2">
    <w:name w:val="toc 2"/>
    <w:basedOn w:val="Navaden"/>
    <w:next w:val="Navaden"/>
    <w:uiPriority w:val="39"/>
    <w:rsid w:val="003B232A"/>
    <w:pPr>
      <w:suppressAutoHyphens/>
      <w:spacing w:before="120"/>
      <w:ind w:left="200"/>
      <w:jc w:val="both"/>
    </w:pPr>
    <w:rPr>
      <w:i/>
      <w:sz w:val="21"/>
      <w:szCs w:val="20"/>
    </w:rPr>
  </w:style>
  <w:style w:type="paragraph" w:styleId="Kazalovsebine3">
    <w:name w:val="toc 3"/>
    <w:basedOn w:val="Navaden"/>
    <w:next w:val="Navaden"/>
    <w:uiPriority w:val="39"/>
    <w:rsid w:val="003B232A"/>
    <w:pPr>
      <w:suppressAutoHyphens/>
      <w:ind w:left="400"/>
      <w:jc w:val="both"/>
    </w:pPr>
    <w:rPr>
      <w:i/>
      <w:sz w:val="21"/>
      <w:szCs w:val="20"/>
    </w:rPr>
  </w:style>
  <w:style w:type="paragraph" w:styleId="Kazalovsebine4">
    <w:name w:val="toc 4"/>
    <w:basedOn w:val="Navaden"/>
    <w:next w:val="Navaden"/>
    <w:rsid w:val="003B232A"/>
    <w:pPr>
      <w:suppressAutoHyphens/>
      <w:ind w:left="600"/>
      <w:jc w:val="both"/>
    </w:pPr>
    <w:rPr>
      <w:i/>
      <w:sz w:val="18"/>
      <w:szCs w:val="20"/>
    </w:rPr>
  </w:style>
  <w:style w:type="paragraph" w:styleId="Kazalovsebine5">
    <w:name w:val="toc 5"/>
    <w:basedOn w:val="Navaden"/>
    <w:next w:val="Navaden"/>
    <w:rsid w:val="003B232A"/>
    <w:pPr>
      <w:suppressAutoHyphens/>
      <w:ind w:left="800"/>
      <w:jc w:val="both"/>
    </w:pPr>
    <w:rPr>
      <w:i/>
      <w:sz w:val="18"/>
      <w:szCs w:val="20"/>
    </w:rPr>
  </w:style>
  <w:style w:type="paragraph" w:styleId="Kazalovsebine6">
    <w:name w:val="toc 6"/>
    <w:basedOn w:val="Navaden"/>
    <w:next w:val="Navaden"/>
    <w:rsid w:val="003B232A"/>
    <w:pPr>
      <w:suppressAutoHyphens/>
      <w:ind w:left="1000"/>
      <w:jc w:val="both"/>
    </w:pPr>
    <w:rPr>
      <w:sz w:val="21"/>
      <w:szCs w:val="20"/>
    </w:rPr>
  </w:style>
  <w:style w:type="paragraph" w:styleId="Kazalovsebine7">
    <w:name w:val="toc 7"/>
    <w:basedOn w:val="Navaden"/>
    <w:next w:val="Navaden"/>
    <w:rsid w:val="003B232A"/>
    <w:pPr>
      <w:suppressAutoHyphens/>
      <w:ind w:left="1200"/>
      <w:jc w:val="both"/>
    </w:pPr>
    <w:rPr>
      <w:sz w:val="21"/>
      <w:szCs w:val="20"/>
    </w:rPr>
  </w:style>
  <w:style w:type="paragraph" w:styleId="Kazalovsebine8">
    <w:name w:val="toc 8"/>
    <w:basedOn w:val="Navaden"/>
    <w:next w:val="Navaden"/>
    <w:rsid w:val="003B232A"/>
    <w:pPr>
      <w:suppressAutoHyphens/>
      <w:ind w:left="1400"/>
      <w:jc w:val="both"/>
    </w:pPr>
    <w:rPr>
      <w:sz w:val="21"/>
      <w:szCs w:val="20"/>
    </w:rPr>
  </w:style>
  <w:style w:type="paragraph" w:styleId="Kazalovsebine9">
    <w:name w:val="toc 9"/>
    <w:basedOn w:val="Navaden"/>
    <w:next w:val="Navaden"/>
    <w:rsid w:val="003B232A"/>
    <w:pPr>
      <w:suppressAutoHyphens/>
      <w:ind w:left="1600"/>
      <w:jc w:val="both"/>
    </w:pPr>
    <w:rPr>
      <w:sz w:val="21"/>
      <w:szCs w:val="20"/>
    </w:rPr>
  </w:style>
  <w:style w:type="paragraph" w:customStyle="1" w:styleId="Telobesedila31">
    <w:name w:val="Telo besedila 31"/>
    <w:basedOn w:val="Navaden"/>
    <w:rsid w:val="003B232A"/>
    <w:pPr>
      <w:suppressAutoHyphens/>
      <w:jc w:val="center"/>
    </w:pPr>
    <w:rPr>
      <w:b/>
      <w:sz w:val="28"/>
      <w:szCs w:val="20"/>
    </w:rPr>
  </w:style>
  <w:style w:type="paragraph" w:customStyle="1" w:styleId="Zgradbadokumenta1">
    <w:name w:val="Zgradba dokumenta1"/>
    <w:basedOn w:val="Navaden"/>
    <w:rsid w:val="003B232A"/>
    <w:pPr>
      <w:shd w:val="clear" w:color="auto" w:fill="000080"/>
      <w:suppressAutoHyphens/>
      <w:jc w:val="both"/>
    </w:pPr>
    <w:rPr>
      <w:rFonts w:ascii="Tahoma" w:hAnsi="Tahoma"/>
      <w:sz w:val="21"/>
      <w:szCs w:val="20"/>
    </w:rPr>
  </w:style>
  <w:style w:type="paragraph" w:customStyle="1" w:styleId="p1">
    <w:name w:val="p1"/>
    <w:basedOn w:val="Navaden"/>
    <w:rsid w:val="003B232A"/>
    <w:pPr>
      <w:widowControl w:val="0"/>
      <w:tabs>
        <w:tab w:val="left" w:pos="1445"/>
        <w:tab w:val="left" w:pos="1695"/>
      </w:tabs>
      <w:suppressAutoHyphens/>
      <w:spacing w:line="240" w:lineRule="atLeast"/>
      <w:ind w:left="1695" w:hanging="250"/>
      <w:jc w:val="both"/>
    </w:pPr>
    <w:rPr>
      <w:sz w:val="21"/>
      <w:szCs w:val="20"/>
    </w:rPr>
  </w:style>
  <w:style w:type="paragraph" w:customStyle="1" w:styleId="p2">
    <w:name w:val="p2"/>
    <w:basedOn w:val="Navaden"/>
    <w:rsid w:val="003B232A"/>
    <w:pPr>
      <w:widowControl w:val="0"/>
      <w:tabs>
        <w:tab w:val="left" w:pos="204"/>
      </w:tabs>
      <w:suppressAutoHyphens/>
      <w:spacing w:line="272" w:lineRule="atLeast"/>
      <w:jc w:val="both"/>
    </w:pPr>
    <w:rPr>
      <w:sz w:val="21"/>
      <w:szCs w:val="20"/>
    </w:rPr>
  </w:style>
  <w:style w:type="paragraph" w:customStyle="1" w:styleId="p3">
    <w:name w:val="p3"/>
    <w:basedOn w:val="Navaden"/>
    <w:rsid w:val="003B232A"/>
    <w:pPr>
      <w:widowControl w:val="0"/>
      <w:suppressAutoHyphens/>
      <w:spacing w:line="240" w:lineRule="atLeast"/>
    </w:pPr>
    <w:rPr>
      <w:sz w:val="21"/>
      <w:szCs w:val="20"/>
    </w:rPr>
  </w:style>
  <w:style w:type="paragraph" w:customStyle="1" w:styleId="p4">
    <w:name w:val="p4"/>
    <w:basedOn w:val="Navaden"/>
    <w:rsid w:val="003B232A"/>
    <w:pPr>
      <w:widowControl w:val="0"/>
      <w:suppressAutoHyphens/>
      <w:spacing w:line="240" w:lineRule="atLeast"/>
      <w:ind w:left="1151" w:hanging="289"/>
    </w:pPr>
    <w:rPr>
      <w:sz w:val="21"/>
      <w:szCs w:val="20"/>
    </w:rPr>
  </w:style>
  <w:style w:type="paragraph" w:customStyle="1" w:styleId="p5">
    <w:name w:val="p5"/>
    <w:basedOn w:val="Navaden"/>
    <w:rsid w:val="003B232A"/>
    <w:pPr>
      <w:widowControl w:val="0"/>
      <w:suppressAutoHyphens/>
      <w:spacing w:line="240" w:lineRule="atLeast"/>
    </w:pPr>
    <w:rPr>
      <w:sz w:val="21"/>
      <w:szCs w:val="20"/>
    </w:rPr>
  </w:style>
  <w:style w:type="paragraph" w:customStyle="1" w:styleId="p6">
    <w:name w:val="p6"/>
    <w:basedOn w:val="Navaden"/>
    <w:rsid w:val="003B232A"/>
    <w:pPr>
      <w:widowControl w:val="0"/>
      <w:suppressAutoHyphens/>
      <w:spacing w:line="272" w:lineRule="atLeast"/>
    </w:pPr>
    <w:rPr>
      <w:sz w:val="21"/>
      <w:szCs w:val="20"/>
    </w:rPr>
  </w:style>
  <w:style w:type="paragraph" w:customStyle="1" w:styleId="c1">
    <w:name w:val="c1"/>
    <w:basedOn w:val="Navaden"/>
    <w:rsid w:val="003B232A"/>
    <w:pPr>
      <w:widowControl w:val="0"/>
      <w:suppressAutoHyphens/>
      <w:spacing w:line="240" w:lineRule="atLeast"/>
      <w:jc w:val="center"/>
    </w:pPr>
    <w:rPr>
      <w:sz w:val="21"/>
      <w:szCs w:val="20"/>
    </w:rPr>
  </w:style>
  <w:style w:type="paragraph" w:customStyle="1" w:styleId="p7">
    <w:name w:val="p7"/>
    <w:basedOn w:val="Navaden"/>
    <w:rsid w:val="003B232A"/>
    <w:pPr>
      <w:widowControl w:val="0"/>
      <w:tabs>
        <w:tab w:val="left" w:pos="391"/>
      </w:tabs>
      <w:suppressAutoHyphens/>
      <w:spacing w:line="544" w:lineRule="atLeast"/>
      <w:ind w:left="1049"/>
    </w:pPr>
    <w:rPr>
      <w:sz w:val="21"/>
      <w:szCs w:val="20"/>
    </w:rPr>
  </w:style>
  <w:style w:type="paragraph" w:customStyle="1" w:styleId="t3">
    <w:name w:val="t3"/>
    <w:basedOn w:val="Navaden"/>
    <w:rsid w:val="003B232A"/>
    <w:pPr>
      <w:widowControl w:val="0"/>
      <w:suppressAutoHyphens/>
      <w:spacing w:line="549" w:lineRule="atLeast"/>
    </w:pPr>
    <w:rPr>
      <w:sz w:val="21"/>
      <w:szCs w:val="20"/>
    </w:rPr>
  </w:style>
  <w:style w:type="paragraph" w:customStyle="1" w:styleId="t4">
    <w:name w:val="t4"/>
    <w:basedOn w:val="Navaden"/>
    <w:rsid w:val="003B232A"/>
    <w:pPr>
      <w:widowControl w:val="0"/>
      <w:suppressAutoHyphens/>
      <w:spacing w:line="240" w:lineRule="atLeast"/>
    </w:pPr>
    <w:rPr>
      <w:sz w:val="21"/>
      <w:szCs w:val="20"/>
    </w:rPr>
  </w:style>
  <w:style w:type="paragraph" w:customStyle="1" w:styleId="t7">
    <w:name w:val="t7"/>
    <w:basedOn w:val="Navaden"/>
    <w:rsid w:val="003B232A"/>
    <w:pPr>
      <w:widowControl w:val="0"/>
      <w:suppressAutoHyphens/>
      <w:spacing w:line="240" w:lineRule="atLeast"/>
    </w:pPr>
    <w:rPr>
      <w:sz w:val="21"/>
      <w:szCs w:val="20"/>
    </w:rPr>
  </w:style>
  <w:style w:type="paragraph" w:customStyle="1" w:styleId="p8">
    <w:name w:val="p8"/>
    <w:basedOn w:val="Navaden"/>
    <w:rsid w:val="003B232A"/>
    <w:pPr>
      <w:widowControl w:val="0"/>
      <w:tabs>
        <w:tab w:val="left" w:pos="430"/>
      </w:tabs>
      <w:suppressAutoHyphens/>
      <w:spacing w:line="240" w:lineRule="atLeast"/>
      <w:ind w:left="1010"/>
    </w:pPr>
    <w:rPr>
      <w:sz w:val="21"/>
      <w:szCs w:val="20"/>
    </w:rPr>
  </w:style>
  <w:style w:type="paragraph" w:customStyle="1" w:styleId="t9">
    <w:name w:val="t9"/>
    <w:basedOn w:val="Navaden"/>
    <w:rsid w:val="003B232A"/>
    <w:pPr>
      <w:widowControl w:val="0"/>
      <w:suppressAutoHyphens/>
      <w:spacing w:line="240" w:lineRule="atLeast"/>
    </w:pPr>
    <w:rPr>
      <w:sz w:val="21"/>
      <w:szCs w:val="20"/>
    </w:rPr>
  </w:style>
  <w:style w:type="paragraph" w:customStyle="1" w:styleId="c4">
    <w:name w:val="c4"/>
    <w:basedOn w:val="Navaden"/>
    <w:rsid w:val="003B232A"/>
    <w:pPr>
      <w:widowControl w:val="0"/>
      <w:suppressAutoHyphens/>
      <w:spacing w:line="240" w:lineRule="atLeast"/>
      <w:jc w:val="center"/>
    </w:pPr>
    <w:rPr>
      <w:sz w:val="21"/>
      <w:szCs w:val="20"/>
    </w:rPr>
  </w:style>
  <w:style w:type="paragraph" w:customStyle="1" w:styleId="t5">
    <w:name w:val="t5"/>
    <w:basedOn w:val="Navaden"/>
    <w:rsid w:val="003B232A"/>
    <w:pPr>
      <w:widowControl w:val="0"/>
      <w:suppressAutoHyphens/>
      <w:spacing w:line="240" w:lineRule="atLeast"/>
    </w:pPr>
    <w:rPr>
      <w:sz w:val="21"/>
      <w:szCs w:val="20"/>
    </w:rPr>
  </w:style>
  <w:style w:type="paragraph" w:customStyle="1" w:styleId="c6">
    <w:name w:val="c6"/>
    <w:basedOn w:val="Navaden"/>
    <w:rsid w:val="003B232A"/>
    <w:pPr>
      <w:widowControl w:val="0"/>
      <w:suppressAutoHyphens/>
      <w:spacing w:line="240" w:lineRule="atLeast"/>
      <w:jc w:val="center"/>
    </w:pPr>
    <w:rPr>
      <w:sz w:val="21"/>
      <w:szCs w:val="20"/>
    </w:rPr>
  </w:style>
  <w:style w:type="paragraph" w:customStyle="1" w:styleId="c7">
    <w:name w:val="c7"/>
    <w:basedOn w:val="Navaden"/>
    <w:rsid w:val="003B232A"/>
    <w:pPr>
      <w:widowControl w:val="0"/>
      <w:suppressAutoHyphens/>
      <w:spacing w:line="240" w:lineRule="atLeast"/>
      <w:jc w:val="center"/>
    </w:pPr>
    <w:rPr>
      <w:sz w:val="21"/>
      <w:szCs w:val="20"/>
    </w:rPr>
  </w:style>
  <w:style w:type="paragraph" w:customStyle="1" w:styleId="t8">
    <w:name w:val="t8"/>
    <w:basedOn w:val="Navaden"/>
    <w:rsid w:val="003B232A"/>
    <w:pPr>
      <w:widowControl w:val="0"/>
      <w:suppressAutoHyphens/>
      <w:spacing w:line="240" w:lineRule="atLeast"/>
    </w:pPr>
    <w:rPr>
      <w:sz w:val="21"/>
      <w:szCs w:val="20"/>
    </w:rPr>
  </w:style>
  <w:style w:type="paragraph" w:customStyle="1" w:styleId="p9">
    <w:name w:val="p9"/>
    <w:basedOn w:val="Navaden"/>
    <w:rsid w:val="003B232A"/>
    <w:pPr>
      <w:widowControl w:val="0"/>
      <w:tabs>
        <w:tab w:val="left" w:pos="7914"/>
      </w:tabs>
      <w:suppressAutoHyphens/>
      <w:spacing w:line="240" w:lineRule="atLeast"/>
      <w:ind w:left="6474"/>
    </w:pPr>
    <w:rPr>
      <w:sz w:val="21"/>
      <w:szCs w:val="20"/>
    </w:rPr>
  </w:style>
  <w:style w:type="paragraph" w:customStyle="1" w:styleId="t1">
    <w:name w:val="t1"/>
    <w:basedOn w:val="Navaden"/>
    <w:rsid w:val="003B232A"/>
    <w:pPr>
      <w:widowControl w:val="0"/>
      <w:suppressAutoHyphens/>
      <w:spacing w:line="240" w:lineRule="atLeast"/>
    </w:pPr>
    <w:rPr>
      <w:sz w:val="21"/>
      <w:szCs w:val="20"/>
    </w:rPr>
  </w:style>
  <w:style w:type="paragraph" w:customStyle="1" w:styleId="c5">
    <w:name w:val="c5"/>
    <w:basedOn w:val="Navaden"/>
    <w:rsid w:val="003B232A"/>
    <w:pPr>
      <w:widowControl w:val="0"/>
      <w:suppressAutoHyphens/>
      <w:spacing w:line="240" w:lineRule="atLeast"/>
      <w:jc w:val="center"/>
    </w:pPr>
    <w:rPr>
      <w:sz w:val="21"/>
      <w:szCs w:val="20"/>
    </w:rPr>
  </w:style>
  <w:style w:type="paragraph" w:customStyle="1" w:styleId="p10">
    <w:name w:val="p10"/>
    <w:basedOn w:val="Navaden"/>
    <w:rsid w:val="003B232A"/>
    <w:pPr>
      <w:widowControl w:val="0"/>
      <w:tabs>
        <w:tab w:val="left" w:pos="204"/>
      </w:tabs>
      <w:suppressAutoHyphens/>
      <w:spacing w:line="240" w:lineRule="atLeast"/>
    </w:pPr>
    <w:rPr>
      <w:sz w:val="21"/>
      <w:szCs w:val="20"/>
    </w:rPr>
  </w:style>
  <w:style w:type="paragraph" w:customStyle="1" w:styleId="t2">
    <w:name w:val="t2"/>
    <w:basedOn w:val="Navaden"/>
    <w:rsid w:val="003B232A"/>
    <w:pPr>
      <w:widowControl w:val="0"/>
      <w:suppressAutoHyphens/>
      <w:spacing w:line="240" w:lineRule="atLeast"/>
    </w:pPr>
    <w:rPr>
      <w:sz w:val="21"/>
      <w:szCs w:val="20"/>
    </w:rPr>
  </w:style>
  <w:style w:type="paragraph" w:customStyle="1" w:styleId="t6">
    <w:name w:val="t6"/>
    <w:basedOn w:val="Navaden"/>
    <w:rsid w:val="003B232A"/>
    <w:pPr>
      <w:widowControl w:val="0"/>
      <w:suppressAutoHyphens/>
      <w:spacing w:line="549" w:lineRule="atLeast"/>
    </w:pPr>
    <w:rPr>
      <w:sz w:val="21"/>
      <w:szCs w:val="20"/>
    </w:rPr>
  </w:style>
  <w:style w:type="paragraph" w:customStyle="1" w:styleId="c9">
    <w:name w:val="c9"/>
    <w:basedOn w:val="Navaden"/>
    <w:rsid w:val="003B232A"/>
    <w:pPr>
      <w:widowControl w:val="0"/>
      <w:suppressAutoHyphens/>
      <w:spacing w:line="240" w:lineRule="atLeast"/>
      <w:jc w:val="center"/>
    </w:pPr>
    <w:rPr>
      <w:sz w:val="21"/>
      <w:szCs w:val="20"/>
    </w:rPr>
  </w:style>
  <w:style w:type="paragraph" w:customStyle="1" w:styleId="c8">
    <w:name w:val="c8"/>
    <w:basedOn w:val="Navaden"/>
    <w:rsid w:val="003B232A"/>
    <w:pPr>
      <w:widowControl w:val="0"/>
      <w:suppressAutoHyphens/>
      <w:spacing w:line="240" w:lineRule="atLeast"/>
      <w:jc w:val="center"/>
    </w:pPr>
    <w:rPr>
      <w:sz w:val="21"/>
      <w:szCs w:val="20"/>
    </w:rPr>
  </w:style>
  <w:style w:type="paragraph" w:customStyle="1" w:styleId="t10">
    <w:name w:val="t10"/>
    <w:basedOn w:val="Navaden"/>
    <w:rsid w:val="003B232A"/>
    <w:pPr>
      <w:widowControl w:val="0"/>
      <w:suppressAutoHyphens/>
      <w:spacing w:line="240" w:lineRule="atLeast"/>
    </w:pPr>
    <w:rPr>
      <w:sz w:val="21"/>
      <w:szCs w:val="20"/>
    </w:rPr>
  </w:style>
  <w:style w:type="paragraph" w:customStyle="1" w:styleId="p11">
    <w:name w:val="p11"/>
    <w:basedOn w:val="Navaden"/>
    <w:rsid w:val="003B232A"/>
    <w:pPr>
      <w:widowControl w:val="0"/>
      <w:suppressAutoHyphens/>
      <w:spacing w:line="240" w:lineRule="atLeast"/>
      <w:ind w:left="1151" w:hanging="289"/>
    </w:pPr>
    <w:rPr>
      <w:sz w:val="21"/>
      <w:szCs w:val="20"/>
    </w:rPr>
  </w:style>
  <w:style w:type="paragraph" w:customStyle="1" w:styleId="c12">
    <w:name w:val="c12"/>
    <w:basedOn w:val="Navaden"/>
    <w:rsid w:val="003B232A"/>
    <w:pPr>
      <w:widowControl w:val="0"/>
      <w:suppressAutoHyphens/>
      <w:spacing w:line="240" w:lineRule="atLeast"/>
      <w:jc w:val="center"/>
    </w:pPr>
    <w:rPr>
      <w:sz w:val="21"/>
      <w:szCs w:val="20"/>
    </w:rPr>
  </w:style>
  <w:style w:type="paragraph" w:customStyle="1" w:styleId="GLAVA0">
    <w:name w:val="GLAVA"/>
    <w:basedOn w:val="Naslov3"/>
    <w:rsid w:val="003B232A"/>
    <w:pPr>
      <w:widowControl/>
      <w:suppressAutoHyphens/>
      <w:spacing w:before="0" w:after="0"/>
      <w:jc w:val="center"/>
    </w:pPr>
    <w:rPr>
      <w:rFonts w:ascii="Arial Narrow" w:hAnsi="Arial Narrow"/>
      <w:bCs w:val="0"/>
      <w:sz w:val="28"/>
      <w:szCs w:val="20"/>
    </w:rPr>
  </w:style>
  <w:style w:type="paragraph" w:customStyle="1" w:styleId="Vsebinatabele">
    <w:name w:val="Vsebina tabele"/>
    <w:basedOn w:val="Navaden"/>
    <w:rsid w:val="003B232A"/>
    <w:pPr>
      <w:suppressLineNumbers/>
      <w:suppressAutoHyphens/>
      <w:jc w:val="both"/>
    </w:pPr>
    <w:rPr>
      <w:sz w:val="21"/>
      <w:szCs w:val="20"/>
    </w:rPr>
  </w:style>
  <w:style w:type="paragraph" w:customStyle="1" w:styleId="Naslovtabele">
    <w:name w:val="Naslov tabele"/>
    <w:basedOn w:val="Vsebinatabele"/>
    <w:rsid w:val="003B232A"/>
    <w:pPr>
      <w:jc w:val="center"/>
    </w:pPr>
    <w:rPr>
      <w:b/>
      <w:bCs/>
    </w:rPr>
  </w:style>
  <w:style w:type="paragraph" w:customStyle="1" w:styleId="Vsebinaokvira">
    <w:name w:val="Vsebina okvira"/>
    <w:basedOn w:val="Telobesedila"/>
    <w:rsid w:val="003B232A"/>
    <w:pPr>
      <w:widowControl/>
      <w:suppressAutoHyphens/>
      <w:spacing w:after="0"/>
    </w:pPr>
    <w:rPr>
      <w:rFonts w:ascii="Arial" w:hAnsi="Arial"/>
      <w:sz w:val="22"/>
    </w:rPr>
  </w:style>
  <w:style w:type="paragraph" w:customStyle="1" w:styleId="Tabela">
    <w:name w:val="Tabela"/>
    <w:basedOn w:val="Napis"/>
    <w:rsid w:val="003B232A"/>
    <w:pPr>
      <w:numPr>
        <w:numId w:val="2"/>
      </w:numPr>
      <w:tabs>
        <w:tab w:val="left" w:pos="284"/>
      </w:tabs>
      <w:suppressAutoHyphens/>
      <w:spacing w:before="0" w:after="0"/>
      <w:ind w:left="-1440"/>
    </w:pPr>
    <w:rPr>
      <w:rFonts w:ascii="Arial" w:hAnsi="Arial"/>
      <w:sz w:val="21"/>
    </w:rPr>
  </w:style>
  <w:style w:type="paragraph" w:styleId="Kazalovirov-naslov">
    <w:name w:val="toa heading"/>
    <w:basedOn w:val="Naslov"/>
    <w:rsid w:val="003B232A"/>
    <w:pPr>
      <w:keepNext/>
      <w:suppressLineNumbers/>
      <w:suppressAutoHyphens/>
      <w:spacing w:before="240" w:after="120"/>
      <w:jc w:val="both"/>
    </w:pPr>
    <w:rPr>
      <w:rFonts w:ascii="Arial" w:eastAsia="Lucida Sans Unicode" w:hAnsi="Arial" w:cs="Tahoma"/>
      <w:bCs/>
      <w:sz w:val="32"/>
      <w:szCs w:val="32"/>
    </w:rPr>
  </w:style>
  <w:style w:type="paragraph" w:customStyle="1" w:styleId="Naslov100">
    <w:name w:val="Naslov 10"/>
    <w:basedOn w:val="Naslov"/>
    <w:next w:val="Telobesedila"/>
    <w:rsid w:val="003B232A"/>
    <w:pPr>
      <w:keepNext/>
      <w:suppressAutoHyphens/>
      <w:spacing w:before="240" w:after="120"/>
      <w:ind w:left="6828" w:hanging="180"/>
      <w:jc w:val="both"/>
      <w:outlineLvl w:val="8"/>
    </w:pPr>
    <w:rPr>
      <w:rFonts w:ascii="Arial" w:eastAsia="Lucida Sans Unicode" w:hAnsi="Arial" w:cs="Tahoma"/>
      <w:bCs/>
      <w:sz w:val="21"/>
      <w:szCs w:val="21"/>
    </w:rPr>
  </w:style>
  <w:style w:type="paragraph" w:customStyle="1" w:styleId="Tabela1">
    <w:name w:val="Tabela 1"/>
    <w:basedOn w:val="Navaden"/>
    <w:rsid w:val="003B232A"/>
    <w:pPr>
      <w:suppressAutoHyphens/>
      <w:spacing w:before="60" w:after="60"/>
      <w:jc w:val="center"/>
    </w:pPr>
    <w:rPr>
      <w:rFonts w:ascii="Times New Roman" w:hAnsi="Times New Roman"/>
      <w:sz w:val="21"/>
    </w:rPr>
  </w:style>
  <w:style w:type="paragraph" w:customStyle="1" w:styleId="Citati">
    <w:name w:val="Citati"/>
    <w:basedOn w:val="Navaden"/>
    <w:rsid w:val="003B232A"/>
    <w:pPr>
      <w:suppressAutoHyphens/>
      <w:spacing w:after="283"/>
      <w:ind w:left="567" w:right="567"/>
      <w:jc w:val="both"/>
    </w:pPr>
    <w:rPr>
      <w:sz w:val="21"/>
      <w:szCs w:val="20"/>
    </w:rPr>
  </w:style>
  <w:style w:type="character" w:customStyle="1" w:styleId="Pripombasklic1">
    <w:name w:val="Pripomba – sklic1"/>
    <w:rsid w:val="00E97367"/>
    <w:rPr>
      <w:sz w:val="16"/>
      <w:szCs w:val="16"/>
    </w:rPr>
  </w:style>
  <w:style w:type="paragraph" w:customStyle="1" w:styleId="Pripombabesedilo1">
    <w:name w:val="Pripomba – besedilo1"/>
    <w:basedOn w:val="Navaden"/>
    <w:link w:val="PripombabesediloZnak"/>
    <w:rsid w:val="00E97367"/>
    <w:rPr>
      <w:sz w:val="20"/>
      <w:szCs w:val="20"/>
    </w:rPr>
  </w:style>
  <w:style w:type="character" w:customStyle="1" w:styleId="PripombabesediloZnak">
    <w:name w:val="Pripomba – besedilo Znak"/>
    <w:link w:val="Pripombabesedilo1"/>
    <w:rsid w:val="00E97367"/>
    <w:rPr>
      <w:rFonts w:ascii="Arial" w:hAnsi="Arial"/>
    </w:rPr>
  </w:style>
  <w:style w:type="paragraph" w:customStyle="1" w:styleId="Zadevapripombe1">
    <w:name w:val="Zadeva pripombe1"/>
    <w:basedOn w:val="Pripombabesedilo1"/>
    <w:next w:val="Pripombabesedilo1"/>
    <w:link w:val="ZadevapripombeZnak"/>
    <w:rsid w:val="00E97367"/>
    <w:rPr>
      <w:b/>
      <w:bCs/>
    </w:rPr>
  </w:style>
  <w:style w:type="character" w:customStyle="1" w:styleId="ZadevapripombeZnak">
    <w:name w:val="Zadeva pripombe Znak"/>
    <w:link w:val="Zadevapripombe1"/>
    <w:rsid w:val="00E97367"/>
    <w:rPr>
      <w:rFonts w:ascii="Arial" w:hAnsi="Arial"/>
      <w:b/>
      <w:bCs/>
    </w:rPr>
  </w:style>
  <w:style w:type="paragraph" w:customStyle="1" w:styleId="Telobesedila32">
    <w:name w:val="Telo besedila 32"/>
    <w:basedOn w:val="Navaden"/>
    <w:rsid w:val="00685381"/>
    <w:pPr>
      <w:jc w:val="both"/>
    </w:pPr>
    <w:rPr>
      <w:b/>
      <w:sz w:val="36"/>
      <w:szCs w:val="20"/>
      <w:lang w:val="en-US"/>
    </w:rPr>
  </w:style>
  <w:style w:type="paragraph" w:customStyle="1" w:styleId="Telobesedila-zamik21">
    <w:name w:val="Telo besedila - zamik 21"/>
    <w:basedOn w:val="Navaden"/>
    <w:rsid w:val="00685381"/>
    <w:pPr>
      <w:ind w:left="360"/>
      <w:jc w:val="both"/>
    </w:pPr>
    <w:rPr>
      <w:i/>
      <w:sz w:val="22"/>
      <w:szCs w:val="20"/>
      <w:lang w:val="en-US"/>
    </w:rPr>
  </w:style>
  <w:style w:type="paragraph" w:customStyle="1" w:styleId="Zgradbadokumenta2">
    <w:name w:val="Zgradba dokumenta2"/>
    <w:basedOn w:val="Navaden"/>
    <w:rsid w:val="00685381"/>
    <w:pPr>
      <w:shd w:val="clear" w:color="auto" w:fill="000080"/>
    </w:pPr>
    <w:rPr>
      <w:rFonts w:ascii="Tahoma" w:hAnsi="Tahoma"/>
      <w:sz w:val="20"/>
      <w:szCs w:val="20"/>
      <w:lang w:val="en-US"/>
    </w:rPr>
  </w:style>
  <w:style w:type="paragraph" w:styleId="Oznaenseznam4">
    <w:name w:val="List Bullet 4"/>
    <w:basedOn w:val="Navaden"/>
    <w:autoRedefine/>
    <w:rsid w:val="00685381"/>
    <w:pPr>
      <w:numPr>
        <w:numId w:val="3"/>
      </w:numPr>
    </w:pPr>
    <w:rPr>
      <w:rFonts w:ascii="Times New Roman" w:hAnsi="Times New Roman"/>
      <w:sz w:val="28"/>
      <w:szCs w:val="20"/>
    </w:rPr>
  </w:style>
  <w:style w:type="paragraph" w:styleId="Telobesedila-zamik2">
    <w:name w:val="Body Text Indent 2"/>
    <w:basedOn w:val="Navaden"/>
    <w:link w:val="Telobesedila-zamik2Znak"/>
    <w:rsid w:val="00685381"/>
    <w:pPr>
      <w:ind w:left="360"/>
      <w:jc w:val="both"/>
    </w:pPr>
    <w:rPr>
      <w:rFonts w:ascii="Times New Roman" w:hAnsi="Times New Roman"/>
      <w:szCs w:val="20"/>
    </w:rPr>
  </w:style>
  <w:style w:type="character" w:customStyle="1" w:styleId="Telobesedila-zamik2Znak">
    <w:name w:val="Telo besedila - zamik 2 Znak"/>
    <w:link w:val="Telobesedila-zamik2"/>
    <w:rsid w:val="00685381"/>
    <w:rPr>
      <w:sz w:val="24"/>
    </w:rPr>
  </w:style>
  <w:style w:type="character" w:customStyle="1" w:styleId="ZnakZnak10">
    <w:name w:val="Znak Znak10"/>
    <w:locked/>
    <w:rsid w:val="00685381"/>
    <w:rPr>
      <w:sz w:val="24"/>
      <w:szCs w:val="24"/>
    </w:rPr>
  </w:style>
  <w:style w:type="paragraph" w:customStyle="1" w:styleId="Znak1">
    <w:name w:val="Znak1"/>
    <w:basedOn w:val="Navaden"/>
    <w:rsid w:val="00685381"/>
    <w:pPr>
      <w:widowControl w:val="0"/>
      <w:spacing w:after="160" w:line="240" w:lineRule="exact"/>
    </w:pPr>
    <w:rPr>
      <w:rFonts w:ascii="Tahoma" w:hAnsi="Tahoma"/>
      <w:sz w:val="20"/>
      <w:szCs w:val="20"/>
      <w:lang w:val="en-US" w:eastAsia="en-US"/>
    </w:rPr>
  </w:style>
  <w:style w:type="paragraph" w:customStyle="1" w:styleId="kazalo1">
    <w:name w:val="kazalo 1"/>
    <w:rsid w:val="00685381"/>
    <w:pPr>
      <w:numPr>
        <w:numId w:val="6"/>
      </w:numPr>
      <w:jc w:val="both"/>
    </w:pPr>
    <w:rPr>
      <w:b/>
      <w:sz w:val="24"/>
      <w:szCs w:val="24"/>
    </w:rPr>
  </w:style>
  <w:style w:type="paragraph" w:customStyle="1" w:styleId="kazalo2">
    <w:name w:val="kazalo 2"/>
    <w:rsid w:val="00685381"/>
    <w:pPr>
      <w:numPr>
        <w:ilvl w:val="1"/>
        <w:numId w:val="6"/>
      </w:numPr>
      <w:jc w:val="both"/>
    </w:pPr>
    <w:rPr>
      <w:b/>
      <w:sz w:val="24"/>
      <w:szCs w:val="24"/>
    </w:rPr>
  </w:style>
  <w:style w:type="paragraph" w:customStyle="1" w:styleId="kazalo3">
    <w:name w:val="kazalo 3"/>
    <w:rsid w:val="00685381"/>
    <w:pPr>
      <w:numPr>
        <w:ilvl w:val="2"/>
        <w:numId w:val="6"/>
      </w:numPr>
      <w:jc w:val="both"/>
    </w:pPr>
    <w:rPr>
      <w:b/>
      <w:sz w:val="24"/>
      <w:szCs w:val="24"/>
    </w:rPr>
  </w:style>
  <w:style w:type="paragraph" w:styleId="NaslovTOC">
    <w:name w:val="TOC Heading"/>
    <w:basedOn w:val="Naslov1"/>
    <w:next w:val="Navaden"/>
    <w:uiPriority w:val="39"/>
    <w:semiHidden/>
    <w:unhideWhenUsed/>
    <w:qFormat/>
    <w:rsid w:val="00CD6673"/>
    <w:pPr>
      <w:keepLines/>
      <w:widowControl/>
      <w:spacing w:before="480" w:after="0"/>
      <w:jc w:val="left"/>
      <w:outlineLvl w:val="9"/>
    </w:pPr>
    <w:rPr>
      <w:rFonts w:asciiTheme="majorHAnsi" w:eastAsiaTheme="majorEastAsia" w:hAnsiTheme="majorHAnsi" w:cstheme="majorBidi"/>
      <w:color w:val="365F91" w:themeColor="accent1" w:themeShade="BF"/>
      <w:sz w:val="28"/>
      <w:szCs w:val="28"/>
      <w:lang w:eastAsia="en-US"/>
    </w:rPr>
  </w:style>
  <w:style w:type="paragraph" w:customStyle="1" w:styleId="Telobesedila23">
    <w:name w:val="Telo besedila 23"/>
    <w:basedOn w:val="Navaden"/>
    <w:rsid w:val="00541C2E"/>
    <w:pPr>
      <w:ind w:left="360"/>
      <w:jc w:val="both"/>
    </w:pPr>
    <w:rPr>
      <w:sz w:val="22"/>
      <w:szCs w:val="20"/>
      <w:lang w:val="en-US"/>
    </w:rPr>
  </w:style>
  <w:style w:type="character" w:styleId="Pripombasklic">
    <w:name w:val="annotation reference"/>
    <w:basedOn w:val="Privzetapisavaodstavka"/>
    <w:rsid w:val="008760EC"/>
    <w:rPr>
      <w:sz w:val="16"/>
      <w:szCs w:val="16"/>
    </w:rPr>
  </w:style>
  <w:style w:type="paragraph" w:styleId="Pripombabesedilo">
    <w:name w:val="annotation text"/>
    <w:basedOn w:val="Navaden"/>
    <w:link w:val="PripombabesediloZnak1"/>
    <w:rsid w:val="008760EC"/>
    <w:rPr>
      <w:sz w:val="20"/>
      <w:szCs w:val="20"/>
    </w:rPr>
  </w:style>
  <w:style w:type="character" w:customStyle="1" w:styleId="PripombabesediloZnak1">
    <w:name w:val="Pripomba – besedilo Znak1"/>
    <w:basedOn w:val="Privzetapisavaodstavka"/>
    <w:link w:val="Pripombabesedilo"/>
    <w:rsid w:val="008760EC"/>
    <w:rPr>
      <w:rFonts w:ascii="Arial" w:hAnsi="Arial"/>
    </w:rPr>
  </w:style>
  <w:style w:type="paragraph" w:styleId="Zadevapripombe">
    <w:name w:val="annotation subject"/>
    <w:basedOn w:val="Pripombabesedilo"/>
    <w:next w:val="Pripombabesedilo"/>
    <w:link w:val="ZadevapripombeZnak1"/>
    <w:rsid w:val="008760EC"/>
    <w:rPr>
      <w:b/>
      <w:bCs/>
    </w:rPr>
  </w:style>
  <w:style w:type="character" w:customStyle="1" w:styleId="ZadevapripombeZnak1">
    <w:name w:val="Zadeva pripombe Znak1"/>
    <w:basedOn w:val="PripombabesediloZnak1"/>
    <w:link w:val="Zadevapripombe"/>
    <w:rsid w:val="008760EC"/>
    <w:rPr>
      <w:rFonts w:ascii="Arial" w:hAnsi="Arial"/>
      <w:b/>
      <w:bCs/>
    </w:rPr>
  </w:style>
  <w:style w:type="paragraph" w:styleId="Revizija">
    <w:name w:val="Revision"/>
    <w:hidden/>
    <w:uiPriority w:val="99"/>
    <w:semiHidden/>
    <w:rsid w:val="00B676A5"/>
    <w:rPr>
      <w:rFonts w:ascii="Arial" w:hAnsi="Arial"/>
      <w:sz w:val="24"/>
      <w:szCs w:val="24"/>
    </w:rPr>
  </w:style>
  <w:style w:type="character" w:customStyle="1" w:styleId="WW8Num7z0">
    <w:name w:val="WW8Num7z0"/>
    <w:rsid w:val="00C2011B"/>
    <w:rPr>
      <w:rFonts w:ascii="Times New Roman" w:eastAsia="Times New Roman" w:hAnsi="Times New Roman" w:cs="Times New Roman"/>
    </w:rPr>
  </w:style>
  <w:style w:type="character" w:customStyle="1" w:styleId="Privzetapisavaodstavka2">
    <w:name w:val="Privzeta pisava odstavka2"/>
    <w:rsid w:val="00C2011B"/>
  </w:style>
  <w:style w:type="character" w:customStyle="1" w:styleId="WW8Num7z2">
    <w:name w:val="WW8Num7z2"/>
    <w:rsid w:val="00C2011B"/>
    <w:rPr>
      <w:rFonts w:ascii="Wingdings" w:hAnsi="Wingdings" w:cs="Wingdings"/>
    </w:rPr>
  </w:style>
  <w:style w:type="character" w:customStyle="1" w:styleId="WW8Num1z2">
    <w:name w:val="WW8Num1z2"/>
    <w:rsid w:val="00C2011B"/>
    <w:rPr>
      <w:rFonts w:ascii="Wingdings" w:hAnsi="Wingdings" w:cs="Wingdings"/>
    </w:rPr>
  </w:style>
  <w:style w:type="character" w:customStyle="1" w:styleId="WW8Num8z1">
    <w:name w:val="WW8Num8z1"/>
    <w:rsid w:val="00C2011B"/>
    <w:rPr>
      <w:rFonts w:ascii="Courier New" w:hAnsi="Courier New" w:cs="Courier New"/>
    </w:rPr>
  </w:style>
  <w:style w:type="character" w:customStyle="1" w:styleId="WW8Num9z2">
    <w:name w:val="WW8Num9z2"/>
    <w:rsid w:val="00C2011B"/>
    <w:rPr>
      <w:rFonts w:ascii="Wingdings" w:hAnsi="Wingdings" w:cs="Wingdings"/>
    </w:rPr>
  </w:style>
  <w:style w:type="character" w:customStyle="1" w:styleId="WW8Num9z1">
    <w:name w:val="WW8Num9z1"/>
    <w:rsid w:val="00C2011B"/>
    <w:rPr>
      <w:rFonts w:ascii="Courier New" w:hAnsi="Courier New" w:cs="Courier New"/>
    </w:rPr>
  </w:style>
  <w:style w:type="character" w:customStyle="1" w:styleId="WW8Num1z0">
    <w:name w:val="WW8Num1z0"/>
    <w:rsid w:val="00C2011B"/>
    <w:rPr>
      <w:rFonts w:ascii="Symbol" w:hAnsi="Symbol" w:cs="Symbol"/>
    </w:rPr>
  </w:style>
  <w:style w:type="character" w:customStyle="1" w:styleId="WW8Num8z2">
    <w:name w:val="WW8Num8z2"/>
    <w:rsid w:val="00C2011B"/>
    <w:rPr>
      <w:rFonts w:ascii="Wingdings" w:hAnsi="Wingdings" w:cs="Wingdings"/>
    </w:rPr>
  </w:style>
  <w:style w:type="character" w:customStyle="1" w:styleId="WW8Num7z3">
    <w:name w:val="WW8Num7z3"/>
    <w:rsid w:val="00C2011B"/>
    <w:rPr>
      <w:rFonts w:ascii="Symbol" w:hAnsi="Symbol" w:cs="Symbol"/>
    </w:rPr>
  </w:style>
  <w:style w:type="character" w:customStyle="1" w:styleId="WW8Num1z1">
    <w:name w:val="WW8Num1z1"/>
    <w:rsid w:val="00C2011B"/>
    <w:rPr>
      <w:rFonts w:ascii="Courier New" w:hAnsi="Courier New" w:cs="Courier New"/>
    </w:rPr>
  </w:style>
  <w:style w:type="character" w:customStyle="1" w:styleId="WW8Num7z1">
    <w:name w:val="WW8Num7z1"/>
    <w:rsid w:val="00C2011B"/>
    <w:rPr>
      <w:rFonts w:ascii="Courier New" w:hAnsi="Courier New" w:cs="Courier New"/>
    </w:rPr>
  </w:style>
  <w:style w:type="paragraph" w:customStyle="1" w:styleId="Napis1">
    <w:name w:val="Napis1"/>
    <w:basedOn w:val="Navaden"/>
    <w:rsid w:val="00C2011B"/>
    <w:pPr>
      <w:suppressLineNumbers/>
      <w:suppressAutoHyphens/>
      <w:spacing w:before="120" w:after="120"/>
    </w:pPr>
    <w:rPr>
      <w:rFonts w:ascii="Times New Roman" w:hAnsi="Times New Roman" w:cs="Mangal"/>
      <w:i/>
      <w:iCs/>
      <w:lang w:eastAsia="zh-CN"/>
    </w:rPr>
  </w:style>
  <w:style w:type="character" w:customStyle="1" w:styleId="TEKOEBESEDILOZnak">
    <w:name w:val="• TEKOČE BESEDILO Znak"/>
    <w:basedOn w:val="Privzetapisavaodstavka"/>
    <w:link w:val="TEKOEBESEDILO"/>
    <w:locked/>
    <w:rsid w:val="00666E09"/>
    <w:rPr>
      <w:rFonts w:ascii="Arial" w:hAnsi="Arial" w:cs="Arial"/>
      <w:color w:val="000000"/>
      <w:szCs w:val="24"/>
    </w:rPr>
  </w:style>
  <w:style w:type="paragraph" w:customStyle="1" w:styleId="TEKOEBESEDILO">
    <w:name w:val="• TEKOČE BESEDILO"/>
    <w:basedOn w:val="Navaden"/>
    <w:link w:val="TEKOEBESEDILOZnak"/>
    <w:rsid w:val="00666E09"/>
    <w:pPr>
      <w:jc w:val="both"/>
    </w:pPr>
    <w:rPr>
      <w:rFonts w:cs="Arial"/>
      <w:color w:val="000000"/>
      <w:sz w:val="20"/>
    </w:rPr>
  </w:style>
  <w:style w:type="table" w:styleId="Tabelamrea">
    <w:name w:val="Table Grid"/>
    <w:basedOn w:val="Navadnatabela"/>
    <w:uiPriority w:val="59"/>
    <w:rsid w:val="00666E09"/>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oblikovano">
    <w:name w:val="HTML Preformatted"/>
    <w:basedOn w:val="Navaden"/>
    <w:link w:val="HTML-oblikovanoZnak"/>
    <w:uiPriority w:val="99"/>
    <w:unhideWhenUsed/>
    <w:rsid w:val="00506A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heme="minorHAnsi" w:hAnsi="Courier New" w:cs="Courier New"/>
      <w:color w:val="000000"/>
      <w:sz w:val="20"/>
      <w:szCs w:val="20"/>
    </w:rPr>
  </w:style>
  <w:style w:type="character" w:customStyle="1" w:styleId="HTML-oblikovanoZnak">
    <w:name w:val="HTML-oblikovano Znak"/>
    <w:basedOn w:val="Privzetapisavaodstavka"/>
    <w:link w:val="HTML-oblikovano"/>
    <w:uiPriority w:val="99"/>
    <w:rsid w:val="00506ADB"/>
    <w:rPr>
      <w:rFonts w:ascii="Courier New" w:eastAsiaTheme="minorHAnsi" w:hAnsi="Courier New" w:cs="Courier New"/>
      <w:color w:val="000000"/>
    </w:rPr>
  </w:style>
  <w:style w:type="paragraph" w:customStyle="1" w:styleId="Telobesedila24">
    <w:name w:val="Telo besedila 24"/>
    <w:basedOn w:val="Navaden"/>
    <w:rsid w:val="00934BC6"/>
    <w:pPr>
      <w:ind w:left="360"/>
      <w:jc w:val="both"/>
    </w:pPr>
    <w:rPr>
      <w:sz w:val="22"/>
      <w:szCs w:val="20"/>
      <w:lang w:val="en-US"/>
    </w:rPr>
  </w:style>
  <w:style w:type="paragraph" w:customStyle="1" w:styleId="Telobesedila25">
    <w:name w:val="Telo besedila 25"/>
    <w:basedOn w:val="Navaden"/>
    <w:rsid w:val="00E94856"/>
    <w:pPr>
      <w:ind w:left="360"/>
      <w:jc w:val="both"/>
    </w:pPr>
    <w:rPr>
      <w:sz w:val="22"/>
      <w:szCs w:val="20"/>
      <w:lang w:val="en-US"/>
    </w:rPr>
  </w:style>
  <w:style w:type="character" w:customStyle="1" w:styleId="OdstavekseznamaZnak">
    <w:name w:val="Odstavek seznama Znak"/>
    <w:basedOn w:val="Privzetapisavaodstavka"/>
    <w:link w:val="Odstavekseznama"/>
    <w:uiPriority w:val="34"/>
    <w:rsid w:val="00841513"/>
    <w:rPr>
      <w:rFonts w:ascii="Arial" w:hAnsi="Arial"/>
      <w:sz w:val="24"/>
      <w:szCs w:val="24"/>
    </w:rPr>
  </w:style>
  <w:style w:type="paragraph" w:customStyle="1" w:styleId="PGNavaden">
    <w:name w:val="PG Navaden"/>
    <w:basedOn w:val="Navaden"/>
    <w:rsid w:val="00DF0D5F"/>
    <w:pPr>
      <w:jc w:val="both"/>
    </w:pPr>
    <w:rPr>
      <w:rFonts w:ascii="DINCE-Regular" w:hAnsi="DINCE-Regular"/>
      <w:sz w:val="22"/>
      <w:szCs w:val="20"/>
    </w:rPr>
  </w:style>
  <w:style w:type="table" w:customStyle="1" w:styleId="NormalTablePHPDOCX">
    <w:name w:val="Normal Table PHPDOCX"/>
    <w:uiPriority w:val="99"/>
    <w:semiHidden/>
    <w:unhideWhenUsed/>
    <w:qFormat/>
    <w:rsid w:val="00C04389"/>
    <w:rPr>
      <w:rFonts w:ascii="Calibri" w:eastAsia="Calibri" w:hAnsi="Calibri"/>
      <w:sz w:val="22"/>
      <w:szCs w:val="22"/>
      <w:lang w:eastAsia="en-US"/>
    </w:rPr>
    <w:tblPr>
      <w:tblInd w:w="0" w:type="dxa"/>
      <w:tblCellMar>
        <w:top w:w="0" w:type="dxa"/>
        <w:left w:w="108" w:type="dxa"/>
        <w:bottom w:w="0" w:type="dxa"/>
        <w:right w:w="108" w:type="dxa"/>
      </w:tblCellMar>
    </w:tblPr>
  </w:style>
  <w:style w:type="table" w:customStyle="1" w:styleId="NormalTablePHPDOCX1">
    <w:name w:val="Normal Table PHPDOCX1"/>
    <w:uiPriority w:val="99"/>
    <w:semiHidden/>
    <w:unhideWhenUsed/>
    <w:qFormat/>
    <w:rsid w:val="00C04389"/>
    <w:rPr>
      <w:rFonts w:ascii="Calibri" w:eastAsia="Calibri" w:hAnsi="Calibri"/>
      <w:sz w:val="22"/>
      <w:szCs w:val="22"/>
      <w:lang w:eastAsia="en-US"/>
    </w:rPr>
    <w:tblPr>
      <w:tblInd w:w="0" w:type="dxa"/>
      <w:tblCellMar>
        <w:top w:w="0" w:type="dxa"/>
        <w:left w:w="108" w:type="dxa"/>
        <w:bottom w:w="0" w:type="dxa"/>
        <w:right w:w="108" w:type="dxa"/>
      </w:tblCellMar>
    </w:tblPr>
  </w:style>
  <w:style w:type="paragraph" w:styleId="Brezrazmikov">
    <w:name w:val="No Spacing"/>
    <w:uiPriority w:val="1"/>
    <w:qFormat/>
    <w:rsid w:val="00CA14B8"/>
    <w:rPr>
      <w:rFonts w:ascii="Arial" w:hAnsi="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10236">
      <w:bodyDiv w:val="1"/>
      <w:marLeft w:val="0"/>
      <w:marRight w:val="0"/>
      <w:marTop w:val="0"/>
      <w:marBottom w:val="0"/>
      <w:divBdr>
        <w:top w:val="none" w:sz="0" w:space="0" w:color="auto"/>
        <w:left w:val="none" w:sz="0" w:space="0" w:color="auto"/>
        <w:bottom w:val="none" w:sz="0" w:space="0" w:color="auto"/>
        <w:right w:val="none" w:sz="0" w:space="0" w:color="auto"/>
      </w:divBdr>
    </w:div>
    <w:div w:id="11807044">
      <w:bodyDiv w:val="1"/>
      <w:marLeft w:val="0"/>
      <w:marRight w:val="0"/>
      <w:marTop w:val="0"/>
      <w:marBottom w:val="0"/>
      <w:divBdr>
        <w:top w:val="none" w:sz="0" w:space="0" w:color="auto"/>
        <w:left w:val="none" w:sz="0" w:space="0" w:color="auto"/>
        <w:bottom w:val="none" w:sz="0" w:space="0" w:color="auto"/>
        <w:right w:val="none" w:sz="0" w:space="0" w:color="auto"/>
      </w:divBdr>
    </w:div>
    <w:div w:id="74282259">
      <w:bodyDiv w:val="1"/>
      <w:marLeft w:val="0"/>
      <w:marRight w:val="0"/>
      <w:marTop w:val="0"/>
      <w:marBottom w:val="0"/>
      <w:divBdr>
        <w:top w:val="none" w:sz="0" w:space="0" w:color="auto"/>
        <w:left w:val="none" w:sz="0" w:space="0" w:color="auto"/>
        <w:bottom w:val="none" w:sz="0" w:space="0" w:color="auto"/>
        <w:right w:val="none" w:sz="0" w:space="0" w:color="auto"/>
      </w:divBdr>
    </w:div>
    <w:div w:id="166558456">
      <w:bodyDiv w:val="1"/>
      <w:marLeft w:val="0"/>
      <w:marRight w:val="0"/>
      <w:marTop w:val="0"/>
      <w:marBottom w:val="0"/>
      <w:divBdr>
        <w:top w:val="none" w:sz="0" w:space="0" w:color="auto"/>
        <w:left w:val="none" w:sz="0" w:space="0" w:color="auto"/>
        <w:bottom w:val="none" w:sz="0" w:space="0" w:color="auto"/>
        <w:right w:val="none" w:sz="0" w:space="0" w:color="auto"/>
      </w:divBdr>
    </w:div>
    <w:div w:id="180900221">
      <w:bodyDiv w:val="1"/>
      <w:marLeft w:val="0"/>
      <w:marRight w:val="0"/>
      <w:marTop w:val="0"/>
      <w:marBottom w:val="0"/>
      <w:divBdr>
        <w:top w:val="none" w:sz="0" w:space="0" w:color="auto"/>
        <w:left w:val="none" w:sz="0" w:space="0" w:color="auto"/>
        <w:bottom w:val="none" w:sz="0" w:space="0" w:color="auto"/>
        <w:right w:val="none" w:sz="0" w:space="0" w:color="auto"/>
      </w:divBdr>
    </w:div>
    <w:div w:id="232206442">
      <w:bodyDiv w:val="1"/>
      <w:marLeft w:val="0"/>
      <w:marRight w:val="0"/>
      <w:marTop w:val="0"/>
      <w:marBottom w:val="0"/>
      <w:divBdr>
        <w:top w:val="none" w:sz="0" w:space="0" w:color="auto"/>
        <w:left w:val="none" w:sz="0" w:space="0" w:color="auto"/>
        <w:bottom w:val="none" w:sz="0" w:space="0" w:color="auto"/>
        <w:right w:val="none" w:sz="0" w:space="0" w:color="auto"/>
      </w:divBdr>
    </w:div>
    <w:div w:id="317730510">
      <w:bodyDiv w:val="1"/>
      <w:marLeft w:val="0"/>
      <w:marRight w:val="0"/>
      <w:marTop w:val="0"/>
      <w:marBottom w:val="0"/>
      <w:divBdr>
        <w:top w:val="none" w:sz="0" w:space="0" w:color="auto"/>
        <w:left w:val="none" w:sz="0" w:space="0" w:color="auto"/>
        <w:bottom w:val="none" w:sz="0" w:space="0" w:color="auto"/>
        <w:right w:val="none" w:sz="0" w:space="0" w:color="auto"/>
      </w:divBdr>
    </w:div>
    <w:div w:id="338898469">
      <w:bodyDiv w:val="1"/>
      <w:marLeft w:val="0"/>
      <w:marRight w:val="0"/>
      <w:marTop w:val="0"/>
      <w:marBottom w:val="0"/>
      <w:divBdr>
        <w:top w:val="none" w:sz="0" w:space="0" w:color="auto"/>
        <w:left w:val="none" w:sz="0" w:space="0" w:color="auto"/>
        <w:bottom w:val="none" w:sz="0" w:space="0" w:color="auto"/>
        <w:right w:val="none" w:sz="0" w:space="0" w:color="auto"/>
      </w:divBdr>
    </w:div>
    <w:div w:id="339553556">
      <w:bodyDiv w:val="1"/>
      <w:marLeft w:val="0"/>
      <w:marRight w:val="0"/>
      <w:marTop w:val="0"/>
      <w:marBottom w:val="0"/>
      <w:divBdr>
        <w:top w:val="none" w:sz="0" w:space="0" w:color="auto"/>
        <w:left w:val="none" w:sz="0" w:space="0" w:color="auto"/>
        <w:bottom w:val="none" w:sz="0" w:space="0" w:color="auto"/>
        <w:right w:val="none" w:sz="0" w:space="0" w:color="auto"/>
      </w:divBdr>
    </w:div>
    <w:div w:id="380178385">
      <w:bodyDiv w:val="1"/>
      <w:marLeft w:val="0"/>
      <w:marRight w:val="0"/>
      <w:marTop w:val="0"/>
      <w:marBottom w:val="0"/>
      <w:divBdr>
        <w:top w:val="none" w:sz="0" w:space="0" w:color="auto"/>
        <w:left w:val="none" w:sz="0" w:space="0" w:color="auto"/>
        <w:bottom w:val="none" w:sz="0" w:space="0" w:color="auto"/>
        <w:right w:val="none" w:sz="0" w:space="0" w:color="auto"/>
      </w:divBdr>
    </w:div>
    <w:div w:id="393431872">
      <w:bodyDiv w:val="1"/>
      <w:marLeft w:val="0"/>
      <w:marRight w:val="0"/>
      <w:marTop w:val="0"/>
      <w:marBottom w:val="0"/>
      <w:divBdr>
        <w:top w:val="none" w:sz="0" w:space="0" w:color="auto"/>
        <w:left w:val="none" w:sz="0" w:space="0" w:color="auto"/>
        <w:bottom w:val="none" w:sz="0" w:space="0" w:color="auto"/>
        <w:right w:val="none" w:sz="0" w:space="0" w:color="auto"/>
      </w:divBdr>
    </w:div>
    <w:div w:id="430511237">
      <w:bodyDiv w:val="1"/>
      <w:marLeft w:val="0"/>
      <w:marRight w:val="0"/>
      <w:marTop w:val="0"/>
      <w:marBottom w:val="0"/>
      <w:divBdr>
        <w:top w:val="none" w:sz="0" w:space="0" w:color="auto"/>
        <w:left w:val="none" w:sz="0" w:space="0" w:color="auto"/>
        <w:bottom w:val="none" w:sz="0" w:space="0" w:color="auto"/>
        <w:right w:val="none" w:sz="0" w:space="0" w:color="auto"/>
      </w:divBdr>
    </w:div>
    <w:div w:id="462693325">
      <w:bodyDiv w:val="1"/>
      <w:marLeft w:val="0"/>
      <w:marRight w:val="0"/>
      <w:marTop w:val="0"/>
      <w:marBottom w:val="0"/>
      <w:divBdr>
        <w:top w:val="none" w:sz="0" w:space="0" w:color="auto"/>
        <w:left w:val="none" w:sz="0" w:space="0" w:color="auto"/>
        <w:bottom w:val="none" w:sz="0" w:space="0" w:color="auto"/>
        <w:right w:val="none" w:sz="0" w:space="0" w:color="auto"/>
      </w:divBdr>
    </w:div>
    <w:div w:id="533229861">
      <w:bodyDiv w:val="1"/>
      <w:marLeft w:val="0"/>
      <w:marRight w:val="0"/>
      <w:marTop w:val="0"/>
      <w:marBottom w:val="0"/>
      <w:divBdr>
        <w:top w:val="none" w:sz="0" w:space="0" w:color="auto"/>
        <w:left w:val="none" w:sz="0" w:space="0" w:color="auto"/>
        <w:bottom w:val="none" w:sz="0" w:space="0" w:color="auto"/>
        <w:right w:val="none" w:sz="0" w:space="0" w:color="auto"/>
      </w:divBdr>
    </w:div>
    <w:div w:id="541483091">
      <w:bodyDiv w:val="1"/>
      <w:marLeft w:val="0"/>
      <w:marRight w:val="0"/>
      <w:marTop w:val="0"/>
      <w:marBottom w:val="0"/>
      <w:divBdr>
        <w:top w:val="none" w:sz="0" w:space="0" w:color="auto"/>
        <w:left w:val="none" w:sz="0" w:space="0" w:color="auto"/>
        <w:bottom w:val="none" w:sz="0" w:space="0" w:color="auto"/>
        <w:right w:val="none" w:sz="0" w:space="0" w:color="auto"/>
      </w:divBdr>
    </w:div>
    <w:div w:id="554853323">
      <w:bodyDiv w:val="1"/>
      <w:marLeft w:val="0"/>
      <w:marRight w:val="0"/>
      <w:marTop w:val="0"/>
      <w:marBottom w:val="0"/>
      <w:divBdr>
        <w:top w:val="none" w:sz="0" w:space="0" w:color="auto"/>
        <w:left w:val="none" w:sz="0" w:space="0" w:color="auto"/>
        <w:bottom w:val="none" w:sz="0" w:space="0" w:color="auto"/>
        <w:right w:val="none" w:sz="0" w:space="0" w:color="auto"/>
      </w:divBdr>
      <w:divsChild>
        <w:div w:id="1126319093">
          <w:marLeft w:val="0"/>
          <w:marRight w:val="0"/>
          <w:marTop w:val="0"/>
          <w:marBottom w:val="0"/>
          <w:divBdr>
            <w:top w:val="none" w:sz="0" w:space="0" w:color="auto"/>
            <w:left w:val="none" w:sz="0" w:space="0" w:color="auto"/>
            <w:bottom w:val="none" w:sz="0" w:space="0" w:color="auto"/>
            <w:right w:val="none" w:sz="0" w:space="0" w:color="auto"/>
          </w:divBdr>
        </w:div>
        <w:div w:id="1395936096">
          <w:marLeft w:val="0"/>
          <w:marRight w:val="0"/>
          <w:marTop w:val="0"/>
          <w:marBottom w:val="0"/>
          <w:divBdr>
            <w:top w:val="none" w:sz="0" w:space="0" w:color="auto"/>
            <w:left w:val="none" w:sz="0" w:space="0" w:color="auto"/>
            <w:bottom w:val="none" w:sz="0" w:space="0" w:color="auto"/>
            <w:right w:val="none" w:sz="0" w:space="0" w:color="auto"/>
          </w:divBdr>
        </w:div>
      </w:divsChild>
    </w:div>
    <w:div w:id="599918716">
      <w:bodyDiv w:val="1"/>
      <w:marLeft w:val="0"/>
      <w:marRight w:val="0"/>
      <w:marTop w:val="0"/>
      <w:marBottom w:val="0"/>
      <w:divBdr>
        <w:top w:val="none" w:sz="0" w:space="0" w:color="auto"/>
        <w:left w:val="none" w:sz="0" w:space="0" w:color="auto"/>
        <w:bottom w:val="none" w:sz="0" w:space="0" w:color="auto"/>
        <w:right w:val="none" w:sz="0" w:space="0" w:color="auto"/>
      </w:divBdr>
    </w:div>
    <w:div w:id="611744344">
      <w:bodyDiv w:val="1"/>
      <w:marLeft w:val="0"/>
      <w:marRight w:val="0"/>
      <w:marTop w:val="0"/>
      <w:marBottom w:val="0"/>
      <w:divBdr>
        <w:top w:val="none" w:sz="0" w:space="0" w:color="auto"/>
        <w:left w:val="none" w:sz="0" w:space="0" w:color="auto"/>
        <w:bottom w:val="none" w:sz="0" w:space="0" w:color="auto"/>
        <w:right w:val="none" w:sz="0" w:space="0" w:color="auto"/>
      </w:divBdr>
    </w:div>
    <w:div w:id="707099478">
      <w:bodyDiv w:val="1"/>
      <w:marLeft w:val="0"/>
      <w:marRight w:val="0"/>
      <w:marTop w:val="0"/>
      <w:marBottom w:val="0"/>
      <w:divBdr>
        <w:top w:val="none" w:sz="0" w:space="0" w:color="auto"/>
        <w:left w:val="none" w:sz="0" w:space="0" w:color="auto"/>
        <w:bottom w:val="none" w:sz="0" w:space="0" w:color="auto"/>
        <w:right w:val="none" w:sz="0" w:space="0" w:color="auto"/>
      </w:divBdr>
    </w:div>
    <w:div w:id="762651701">
      <w:bodyDiv w:val="1"/>
      <w:marLeft w:val="0"/>
      <w:marRight w:val="0"/>
      <w:marTop w:val="0"/>
      <w:marBottom w:val="0"/>
      <w:divBdr>
        <w:top w:val="none" w:sz="0" w:space="0" w:color="auto"/>
        <w:left w:val="none" w:sz="0" w:space="0" w:color="auto"/>
        <w:bottom w:val="none" w:sz="0" w:space="0" w:color="auto"/>
        <w:right w:val="none" w:sz="0" w:space="0" w:color="auto"/>
      </w:divBdr>
    </w:div>
    <w:div w:id="798844064">
      <w:bodyDiv w:val="1"/>
      <w:marLeft w:val="0"/>
      <w:marRight w:val="0"/>
      <w:marTop w:val="0"/>
      <w:marBottom w:val="0"/>
      <w:divBdr>
        <w:top w:val="none" w:sz="0" w:space="0" w:color="auto"/>
        <w:left w:val="none" w:sz="0" w:space="0" w:color="auto"/>
        <w:bottom w:val="none" w:sz="0" w:space="0" w:color="auto"/>
        <w:right w:val="none" w:sz="0" w:space="0" w:color="auto"/>
      </w:divBdr>
    </w:div>
    <w:div w:id="810052568">
      <w:bodyDiv w:val="1"/>
      <w:marLeft w:val="0"/>
      <w:marRight w:val="0"/>
      <w:marTop w:val="0"/>
      <w:marBottom w:val="0"/>
      <w:divBdr>
        <w:top w:val="none" w:sz="0" w:space="0" w:color="auto"/>
        <w:left w:val="none" w:sz="0" w:space="0" w:color="auto"/>
        <w:bottom w:val="none" w:sz="0" w:space="0" w:color="auto"/>
        <w:right w:val="none" w:sz="0" w:space="0" w:color="auto"/>
      </w:divBdr>
    </w:div>
    <w:div w:id="828138925">
      <w:bodyDiv w:val="1"/>
      <w:marLeft w:val="0"/>
      <w:marRight w:val="0"/>
      <w:marTop w:val="0"/>
      <w:marBottom w:val="0"/>
      <w:divBdr>
        <w:top w:val="none" w:sz="0" w:space="0" w:color="auto"/>
        <w:left w:val="none" w:sz="0" w:space="0" w:color="auto"/>
        <w:bottom w:val="none" w:sz="0" w:space="0" w:color="auto"/>
        <w:right w:val="none" w:sz="0" w:space="0" w:color="auto"/>
      </w:divBdr>
    </w:div>
    <w:div w:id="860558095">
      <w:bodyDiv w:val="1"/>
      <w:marLeft w:val="0"/>
      <w:marRight w:val="0"/>
      <w:marTop w:val="0"/>
      <w:marBottom w:val="0"/>
      <w:divBdr>
        <w:top w:val="none" w:sz="0" w:space="0" w:color="auto"/>
        <w:left w:val="none" w:sz="0" w:space="0" w:color="auto"/>
        <w:bottom w:val="none" w:sz="0" w:space="0" w:color="auto"/>
        <w:right w:val="none" w:sz="0" w:space="0" w:color="auto"/>
      </w:divBdr>
    </w:div>
    <w:div w:id="879636077">
      <w:bodyDiv w:val="1"/>
      <w:marLeft w:val="0"/>
      <w:marRight w:val="0"/>
      <w:marTop w:val="0"/>
      <w:marBottom w:val="0"/>
      <w:divBdr>
        <w:top w:val="none" w:sz="0" w:space="0" w:color="auto"/>
        <w:left w:val="none" w:sz="0" w:space="0" w:color="auto"/>
        <w:bottom w:val="none" w:sz="0" w:space="0" w:color="auto"/>
        <w:right w:val="none" w:sz="0" w:space="0" w:color="auto"/>
      </w:divBdr>
      <w:divsChild>
        <w:div w:id="188031353">
          <w:marLeft w:val="0"/>
          <w:marRight w:val="0"/>
          <w:marTop w:val="0"/>
          <w:marBottom w:val="0"/>
          <w:divBdr>
            <w:top w:val="none" w:sz="0" w:space="0" w:color="auto"/>
            <w:left w:val="none" w:sz="0" w:space="0" w:color="auto"/>
            <w:bottom w:val="none" w:sz="0" w:space="0" w:color="auto"/>
            <w:right w:val="none" w:sz="0" w:space="0" w:color="auto"/>
          </w:divBdr>
          <w:divsChild>
            <w:div w:id="1689943379">
              <w:marLeft w:val="-225"/>
              <w:marRight w:val="-225"/>
              <w:marTop w:val="0"/>
              <w:marBottom w:val="0"/>
              <w:divBdr>
                <w:top w:val="none" w:sz="0" w:space="0" w:color="auto"/>
                <w:left w:val="none" w:sz="0" w:space="0" w:color="auto"/>
                <w:bottom w:val="none" w:sz="0" w:space="0" w:color="auto"/>
                <w:right w:val="none" w:sz="0" w:space="0" w:color="auto"/>
              </w:divBdr>
              <w:divsChild>
                <w:div w:id="1734113454">
                  <w:marLeft w:val="0"/>
                  <w:marRight w:val="0"/>
                  <w:marTop w:val="0"/>
                  <w:marBottom w:val="0"/>
                  <w:divBdr>
                    <w:top w:val="none" w:sz="0" w:space="0" w:color="auto"/>
                    <w:left w:val="none" w:sz="0" w:space="0" w:color="auto"/>
                    <w:bottom w:val="none" w:sz="0" w:space="0" w:color="auto"/>
                    <w:right w:val="none" w:sz="0" w:space="0" w:color="auto"/>
                  </w:divBdr>
                  <w:divsChild>
                    <w:div w:id="1059325428">
                      <w:marLeft w:val="0"/>
                      <w:marRight w:val="0"/>
                      <w:marTop w:val="0"/>
                      <w:marBottom w:val="255"/>
                      <w:divBdr>
                        <w:top w:val="none" w:sz="0" w:space="0" w:color="auto"/>
                        <w:left w:val="none" w:sz="0" w:space="0" w:color="auto"/>
                        <w:bottom w:val="none" w:sz="0" w:space="0" w:color="auto"/>
                        <w:right w:val="none" w:sz="0" w:space="0" w:color="auto"/>
                      </w:divBdr>
                      <w:divsChild>
                        <w:div w:id="936711738">
                          <w:marLeft w:val="0"/>
                          <w:marRight w:val="0"/>
                          <w:marTop w:val="0"/>
                          <w:marBottom w:val="0"/>
                          <w:divBdr>
                            <w:top w:val="none" w:sz="0" w:space="0" w:color="auto"/>
                            <w:left w:val="none" w:sz="0" w:space="0" w:color="auto"/>
                            <w:bottom w:val="none" w:sz="0" w:space="0" w:color="auto"/>
                            <w:right w:val="none" w:sz="0" w:space="0" w:color="auto"/>
                          </w:divBdr>
                          <w:divsChild>
                            <w:div w:id="569392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88884369">
      <w:bodyDiv w:val="1"/>
      <w:marLeft w:val="0"/>
      <w:marRight w:val="0"/>
      <w:marTop w:val="0"/>
      <w:marBottom w:val="0"/>
      <w:divBdr>
        <w:top w:val="none" w:sz="0" w:space="0" w:color="auto"/>
        <w:left w:val="none" w:sz="0" w:space="0" w:color="auto"/>
        <w:bottom w:val="none" w:sz="0" w:space="0" w:color="auto"/>
        <w:right w:val="none" w:sz="0" w:space="0" w:color="auto"/>
      </w:divBdr>
    </w:div>
    <w:div w:id="895360019">
      <w:bodyDiv w:val="1"/>
      <w:marLeft w:val="0"/>
      <w:marRight w:val="0"/>
      <w:marTop w:val="0"/>
      <w:marBottom w:val="0"/>
      <w:divBdr>
        <w:top w:val="none" w:sz="0" w:space="0" w:color="auto"/>
        <w:left w:val="none" w:sz="0" w:space="0" w:color="auto"/>
        <w:bottom w:val="none" w:sz="0" w:space="0" w:color="auto"/>
        <w:right w:val="none" w:sz="0" w:space="0" w:color="auto"/>
      </w:divBdr>
    </w:div>
    <w:div w:id="911158105">
      <w:bodyDiv w:val="1"/>
      <w:marLeft w:val="0"/>
      <w:marRight w:val="0"/>
      <w:marTop w:val="0"/>
      <w:marBottom w:val="0"/>
      <w:divBdr>
        <w:top w:val="none" w:sz="0" w:space="0" w:color="auto"/>
        <w:left w:val="none" w:sz="0" w:space="0" w:color="auto"/>
        <w:bottom w:val="none" w:sz="0" w:space="0" w:color="auto"/>
        <w:right w:val="none" w:sz="0" w:space="0" w:color="auto"/>
      </w:divBdr>
    </w:div>
    <w:div w:id="912933910">
      <w:bodyDiv w:val="1"/>
      <w:marLeft w:val="0"/>
      <w:marRight w:val="0"/>
      <w:marTop w:val="0"/>
      <w:marBottom w:val="0"/>
      <w:divBdr>
        <w:top w:val="none" w:sz="0" w:space="0" w:color="auto"/>
        <w:left w:val="none" w:sz="0" w:space="0" w:color="auto"/>
        <w:bottom w:val="none" w:sz="0" w:space="0" w:color="auto"/>
        <w:right w:val="none" w:sz="0" w:space="0" w:color="auto"/>
      </w:divBdr>
    </w:div>
    <w:div w:id="965084134">
      <w:bodyDiv w:val="1"/>
      <w:marLeft w:val="0"/>
      <w:marRight w:val="0"/>
      <w:marTop w:val="0"/>
      <w:marBottom w:val="0"/>
      <w:divBdr>
        <w:top w:val="none" w:sz="0" w:space="0" w:color="auto"/>
        <w:left w:val="none" w:sz="0" w:space="0" w:color="auto"/>
        <w:bottom w:val="none" w:sz="0" w:space="0" w:color="auto"/>
        <w:right w:val="none" w:sz="0" w:space="0" w:color="auto"/>
      </w:divBdr>
    </w:div>
    <w:div w:id="1009984347">
      <w:bodyDiv w:val="1"/>
      <w:marLeft w:val="0"/>
      <w:marRight w:val="0"/>
      <w:marTop w:val="0"/>
      <w:marBottom w:val="0"/>
      <w:divBdr>
        <w:top w:val="none" w:sz="0" w:space="0" w:color="auto"/>
        <w:left w:val="none" w:sz="0" w:space="0" w:color="auto"/>
        <w:bottom w:val="none" w:sz="0" w:space="0" w:color="auto"/>
        <w:right w:val="none" w:sz="0" w:space="0" w:color="auto"/>
      </w:divBdr>
    </w:div>
    <w:div w:id="1025519729">
      <w:bodyDiv w:val="1"/>
      <w:marLeft w:val="0"/>
      <w:marRight w:val="0"/>
      <w:marTop w:val="0"/>
      <w:marBottom w:val="0"/>
      <w:divBdr>
        <w:top w:val="none" w:sz="0" w:space="0" w:color="auto"/>
        <w:left w:val="none" w:sz="0" w:space="0" w:color="auto"/>
        <w:bottom w:val="none" w:sz="0" w:space="0" w:color="auto"/>
        <w:right w:val="none" w:sz="0" w:space="0" w:color="auto"/>
      </w:divBdr>
    </w:div>
    <w:div w:id="1029799382">
      <w:bodyDiv w:val="1"/>
      <w:marLeft w:val="0"/>
      <w:marRight w:val="0"/>
      <w:marTop w:val="0"/>
      <w:marBottom w:val="0"/>
      <w:divBdr>
        <w:top w:val="none" w:sz="0" w:space="0" w:color="auto"/>
        <w:left w:val="none" w:sz="0" w:space="0" w:color="auto"/>
        <w:bottom w:val="none" w:sz="0" w:space="0" w:color="auto"/>
        <w:right w:val="none" w:sz="0" w:space="0" w:color="auto"/>
      </w:divBdr>
    </w:div>
    <w:div w:id="1048992546">
      <w:bodyDiv w:val="1"/>
      <w:marLeft w:val="0"/>
      <w:marRight w:val="0"/>
      <w:marTop w:val="0"/>
      <w:marBottom w:val="0"/>
      <w:divBdr>
        <w:top w:val="none" w:sz="0" w:space="0" w:color="auto"/>
        <w:left w:val="none" w:sz="0" w:space="0" w:color="auto"/>
        <w:bottom w:val="none" w:sz="0" w:space="0" w:color="auto"/>
        <w:right w:val="none" w:sz="0" w:space="0" w:color="auto"/>
      </w:divBdr>
    </w:div>
    <w:div w:id="1171720538">
      <w:bodyDiv w:val="1"/>
      <w:marLeft w:val="0"/>
      <w:marRight w:val="0"/>
      <w:marTop w:val="0"/>
      <w:marBottom w:val="0"/>
      <w:divBdr>
        <w:top w:val="none" w:sz="0" w:space="0" w:color="auto"/>
        <w:left w:val="none" w:sz="0" w:space="0" w:color="auto"/>
        <w:bottom w:val="none" w:sz="0" w:space="0" w:color="auto"/>
        <w:right w:val="none" w:sz="0" w:space="0" w:color="auto"/>
      </w:divBdr>
    </w:div>
    <w:div w:id="1177228278">
      <w:bodyDiv w:val="1"/>
      <w:marLeft w:val="0"/>
      <w:marRight w:val="0"/>
      <w:marTop w:val="0"/>
      <w:marBottom w:val="0"/>
      <w:divBdr>
        <w:top w:val="none" w:sz="0" w:space="0" w:color="auto"/>
        <w:left w:val="none" w:sz="0" w:space="0" w:color="auto"/>
        <w:bottom w:val="none" w:sz="0" w:space="0" w:color="auto"/>
        <w:right w:val="none" w:sz="0" w:space="0" w:color="auto"/>
      </w:divBdr>
    </w:div>
    <w:div w:id="1190297238">
      <w:bodyDiv w:val="1"/>
      <w:marLeft w:val="0"/>
      <w:marRight w:val="0"/>
      <w:marTop w:val="0"/>
      <w:marBottom w:val="0"/>
      <w:divBdr>
        <w:top w:val="none" w:sz="0" w:space="0" w:color="auto"/>
        <w:left w:val="none" w:sz="0" w:space="0" w:color="auto"/>
        <w:bottom w:val="none" w:sz="0" w:space="0" w:color="auto"/>
        <w:right w:val="none" w:sz="0" w:space="0" w:color="auto"/>
      </w:divBdr>
    </w:div>
    <w:div w:id="1210149564">
      <w:bodyDiv w:val="1"/>
      <w:marLeft w:val="0"/>
      <w:marRight w:val="0"/>
      <w:marTop w:val="0"/>
      <w:marBottom w:val="0"/>
      <w:divBdr>
        <w:top w:val="none" w:sz="0" w:space="0" w:color="auto"/>
        <w:left w:val="none" w:sz="0" w:space="0" w:color="auto"/>
        <w:bottom w:val="none" w:sz="0" w:space="0" w:color="auto"/>
        <w:right w:val="none" w:sz="0" w:space="0" w:color="auto"/>
      </w:divBdr>
    </w:div>
    <w:div w:id="1250120629">
      <w:bodyDiv w:val="1"/>
      <w:marLeft w:val="0"/>
      <w:marRight w:val="0"/>
      <w:marTop w:val="0"/>
      <w:marBottom w:val="0"/>
      <w:divBdr>
        <w:top w:val="none" w:sz="0" w:space="0" w:color="auto"/>
        <w:left w:val="none" w:sz="0" w:space="0" w:color="auto"/>
        <w:bottom w:val="none" w:sz="0" w:space="0" w:color="auto"/>
        <w:right w:val="none" w:sz="0" w:space="0" w:color="auto"/>
      </w:divBdr>
    </w:div>
    <w:div w:id="1252084289">
      <w:bodyDiv w:val="1"/>
      <w:marLeft w:val="0"/>
      <w:marRight w:val="0"/>
      <w:marTop w:val="0"/>
      <w:marBottom w:val="0"/>
      <w:divBdr>
        <w:top w:val="none" w:sz="0" w:space="0" w:color="auto"/>
        <w:left w:val="none" w:sz="0" w:space="0" w:color="auto"/>
        <w:bottom w:val="none" w:sz="0" w:space="0" w:color="auto"/>
        <w:right w:val="none" w:sz="0" w:space="0" w:color="auto"/>
      </w:divBdr>
    </w:div>
    <w:div w:id="1260986282">
      <w:bodyDiv w:val="1"/>
      <w:marLeft w:val="0"/>
      <w:marRight w:val="0"/>
      <w:marTop w:val="0"/>
      <w:marBottom w:val="0"/>
      <w:divBdr>
        <w:top w:val="none" w:sz="0" w:space="0" w:color="auto"/>
        <w:left w:val="none" w:sz="0" w:space="0" w:color="auto"/>
        <w:bottom w:val="none" w:sz="0" w:space="0" w:color="auto"/>
        <w:right w:val="none" w:sz="0" w:space="0" w:color="auto"/>
      </w:divBdr>
    </w:div>
    <w:div w:id="1261992571">
      <w:bodyDiv w:val="1"/>
      <w:marLeft w:val="0"/>
      <w:marRight w:val="0"/>
      <w:marTop w:val="0"/>
      <w:marBottom w:val="0"/>
      <w:divBdr>
        <w:top w:val="none" w:sz="0" w:space="0" w:color="auto"/>
        <w:left w:val="none" w:sz="0" w:space="0" w:color="auto"/>
        <w:bottom w:val="none" w:sz="0" w:space="0" w:color="auto"/>
        <w:right w:val="none" w:sz="0" w:space="0" w:color="auto"/>
      </w:divBdr>
      <w:divsChild>
        <w:div w:id="1877496816">
          <w:marLeft w:val="0"/>
          <w:marRight w:val="0"/>
          <w:marTop w:val="0"/>
          <w:marBottom w:val="0"/>
          <w:divBdr>
            <w:top w:val="none" w:sz="0" w:space="0" w:color="auto"/>
            <w:left w:val="none" w:sz="0" w:space="0" w:color="auto"/>
            <w:bottom w:val="none" w:sz="0" w:space="0" w:color="auto"/>
            <w:right w:val="none" w:sz="0" w:space="0" w:color="auto"/>
          </w:divBdr>
          <w:divsChild>
            <w:div w:id="787044164">
              <w:marLeft w:val="0"/>
              <w:marRight w:val="0"/>
              <w:marTop w:val="0"/>
              <w:marBottom w:val="0"/>
              <w:divBdr>
                <w:top w:val="none" w:sz="0" w:space="0" w:color="auto"/>
                <w:left w:val="none" w:sz="0" w:space="0" w:color="auto"/>
                <w:bottom w:val="none" w:sz="0" w:space="0" w:color="auto"/>
                <w:right w:val="none" w:sz="0" w:space="0" w:color="auto"/>
              </w:divBdr>
              <w:divsChild>
                <w:div w:id="145317886">
                  <w:marLeft w:val="0"/>
                  <w:marRight w:val="0"/>
                  <w:marTop w:val="0"/>
                  <w:marBottom w:val="0"/>
                  <w:divBdr>
                    <w:top w:val="none" w:sz="0" w:space="0" w:color="auto"/>
                    <w:left w:val="none" w:sz="0" w:space="0" w:color="auto"/>
                    <w:bottom w:val="none" w:sz="0" w:space="0" w:color="auto"/>
                    <w:right w:val="none" w:sz="0" w:space="0" w:color="auto"/>
                  </w:divBdr>
                  <w:divsChild>
                    <w:div w:id="544604827">
                      <w:marLeft w:val="0"/>
                      <w:marRight w:val="0"/>
                      <w:marTop w:val="0"/>
                      <w:marBottom w:val="0"/>
                      <w:divBdr>
                        <w:top w:val="none" w:sz="0" w:space="0" w:color="auto"/>
                        <w:left w:val="none" w:sz="0" w:space="0" w:color="auto"/>
                        <w:bottom w:val="none" w:sz="0" w:space="0" w:color="auto"/>
                        <w:right w:val="none" w:sz="0" w:space="0" w:color="auto"/>
                      </w:divBdr>
                      <w:divsChild>
                        <w:div w:id="435248008">
                          <w:marLeft w:val="0"/>
                          <w:marRight w:val="0"/>
                          <w:marTop w:val="0"/>
                          <w:marBottom w:val="0"/>
                          <w:divBdr>
                            <w:top w:val="none" w:sz="0" w:space="0" w:color="auto"/>
                            <w:left w:val="none" w:sz="0" w:space="0" w:color="auto"/>
                            <w:bottom w:val="none" w:sz="0" w:space="0" w:color="auto"/>
                            <w:right w:val="none" w:sz="0" w:space="0" w:color="auto"/>
                          </w:divBdr>
                          <w:divsChild>
                            <w:div w:id="986016389">
                              <w:marLeft w:val="0"/>
                              <w:marRight w:val="0"/>
                              <w:marTop w:val="0"/>
                              <w:marBottom w:val="0"/>
                              <w:divBdr>
                                <w:top w:val="none" w:sz="0" w:space="0" w:color="auto"/>
                                <w:left w:val="none" w:sz="0" w:space="0" w:color="auto"/>
                                <w:bottom w:val="none" w:sz="0" w:space="0" w:color="auto"/>
                                <w:right w:val="none" w:sz="0" w:space="0" w:color="auto"/>
                              </w:divBdr>
                              <w:divsChild>
                                <w:div w:id="2002001160">
                                  <w:marLeft w:val="0"/>
                                  <w:marRight w:val="0"/>
                                  <w:marTop w:val="0"/>
                                  <w:marBottom w:val="0"/>
                                  <w:divBdr>
                                    <w:top w:val="none" w:sz="0" w:space="0" w:color="auto"/>
                                    <w:left w:val="none" w:sz="0" w:space="0" w:color="auto"/>
                                    <w:bottom w:val="none" w:sz="0" w:space="0" w:color="auto"/>
                                    <w:right w:val="none" w:sz="0" w:space="0" w:color="auto"/>
                                  </w:divBdr>
                                  <w:divsChild>
                                    <w:div w:id="1576864515">
                                      <w:marLeft w:val="0"/>
                                      <w:marRight w:val="0"/>
                                      <w:marTop w:val="0"/>
                                      <w:marBottom w:val="0"/>
                                      <w:divBdr>
                                        <w:top w:val="none" w:sz="0" w:space="0" w:color="auto"/>
                                        <w:left w:val="none" w:sz="0" w:space="0" w:color="auto"/>
                                        <w:bottom w:val="none" w:sz="0" w:space="0" w:color="auto"/>
                                        <w:right w:val="none" w:sz="0" w:space="0" w:color="auto"/>
                                      </w:divBdr>
                                      <w:divsChild>
                                        <w:div w:id="1160006390">
                                          <w:marLeft w:val="0"/>
                                          <w:marRight w:val="0"/>
                                          <w:marTop w:val="0"/>
                                          <w:marBottom w:val="0"/>
                                          <w:divBdr>
                                            <w:top w:val="none" w:sz="0" w:space="0" w:color="auto"/>
                                            <w:left w:val="none" w:sz="0" w:space="0" w:color="auto"/>
                                            <w:bottom w:val="none" w:sz="0" w:space="0" w:color="auto"/>
                                            <w:right w:val="none" w:sz="0" w:space="0" w:color="auto"/>
                                          </w:divBdr>
                                          <w:divsChild>
                                            <w:div w:id="1398897935">
                                              <w:marLeft w:val="0"/>
                                              <w:marRight w:val="0"/>
                                              <w:marTop w:val="0"/>
                                              <w:marBottom w:val="0"/>
                                              <w:divBdr>
                                                <w:top w:val="none" w:sz="0" w:space="0" w:color="auto"/>
                                                <w:left w:val="none" w:sz="0" w:space="0" w:color="auto"/>
                                                <w:bottom w:val="none" w:sz="0" w:space="0" w:color="auto"/>
                                                <w:right w:val="none" w:sz="0" w:space="0" w:color="auto"/>
                                              </w:divBdr>
                                              <w:divsChild>
                                                <w:div w:id="844982104">
                                                  <w:marLeft w:val="0"/>
                                                  <w:marRight w:val="0"/>
                                                  <w:marTop w:val="0"/>
                                                  <w:marBottom w:val="0"/>
                                                  <w:divBdr>
                                                    <w:top w:val="none" w:sz="0" w:space="0" w:color="auto"/>
                                                    <w:left w:val="none" w:sz="0" w:space="0" w:color="auto"/>
                                                    <w:bottom w:val="none" w:sz="0" w:space="0" w:color="auto"/>
                                                    <w:right w:val="none" w:sz="0" w:space="0" w:color="auto"/>
                                                  </w:divBdr>
                                                  <w:divsChild>
                                                    <w:div w:id="1611667916">
                                                      <w:marLeft w:val="0"/>
                                                      <w:marRight w:val="0"/>
                                                      <w:marTop w:val="0"/>
                                                      <w:marBottom w:val="0"/>
                                                      <w:divBdr>
                                                        <w:top w:val="none" w:sz="0" w:space="0" w:color="auto"/>
                                                        <w:left w:val="none" w:sz="0" w:space="0" w:color="auto"/>
                                                        <w:bottom w:val="none" w:sz="0" w:space="0" w:color="auto"/>
                                                        <w:right w:val="none" w:sz="0" w:space="0" w:color="auto"/>
                                                      </w:divBdr>
                                                      <w:divsChild>
                                                        <w:div w:id="1002125789">
                                                          <w:marLeft w:val="0"/>
                                                          <w:marRight w:val="0"/>
                                                          <w:marTop w:val="0"/>
                                                          <w:marBottom w:val="0"/>
                                                          <w:divBdr>
                                                            <w:top w:val="none" w:sz="0" w:space="0" w:color="auto"/>
                                                            <w:left w:val="none" w:sz="0" w:space="0" w:color="auto"/>
                                                            <w:bottom w:val="none" w:sz="0" w:space="0" w:color="auto"/>
                                                            <w:right w:val="none" w:sz="0" w:space="0" w:color="auto"/>
                                                          </w:divBdr>
                                                          <w:divsChild>
                                                            <w:div w:id="2087720246">
                                                              <w:marLeft w:val="0"/>
                                                              <w:marRight w:val="0"/>
                                                              <w:marTop w:val="0"/>
                                                              <w:marBottom w:val="0"/>
                                                              <w:divBdr>
                                                                <w:top w:val="none" w:sz="0" w:space="0" w:color="auto"/>
                                                                <w:left w:val="none" w:sz="0" w:space="0" w:color="auto"/>
                                                                <w:bottom w:val="none" w:sz="0" w:space="0" w:color="auto"/>
                                                                <w:right w:val="none" w:sz="0" w:space="0" w:color="auto"/>
                                                              </w:divBdr>
                                                              <w:divsChild>
                                                                <w:div w:id="2082097614">
                                                                  <w:marLeft w:val="0"/>
                                                                  <w:marRight w:val="0"/>
                                                                  <w:marTop w:val="0"/>
                                                                  <w:marBottom w:val="0"/>
                                                                  <w:divBdr>
                                                                    <w:top w:val="none" w:sz="0" w:space="0" w:color="auto"/>
                                                                    <w:left w:val="none" w:sz="0" w:space="0" w:color="auto"/>
                                                                    <w:bottom w:val="none" w:sz="0" w:space="0" w:color="auto"/>
                                                                    <w:right w:val="none" w:sz="0" w:space="0" w:color="auto"/>
                                                                  </w:divBdr>
                                                                  <w:divsChild>
                                                                    <w:div w:id="1166822338">
                                                                      <w:marLeft w:val="0"/>
                                                                      <w:marRight w:val="0"/>
                                                                      <w:marTop w:val="0"/>
                                                                      <w:marBottom w:val="0"/>
                                                                      <w:divBdr>
                                                                        <w:top w:val="none" w:sz="0" w:space="0" w:color="auto"/>
                                                                        <w:left w:val="none" w:sz="0" w:space="0" w:color="auto"/>
                                                                        <w:bottom w:val="none" w:sz="0" w:space="0" w:color="auto"/>
                                                                        <w:right w:val="none" w:sz="0" w:space="0" w:color="auto"/>
                                                                      </w:divBdr>
                                                                      <w:divsChild>
                                                                        <w:div w:id="1046173661">
                                                                          <w:marLeft w:val="0"/>
                                                                          <w:marRight w:val="0"/>
                                                                          <w:marTop w:val="0"/>
                                                                          <w:marBottom w:val="0"/>
                                                                          <w:divBdr>
                                                                            <w:top w:val="none" w:sz="0" w:space="0" w:color="auto"/>
                                                                            <w:left w:val="none" w:sz="0" w:space="0" w:color="auto"/>
                                                                            <w:bottom w:val="none" w:sz="0" w:space="0" w:color="auto"/>
                                                                            <w:right w:val="none" w:sz="0" w:space="0" w:color="auto"/>
                                                                          </w:divBdr>
                                                                          <w:divsChild>
                                                                            <w:div w:id="2089955016">
                                                                              <w:marLeft w:val="0"/>
                                                                              <w:marRight w:val="0"/>
                                                                              <w:marTop w:val="0"/>
                                                                              <w:marBottom w:val="0"/>
                                                                              <w:divBdr>
                                                                                <w:top w:val="none" w:sz="0" w:space="0" w:color="auto"/>
                                                                                <w:left w:val="none" w:sz="0" w:space="0" w:color="auto"/>
                                                                                <w:bottom w:val="none" w:sz="0" w:space="0" w:color="auto"/>
                                                                                <w:right w:val="none" w:sz="0" w:space="0" w:color="auto"/>
                                                                              </w:divBdr>
                                                                              <w:divsChild>
                                                                                <w:div w:id="575357469">
                                                                                  <w:marLeft w:val="0"/>
                                                                                  <w:marRight w:val="0"/>
                                                                                  <w:marTop w:val="0"/>
                                                                                  <w:marBottom w:val="0"/>
                                                                                  <w:divBdr>
                                                                                    <w:top w:val="none" w:sz="0" w:space="0" w:color="auto"/>
                                                                                    <w:left w:val="none" w:sz="0" w:space="0" w:color="auto"/>
                                                                                    <w:bottom w:val="none" w:sz="0" w:space="0" w:color="auto"/>
                                                                                    <w:right w:val="none" w:sz="0" w:space="0" w:color="auto"/>
                                                                                  </w:divBdr>
                                                                                  <w:divsChild>
                                                                                    <w:div w:id="1227640922">
                                                                                      <w:marLeft w:val="0"/>
                                                                                      <w:marRight w:val="0"/>
                                                                                      <w:marTop w:val="0"/>
                                                                                      <w:marBottom w:val="0"/>
                                                                                      <w:divBdr>
                                                                                        <w:top w:val="none" w:sz="0" w:space="0" w:color="auto"/>
                                                                                        <w:left w:val="none" w:sz="0" w:space="0" w:color="auto"/>
                                                                                        <w:bottom w:val="none" w:sz="0" w:space="0" w:color="auto"/>
                                                                                        <w:right w:val="none" w:sz="0" w:space="0" w:color="auto"/>
                                                                                      </w:divBdr>
                                                                                      <w:divsChild>
                                                                                        <w:div w:id="1800876955">
                                                                                          <w:marLeft w:val="0"/>
                                                                                          <w:marRight w:val="0"/>
                                                                                          <w:marTop w:val="0"/>
                                                                                          <w:marBottom w:val="0"/>
                                                                                          <w:divBdr>
                                                                                            <w:top w:val="none" w:sz="0" w:space="0" w:color="auto"/>
                                                                                            <w:left w:val="none" w:sz="0" w:space="0" w:color="auto"/>
                                                                                            <w:bottom w:val="none" w:sz="0" w:space="0" w:color="auto"/>
                                                                                            <w:right w:val="none" w:sz="0" w:space="0" w:color="auto"/>
                                                                                          </w:divBdr>
                                                                                          <w:divsChild>
                                                                                            <w:div w:id="844857322">
                                                                                              <w:marLeft w:val="0"/>
                                                                                              <w:marRight w:val="120"/>
                                                                                              <w:marTop w:val="0"/>
                                                                                              <w:marBottom w:val="150"/>
                                                                                              <w:divBdr>
                                                                                                <w:top w:val="single" w:sz="2" w:space="0" w:color="EFEFEF"/>
                                                                                                <w:left w:val="single" w:sz="6" w:space="0" w:color="EFEFEF"/>
                                                                                                <w:bottom w:val="single" w:sz="6" w:space="0" w:color="E2E2E2"/>
                                                                                                <w:right w:val="single" w:sz="6" w:space="0" w:color="EFEFEF"/>
                                                                                              </w:divBdr>
                                                                                              <w:divsChild>
                                                                                                <w:div w:id="1451974534">
                                                                                                  <w:marLeft w:val="0"/>
                                                                                                  <w:marRight w:val="0"/>
                                                                                                  <w:marTop w:val="0"/>
                                                                                                  <w:marBottom w:val="0"/>
                                                                                                  <w:divBdr>
                                                                                                    <w:top w:val="none" w:sz="0" w:space="0" w:color="auto"/>
                                                                                                    <w:left w:val="none" w:sz="0" w:space="0" w:color="auto"/>
                                                                                                    <w:bottom w:val="none" w:sz="0" w:space="0" w:color="auto"/>
                                                                                                    <w:right w:val="none" w:sz="0" w:space="0" w:color="auto"/>
                                                                                                  </w:divBdr>
                                                                                                  <w:divsChild>
                                                                                                    <w:div w:id="354312668">
                                                                                                      <w:marLeft w:val="0"/>
                                                                                                      <w:marRight w:val="0"/>
                                                                                                      <w:marTop w:val="0"/>
                                                                                                      <w:marBottom w:val="0"/>
                                                                                                      <w:divBdr>
                                                                                                        <w:top w:val="none" w:sz="0" w:space="0" w:color="auto"/>
                                                                                                        <w:left w:val="none" w:sz="0" w:space="0" w:color="auto"/>
                                                                                                        <w:bottom w:val="none" w:sz="0" w:space="0" w:color="auto"/>
                                                                                                        <w:right w:val="none" w:sz="0" w:space="0" w:color="auto"/>
                                                                                                      </w:divBdr>
                                                                                                      <w:divsChild>
                                                                                                        <w:div w:id="755051947">
                                                                                                          <w:marLeft w:val="0"/>
                                                                                                          <w:marRight w:val="0"/>
                                                                                                          <w:marTop w:val="0"/>
                                                                                                          <w:marBottom w:val="0"/>
                                                                                                          <w:divBdr>
                                                                                                            <w:top w:val="none" w:sz="0" w:space="0" w:color="auto"/>
                                                                                                            <w:left w:val="none" w:sz="0" w:space="0" w:color="auto"/>
                                                                                                            <w:bottom w:val="none" w:sz="0" w:space="0" w:color="auto"/>
                                                                                                            <w:right w:val="none" w:sz="0" w:space="0" w:color="auto"/>
                                                                                                          </w:divBdr>
                                                                                                          <w:divsChild>
                                                                                                            <w:div w:id="1017729064">
                                                                                                              <w:marLeft w:val="0"/>
                                                                                                              <w:marRight w:val="0"/>
                                                                                                              <w:marTop w:val="0"/>
                                                                                                              <w:marBottom w:val="0"/>
                                                                                                              <w:divBdr>
                                                                                                                <w:top w:val="none" w:sz="0" w:space="0" w:color="auto"/>
                                                                                                                <w:left w:val="none" w:sz="0" w:space="0" w:color="auto"/>
                                                                                                                <w:bottom w:val="none" w:sz="0" w:space="0" w:color="auto"/>
                                                                                                                <w:right w:val="none" w:sz="0" w:space="0" w:color="auto"/>
                                                                                                              </w:divBdr>
                                                                                                              <w:divsChild>
                                                                                                                <w:div w:id="708719905">
                                                                                                                  <w:marLeft w:val="-570"/>
                                                                                                                  <w:marRight w:val="0"/>
                                                                                                                  <w:marTop w:val="150"/>
                                                                                                                  <w:marBottom w:val="225"/>
                                                                                                                  <w:divBdr>
                                                                                                                    <w:top w:val="single" w:sz="6" w:space="2" w:color="D8D8D8"/>
                                                                                                                    <w:left w:val="single" w:sz="6" w:space="2" w:color="D8D8D8"/>
                                                                                                                    <w:bottom w:val="single" w:sz="6" w:space="2" w:color="D8D8D8"/>
                                                                                                                    <w:right w:val="single" w:sz="6" w:space="2" w:color="D8D8D8"/>
                                                                                                                  </w:divBdr>
                                                                                                                  <w:divsChild>
                                                                                                                    <w:div w:id="2036803871">
                                                                                                                      <w:marLeft w:val="225"/>
                                                                                                                      <w:marRight w:val="225"/>
                                                                                                                      <w:marTop w:val="75"/>
                                                                                                                      <w:marBottom w:val="75"/>
                                                                                                                      <w:divBdr>
                                                                                                                        <w:top w:val="none" w:sz="0" w:space="0" w:color="auto"/>
                                                                                                                        <w:left w:val="none" w:sz="0" w:space="0" w:color="auto"/>
                                                                                                                        <w:bottom w:val="none" w:sz="0" w:space="0" w:color="auto"/>
                                                                                                                        <w:right w:val="none" w:sz="0" w:space="0" w:color="auto"/>
                                                                                                                      </w:divBdr>
                                                                                                                      <w:divsChild>
                                                                                                                        <w:div w:id="909929279">
                                                                                                                          <w:marLeft w:val="0"/>
                                                                                                                          <w:marRight w:val="0"/>
                                                                                                                          <w:marTop w:val="0"/>
                                                                                                                          <w:marBottom w:val="0"/>
                                                                                                                          <w:divBdr>
                                                                                                                            <w:top w:val="single" w:sz="6" w:space="0" w:color="auto"/>
                                                                                                                            <w:left w:val="single" w:sz="6" w:space="0" w:color="auto"/>
                                                                                                                            <w:bottom w:val="single" w:sz="6" w:space="0" w:color="auto"/>
                                                                                                                            <w:right w:val="single" w:sz="6" w:space="0" w:color="auto"/>
                                                                                                                          </w:divBdr>
                                                                                                                          <w:divsChild>
                                                                                                                            <w:div w:id="1985624867">
                                                                                                                              <w:marLeft w:val="0"/>
                                                                                                                              <w:marRight w:val="0"/>
                                                                                                                              <w:marTop w:val="0"/>
                                                                                                                              <w:marBottom w:val="0"/>
                                                                                                                              <w:divBdr>
                                                                                                                                <w:top w:val="none" w:sz="0" w:space="0" w:color="auto"/>
                                                                                                                                <w:left w:val="none" w:sz="0" w:space="0" w:color="auto"/>
                                                                                                                                <w:bottom w:val="none" w:sz="0" w:space="0" w:color="auto"/>
                                                                                                                                <w:right w:val="none" w:sz="0" w:space="0" w:color="auto"/>
                                                                                                                              </w:divBdr>
                                                                                                                              <w:divsChild>
                                                                                                                                <w:div w:id="1769421371">
                                                                                                                                  <w:marLeft w:val="0"/>
                                                                                                                                  <w:marRight w:val="0"/>
                                                                                                                                  <w:marTop w:val="0"/>
                                                                                                                                  <w:marBottom w:val="0"/>
                                                                                                                                  <w:divBdr>
                                                                                                                                    <w:top w:val="none" w:sz="0" w:space="0" w:color="auto"/>
                                                                                                                                    <w:left w:val="none" w:sz="0" w:space="0" w:color="auto"/>
                                                                                                                                    <w:bottom w:val="none" w:sz="0" w:space="0" w:color="auto"/>
                                                                                                                                    <w:right w:val="none" w:sz="0" w:space="0" w:color="auto"/>
                                                                                                                                  </w:divBdr>
                                                                                                                                  <w:divsChild>
                                                                                                                                    <w:div w:id="1370912776">
                                                                                                                                      <w:marLeft w:val="0"/>
                                                                                                                                      <w:marRight w:val="0"/>
                                                                                                                                      <w:marTop w:val="0"/>
                                                                                                                                      <w:marBottom w:val="0"/>
                                                                                                                                      <w:divBdr>
                                                                                                                                        <w:top w:val="none" w:sz="0" w:space="0" w:color="auto"/>
                                                                                                                                        <w:left w:val="none" w:sz="0" w:space="0" w:color="auto"/>
                                                                                                                                        <w:bottom w:val="none" w:sz="0" w:space="0" w:color="auto"/>
                                                                                                                                        <w:right w:val="none" w:sz="0" w:space="0" w:color="auto"/>
                                                                                                                                      </w:divBdr>
                                                                                                                                      <w:divsChild>
                                                                                                                                        <w:div w:id="1715614671">
                                                                                                                                          <w:marLeft w:val="0"/>
                                                                                                                                          <w:marRight w:val="0"/>
                                                                                                                                          <w:marTop w:val="0"/>
                                                                                                                                          <w:marBottom w:val="0"/>
                                                                                                                                          <w:divBdr>
                                                                                                                                            <w:top w:val="none" w:sz="0" w:space="0" w:color="auto"/>
                                                                                                                                            <w:left w:val="none" w:sz="0" w:space="0" w:color="auto"/>
                                                                                                                                            <w:bottom w:val="none" w:sz="0" w:space="0" w:color="auto"/>
                                                                                                                                            <w:right w:val="none" w:sz="0" w:space="0" w:color="auto"/>
                                                                                                                                          </w:divBdr>
                                                                                                                                          <w:divsChild>
                                                                                                                                            <w:div w:id="156773325">
                                                                                                                                              <w:marLeft w:val="0"/>
                                                                                                                                              <w:marRight w:val="0"/>
                                                                                                                                              <w:marTop w:val="0"/>
                                                                                                                                              <w:marBottom w:val="0"/>
                                                                                                                                              <w:divBdr>
                                                                                                                                                <w:top w:val="none" w:sz="0" w:space="0" w:color="auto"/>
                                                                                                                                                <w:left w:val="none" w:sz="0" w:space="0" w:color="auto"/>
                                                                                                                                                <w:bottom w:val="none" w:sz="0" w:space="0" w:color="auto"/>
                                                                                                                                                <w:right w:val="none" w:sz="0" w:space="0" w:color="auto"/>
                                                                                                                                              </w:divBdr>
                                                                                                                                              <w:divsChild>
                                                                                                                                                <w:div w:id="1366711958">
                                                                                                                                                  <w:marLeft w:val="0"/>
                                                                                                                                                  <w:marRight w:val="0"/>
                                                                                                                                                  <w:marTop w:val="0"/>
                                                                                                                                                  <w:marBottom w:val="0"/>
                                                                                                                                                  <w:divBdr>
                                                                                                                                                    <w:top w:val="none" w:sz="0" w:space="0" w:color="auto"/>
                                                                                                                                                    <w:left w:val="none" w:sz="0" w:space="0" w:color="auto"/>
                                                                                                                                                    <w:bottom w:val="none" w:sz="0" w:space="0" w:color="auto"/>
                                                                                                                                                    <w:right w:val="none" w:sz="0" w:space="0" w:color="auto"/>
                                                                                                                                                  </w:divBdr>
                                                                                                                                                  <w:divsChild>
                                                                                                                                                    <w:div w:id="1989505831">
                                                                                                                                                      <w:marLeft w:val="0"/>
                                                                                                                                                      <w:marRight w:val="0"/>
                                                                                                                                                      <w:marTop w:val="0"/>
                                                                                                                                                      <w:marBottom w:val="0"/>
                                                                                                                                                      <w:divBdr>
                                                                                                                                                        <w:top w:val="none" w:sz="0" w:space="0" w:color="auto"/>
                                                                                                                                                        <w:left w:val="none" w:sz="0" w:space="0" w:color="auto"/>
                                                                                                                                                        <w:bottom w:val="none" w:sz="0" w:space="0" w:color="auto"/>
                                                                                                                                                        <w:right w:val="none" w:sz="0" w:space="0" w:color="auto"/>
                                                                                                                                                      </w:divBdr>
                                                                                                                                                    </w:div>
                                                                                                                                                  </w:divsChild>
                                                                                                                                                </w:div>
                                                                                                                                                <w:div w:id="1374576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68191973">
      <w:bodyDiv w:val="1"/>
      <w:marLeft w:val="0"/>
      <w:marRight w:val="0"/>
      <w:marTop w:val="0"/>
      <w:marBottom w:val="0"/>
      <w:divBdr>
        <w:top w:val="none" w:sz="0" w:space="0" w:color="auto"/>
        <w:left w:val="none" w:sz="0" w:space="0" w:color="auto"/>
        <w:bottom w:val="none" w:sz="0" w:space="0" w:color="auto"/>
        <w:right w:val="none" w:sz="0" w:space="0" w:color="auto"/>
      </w:divBdr>
    </w:div>
    <w:div w:id="1323705680">
      <w:bodyDiv w:val="1"/>
      <w:marLeft w:val="0"/>
      <w:marRight w:val="0"/>
      <w:marTop w:val="0"/>
      <w:marBottom w:val="0"/>
      <w:divBdr>
        <w:top w:val="none" w:sz="0" w:space="0" w:color="auto"/>
        <w:left w:val="none" w:sz="0" w:space="0" w:color="auto"/>
        <w:bottom w:val="none" w:sz="0" w:space="0" w:color="auto"/>
        <w:right w:val="none" w:sz="0" w:space="0" w:color="auto"/>
      </w:divBdr>
    </w:div>
    <w:div w:id="1336686499">
      <w:bodyDiv w:val="1"/>
      <w:marLeft w:val="0"/>
      <w:marRight w:val="0"/>
      <w:marTop w:val="0"/>
      <w:marBottom w:val="0"/>
      <w:divBdr>
        <w:top w:val="none" w:sz="0" w:space="0" w:color="auto"/>
        <w:left w:val="none" w:sz="0" w:space="0" w:color="auto"/>
        <w:bottom w:val="none" w:sz="0" w:space="0" w:color="auto"/>
        <w:right w:val="none" w:sz="0" w:space="0" w:color="auto"/>
      </w:divBdr>
    </w:div>
    <w:div w:id="1358506034">
      <w:bodyDiv w:val="1"/>
      <w:marLeft w:val="0"/>
      <w:marRight w:val="0"/>
      <w:marTop w:val="0"/>
      <w:marBottom w:val="0"/>
      <w:divBdr>
        <w:top w:val="none" w:sz="0" w:space="0" w:color="auto"/>
        <w:left w:val="none" w:sz="0" w:space="0" w:color="auto"/>
        <w:bottom w:val="none" w:sz="0" w:space="0" w:color="auto"/>
        <w:right w:val="none" w:sz="0" w:space="0" w:color="auto"/>
      </w:divBdr>
    </w:div>
    <w:div w:id="1400051782">
      <w:bodyDiv w:val="1"/>
      <w:marLeft w:val="0"/>
      <w:marRight w:val="0"/>
      <w:marTop w:val="0"/>
      <w:marBottom w:val="0"/>
      <w:divBdr>
        <w:top w:val="none" w:sz="0" w:space="0" w:color="auto"/>
        <w:left w:val="none" w:sz="0" w:space="0" w:color="auto"/>
        <w:bottom w:val="none" w:sz="0" w:space="0" w:color="auto"/>
        <w:right w:val="none" w:sz="0" w:space="0" w:color="auto"/>
      </w:divBdr>
    </w:div>
    <w:div w:id="1403483810">
      <w:bodyDiv w:val="1"/>
      <w:marLeft w:val="0"/>
      <w:marRight w:val="0"/>
      <w:marTop w:val="0"/>
      <w:marBottom w:val="0"/>
      <w:divBdr>
        <w:top w:val="none" w:sz="0" w:space="0" w:color="auto"/>
        <w:left w:val="none" w:sz="0" w:space="0" w:color="auto"/>
        <w:bottom w:val="none" w:sz="0" w:space="0" w:color="auto"/>
        <w:right w:val="none" w:sz="0" w:space="0" w:color="auto"/>
      </w:divBdr>
    </w:div>
    <w:div w:id="1404134506">
      <w:bodyDiv w:val="1"/>
      <w:marLeft w:val="0"/>
      <w:marRight w:val="0"/>
      <w:marTop w:val="0"/>
      <w:marBottom w:val="0"/>
      <w:divBdr>
        <w:top w:val="none" w:sz="0" w:space="0" w:color="auto"/>
        <w:left w:val="none" w:sz="0" w:space="0" w:color="auto"/>
        <w:bottom w:val="none" w:sz="0" w:space="0" w:color="auto"/>
        <w:right w:val="none" w:sz="0" w:space="0" w:color="auto"/>
      </w:divBdr>
    </w:div>
    <w:div w:id="1449468222">
      <w:bodyDiv w:val="1"/>
      <w:marLeft w:val="0"/>
      <w:marRight w:val="0"/>
      <w:marTop w:val="0"/>
      <w:marBottom w:val="0"/>
      <w:divBdr>
        <w:top w:val="none" w:sz="0" w:space="0" w:color="auto"/>
        <w:left w:val="none" w:sz="0" w:space="0" w:color="auto"/>
        <w:bottom w:val="none" w:sz="0" w:space="0" w:color="auto"/>
        <w:right w:val="none" w:sz="0" w:space="0" w:color="auto"/>
      </w:divBdr>
    </w:div>
    <w:div w:id="1508013961">
      <w:bodyDiv w:val="1"/>
      <w:marLeft w:val="0"/>
      <w:marRight w:val="0"/>
      <w:marTop w:val="0"/>
      <w:marBottom w:val="0"/>
      <w:divBdr>
        <w:top w:val="none" w:sz="0" w:space="0" w:color="auto"/>
        <w:left w:val="none" w:sz="0" w:space="0" w:color="auto"/>
        <w:bottom w:val="none" w:sz="0" w:space="0" w:color="auto"/>
        <w:right w:val="none" w:sz="0" w:space="0" w:color="auto"/>
      </w:divBdr>
    </w:div>
    <w:div w:id="1538347910">
      <w:bodyDiv w:val="1"/>
      <w:marLeft w:val="0"/>
      <w:marRight w:val="0"/>
      <w:marTop w:val="0"/>
      <w:marBottom w:val="0"/>
      <w:divBdr>
        <w:top w:val="none" w:sz="0" w:space="0" w:color="auto"/>
        <w:left w:val="none" w:sz="0" w:space="0" w:color="auto"/>
        <w:bottom w:val="none" w:sz="0" w:space="0" w:color="auto"/>
        <w:right w:val="none" w:sz="0" w:space="0" w:color="auto"/>
      </w:divBdr>
    </w:div>
    <w:div w:id="1539856604">
      <w:bodyDiv w:val="1"/>
      <w:marLeft w:val="0"/>
      <w:marRight w:val="0"/>
      <w:marTop w:val="0"/>
      <w:marBottom w:val="0"/>
      <w:divBdr>
        <w:top w:val="none" w:sz="0" w:space="0" w:color="auto"/>
        <w:left w:val="none" w:sz="0" w:space="0" w:color="auto"/>
        <w:bottom w:val="none" w:sz="0" w:space="0" w:color="auto"/>
        <w:right w:val="none" w:sz="0" w:space="0" w:color="auto"/>
      </w:divBdr>
    </w:div>
    <w:div w:id="1542936128">
      <w:bodyDiv w:val="1"/>
      <w:marLeft w:val="0"/>
      <w:marRight w:val="0"/>
      <w:marTop w:val="0"/>
      <w:marBottom w:val="0"/>
      <w:divBdr>
        <w:top w:val="none" w:sz="0" w:space="0" w:color="auto"/>
        <w:left w:val="none" w:sz="0" w:space="0" w:color="auto"/>
        <w:bottom w:val="none" w:sz="0" w:space="0" w:color="auto"/>
        <w:right w:val="none" w:sz="0" w:space="0" w:color="auto"/>
      </w:divBdr>
    </w:div>
    <w:div w:id="1557278704">
      <w:bodyDiv w:val="1"/>
      <w:marLeft w:val="0"/>
      <w:marRight w:val="0"/>
      <w:marTop w:val="0"/>
      <w:marBottom w:val="0"/>
      <w:divBdr>
        <w:top w:val="none" w:sz="0" w:space="0" w:color="auto"/>
        <w:left w:val="none" w:sz="0" w:space="0" w:color="auto"/>
        <w:bottom w:val="none" w:sz="0" w:space="0" w:color="auto"/>
        <w:right w:val="none" w:sz="0" w:space="0" w:color="auto"/>
      </w:divBdr>
    </w:div>
    <w:div w:id="1557667320">
      <w:bodyDiv w:val="1"/>
      <w:marLeft w:val="0"/>
      <w:marRight w:val="0"/>
      <w:marTop w:val="0"/>
      <w:marBottom w:val="0"/>
      <w:divBdr>
        <w:top w:val="none" w:sz="0" w:space="0" w:color="auto"/>
        <w:left w:val="none" w:sz="0" w:space="0" w:color="auto"/>
        <w:bottom w:val="none" w:sz="0" w:space="0" w:color="auto"/>
        <w:right w:val="none" w:sz="0" w:space="0" w:color="auto"/>
      </w:divBdr>
    </w:div>
    <w:div w:id="1561673381">
      <w:bodyDiv w:val="1"/>
      <w:marLeft w:val="0"/>
      <w:marRight w:val="0"/>
      <w:marTop w:val="0"/>
      <w:marBottom w:val="0"/>
      <w:divBdr>
        <w:top w:val="none" w:sz="0" w:space="0" w:color="auto"/>
        <w:left w:val="none" w:sz="0" w:space="0" w:color="auto"/>
        <w:bottom w:val="none" w:sz="0" w:space="0" w:color="auto"/>
        <w:right w:val="none" w:sz="0" w:space="0" w:color="auto"/>
      </w:divBdr>
    </w:div>
    <w:div w:id="1571035850">
      <w:bodyDiv w:val="1"/>
      <w:marLeft w:val="0"/>
      <w:marRight w:val="0"/>
      <w:marTop w:val="0"/>
      <w:marBottom w:val="0"/>
      <w:divBdr>
        <w:top w:val="none" w:sz="0" w:space="0" w:color="auto"/>
        <w:left w:val="none" w:sz="0" w:space="0" w:color="auto"/>
        <w:bottom w:val="none" w:sz="0" w:space="0" w:color="auto"/>
        <w:right w:val="none" w:sz="0" w:space="0" w:color="auto"/>
      </w:divBdr>
    </w:div>
    <w:div w:id="1572159801">
      <w:bodyDiv w:val="1"/>
      <w:marLeft w:val="0"/>
      <w:marRight w:val="0"/>
      <w:marTop w:val="0"/>
      <w:marBottom w:val="0"/>
      <w:divBdr>
        <w:top w:val="none" w:sz="0" w:space="0" w:color="auto"/>
        <w:left w:val="none" w:sz="0" w:space="0" w:color="auto"/>
        <w:bottom w:val="none" w:sz="0" w:space="0" w:color="auto"/>
        <w:right w:val="none" w:sz="0" w:space="0" w:color="auto"/>
      </w:divBdr>
    </w:div>
    <w:div w:id="1615135706">
      <w:bodyDiv w:val="1"/>
      <w:marLeft w:val="0"/>
      <w:marRight w:val="0"/>
      <w:marTop w:val="0"/>
      <w:marBottom w:val="0"/>
      <w:divBdr>
        <w:top w:val="none" w:sz="0" w:space="0" w:color="auto"/>
        <w:left w:val="none" w:sz="0" w:space="0" w:color="auto"/>
        <w:bottom w:val="none" w:sz="0" w:space="0" w:color="auto"/>
        <w:right w:val="none" w:sz="0" w:space="0" w:color="auto"/>
      </w:divBdr>
    </w:div>
    <w:div w:id="1619264636">
      <w:bodyDiv w:val="1"/>
      <w:marLeft w:val="0"/>
      <w:marRight w:val="0"/>
      <w:marTop w:val="0"/>
      <w:marBottom w:val="0"/>
      <w:divBdr>
        <w:top w:val="none" w:sz="0" w:space="0" w:color="auto"/>
        <w:left w:val="none" w:sz="0" w:space="0" w:color="auto"/>
        <w:bottom w:val="none" w:sz="0" w:space="0" w:color="auto"/>
        <w:right w:val="none" w:sz="0" w:space="0" w:color="auto"/>
      </w:divBdr>
    </w:div>
    <w:div w:id="1653829532">
      <w:bodyDiv w:val="1"/>
      <w:marLeft w:val="0"/>
      <w:marRight w:val="0"/>
      <w:marTop w:val="0"/>
      <w:marBottom w:val="0"/>
      <w:divBdr>
        <w:top w:val="none" w:sz="0" w:space="0" w:color="auto"/>
        <w:left w:val="none" w:sz="0" w:space="0" w:color="auto"/>
        <w:bottom w:val="none" w:sz="0" w:space="0" w:color="auto"/>
        <w:right w:val="none" w:sz="0" w:space="0" w:color="auto"/>
      </w:divBdr>
    </w:div>
    <w:div w:id="1656909814">
      <w:bodyDiv w:val="1"/>
      <w:marLeft w:val="0"/>
      <w:marRight w:val="0"/>
      <w:marTop w:val="0"/>
      <w:marBottom w:val="0"/>
      <w:divBdr>
        <w:top w:val="none" w:sz="0" w:space="0" w:color="auto"/>
        <w:left w:val="none" w:sz="0" w:space="0" w:color="auto"/>
        <w:bottom w:val="none" w:sz="0" w:space="0" w:color="auto"/>
        <w:right w:val="none" w:sz="0" w:space="0" w:color="auto"/>
      </w:divBdr>
    </w:div>
    <w:div w:id="1683704179">
      <w:bodyDiv w:val="1"/>
      <w:marLeft w:val="0"/>
      <w:marRight w:val="0"/>
      <w:marTop w:val="0"/>
      <w:marBottom w:val="0"/>
      <w:divBdr>
        <w:top w:val="none" w:sz="0" w:space="0" w:color="auto"/>
        <w:left w:val="none" w:sz="0" w:space="0" w:color="auto"/>
        <w:bottom w:val="none" w:sz="0" w:space="0" w:color="auto"/>
        <w:right w:val="none" w:sz="0" w:space="0" w:color="auto"/>
      </w:divBdr>
    </w:div>
    <w:div w:id="1738818103">
      <w:bodyDiv w:val="1"/>
      <w:marLeft w:val="0"/>
      <w:marRight w:val="0"/>
      <w:marTop w:val="0"/>
      <w:marBottom w:val="0"/>
      <w:divBdr>
        <w:top w:val="none" w:sz="0" w:space="0" w:color="auto"/>
        <w:left w:val="none" w:sz="0" w:space="0" w:color="auto"/>
        <w:bottom w:val="none" w:sz="0" w:space="0" w:color="auto"/>
        <w:right w:val="none" w:sz="0" w:space="0" w:color="auto"/>
      </w:divBdr>
    </w:div>
    <w:div w:id="1752894653">
      <w:bodyDiv w:val="1"/>
      <w:marLeft w:val="0"/>
      <w:marRight w:val="0"/>
      <w:marTop w:val="0"/>
      <w:marBottom w:val="0"/>
      <w:divBdr>
        <w:top w:val="none" w:sz="0" w:space="0" w:color="auto"/>
        <w:left w:val="none" w:sz="0" w:space="0" w:color="auto"/>
        <w:bottom w:val="none" w:sz="0" w:space="0" w:color="auto"/>
        <w:right w:val="none" w:sz="0" w:space="0" w:color="auto"/>
      </w:divBdr>
    </w:div>
    <w:div w:id="1766143719">
      <w:bodyDiv w:val="1"/>
      <w:marLeft w:val="0"/>
      <w:marRight w:val="0"/>
      <w:marTop w:val="0"/>
      <w:marBottom w:val="0"/>
      <w:divBdr>
        <w:top w:val="none" w:sz="0" w:space="0" w:color="auto"/>
        <w:left w:val="none" w:sz="0" w:space="0" w:color="auto"/>
        <w:bottom w:val="none" w:sz="0" w:space="0" w:color="auto"/>
        <w:right w:val="none" w:sz="0" w:space="0" w:color="auto"/>
      </w:divBdr>
    </w:div>
    <w:div w:id="1779987634">
      <w:bodyDiv w:val="1"/>
      <w:marLeft w:val="0"/>
      <w:marRight w:val="0"/>
      <w:marTop w:val="0"/>
      <w:marBottom w:val="0"/>
      <w:divBdr>
        <w:top w:val="none" w:sz="0" w:space="0" w:color="auto"/>
        <w:left w:val="none" w:sz="0" w:space="0" w:color="auto"/>
        <w:bottom w:val="none" w:sz="0" w:space="0" w:color="auto"/>
        <w:right w:val="none" w:sz="0" w:space="0" w:color="auto"/>
      </w:divBdr>
    </w:div>
    <w:div w:id="1834492625">
      <w:bodyDiv w:val="1"/>
      <w:marLeft w:val="0"/>
      <w:marRight w:val="0"/>
      <w:marTop w:val="0"/>
      <w:marBottom w:val="0"/>
      <w:divBdr>
        <w:top w:val="none" w:sz="0" w:space="0" w:color="auto"/>
        <w:left w:val="none" w:sz="0" w:space="0" w:color="auto"/>
        <w:bottom w:val="none" w:sz="0" w:space="0" w:color="auto"/>
        <w:right w:val="none" w:sz="0" w:space="0" w:color="auto"/>
      </w:divBdr>
    </w:div>
    <w:div w:id="1867983066">
      <w:bodyDiv w:val="1"/>
      <w:marLeft w:val="0"/>
      <w:marRight w:val="0"/>
      <w:marTop w:val="0"/>
      <w:marBottom w:val="0"/>
      <w:divBdr>
        <w:top w:val="none" w:sz="0" w:space="0" w:color="auto"/>
        <w:left w:val="none" w:sz="0" w:space="0" w:color="auto"/>
        <w:bottom w:val="none" w:sz="0" w:space="0" w:color="auto"/>
        <w:right w:val="none" w:sz="0" w:space="0" w:color="auto"/>
      </w:divBdr>
    </w:div>
    <w:div w:id="1878004071">
      <w:bodyDiv w:val="1"/>
      <w:marLeft w:val="0"/>
      <w:marRight w:val="0"/>
      <w:marTop w:val="0"/>
      <w:marBottom w:val="0"/>
      <w:divBdr>
        <w:top w:val="none" w:sz="0" w:space="0" w:color="auto"/>
        <w:left w:val="none" w:sz="0" w:space="0" w:color="auto"/>
        <w:bottom w:val="none" w:sz="0" w:space="0" w:color="auto"/>
        <w:right w:val="none" w:sz="0" w:space="0" w:color="auto"/>
      </w:divBdr>
    </w:div>
    <w:div w:id="1890606887">
      <w:bodyDiv w:val="1"/>
      <w:marLeft w:val="0"/>
      <w:marRight w:val="0"/>
      <w:marTop w:val="0"/>
      <w:marBottom w:val="0"/>
      <w:divBdr>
        <w:top w:val="none" w:sz="0" w:space="0" w:color="auto"/>
        <w:left w:val="none" w:sz="0" w:space="0" w:color="auto"/>
        <w:bottom w:val="none" w:sz="0" w:space="0" w:color="auto"/>
        <w:right w:val="none" w:sz="0" w:space="0" w:color="auto"/>
      </w:divBdr>
      <w:divsChild>
        <w:div w:id="49496168">
          <w:marLeft w:val="0"/>
          <w:marRight w:val="0"/>
          <w:marTop w:val="0"/>
          <w:marBottom w:val="0"/>
          <w:divBdr>
            <w:top w:val="none" w:sz="0" w:space="0" w:color="auto"/>
            <w:left w:val="none" w:sz="0" w:space="0" w:color="auto"/>
            <w:bottom w:val="none" w:sz="0" w:space="0" w:color="auto"/>
            <w:right w:val="none" w:sz="0" w:space="0" w:color="auto"/>
          </w:divBdr>
        </w:div>
        <w:div w:id="926814552">
          <w:marLeft w:val="0"/>
          <w:marRight w:val="0"/>
          <w:marTop w:val="0"/>
          <w:marBottom w:val="0"/>
          <w:divBdr>
            <w:top w:val="none" w:sz="0" w:space="0" w:color="auto"/>
            <w:left w:val="none" w:sz="0" w:space="0" w:color="auto"/>
            <w:bottom w:val="none" w:sz="0" w:space="0" w:color="auto"/>
            <w:right w:val="none" w:sz="0" w:space="0" w:color="auto"/>
          </w:divBdr>
        </w:div>
        <w:div w:id="958684098">
          <w:marLeft w:val="0"/>
          <w:marRight w:val="0"/>
          <w:marTop w:val="0"/>
          <w:marBottom w:val="0"/>
          <w:divBdr>
            <w:top w:val="none" w:sz="0" w:space="0" w:color="auto"/>
            <w:left w:val="none" w:sz="0" w:space="0" w:color="auto"/>
            <w:bottom w:val="none" w:sz="0" w:space="0" w:color="auto"/>
            <w:right w:val="none" w:sz="0" w:space="0" w:color="auto"/>
          </w:divBdr>
        </w:div>
        <w:div w:id="959871895">
          <w:marLeft w:val="0"/>
          <w:marRight w:val="0"/>
          <w:marTop w:val="0"/>
          <w:marBottom w:val="0"/>
          <w:divBdr>
            <w:top w:val="none" w:sz="0" w:space="0" w:color="auto"/>
            <w:left w:val="none" w:sz="0" w:space="0" w:color="auto"/>
            <w:bottom w:val="none" w:sz="0" w:space="0" w:color="auto"/>
            <w:right w:val="none" w:sz="0" w:space="0" w:color="auto"/>
          </w:divBdr>
        </w:div>
        <w:div w:id="1732071659">
          <w:marLeft w:val="0"/>
          <w:marRight w:val="0"/>
          <w:marTop w:val="0"/>
          <w:marBottom w:val="0"/>
          <w:divBdr>
            <w:top w:val="none" w:sz="0" w:space="0" w:color="auto"/>
            <w:left w:val="none" w:sz="0" w:space="0" w:color="auto"/>
            <w:bottom w:val="none" w:sz="0" w:space="0" w:color="auto"/>
            <w:right w:val="none" w:sz="0" w:space="0" w:color="auto"/>
          </w:divBdr>
        </w:div>
        <w:div w:id="1733191664">
          <w:marLeft w:val="0"/>
          <w:marRight w:val="0"/>
          <w:marTop w:val="0"/>
          <w:marBottom w:val="0"/>
          <w:divBdr>
            <w:top w:val="none" w:sz="0" w:space="0" w:color="auto"/>
            <w:left w:val="none" w:sz="0" w:space="0" w:color="auto"/>
            <w:bottom w:val="none" w:sz="0" w:space="0" w:color="auto"/>
            <w:right w:val="none" w:sz="0" w:space="0" w:color="auto"/>
          </w:divBdr>
        </w:div>
        <w:div w:id="1749575797">
          <w:marLeft w:val="0"/>
          <w:marRight w:val="0"/>
          <w:marTop w:val="0"/>
          <w:marBottom w:val="0"/>
          <w:divBdr>
            <w:top w:val="none" w:sz="0" w:space="0" w:color="auto"/>
            <w:left w:val="none" w:sz="0" w:space="0" w:color="auto"/>
            <w:bottom w:val="none" w:sz="0" w:space="0" w:color="auto"/>
            <w:right w:val="none" w:sz="0" w:space="0" w:color="auto"/>
          </w:divBdr>
        </w:div>
        <w:div w:id="1870604481">
          <w:marLeft w:val="0"/>
          <w:marRight w:val="0"/>
          <w:marTop w:val="0"/>
          <w:marBottom w:val="0"/>
          <w:divBdr>
            <w:top w:val="none" w:sz="0" w:space="0" w:color="auto"/>
            <w:left w:val="none" w:sz="0" w:space="0" w:color="auto"/>
            <w:bottom w:val="none" w:sz="0" w:space="0" w:color="auto"/>
            <w:right w:val="none" w:sz="0" w:space="0" w:color="auto"/>
          </w:divBdr>
        </w:div>
        <w:div w:id="1907687477">
          <w:marLeft w:val="0"/>
          <w:marRight w:val="0"/>
          <w:marTop w:val="0"/>
          <w:marBottom w:val="0"/>
          <w:divBdr>
            <w:top w:val="none" w:sz="0" w:space="0" w:color="auto"/>
            <w:left w:val="none" w:sz="0" w:space="0" w:color="auto"/>
            <w:bottom w:val="none" w:sz="0" w:space="0" w:color="auto"/>
            <w:right w:val="none" w:sz="0" w:space="0" w:color="auto"/>
          </w:divBdr>
        </w:div>
        <w:div w:id="1949582099">
          <w:marLeft w:val="0"/>
          <w:marRight w:val="0"/>
          <w:marTop w:val="0"/>
          <w:marBottom w:val="0"/>
          <w:divBdr>
            <w:top w:val="none" w:sz="0" w:space="0" w:color="auto"/>
            <w:left w:val="none" w:sz="0" w:space="0" w:color="auto"/>
            <w:bottom w:val="none" w:sz="0" w:space="0" w:color="auto"/>
            <w:right w:val="none" w:sz="0" w:space="0" w:color="auto"/>
          </w:divBdr>
        </w:div>
        <w:div w:id="2010133676">
          <w:marLeft w:val="0"/>
          <w:marRight w:val="0"/>
          <w:marTop w:val="0"/>
          <w:marBottom w:val="0"/>
          <w:divBdr>
            <w:top w:val="none" w:sz="0" w:space="0" w:color="auto"/>
            <w:left w:val="none" w:sz="0" w:space="0" w:color="auto"/>
            <w:bottom w:val="none" w:sz="0" w:space="0" w:color="auto"/>
            <w:right w:val="none" w:sz="0" w:space="0" w:color="auto"/>
          </w:divBdr>
        </w:div>
        <w:div w:id="2053458151">
          <w:marLeft w:val="0"/>
          <w:marRight w:val="0"/>
          <w:marTop w:val="0"/>
          <w:marBottom w:val="0"/>
          <w:divBdr>
            <w:top w:val="none" w:sz="0" w:space="0" w:color="auto"/>
            <w:left w:val="none" w:sz="0" w:space="0" w:color="auto"/>
            <w:bottom w:val="none" w:sz="0" w:space="0" w:color="auto"/>
            <w:right w:val="none" w:sz="0" w:space="0" w:color="auto"/>
          </w:divBdr>
        </w:div>
      </w:divsChild>
    </w:div>
    <w:div w:id="1904826116">
      <w:bodyDiv w:val="1"/>
      <w:marLeft w:val="0"/>
      <w:marRight w:val="0"/>
      <w:marTop w:val="0"/>
      <w:marBottom w:val="0"/>
      <w:divBdr>
        <w:top w:val="none" w:sz="0" w:space="0" w:color="auto"/>
        <w:left w:val="none" w:sz="0" w:space="0" w:color="auto"/>
        <w:bottom w:val="none" w:sz="0" w:space="0" w:color="auto"/>
        <w:right w:val="none" w:sz="0" w:space="0" w:color="auto"/>
      </w:divBdr>
    </w:div>
    <w:div w:id="1916940620">
      <w:bodyDiv w:val="1"/>
      <w:marLeft w:val="0"/>
      <w:marRight w:val="0"/>
      <w:marTop w:val="0"/>
      <w:marBottom w:val="0"/>
      <w:divBdr>
        <w:top w:val="none" w:sz="0" w:space="0" w:color="auto"/>
        <w:left w:val="none" w:sz="0" w:space="0" w:color="auto"/>
        <w:bottom w:val="none" w:sz="0" w:space="0" w:color="auto"/>
        <w:right w:val="none" w:sz="0" w:space="0" w:color="auto"/>
      </w:divBdr>
    </w:div>
    <w:div w:id="2037004284">
      <w:bodyDiv w:val="1"/>
      <w:marLeft w:val="0"/>
      <w:marRight w:val="0"/>
      <w:marTop w:val="0"/>
      <w:marBottom w:val="0"/>
      <w:divBdr>
        <w:top w:val="none" w:sz="0" w:space="0" w:color="auto"/>
        <w:left w:val="none" w:sz="0" w:space="0" w:color="auto"/>
        <w:bottom w:val="none" w:sz="0" w:space="0" w:color="auto"/>
        <w:right w:val="none" w:sz="0" w:space="0" w:color="auto"/>
      </w:divBdr>
    </w:div>
    <w:div w:id="2064135398">
      <w:bodyDiv w:val="1"/>
      <w:marLeft w:val="0"/>
      <w:marRight w:val="0"/>
      <w:marTop w:val="0"/>
      <w:marBottom w:val="0"/>
      <w:divBdr>
        <w:top w:val="none" w:sz="0" w:space="0" w:color="auto"/>
        <w:left w:val="none" w:sz="0" w:space="0" w:color="auto"/>
        <w:bottom w:val="none" w:sz="0" w:space="0" w:color="auto"/>
        <w:right w:val="none" w:sz="0" w:space="0" w:color="auto"/>
      </w:divBdr>
    </w:div>
    <w:div w:id="2123260226">
      <w:bodyDiv w:val="1"/>
      <w:marLeft w:val="0"/>
      <w:marRight w:val="0"/>
      <w:marTop w:val="0"/>
      <w:marBottom w:val="0"/>
      <w:divBdr>
        <w:top w:val="none" w:sz="0" w:space="0" w:color="auto"/>
        <w:left w:val="none" w:sz="0" w:space="0" w:color="auto"/>
        <w:bottom w:val="none" w:sz="0" w:space="0" w:color="auto"/>
        <w:right w:val="none" w:sz="0" w:space="0" w:color="auto"/>
      </w:divBdr>
    </w:div>
    <w:div w:id="2137019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halcom.si" TargetMode="External"/><Relationship Id="rId18" Type="http://schemas.openxmlformats.org/officeDocument/2006/relationships/hyperlink" Target="http://www.iusinfo.si/Objava/Besedilo.aspx?Sopi=0152%20%20%20%20%20%20%20%20%20%20%20%20%20%202004010900%7CRS-1%7C28%7C11%7CO%7C" TargetMode="Externa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http://www.djn.mju.gov.si/sistem-javnega-narocanja/pravno-varstvo" TargetMode="External"/><Relationship Id="rId7" Type="http://schemas.openxmlformats.org/officeDocument/2006/relationships/footnotes" Target="footnotes.xml"/><Relationship Id="rId12" Type="http://schemas.openxmlformats.org/officeDocument/2006/relationships/hyperlink" Target="http://www.sigen-ca.si" TargetMode="External"/><Relationship Id="rId17" Type="http://schemas.openxmlformats.org/officeDocument/2006/relationships/hyperlink" Target="http://www.enarocanje.si"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hyperlink" Target="https://ejn.gov.si/mojejn"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jn.gov.si/mojejn"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https://ejn.gov.si/mojejn" TargetMode="External"/><Relationship Id="rId23" Type="http://schemas.openxmlformats.org/officeDocument/2006/relationships/hyperlink" Target="https://eur-lex.europa.eu/legal-content/SL/TXT/?uri=CELEX%3A32016R0679" TargetMode="External"/><Relationship Id="rId28" Type="http://schemas.openxmlformats.org/officeDocument/2006/relationships/fontTable" Target="fontTable.xml"/><Relationship Id="rId10" Type="http://schemas.openxmlformats.org/officeDocument/2006/relationships/hyperlink" Target="https://ejn.gov.si/mojejn" TargetMode="External"/><Relationship Id="rId19" Type="http://schemas.openxmlformats.org/officeDocument/2006/relationships/hyperlink" Target="https://ejn.gov.si/eJN2" TargetMode="External"/><Relationship Id="rId4" Type="http://schemas.microsoft.com/office/2007/relationships/stylesWithEffects" Target="stylesWithEffects.xml"/><Relationship Id="rId9" Type="http://schemas.openxmlformats.org/officeDocument/2006/relationships/hyperlink" Target="https://ejn.gov.si/eJN2" TargetMode="External"/><Relationship Id="rId14" Type="http://schemas.openxmlformats.org/officeDocument/2006/relationships/hyperlink" Target="http://www.nlb.si" TargetMode="External"/><Relationship Id="rId22" Type="http://schemas.openxmlformats.org/officeDocument/2006/relationships/hyperlink" Target="http://www.iusinfo.si/Objava/Besedilo.aspx?Sopi=0152%20%20%20%20%20%20%20%20%20%20%20%20%20%202004010900%7CRS-1%7C28%7C11%7CO%7C" TargetMode="External"/><Relationship Id="rId27"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IVANKA1\Local%20Settings\Temporary%20Internet%20Files\Content.IE5\EPB05KNY\sbsg-jubilejni.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CAF3C0-5C5F-4659-86A0-C1156D10DA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sbsg-jubilejni.dot</Template>
  <TotalTime>441</TotalTime>
  <Pages>40</Pages>
  <Words>14143</Words>
  <Characters>80617</Characters>
  <Application>Microsoft Office Word</Application>
  <DocSecurity>0</DocSecurity>
  <Lines>671</Lines>
  <Paragraphs>189</Paragraphs>
  <ScaleCrop>false</ScaleCrop>
  <HeadingPairs>
    <vt:vector size="2" baseType="variant">
      <vt:variant>
        <vt:lpstr>Naslov</vt:lpstr>
      </vt:variant>
      <vt:variant>
        <vt:i4>1</vt:i4>
      </vt:variant>
    </vt:vector>
  </HeadingPairs>
  <TitlesOfParts>
    <vt:vector size="1" baseType="lpstr">
      <vt:lpstr>janez</vt:lpstr>
    </vt:vector>
  </TitlesOfParts>
  <Company>Splošna Bolnišnica Slovenj Gradec</Company>
  <LinksUpToDate>false</LinksUpToDate>
  <CharactersWithSpaces>94571</CharactersWithSpaces>
  <SharedDoc>false</SharedDoc>
  <HLinks>
    <vt:vector size="12" baseType="variant">
      <vt:variant>
        <vt:i4>786519</vt:i4>
      </vt:variant>
      <vt:variant>
        <vt:i4>3</vt:i4>
      </vt:variant>
      <vt:variant>
        <vt:i4>0</vt:i4>
      </vt:variant>
      <vt:variant>
        <vt:i4>5</vt:i4>
      </vt:variant>
      <vt:variant>
        <vt:lpwstr>http://www.enarocanje.si/</vt:lpwstr>
      </vt:variant>
      <vt:variant>
        <vt:lpwstr/>
      </vt:variant>
      <vt:variant>
        <vt:i4>7471183</vt:i4>
      </vt:variant>
      <vt:variant>
        <vt:i4>0</vt:i4>
      </vt:variant>
      <vt:variant>
        <vt:i4>0</vt:i4>
      </vt:variant>
      <vt:variant>
        <vt:i4>5</vt:i4>
      </vt:variant>
      <vt:variant>
        <vt:lpwstr>mailto:ales.jancar@sb-sg.si</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janez</dc:title>
  <dc:subject/>
  <dc:creator>Janez Lavre</dc:creator>
  <cp:keywords/>
  <cp:lastModifiedBy>mitja.zaloznik</cp:lastModifiedBy>
  <cp:revision>11</cp:revision>
  <cp:lastPrinted>2018-10-19T12:30:00Z</cp:lastPrinted>
  <dcterms:created xsi:type="dcterms:W3CDTF">2022-02-10T14:17:00Z</dcterms:created>
  <dcterms:modified xsi:type="dcterms:W3CDTF">2022-02-16T08:57:00Z</dcterms:modified>
</cp:coreProperties>
</file>